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F7F29F3" w14:textId="3B60ECF1" w:rsidR="004A019F" w:rsidRPr="003C6AC1" w:rsidRDefault="004A019F">
      <w:pPr>
        <w:ind w:firstLine="708"/>
        <w:jc w:val="right"/>
        <w:rPr>
          <w:shd w:val="clear" w:color="auto" w:fill="FFFFFF"/>
          <w:lang w:val="uk-UA" w:eastAsia="ru-RU"/>
        </w:rPr>
      </w:pPr>
      <w:r w:rsidRPr="003C6AC1">
        <w:rPr>
          <w:shd w:val="clear" w:color="auto" w:fill="FFFFFF"/>
          <w:lang w:val="uk-UA" w:eastAsia="ru-RU"/>
        </w:rPr>
        <w:t xml:space="preserve">Продовження </w:t>
      </w:r>
      <w:r w:rsidR="004A1020">
        <w:rPr>
          <w:shd w:val="clear" w:color="auto" w:fill="FFFFFF"/>
          <w:lang w:val="uk-UA" w:eastAsia="ru-RU"/>
        </w:rPr>
        <w:t>Д</w:t>
      </w:r>
      <w:r w:rsidRPr="003C6AC1">
        <w:rPr>
          <w:shd w:val="clear" w:color="auto" w:fill="FFFFFF"/>
          <w:lang w:val="uk-UA" w:eastAsia="ru-RU"/>
        </w:rPr>
        <w:t xml:space="preserve">одатку  </w:t>
      </w:r>
      <w:r w:rsidR="0025012C" w:rsidRPr="003C6AC1">
        <w:rPr>
          <w:shd w:val="clear" w:color="auto" w:fill="FFFFFF"/>
          <w:lang w:val="uk-UA" w:eastAsia="ru-RU"/>
        </w:rPr>
        <w:t>2</w:t>
      </w:r>
    </w:p>
    <w:p w14:paraId="3C790EE4" w14:textId="106EBE1C" w:rsidR="004A019F" w:rsidRPr="006E53E4" w:rsidRDefault="004A019F">
      <w:pPr>
        <w:ind w:firstLine="708"/>
        <w:jc w:val="right"/>
      </w:pPr>
    </w:p>
    <w:p w14:paraId="2510F7D1" w14:textId="5C2160C1" w:rsidR="006B210D" w:rsidRPr="00CD2D37" w:rsidRDefault="006B210D" w:rsidP="00F56E87">
      <w:pPr>
        <w:keepNext/>
        <w:shd w:val="clear" w:color="auto" w:fill="FFFFFF"/>
        <w:autoSpaceDE w:val="0"/>
        <w:jc w:val="center"/>
      </w:pPr>
      <w:r w:rsidRPr="00CD2D37">
        <w:rPr>
          <w:b/>
          <w:lang w:val="uk-UA"/>
        </w:rPr>
        <w:t>Опитувальник клієнта АТ «КБ «ГЛОБУС» – юридичної особи</w:t>
      </w:r>
    </w:p>
    <w:p w14:paraId="71368B07" w14:textId="473A4D1B" w:rsidR="006B210D" w:rsidRPr="00CD2D37" w:rsidRDefault="006B210D" w:rsidP="00F56E87">
      <w:pPr>
        <w:shd w:val="clear" w:color="auto" w:fill="FFFFFF"/>
        <w:rPr>
          <w:b/>
          <w:bCs/>
          <w:lang w:val="uk-UA"/>
        </w:rPr>
      </w:pPr>
      <w:proofErr w:type="spellStart"/>
      <w:r w:rsidRPr="00CD2D37">
        <w:rPr>
          <w:b/>
          <w:bCs/>
        </w:rPr>
        <w:t>Частина</w:t>
      </w:r>
      <w:proofErr w:type="spellEnd"/>
      <w:r w:rsidRPr="00CD2D37">
        <w:rPr>
          <w:b/>
          <w:bCs/>
        </w:rPr>
        <w:t xml:space="preserve"> І.</w:t>
      </w:r>
    </w:p>
    <w:p w14:paraId="54808F0B" w14:textId="22ACD835" w:rsidR="006B210D" w:rsidRPr="00CD2D37" w:rsidRDefault="006B210D" w:rsidP="00F56E87">
      <w:pPr>
        <w:shd w:val="clear" w:color="auto" w:fill="FFFFFF"/>
        <w:rPr>
          <w:b/>
          <w:bCs/>
          <w:sz w:val="12"/>
          <w:szCs w:val="12"/>
          <w:lang w:val="uk-UA"/>
        </w:rPr>
      </w:pPr>
    </w:p>
    <w:tbl>
      <w:tblPr>
        <w:tblW w:w="9932" w:type="dxa"/>
        <w:jc w:val="center"/>
        <w:tblLayout w:type="fixed"/>
        <w:tblLook w:val="0000" w:firstRow="0" w:lastRow="0" w:firstColumn="0" w:lastColumn="0" w:noHBand="0" w:noVBand="0"/>
      </w:tblPr>
      <w:tblGrid>
        <w:gridCol w:w="3832"/>
        <w:gridCol w:w="468"/>
        <w:gridCol w:w="1418"/>
        <w:gridCol w:w="1648"/>
        <w:gridCol w:w="2566"/>
      </w:tblGrid>
      <w:tr w:rsidR="006B210D" w:rsidRPr="00CD2D37" w14:paraId="3BD19312" w14:textId="715EFEA4" w:rsidTr="007D427F">
        <w:trPr>
          <w:trHeight w:val="450"/>
          <w:jc w:val="center"/>
        </w:trPr>
        <w:tc>
          <w:tcPr>
            <w:tcW w:w="3832" w:type="dxa"/>
            <w:tcBorders>
              <w:top w:val="single" w:sz="4" w:space="0" w:color="000000"/>
              <w:left w:val="single" w:sz="4" w:space="0" w:color="000000"/>
              <w:bottom w:val="single" w:sz="4" w:space="0" w:color="000000"/>
            </w:tcBorders>
            <w:shd w:val="clear" w:color="auto" w:fill="auto"/>
          </w:tcPr>
          <w:p w14:paraId="62FC6A71" w14:textId="5BEF2319" w:rsidR="006B210D" w:rsidRPr="00CD2D37" w:rsidRDefault="006B210D" w:rsidP="00F56E87">
            <w:pPr>
              <w:shd w:val="clear" w:color="auto" w:fill="FFFFFF"/>
              <w:jc w:val="both"/>
              <w:rPr>
                <w:sz w:val="12"/>
                <w:szCs w:val="12"/>
                <w:lang w:val="uk-UA" w:eastAsia="ru-RU"/>
              </w:rPr>
            </w:pPr>
          </w:p>
          <w:p w14:paraId="088C5BE7" w14:textId="1361911F" w:rsidR="006B210D" w:rsidRPr="00CD2D37" w:rsidRDefault="006B210D" w:rsidP="00F56E87">
            <w:pPr>
              <w:shd w:val="clear" w:color="auto" w:fill="FFFFFF"/>
              <w:jc w:val="both"/>
              <w:rPr>
                <w:sz w:val="22"/>
                <w:szCs w:val="22"/>
              </w:rPr>
            </w:pPr>
            <w:r w:rsidRPr="00CD2D37">
              <w:rPr>
                <w:sz w:val="22"/>
                <w:szCs w:val="22"/>
                <w:lang w:val="uk-UA" w:eastAsia="ru-RU"/>
              </w:rPr>
              <w:t>Назва</w:t>
            </w:r>
            <w:r w:rsidRPr="00CD2D37">
              <w:rPr>
                <w:sz w:val="22"/>
                <w:szCs w:val="22"/>
                <w:lang w:val="en-US" w:eastAsia="ru-RU"/>
              </w:rPr>
              <w:t xml:space="preserve"> </w:t>
            </w:r>
            <w:r w:rsidRPr="00CD2D37">
              <w:rPr>
                <w:sz w:val="22"/>
                <w:szCs w:val="22"/>
                <w:lang w:val="uk-UA" w:eastAsia="ru-RU"/>
              </w:rPr>
              <w:t>юридичної особи</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0BAE6126" w14:textId="21090058" w:rsidR="006B210D" w:rsidRPr="00CD2D37" w:rsidRDefault="006B210D" w:rsidP="00F56E87">
            <w:pPr>
              <w:shd w:val="clear" w:color="auto" w:fill="FFFFFF"/>
              <w:snapToGrid w:val="0"/>
              <w:jc w:val="both"/>
              <w:rPr>
                <w:sz w:val="20"/>
                <w:szCs w:val="20"/>
                <w:lang w:val="uk-UA" w:eastAsia="ru-RU"/>
              </w:rPr>
            </w:pPr>
          </w:p>
        </w:tc>
      </w:tr>
      <w:tr w:rsidR="006B210D" w:rsidRPr="00CD2D37" w14:paraId="4BE20DFF" w14:textId="07E6A99C" w:rsidTr="007D427F">
        <w:trPr>
          <w:trHeight w:val="272"/>
          <w:jc w:val="center"/>
        </w:trPr>
        <w:tc>
          <w:tcPr>
            <w:tcW w:w="3832" w:type="dxa"/>
            <w:tcBorders>
              <w:top w:val="single" w:sz="4" w:space="0" w:color="000000"/>
              <w:left w:val="single" w:sz="4" w:space="0" w:color="000000"/>
              <w:bottom w:val="single" w:sz="4" w:space="0" w:color="000000"/>
            </w:tcBorders>
            <w:shd w:val="clear" w:color="auto" w:fill="auto"/>
          </w:tcPr>
          <w:p w14:paraId="7203F014" w14:textId="312671C5" w:rsidR="006B210D" w:rsidRPr="00CD2D37" w:rsidRDefault="006B210D" w:rsidP="00F56E87">
            <w:pPr>
              <w:shd w:val="clear" w:color="auto" w:fill="FFFFFF"/>
              <w:jc w:val="both"/>
              <w:rPr>
                <w:sz w:val="22"/>
                <w:szCs w:val="22"/>
              </w:rPr>
            </w:pPr>
            <w:r w:rsidRPr="00CD2D37">
              <w:rPr>
                <w:sz w:val="22"/>
                <w:szCs w:val="22"/>
                <w:lang w:val="uk-UA" w:eastAsia="ru-RU"/>
              </w:rPr>
              <w:t>Номери контактних телефонів</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1C1E279A" w14:textId="2AE7564E" w:rsidR="006B210D" w:rsidRPr="00CD2D37" w:rsidRDefault="006B210D" w:rsidP="00F56E87">
            <w:pPr>
              <w:shd w:val="clear" w:color="auto" w:fill="FFFFFF"/>
              <w:snapToGrid w:val="0"/>
              <w:jc w:val="both"/>
              <w:rPr>
                <w:sz w:val="20"/>
                <w:szCs w:val="20"/>
                <w:lang w:val="uk-UA" w:eastAsia="ru-RU"/>
              </w:rPr>
            </w:pPr>
          </w:p>
        </w:tc>
      </w:tr>
      <w:tr w:rsidR="006B210D" w:rsidRPr="00CD2D37" w14:paraId="73B2A253" w14:textId="321097E3" w:rsidTr="007D427F">
        <w:trPr>
          <w:trHeight w:val="277"/>
          <w:jc w:val="center"/>
        </w:trPr>
        <w:tc>
          <w:tcPr>
            <w:tcW w:w="3832" w:type="dxa"/>
            <w:tcBorders>
              <w:top w:val="single" w:sz="4" w:space="0" w:color="000000"/>
              <w:left w:val="single" w:sz="4" w:space="0" w:color="000000"/>
              <w:bottom w:val="single" w:sz="4" w:space="0" w:color="000000"/>
            </w:tcBorders>
            <w:shd w:val="clear" w:color="auto" w:fill="auto"/>
          </w:tcPr>
          <w:p w14:paraId="3A3FBB51" w14:textId="662B2DD0" w:rsidR="006B210D" w:rsidRPr="00CD2D37" w:rsidRDefault="006B210D" w:rsidP="00F56E87">
            <w:pPr>
              <w:shd w:val="clear" w:color="auto" w:fill="FFFFFF"/>
              <w:jc w:val="both"/>
              <w:rPr>
                <w:sz w:val="22"/>
                <w:szCs w:val="22"/>
              </w:rPr>
            </w:pPr>
            <w:r w:rsidRPr="00CD2D37">
              <w:rPr>
                <w:sz w:val="22"/>
                <w:szCs w:val="22"/>
                <w:lang w:val="uk-UA" w:eastAsia="ru-RU"/>
              </w:rPr>
              <w:t>Адреса електронної пошти</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3A01D76F" w14:textId="218979C1" w:rsidR="006B210D" w:rsidRPr="00CD2D37" w:rsidRDefault="006B210D" w:rsidP="00F56E87">
            <w:pPr>
              <w:shd w:val="clear" w:color="auto" w:fill="FFFFFF"/>
              <w:snapToGrid w:val="0"/>
              <w:jc w:val="both"/>
              <w:rPr>
                <w:sz w:val="20"/>
                <w:szCs w:val="20"/>
                <w:lang w:val="uk-UA" w:eastAsia="ru-RU"/>
              </w:rPr>
            </w:pPr>
          </w:p>
        </w:tc>
      </w:tr>
      <w:tr w:rsidR="006B210D" w:rsidRPr="00CD2D37" w14:paraId="241761DC" w14:textId="2B09E8AF" w:rsidTr="007D427F">
        <w:trPr>
          <w:trHeight w:val="564"/>
          <w:jc w:val="center"/>
        </w:trPr>
        <w:tc>
          <w:tcPr>
            <w:tcW w:w="3832" w:type="dxa"/>
            <w:tcBorders>
              <w:top w:val="single" w:sz="4" w:space="0" w:color="000000"/>
              <w:left w:val="single" w:sz="4" w:space="0" w:color="000000"/>
              <w:bottom w:val="single" w:sz="4" w:space="0" w:color="000000"/>
            </w:tcBorders>
            <w:shd w:val="clear" w:color="auto" w:fill="auto"/>
          </w:tcPr>
          <w:p w14:paraId="270A44A9" w14:textId="419FB0D6" w:rsidR="006B210D" w:rsidRPr="00CD2D37" w:rsidRDefault="006B210D" w:rsidP="00F56E87">
            <w:pPr>
              <w:shd w:val="clear" w:color="auto" w:fill="FFFFFF"/>
              <w:jc w:val="both"/>
              <w:rPr>
                <w:sz w:val="6"/>
                <w:szCs w:val="6"/>
                <w:lang w:val="uk-UA" w:eastAsia="ru-RU"/>
              </w:rPr>
            </w:pPr>
          </w:p>
          <w:p w14:paraId="4FF8E0A2" w14:textId="6228E378" w:rsidR="006B210D" w:rsidRPr="00CD2D37" w:rsidRDefault="006B210D" w:rsidP="00F56E87">
            <w:pPr>
              <w:shd w:val="clear" w:color="auto" w:fill="FFFFFF"/>
              <w:jc w:val="both"/>
              <w:rPr>
                <w:sz w:val="22"/>
                <w:szCs w:val="22"/>
              </w:rPr>
            </w:pPr>
            <w:r w:rsidRPr="00CD2D37">
              <w:rPr>
                <w:sz w:val="22"/>
                <w:szCs w:val="22"/>
                <w:lang w:val="uk-UA" w:eastAsia="ru-RU"/>
              </w:rPr>
              <w:t>Фактичне місцезнаходження</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19CE8D82" w14:textId="55AB6336" w:rsidR="006B210D" w:rsidRPr="00CD2D37" w:rsidRDefault="006B210D" w:rsidP="00F56E87">
            <w:pPr>
              <w:shd w:val="clear" w:color="auto" w:fill="FFFFFF"/>
              <w:snapToGrid w:val="0"/>
              <w:jc w:val="both"/>
              <w:rPr>
                <w:sz w:val="20"/>
                <w:szCs w:val="20"/>
                <w:lang w:val="uk-UA" w:eastAsia="ru-RU"/>
              </w:rPr>
            </w:pPr>
          </w:p>
        </w:tc>
      </w:tr>
      <w:tr w:rsidR="006B210D" w:rsidRPr="00CD2D37" w14:paraId="068FDCC8" w14:textId="76A52C22" w:rsidTr="007D427F">
        <w:trPr>
          <w:trHeight w:val="342"/>
          <w:jc w:val="center"/>
        </w:trPr>
        <w:tc>
          <w:tcPr>
            <w:tcW w:w="3832" w:type="dxa"/>
            <w:tcBorders>
              <w:top w:val="single" w:sz="4" w:space="0" w:color="000000"/>
              <w:left w:val="single" w:sz="4" w:space="0" w:color="000000"/>
              <w:bottom w:val="single" w:sz="4" w:space="0" w:color="000000"/>
            </w:tcBorders>
            <w:shd w:val="clear" w:color="auto" w:fill="auto"/>
          </w:tcPr>
          <w:p w14:paraId="30120027" w14:textId="094E1E7F" w:rsidR="006B210D" w:rsidRPr="00CD2D37" w:rsidRDefault="006B210D" w:rsidP="00F56E87">
            <w:pPr>
              <w:shd w:val="clear" w:color="auto" w:fill="FFFFFF"/>
              <w:jc w:val="both"/>
              <w:rPr>
                <w:sz w:val="22"/>
                <w:szCs w:val="22"/>
              </w:rPr>
            </w:pPr>
            <w:r w:rsidRPr="00CD2D37">
              <w:rPr>
                <w:sz w:val="22"/>
                <w:szCs w:val="22"/>
                <w:lang w:val="uk-UA" w:eastAsia="ru-RU"/>
              </w:rPr>
              <w:t xml:space="preserve">Країна податкової </w:t>
            </w:r>
            <w:proofErr w:type="spellStart"/>
            <w:r w:rsidRPr="00CD2D37">
              <w:rPr>
                <w:sz w:val="22"/>
                <w:szCs w:val="22"/>
                <w:lang w:val="uk-UA" w:eastAsia="ru-RU"/>
              </w:rPr>
              <w:t>резидентності</w:t>
            </w:r>
            <w:proofErr w:type="spellEnd"/>
            <w:r w:rsidRPr="00CD2D37">
              <w:rPr>
                <w:rFonts w:cs="Arial"/>
                <w:sz w:val="22"/>
                <w:szCs w:val="22"/>
                <w:lang w:val="uk-UA"/>
              </w:rPr>
              <w:t xml:space="preserve">  </w:t>
            </w:r>
          </w:p>
        </w:tc>
        <w:tc>
          <w:tcPr>
            <w:tcW w:w="468" w:type="dxa"/>
            <w:tcBorders>
              <w:top w:val="single" w:sz="4" w:space="0" w:color="000000"/>
              <w:left w:val="single" w:sz="4" w:space="0" w:color="000000"/>
              <w:bottom w:val="single" w:sz="4" w:space="0" w:color="000000"/>
            </w:tcBorders>
            <w:shd w:val="clear" w:color="auto" w:fill="auto"/>
          </w:tcPr>
          <w:p w14:paraId="3D9C99BB" w14:textId="14F4AF67" w:rsidR="006B210D" w:rsidRPr="00CD2D37" w:rsidRDefault="006B210D" w:rsidP="00F56E87">
            <w:pPr>
              <w:shd w:val="clear" w:color="auto" w:fill="FFFFFF"/>
              <w:snapToGrid w:val="0"/>
              <w:jc w:val="both"/>
              <w:rPr>
                <w:sz w:val="20"/>
                <w:szCs w:val="20"/>
                <w:lang w:val="uk-UA" w:eastAsia="ru-RU"/>
              </w:rPr>
            </w:pPr>
          </w:p>
        </w:tc>
        <w:tc>
          <w:tcPr>
            <w:tcW w:w="1418" w:type="dxa"/>
            <w:tcBorders>
              <w:top w:val="single" w:sz="4" w:space="0" w:color="000000"/>
              <w:left w:val="single" w:sz="4" w:space="0" w:color="000000"/>
              <w:bottom w:val="single" w:sz="4" w:space="0" w:color="000000"/>
            </w:tcBorders>
            <w:shd w:val="clear" w:color="auto" w:fill="auto"/>
          </w:tcPr>
          <w:p w14:paraId="3BC2724D" w14:textId="4CF77606" w:rsidR="006B210D" w:rsidRPr="00CD2D37" w:rsidRDefault="006B210D" w:rsidP="00F56E87">
            <w:pPr>
              <w:shd w:val="clear" w:color="auto" w:fill="FFFFFF"/>
              <w:jc w:val="both"/>
              <w:rPr>
                <w:b/>
                <w:bCs/>
              </w:rPr>
            </w:pPr>
            <w:r w:rsidRPr="00CD2D37">
              <w:rPr>
                <w:b/>
                <w:bCs/>
                <w:sz w:val="20"/>
                <w:szCs w:val="20"/>
                <w:lang w:val="uk-UA" w:eastAsia="ru-RU"/>
              </w:rPr>
              <w:t>Україна</w:t>
            </w:r>
          </w:p>
        </w:tc>
        <w:tc>
          <w:tcPr>
            <w:tcW w:w="1648" w:type="dxa"/>
            <w:tcBorders>
              <w:top w:val="single" w:sz="4" w:space="0" w:color="000000"/>
              <w:left w:val="single" w:sz="4" w:space="0" w:color="000000"/>
              <w:bottom w:val="single" w:sz="4" w:space="0" w:color="000000"/>
            </w:tcBorders>
            <w:shd w:val="clear" w:color="auto" w:fill="auto"/>
          </w:tcPr>
          <w:p w14:paraId="2DA7C5DF" w14:textId="4C77B0FA" w:rsidR="006B210D" w:rsidRPr="00CD2D37" w:rsidRDefault="006B210D" w:rsidP="00F56E87">
            <w:pPr>
              <w:shd w:val="clear" w:color="auto" w:fill="FFFFFF"/>
              <w:snapToGrid w:val="0"/>
              <w:jc w:val="both"/>
              <w:rPr>
                <w:b/>
                <w:bCs/>
                <w:sz w:val="20"/>
                <w:szCs w:val="20"/>
                <w:lang w:val="uk-UA" w:eastAsia="ru-RU"/>
              </w:rPr>
            </w:pP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85EC3F2" w14:textId="04817D00" w:rsidR="006B210D" w:rsidRPr="00CD2D37" w:rsidRDefault="006B210D" w:rsidP="00F56E87">
            <w:pPr>
              <w:shd w:val="clear" w:color="auto" w:fill="FFFFFF"/>
              <w:jc w:val="both"/>
              <w:rPr>
                <w:b/>
                <w:bCs/>
              </w:rPr>
            </w:pPr>
            <w:r w:rsidRPr="00CD2D37">
              <w:rPr>
                <w:b/>
                <w:bCs/>
                <w:sz w:val="20"/>
                <w:szCs w:val="20"/>
                <w:lang w:val="uk-UA" w:eastAsia="ru-RU"/>
              </w:rPr>
              <w:t>Інша країна (зазначити назву)</w:t>
            </w:r>
          </w:p>
        </w:tc>
      </w:tr>
      <w:tr w:rsidR="006B210D" w:rsidRPr="00CD2D37" w14:paraId="15E28A7D" w14:textId="7F6BE24E" w:rsidTr="007D427F">
        <w:trPr>
          <w:trHeight w:val="635"/>
          <w:jc w:val="center"/>
        </w:trPr>
        <w:tc>
          <w:tcPr>
            <w:tcW w:w="3832" w:type="dxa"/>
            <w:tcBorders>
              <w:top w:val="single" w:sz="4" w:space="0" w:color="000000"/>
              <w:left w:val="single" w:sz="4" w:space="0" w:color="000000"/>
              <w:bottom w:val="single" w:sz="4" w:space="0" w:color="000000"/>
            </w:tcBorders>
            <w:shd w:val="clear" w:color="auto" w:fill="auto"/>
          </w:tcPr>
          <w:p w14:paraId="58158B2B" w14:textId="0C006DE4" w:rsidR="006B210D" w:rsidRPr="00CD2D37" w:rsidRDefault="006B210D" w:rsidP="00F56E87">
            <w:pPr>
              <w:shd w:val="clear" w:color="auto" w:fill="FFFFFF"/>
              <w:jc w:val="both"/>
              <w:rPr>
                <w:sz w:val="22"/>
                <w:szCs w:val="22"/>
              </w:rPr>
            </w:pPr>
            <w:r w:rsidRPr="00CD2D37">
              <w:rPr>
                <w:sz w:val="22"/>
                <w:szCs w:val="22"/>
                <w:lang w:val="uk-UA" w:eastAsia="ru-RU"/>
              </w:rPr>
              <w:t>Кількість працівників в тому числі         штатні, за контрактами, за угодами)</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4D88D865" w14:textId="0784743C" w:rsidR="006B210D" w:rsidRPr="00CD2D37" w:rsidRDefault="006B210D" w:rsidP="00F56E87">
            <w:pPr>
              <w:shd w:val="clear" w:color="auto" w:fill="FFFFFF"/>
              <w:snapToGrid w:val="0"/>
              <w:jc w:val="both"/>
              <w:rPr>
                <w:sz w:val="20"/>
                <w:szCs w:val="20"/>
                <w:lang w:eastAsia="ru-RU"/>
              </w:rPr>
            </w:pPr>
          </w:p>
        </w:tc>
      </w:tr>
      <w:tr w:rsidR="006B210D" w:rsidRPr="00CD2D37" w14:paraId="61138DAA" w14:textId="673EF933" w:rsidTr="007D427F">
        <w:trPr>
          <w:trHeight w:val="421"/>
          <w:jc w:val="center"/>
        </w:trPr>
        <w:tc>
          <w:tcPr>
            <w:tcW w:w="3832" w:type="dxa"/>
            <w:tcBorders>
              <w:top w:val="single" w:sz="4" w:space="0" w:color="000000"/>
              <w:left w:val="single" w:sz="4" w:space="0" w:color="000000"/>
              <w:bottom w:val="single" w:sz="4" w:space="0" w:color="000000"/>
            </w:tcBorders>
            <w:shd w:val="clear" w:color="auto" w:fill="auto"/>
          </w:tcPr>
          <w:p w14:paraId="2EE79130" w14:textId="6F09A7CF" w:rsidR="006B210D" w:rsidRPr="00CD2D37" w:rsidRDefault="006B210D" w:rsidP="00F56E87">
            <w:pPr>
              <w:shd w:val="clear" w:color="auto" w:fill="FFFFFF"/>
              <w:jc w:val="both"/>
              <w:rPr>
                <w:sz w:val="22"/>
                <w:szCs w:val="22"/>
              </w:rPr>
            </w:pPr>
            <w:r w:rsidRPr="00CD2D37">
              <w:rPr>
                <w:sz w:val="22"/>
                <w:szCs w:val="22"/>
                <w:lang w:val="uk-UA" w:eastAsia="ru-RU"/>
              </w:rPr>
              <w:t>Рахунки клієнта, що відкриті в інших банках (назва, МФО, номер рахунку)</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tcPr>
          <w:p w14:paraId="04B9A5A0" w14:textId="6077993F" w:rsidR="006B210D" w:rsidRPr="00CD2D37" w:rsidRDefault="006B210D" w:rsidP="00F56E87">
            <w:pPr>
              <w:shd w:val="clear" w:color="auto" w:fill="FFFFFF"/>
              <w:snapToGrid w:val="0"/>
              <w:jc w:val="both"/>
              <w:rPr>
                <w:sz w:val="20"/>
                <w:szCs w:val="20"/>
                <w:lang w:val="uk-UA" w:eastAsia="ru-RU"/>
              </w:rPr>
            </w:pPr>
          </w:p>
        </w:tc>
      </w:tr>
    </w:tbl>
    <w:p w14:paraId="6CA7D3E3" w14:textId="75EB0845" w:rsidR="001D4858" w:rsidRPr="001D4858" w:rsidRDefault="001D4858" w:rsidP="00F56E87">
      <w:pPr>
        <w:shd w:val="clear" w:color="auto" w:fill="FFFFFF"/>
        <w:rPr>
          <w:b/>
          <w:sz w:val="10"/>
          <w:szCs w:val="10"/>
          <w:lang w:val="uk-UA" w:eastAsia="ru-RU"/>
        </w:rPr>
      </w:pPr>
    </w:p>
    <w:p w14:paraId="07104A80" w14:textId="78D96F3F" w:rsidR="006B210D" w:rsidRPr="00CD2D37" w:rsidRDefault="006B210D" w:rsidP="00F56E87">
      <w:pPr>
        <w:shd w:val="clear" w:color="auto" w:fill="FFFFFF"/>
      </w:pPr>
      <w:r w:rsidRPr="00CD2D37">
        <w:rPr>
          <w:b/>
          <w:lang w:val="uk-UA" w:eastAsia="ru-RU"/>
        </w:rPr>
        <w:t>Частина ІІ</w:t>
      </w:r>
    </w:p>
    <w:tbl>
      <w:tblPr>
        <w:tblW w:w="10149" w:type="dxa"/>
        <w:tblLayout w:type="fixed"/>
        <w:tblLook w:val="04A0" w:firstRow="1" w:lastRow="0" w:firstColumn="1" w:lastColumn="0" w:noHBand="0" w:noVBand="1"/>
      </w:tblPr>
      <w:tblGrid>
        <w:gridCol w:w="4088"/>
        <w:gridCol w:w="608"/>
        <w:gridCol w:w="681"/>
        <w:gridCol w:w="992"/>
        <w:gridCol w:w="1418"/>
        <w:gridCol w:w="1134"/>
        <w:gridCol w:w="992"/>
        <w:gridCol w:w="236"/>
      </w:tblGrid>
      <w:tr w:rsidR="006B210D" w:rsidRPr="00E8071D" w14:paraId="2163D0B9" w14:textId="5AD19E4F" w:rsidTr="007D427F">
        <w:trPr>
          <w:gridAfter w:val="1"/>
          <w:wAfter w:w="236" w:type="dxa"/>
          <w:trHeight w:val="372"/>
        </w:trPr>
        <w:tc>
          <w:tcPr>
            <w:tcW w:w="4088" w:type="dxa"/>
            <w:tcBorders>
              <w:top w:val="single" w:sz="8" w:space="0" w:color="auto"/>
              <w:left w:val="single" w:sz="8" w:space="0" w:color="auto"/>
              <w:bottom w:val="nil"/>
              <w:right w:val="nil"/>
            </w:tcBorders>
            <w:shd w:val="clear" w:color="auto" w:fill="auto"/>
            <w:vAlign w:val="center"/>
            <w:hideMark/>
          </w:tcPr>
          <w:p w14:paraId="1706D6C9" w14:textId="7F60F247" w:rsidR="006B210D" w:rsidRPr="00E8071D" w:rsidRDefault="006B210D" w:rsidP="00F56E87">
            <w:pPr>
              <w:suppressAutoHyphens w:val="0"/>
              <w:jc w:val="both"/>
              <w:rPr>
                <w:color w:val="000000"/>
                <w:sz w:val="22"/>
                <w:szCs w:val="22"/>
              </w:rPr>
            </w:pPr>
            <w:proofErr w:type="spellStart"/>
            <w:r w:rsidRPr="00E8071D">
              <w:rPr>
                <w:color w:val="000000"/>
                <w:sz w:val="22"/>
                <w:szCs w:val="22"/>
              </w:rPr>
              <w:t>Дані</w:t>
            </w:r>
            <w:proofErr w:type="spellEnd"/>
            <w:r w:rsidRPr="00E8071D">
              <w:rPr>
                <w:color w:val="000000"/>
                <w:sz w:val="22"/>
                <w:szCs w:val="22"/>
              </w:rPr>
              <w:t xml:space="preserve"> про </w:t>
            </w:r>
            <w:proofErr w:type="spellStart"/>
            <w:r w:rsidRPr="00E8071D">
              <w:rPr>
                <w:color w:val="000000"/>
                <w:sz w:val="22"/>
                <w:szCs w:val="22"/>
              </w:rPr>
              <w:t>виконавчий</w:t>
            </w:r>
            <w:proofErr w:type="spellEnd"/>
            <w:r w:rsidRPr="00E8071D">
              <w:rPr>
                <w:color w:val="000000"/>
                <w:sz w:val="22"/>
                <w:szCs w:val="22"/>
              </w:rPr>
              <w:t xml:space="preserve"> орган</w:t>
            </w:r>
          </w:p>
        </w:tc>
        <w:tc>
          <w:tcPr>
            <w:tcW w:w="5825" w:type="dxa"/>
            <w:gridSpan w:val="6"/>
            <w:vMerge w:val="restart"/>
            <w:tcBorders>
              <w:top w:val="single" w:sz="8" w:space="0" w:color="auto"/>
              <w:left w:val="single" w:sz="8" w:space="0" w:color="000000"/>
              <w:bottom w:val="single" w:sz="8" w:space="0" w:color="000000"/>
              <w:right w:val="single" w:sz="8" w:space="0" w:color="000000"/>
            </w:tcBorders>
            <w:shd w:val="clear" w:color="auto" w:fill="auto"/>
            <w:hideMark/>
          </w:tcPr>
          <w:p w14:paraId="7C6A9F07" w14:textId="17956F0A" w:rsidR="006B210D" w:rsidRPr="00E8071D" w:rsidRDefault="006B210D" w:rsidP="00F56E87">
            <w:pPr>
              <w:suppressAutoHyphens w:val="0"/>
              <w:jc w:val="both"/>
              <w:rPr>
                <w:color w:val="000000"/>
                <w:sz w:val="22"/>
                <w:szCs w:val="22"/>
              </w:rPr>
            </w:pPr>
            <w:proofErr w:type="spellStart"/>
            <w:r w:rsidRPr="00E8071D">
              <w:rPr>
                <w:color w:val="000000"/>
                <w:sz w:val="22"/>
                <w:szCs w:val="22"/>
              </w:rPr>
              <w:t>назва</w:t>
            </w:r>
            <w:proofErr w:type="spellEnd"/>
            <w:r w:rsidRPr="00E8071D">
              <w:rPr>
                <w:color w:val="000000"/>
                <w:sz w:val="22"/>
                <w:szCs w:val="22"/>
              </w:rPr>
              <w:t xml:space="preserve"> </w:t>
            </w:r>
            <w:proofErr w:type="spellStart"/>
            <w:r w:rsidRPr="00E8071D">
              <w:rPr>
                <w:color w:val="000000"/>
                <w:sz w:val="22"/>
                <w:szCs w:val="22"/>
              </w:rPr>
              <w:t>виконавчого</w:t>
            </w:r>
            <w:proofErr w:type="spellEnd"/>
            <w:r w:rsidRPr="00E8071D">
              <w:rPr>
                <w:color w:val="000000"/>
                <w:sz w:val="22"/>
                <w:szCs w:val="22"/>
              </w:rPr>
              <w:t xml:space="preserve"> органу:</w:t>
            </w:r>
          </w:p>
        </w:tc>
      </w:tr>
      <w:tr w:rsidR="006B210D" w:rsidRPr="00E8071D" w14:paraId="50BA94F7" w14:textId="60C7CBBE" w:rsidTr="007D427F">
        <w:trPr>
          <w:gridAfter w:val="1"/>
          <w:wAfter w:w="236" w:type="dxa"/>
          <w:trHeight w:val="312"/>
        </w:trPr>
        <w:tc>
          <w:tcPr>
            <w:tcW w:w="4088" w:type="dxa"/>
            <w:tcBorders>
              <w:top w:val="nil"/>
              <w:left w:val="single" w:sz="8" w:space="0" w:color="auto"/>
              <w:bottom w:val="single" w:sz="8" w:space="0" w:color="000000"/>
              <w:right w:val="nil"/>
            </w:tcBorders>
            <w:shd w:val="clear" w:color="auto" w:fill="auto"/>
            <w:vAlign w:val="center"/>
            <w:hideMark/>
          </w:tcPr>
          <w:p w14:paraId="0D4B0261" w14:textId="12151F8C" w:rsidR="006B210D" w:rsidRPr="00E8071D" w:rsidRDefault="006B210D" w:rsidP="00F56E87">
            <w:pPr>
              <w:suppressAutoHyphens w:val="0"/>
              <w:jc w:val="both"/>
              <w:rPr>
                <w:color w:val="000000"/>
                <w:sz w:val="22"/>
                <w:szCs w:val="22"/>
              </w:rPr>
            </w:pPr>
            <w:r w:rsidRPr="00E8071D">
              <w:rPr>
                <w:color w:val="000000"/>
                <w:sz w:val="22"/>
                <w:szCs w:val="22"/>
              </w:rPr>
              <w:t>(</w:t>
            </w:r>
            <w:proofErr w:type="spellStart"/>
            <w:r w:rsidRPr="00E8071D">
              <w:rPr>
                <w:color w:val="000000"/>
                <w:sz w:val="22"/>
                <w:szCs w:val="22"/>
              </w:rPr>
              <w:t>визначені</w:t>
            </w:r>
            <w:proofErr w:type="spellEnd"/>
            <w:r w:rsidRPr="00E8071D">
              <w:rPr>
                <w:color w:val="000000"/>
                <w:sz w:val="22"/>
                <w:szCs w:val="22"/>
              </w:rPr>
              <w:t xml:space="preserve"> в </w:t>
            </w:r>
            <w:proofErr w:type="spellStart"/>
            <w:r w:rsidRPr="00E8071D">
              <w:rPr>
                <w:color w:val="000000"/>
                <w:sz w:val="22"/>
                <w:szCs w:val="22"/>
              </w:rPr>
              <w:t>установчих</w:t>
            </w:r>
            <w:proofErr w:type="spellEnd"/>
            <w:r w:rsidRPr="00E8071D">
              <w:rPr>
                <w:color w:val="000000"/>
                <w:sz w:val="22"/>
                <w:szCs w:val="22"/>
              </w:rPr>
              <w:t xml:space="preserve"> документах)</w:t>
            </w:r>
          </w:p>
        </w:tc>
        <w:tc>
          <w:tcPr>
            <w:tcW w:w="5825" w:type="dxa"/>
            <w:gridSpan w:val="6"/>
            <w:vMerge/>
            <w:tcBorders>
              <w:top w:val="nil"/>
              <w:left w:val="single" w:sz="8" w:space="0" w:color="auto"/>
              <w:bottom w:val="single" w:sz="8" w:space="0" w:color="000000"/>
              <w:right w:val="nil"/>
            </w:tcBorders>
            <w:vAlign w:val="center"/>
            <w:hideMark/>
          </w:tcPr>
          <w:p w14:paraId="11A70D6C" w14:textId="4F67EBA4" w:rsidR="006B210D" w:rsidRPr="00E8071D" w:rsidRDefault="006B210D" w:rsidP="00F56E87">
            <w:pPr>
              <w:suppressAutoHyphens w:val="0"/>
              <w:rPr>
                <w:color w:val="000000"/>
                <w:sz w:val="22"/>
                <w:szCs w:val="22"/>
              </w:rPr>
            </w:pPr>
          </w:p>
        </w:tc>
      </w:tr>
      <w:tr w:rsidR="006B210D" w:rsidRPr="00E8071D" w14:paraId="69A643E7" w14:textId="40946DE8" w:rsidTr="007D427F">
        <w:trPr>
          <w:gridAfter w:val="1"/>
          <w:wAfter w:w="236" w:type="dxa"/>
          <w:trHeight w:val="372"/>
        </w:trPr>
        <w:tc>
          <w:tcPr>
            <w:tcW w:w="4088" w:type="dxa"/>
            <w:vMerge w:val="restart"/>
            <w:tcBorders>
              <w:top w:val="nil"/>
              <w:left w:val="single" w:sz="8" w:space="0" w:color="auto"/>
              <w:bottom w:val="single" w:sz="8" w:space="0" w:color="000000"/>
              <w:right w:val="single" w:sz="8" w:space="0" w:color="000000"/>
            </w:tcBorders>
            <w:shd w:val="clear" w:color="auto" w:fill="auto"/>
            <w:vAlign w:val="center"/>
            <w:hideMark/>
          </w:tcPr>
          <w:p w14:paraId="20F1B26E" w14:textId="0EFA52DF" w:rsidR="006B210D" w:rsidRPr="00E8071D" w:rsidRDefault="006B210D" w:rsidP="00F56E87">
            <w:pPr>
              <w:suppressAutoHyphens w:val="0"/>
              <w:jc w:val="both"/>
              <w:rPr>
                <w:color w:val="000000"/>
                <w:sz w:val="22"/>
                <w:szCs w:val="22"/>
              </w:rPr>
            </w:pPr>
            <w:proofErr w:type="spellStart"/>
            <w:r w:rsidRPr="00E8071D">
              <w:rPr>
                <w:color w:val="000000"/>
                <w:sz w:val="22"/>
                <w:szCs w:val="22"/>
              </w:rPr>
              <w:t>Фізичні</w:t>
            </w:r>
            <w:proofErr w:type="spellEnd"/>
            <w:r w:rsidRPr="00E8071D">
              <w:rPr>
                <w:color w:val="000000"/>
                <w:sz w:val="22"/>
                <w:szCs w:val="22"/>
              </w:rPr>
              <w:t xml:space="preserve"> особи – </w:t>
            </w:r>
            <w:proofErr w:type="spellStart"/>
            <w:r w:rsidRPr="00E8071D">
              <w:rPr>
                <w:color w:val="000000"/>
                <w:sz w:val="22"/>
                <w:szCs w:val="22"/>
              </w:rPr>
              <w:t>кінцеві</w:t>
            </w:r>
            <w:proofErr w:type="spellEnd"/>
            <w:r w:rsidRPr="00E8071D">
              <w:rPr>
                <w:color w:val="000000"/>
                <w:sz w:val="22"/>
                <w:szCs w:val="22"/>
              </w:rPr>
              <w:t xml:space="preserve"> </w:t>
            </w:r>
            <w:proofErr w:type="spellStart"/>
            <w:r w:rsidRPr="00E8071D">
              <w:rPr>
                <w:color w:val="000000"/>
                <w:sz w:val="22"/>
                <w:szCs w:val="22"/>
              </w:rPr>
              <w:t>вигодонабувачі</w:t>
            </w:r>
            <w:proofErr w:type="spellEnd"/>
            <w:r w:rsidRPr="00E8071D">
              <w:rPr>
                <w:color w:val="000000"/>
                <w:sz w:val="22"/>
                <w:szCs w:val="22"/>
              </w:rPr>
              <w:t>* (</w:t>
            </w:r>
            <w:proofErr w:type="spellStart"/>
            <w:r w:rsidRPr="00E8071D">
              <w:rPr>
                <w:color w:val="000000"/>
                <w:sz w:val="22"/>
                <w:szCs w:val="22"/>
              </w:rPr>
              <w:t>контролери</w:t>
            </w:r>
            <w:proofErr w:type="spellEnd"/>
            <w:r w:rsidRPr="00E8071D">
              <w:rPr>
                <w:color w:val="000000"/>
                <w:sz w:val="22"/>
                <w:szCs w:val="22"/>
              </w:rPr>
              <w:t>), структура-</w:t>
            </w:r>
            <w:proofErr w:type="spellStart"/>
            <w:r w:rsidRPr="00E8071D">
              <w:rPr>
                <w:color w:val="000000"/>
                <w:sz w:val="22"/>
                <w:szCs w:val="22"/>
              </w:rPr>
              <w:t>власності</w:t>
            </w:r>
            <w:proofErr w:type="spellEnd"/>
          </w:p>
        </w:tc>
        <w:tc>
          <w:tcPr>
            <w:tcW w:w="5825" w:type="dxa"/>
            <w:gridSpan w:val="6"/>
            <w:tcBorders>
              <w:top w:val="single" w:sz="8" w:space="0" w:color="000000"/>
              <w:left w:val="nil"/>
              <w:bottom w:val="nil"/>
              <w:right w:val="single" w:sz="8" w:space="0" w:color="000000"/>
            </w:tcBorders>
            <w:shd w:val="clear" w:color="auto" w:fill="auto"/>
            <w:vAlign w:val="center"/>
            <w:hideMark/>
          </w:tcPr>
          <w:p w14:paraId="7356F29C" w14:textId="15E9ACBC" w:rsidR="006B210D" w:rsidRPr="00E8071D" w:rsidRDefault="006B210D" w:rsidP="00F56E87">
            <w:pPr>
              <w:suppressAutoHyphens w:val="0"/>
              <w:jc w:val="both"/>
              <w:rPr>
                <w:b/>
                <w:bCs/>
                <w:color w:val="000000"/>
                <w:sz w:val="22"/>
                <w:szCs w:val="22"/>
              </w:rPr>
            </w:pPr>
            <w:r w:rsidRPr="00E8071D">
              <w:rPr>
                <w:b/>
                <w:bCs/>
                <w:color w:val="000000"/>
                <w:sz w:val="22"/>
                <w:szCs w:val="22"/>
              </w:rPr>
              <w:t xml:space="preserve"> </w:t>
            </w:r>
            <w:proofErr w:type="spellStart"/>
            <w:r w:rsidRPr="00E8071D">
              <w:rPr>
                <w:b/>
                <w:bCs/>
                <w:color w:val="000000"/>
                <w:sz w:val="22"/>
                <w:szCs w:val="22"/>
              </w:rPr>
              <w:t>надати</w:t>
            </w:r>
            <w:proofErr w:type="spellEnd"/>
            <w:r w:rsidRPr="00E8071D">
              <w:rPr>
                <w:b/>
                <w:bCs/>
                <w:color w:val="000000"/>
                <w:sz w:val="22"/>
                <w:szCs w:val="22"/>
              </w:rPr>
              <w:t xml:space="preserve"> </w:t>
            </w:r>
            <w:proofErr w:type="spellStart"/>
            <w:r w:rsidRPr="00E8071D">
              <w:rPr>
                <w:b/>
                <w:bCs/>
                <w:color w:val="000000"/>
                <w:sz w:val="22"/>
                <w:szCs w:val="22"/>
              </w:rPr>
              <w:t>офіційні</w:t>
            </w:r>
            <w:proofErr w:type="spellEnd"/>
            <w:r w:rsidRPr="00E8071D">
              <w:rPr>
                <w:b/>
                <w:bCs/>
                <w:color w:val="000000"/>
                <w:sz w:val="22"/>
                <w:szCs w:val="22"/>
              </w:rPr>
              <w:t xml:space="preserve"> </w:t>
            </w:r>
            <w:proofErr w:type="spellStart"/>
            <w:r w:rsidRPr="00E8071D">
              <w:rPr>
                <w:b/>
                <w:bCs/>
                <w:color w:val="000000"/>
                <w:sz w:val="22"/>
                <w:szCs w:val="22"/>
              </w:rPr>
              <w:t>документи</w:t>
            </w:r>
            <w:proofErr w:type="spellEnd"/>
            <w:r w:rsidRPr="00E8071D">
              <w:rPr>
                <w:b/>
                <w:bCs/>
                <w:color w:val="000000"/>
                <w:sz w:val="22"/>
                <w:szCs w:val="22"/>
              </w:rPr>
              <w:t xml:space="preserve"> з </w:t>
            </w:r>
            <w:proofErr w:type="spellStart"/>
            <w:r w:rsidRPr="00E8071D">
              <w:rPr>
                <w:b/>
                <w:bCs/>
                <w:color w:val="000000"/>
                <w:sz w:val="22"/>
                <w:szCs w:val="22"/>
              </w:rPr>
              <w:t>відомостями</w:t>
            </w:r>
            <w:proofErr w:type="spellEnd"/>
          </w:p>
        </w:tc>
      </w:tr>
      <w:tr w:rsidR="006B210D" w:rsidRPr="00E8071D" w14:paraId="315F62E7" w14:textId="3A2B7CA5" w:rsidTr="007D427F">
        <w:trPr>
          <w:gridAfter w:val="1"/>
          <w:wAfter w:w="236" w:type="dxa"/>
          <w:trHeight w:val="315"/>
        </w:trPr>
        <w:tc>
          <w:tcPr>
            <w:tcW w:w="4088" w:type="dxa"/>
            <w:vMerge/>
            <w:tcBorders>
              <w:top w:val="nil"/>
              <w:left w:val="single" w:sz="8" w:space="0" w:color="auto"/>
              <w:bottom w:val="single" w:sz="8" w:space="0" w:color="000000"/>
              <w:right w:val="single" w:sz="8" w:space="0" w:color="000000"/>
            </w:tcBorders>
            <w:vAlign w:val="center"/>
            <w:hideMark/>
          </w:tcPr>
          <w:p w14:paraId="2A87F13A" w14:textId="19492D4F" w:rsidR="006B210D" w:rsidRPr="00E8071D" w:rsidRDefault="006B210D" w:rsidP="00F56E87">
            <w:pPr>
              <w:suppressAutoHyphens w:val="0"/>
              <w:rPr>
                <w:color w:val="000000"/>
                <w:sz w:val="22"/>
                <w:szCs w:val="22"/>
              </w:rPr>
            </w:pPr>
          </w:p>
        </w:tc>
        <w:tc>
          <w:tcPr>
            <w:tcW w:w="5825" w:type="dxa"/>
            <w:gridSpan w:val="6"/>
            <w:tcBorders>
              <w:top w:val="nil"/>
              <w:left w:val="nil"/>
              <w:bottom w:val="single" w:sz="8" w:space="0" w:color="000000"/>
              <w:right w:val="single" w:sz="8" w:space="0" w:color="000000"/>
            </w:tcBorders>
            <w:shd w:val="clear" w:color="auto" w:fill="auto"/>
            <w:vAlign w:val="center"/>
            <w:hideMark/>
          </w:tcPr>
          <w:p w14:paraId="3C3DFEA9" w14:textId="0B1B878A" w:rsidR="006B210D" w:rsidRPr="00E8071D" w:rsidRDefault="006B210D" w:rsidP="00F56E87">
            <w:pPr>
              <w:suppressAutoHyphens w:val="0"/>
              <w:jc w:val="both"/>
              <w:rPr>
                <w:color w:val="000000"/>
                <w:sz w:val="22"/>
                <w:szCs w:val="22"/>
              </w:rPr>
            </w:pPr>
            <w:r w:rsidRPr="00E8071D">
              <w:rPr>
                <w:color w:val="000000"/>
                <w:sz w:val="22"/>
                <w:szCs w:val="22"/>
              </w:rPr>
              <w:t xml:space="preserve"> (</w:t>
            </w:r>
            <w:proofErr w:type="spellStart"/>
            <w:r w:rsidRPr="00E8071D">
              <w:rPr>
                <w:color w:val="000000"/>
                <w:sz w:val="22"/>
                <w:szCs w:val="22"/>
              </w:rPr>
              <w:t>засновницькі</w:t>
            </w:r>
            <w:proofErr w:type="spellEnd"/>
            <w:r w:rsidRPr="00E8071D">
              <w:rPr>
                <w:color w:val="000000"/>
                <w:sz w:val="22"/>
                <w:szCs w:val="22"/>
              </w:rPr>
              <w:t xml:space="preserve"> док-</w:t>
            </w:r>
            <w:proofErr w:type="spellStart"/>
            <w:r w:rsidRPr="00E8071D">
              <w:rPr>
                <w:color w:val="000000"/>
                <w:sz w:val="22"/>
                <w:szCs w:val="22"/>
              </w:rPr>
              <w:t>ти</w:t>
            </w:r>
            <w:proofErr w:type="spellEnd"/>
            <w:r w:rsidRPr="00E8071D">
              <w:rPr>
                <w:color w:val="000000"/>
                <w:sz w:val="22"/>
                <w:szCs w:val="22"/>
              </w:rPr>
              <w:t xml:space="preserve">, </w:t>
            </w:r>
            <w:proofErr w:type="spellStart"/>
            <w:r w:rsidRPr="00E8071D">
              <w:rPr>
                <w:color w:val="000000"/>
                <w:sz w:val="22"/>
                <w:szCs w:val="22"/>
              </w:rPr>
              <w:t>витяг</w:t>
            </w:r>
            <w:proofErr w:type="spellEnd"/>
            <w:r w:rsidRPr="00E8071D">
              <w:rPr>
                <w:color w:val="000000"/>
                <w:sz w:val="22"/>
                <w:szCs w:val="22"/>
              </w:rPr>
              <w:t xml:space="preserve"> з ЄДРПОУ, </w:t>
            </w:r>
            <w:proofErr w:type="spellStart"/>
            <w:r w:rsidRPr="00E8071D">
              <w:rPr>
                <w:color w:val="000000"/>
                <w:sz w:val="22"/>
                <w:szCs w:val="22"/>
              </w:rPr>
              <w:t>довідки</w:t>
            </w:r>
            <w:proofErr w:type="spellEnd"/>
            <w:r w:rsidRPr="00E8071D">
              <w:rPr>
                <w:color w:val="000000"/>
                <w:sz w:val="22"/>
                <w:szCs w:val="22"/>
              </w:rPr>
              <w:t>)</w:t>
            </w:r>
          </w:p>
        </w:tc>
      </w:tr>
      <w:tr w:rsidR="00D01EEF" w:rsidRPr="00E8071D" w14:paraId="130CB9F3" w14:textId="49FD9C9B" w:rsidTr="007D427F">
        <w:trPr>
          <w:gridAfter w:val="1"/>
          <w:wAfter w:w="236" w:type="dxa"/>
          <w:trHeight w:val="349"/>
        </w:trPr>
        <w:tc>
          <w:tcPr>
            <w:tcW w:w="4088" w:type="dxa"/>
            <w:tcBorders>
              <w:top w:val="nil"/>
              <w:left w:val="single" w:sz="8" w:space="0" w:color="auto"/>
              <w:bottom w:val="nil"/>
              <w:right w:val="nil"/>
            </w:tcBorders>
            <w:shd w:val="clear" w:color="auto" w:fill="auto"/>
            <w:vAlign w:val="center"/>
            <w:hideMark/>
          </w:tcPr>
          <w:p w14:paraId="3361F2AA" w14:textId="7C3F4609" w:rsidR="00D01EEF" w:rsidRPr="00E8071D" w:rsidRDefault="00D01EEF" w:rsidP="00F56E87">
            <w:pPr>
              <w:suppressAutoHyphens w:val="0"/>
              <w:jc w:val="both"/>
              <w:rPr>
                <w:b/>
                <w:bCs/>
                <w:color w:val="000000"/>
                <w:sz w:val="22"/>
                <w:szCs w:val="22"/>
                <w:u w:val="single"/>
              </w:rPr>
            </w:pPr>
            <w:r w:rsidRPr="00E8071D">
              <w:rPr>
                <w:b/>
                <w:bCs/>
                <w:color w:val="000000"/>
                <w:sz w:val="22"/>
                <w:szCs w:val="22"/>
                <w:u w:val="single"/>
              </w:rPr>
              <w:t>КБВ</w:t>
            </w:r>
            <w:r w:rsidRPr="00E8071D">
              <w:rPr>
                <w:color w:val="000000"/>
                <w:sz w:val="22"/>
                <w:szCs w:val="22"/>
              </w:rPr>
              <w:t xml:space="preserve"> є </w:t>
            </w:r>
            <w:proofErr w:type="spellStart"/>
            <w:r w:rsidRPr="00E8071D">
              <w:rPr>
                <w:color w:val="000000"/>
                <w:sz w:val="22"/>
                <w:szCs w:val="22"/>
              </w:rPr>
              <w:t>американською</w:t>
            </w:r>
            <w:proofErr w:type="spellEnd"/>
            <w:r w:rsidRPr="00E8071D">
              <w:rPr>
                <w:color w:val="000000"/>
                <w:sz w:val="22"/>
                <w:szCs w:val="22"/>
              </w:rPr>
              <w:t xml:space="preserve"> особою, </w:t>
            </w:r>
            <w:proofErr w:type="spellStart"/>
            <w:r w:rsidRPr="00E8071D">
              <w:rPr>
                <w:color w:val="000000"/>
                <w:sz w:val="22"/>
                <w:szCs w:val="22"/>
              </w:rPr>
              <w:t>тобто</w:t>
            </w:r>
            <w:proofErr w:type="spellEnd"/>
            <w:r w:rsidRPr="00E8071D">
              <w:rPr>
                <w:color w:val="000000"/>
                <w:sz w:val="22"/>
                <w:szCs w:val="22"/>
              </w:rPr>
              <w:t>:</w:t>
            </w:r>
          </w:p>
        </w:tc>
        <w:tc>
          <w:tcPr>
            <w:tcW w:w="608" w:type="dxa"/>
            <w:vMerge w:val="restart"/>
            <w:tcBorders>
              <w:top w:val="nil"/>
              <w:left w:val="single" w:sz="8" w:space="0" w:color="000000"/>
              <w:right w:val="single" w:sz="8" w:space="0" w:color="000000"/>
            </w:tcBorders>
            <w:shd w:val="clear" w:color="auto" w:fill="auto"/>
            <w:vAlign w:val="center"/>
            <w:hideMark/>
          </w:tcPr>
          <w:p w14:paraId="05D95CE8" w14:textId="0ED5FF7C" w:rsidR="00D01EEF" w:rsidRPr="00E8071D" w:rsidRDefault="00D01EEF" w:rsidP="00F56E87">
            <w:pPr>
              <w:suppressAutoHyphens w:val="0"/>
              <w:jc w:val="center"/>
              <w:rPr>
                <w:b/>
                <w:bCs/>
                <w:color w:val="000000"/>
                <w:sz w:val="22"/>
                <w:szCs w:val="22"/>
              </w:rPr>
            </w:pPr>
            <w:r w:rsidRPr="00E8071D">
              <w:rPr>
                <w:b/>
                <w:bCs/>
                <w:color w:val="000000"/>
                <w:sz w:val="22"/>
                <w:szCs w:val="22"/>
              </w:rPr>
              <w:t> </w:t>
            </w:r>
          </w:p>
          <w:p w14:paraId="4FA726D1" w14:textId="7D6531A2" w:rsidR="00D01EEF" w:rsidRPr="00E8071D" w:rsidRDefault="00D01EEF" w:rsidP="00F56E87">
            <w:pPr>
              <w:jc w:val="center"/>
              <w:rPr>
                <w:b/>
                <w:bCs/>
                <w:color w:val="000000"/>
                <w:sz w:val="22"/>
                <w:szCs w:val="22"/>
              </w:rPr>
            </w:pPr>
            <w:r w:rsidRPr="00E8071D">
              <w:rPr>
                <w:b/>
                <w:bCs/>
                <w:color w:val="000000"/>
              </w:rPr>
              <w:t> </w:t>
            </w:r>
          </w:p>
        </w:tc>
        <w:tc>
          <w:tcPr>
            <w:tcW w:w="681"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A890F91" w14:textId="39E0C21B" w:rsidR="00D01EEF" w:rsidRPr="00E8071D" w:rsidRDefault="00D01EEF" w:rsidP="00F56E87">
            <w:pPr>
              <w:suppressAutoHyphens w:val="0"/>
              <w:jc w:val="center"/>
              <w:rPr>
                <w:b/>
                <w:bCs/>
                <w:color w:val="000000"/>
                <w:sz w:val="22"/>
                <w:szCs w:val="22"/>
              </w:rPr>
            </w:pPr>
            <w:r w:rsidRPr="00E8071D">
              <w:rPr>
                <w:b/>
                <w:bCs/>
                <w:color w:val="000000"/>
                <w:sz w:val="22"/>
                <w:szCs w:val="22"/>
              </w:rPr>
              <w:t>так</w:t>
            </w:r>
          </w:p>
        </w:tc>
        <w:tc>
          <w:tcPr>
            <w:tcW w:w="4536" w:type="dxa"/>
            <w:gridSpan w:val="4"/>
            <w:tcBorders>
              <w:top w:val="single" w:sz="8" w:space="0" w:color="000000"/>
              <w:left w:val="nil"/>
              <w:bottom w:val="nil"/>
              <w:right w:val="single" w:sz="8" w:space="0" w:color="000000"/>
            </w:tcBorders>
            <w:shd w:val="clear" w:color="auto" w:fill="auto"/>
            <w:vAlign w:val="center"/>
            <w:hideMark/>
          </w:tcPr>
          <w:p w14:paraId="5727203D" w14:textId="31133C50" w:rsidR="00D01EEF" w:rsidRPr="00E8071D" w:rsidRDefault="00D01EEF" w:rsidP="00F56E87">
            <w:pPr>
              <w:suppressAutoHyphens w:val="0"/>
              <w:rPr>
                <w:color w:val="000000"/>
                <w:sz w:val="22"/>
                <w:szCs w:val="22"/>
              </w:rPr>
            </w:pPr>
            <w:proofErr w:type="spellStart"/>
            <w:r w:rsidRPr="00E8071D">
              <w:rPr>
                <w:color w:val="000000"/>
                <w:sz w:val="22"/>
                <w:szCs w:val="22"/>
              </w:rPr>
              <w:t>заповнити</w:t>
            </w:r>
            <w:proofErr w:type="spellEnd"/>
            <w:r w:rsidRPr="00E8071D">
              <w:rPr>
                <w:color w:val="000000"/>
                <w:sz w:val="22"/>
                <w:szCs w:val="22"/>
              </w:rPr>
              <w:t xml:space="preserve"> </w:t>
            </w:r>
            <w:proofErr w:type="spellStart"/>
            <w:r w:rsidRPr="00E8071D">
              <w:rPr>
                <w:color w:val="000000"/>
                <w:sz w:val="22"/>
                <w:szCs w:val="22"/>
              </w:rPr>
              <w:t>додаток</w:t>
            </w:r>
            <w:proofErr w:type="spellEnd"/>
            <w:r w:rsidRPr="00E8071D">
              <w:rPr>
                <w:color w:val="000000"/>
                <w:sz w:val="22"/>
                <w:szCs w:val="22"/>
              </w:rPr>
              <w:t xml:space="preserve"> </w:t>
            </w:r>
            <w:r w:rsidRPr="00E8071D">
              <w:rPr>
                <w:b/>
                <w:bCs/>
                <w:color w:val="000000"/>
                <w:sz w:val="22"/>
                <w:szCs w:val="22"/>
              </w:rPr>
              <w:t xml:space="preserve">FATCA </w:t>
            </w:r>
            <w:r w:rsidRPr="00E8071D">
              <w:rPr>
                <w:color w:val="000000"/>
                <w:sz w:val="22"/>
                <w:szCs w:val="22"/>
              </w:rPr>
              <w:t xml:space="preserve">(для </w:t>
            </w:r>
            <w:proofErr w:type="spellStart"/>
            <w:r w:rsidRPr="00E8071D">
              <w:rPr>
                <w:color w:val="000000"/>
                <w:sz w:val="22"/>
                <w:szCs w:val="22"/>
              </w:rPr>
              <w:t>юридичних</w:t>
            </w:r>
            <w:proofErr w:type="spellEnd"/>
            <w:r w:rsidRPr="00E8071D">
              <w:rPr>
                <w:color w:val="000000"/>
                <w:sz w:val="22"/>
                <w:szCs w:val="22"/>
              </w:rPr>
              <w:t xml:space="preserve"> </w:t>
            </w:r>
            <w:proofErr w:type="spellStart"/>
            <w:r w:rsidRPr="00E8071D">
              <w:rPr>
                <w:color w:val="000000"/>
                <w:sz w:val="22"/>
                <w:szCs w:val="22"/>
              </w:rPr>
              <w:t>осіб</w:t>
            </w:r>
            <w:proofErr w:type="spellEnd"/>
            <w:r w:rsidRPr="00E8071D">
              <w:rPr>
                <w:color w:val="000000"/>
                <w:sz w:val="22"/>
                <w:szCs w:val="22"/>
              </w:rPr>
              <w:t>)</w:t>
            </w:r>
          </w:p>
        </w:tc>
      </w:tr>
      <w:tr w:rsidR="00D01EEF" w:rsidRPr="00E8071D" w14:paraId="2511B71C" w14:textId="70A57FB4" w:rsidTr="007D427F">
        <w:trPr>
          <w:gridAfter w:val="1"/>
          <w:wAfter w:w="236" w:type="dxa"/>
          <w:trHeight w:val="203"/>
        </w:trPr>
        <w:tc>
          <w:tcPr>
            <w:tcW w:w="4088" w:type="dxa"/>
            <w:tcBorders>
              <w:top w:val="nil"/>
              <w:left w:val="single" w:sz="8" w:space="0" w:color="auto"/>
              <w:bottom w:val="nil"/>
              <w:right w:val="nil"/>
            </w:tcBorders>
            <w:shd w:val="clear" w:color="auto" w:fill="auto"/>
            <w:vAlign w:val="center"/>
            <w:hideMark/>
          </w:tcPr>
          <w:p w14:paraId="6A46676E" w14:textId="0D7C406F" w:rsidR="00D01EEF" w:rsidRPr="00E8071D" w:rsidRDefault="00D01EEF" w:rsidP="00F56E87">
            <w:pPr>
              <w:suppressAutoHyphens w:val="0"/>
              <w:jc w:val="both"/>
              <w:rPr>
                <w:color w:val="000000"/>
                <w:sz w:val="22"/>
                <w:szCs w:val="22"/>
              </w:rPr>
            </w:pPr>
            <w:proofErr w:type="spellStart"/>
            <w:r w:rsidRPr="00E8071D">
              <w:rPr>
                <w:color w:val="000000"/>
                <w:sz w:val="22"/>
                <w:szCs w:val="22"/>
              </w:rPr>
              <w:t>американським</w:t>
            </w:r>
            <w:proofErr w:type="spellEnd"/>
            <w:r w:rsidRPr="00E8071D">
              <w:rPr>
                <w:color w:val="000000"/>
                <w:sz w:val="22"/>
                <w:szCs w:val="22"/>
              </w:rPr>
              <w:t xml:space="preserve"> </w:t>
            </w:r>
            <w:proofErr w:type="spellStart"/>
            <w:r w:rsidRPr="00E8071D">
              <w:rPr>
                <w:color w:val="000000"/>
                <w:sz w:val="22"/>
                <w:szCs w:val="22"/>
              </w:rPr>
              <w:t>громадянином</w:t>
            </w:r>
            <w:proofErr w:type="spellEnd"/>
            <w:r w:rsidRPr="00E8071D">
              <w:rPr>
                <w:color w:val="000000"/>
                <w:sz w:val="22"/>
                <w:szCs w:val="22"/>
              </w:rPr>
              <w:t xml:space="preserve">; </w:t>
            </w:r>
          </w:p>
        </w:tc>
        <w:tc>
          <w:tcPr>
            <w:tcW w:w="608" w:type="dxa"/>
            <w:vMerge/>
            <w:tcBorders>
              <w:left w:val="single" w:sz="8" w:space="0" w:color="000000"/>
              <w:right w:val="single" w:sz="8" w:space="0" w:color="000000"/>
            </w:tcBorders>
            <w:vAlign w:val="center"/>
            <w:hideMark/>
          </w:tcPr>
          <w:p w14:paraId="29FAE418" w14:textId="72C09114" w:rsidR="00D01EEF" w:rsidRPr="00E8071D" w:rsidRDefault="00D01EEF" w:rsidP="00F56E87">
            <w:pPr>
              <w:jc w:val="center"/>
              <w:rPr>
                <w:b/>
                <w:bCs/>
                <w:color w:val="000000"/>
                <w:sz w:val="22"/>
                <w:szCs w:val="22"/>
              </w:rPr>
            </w:pPr>
          </w:p>
        </w:tc>
        <w:tc>
          <w:tcPr>
            <w:tcW w:w="681" w:type="dxa"/>
            <w:vMerge/>
            <w:tcBorders>
              <w:top w:val="nil"/>
              <w:left w:val="single" w:sz="8" w:space="0" w:color="000000"/>
              <w:bottom w:val="single" w:sz="8" w:space="0" w:color="000000"/>
              <w:right w:val="single" w:sz="8" w:space="0" w:color="000000"/>
            </w:tcBorders>
            <w:vAlign w:val="center"/>
            <w:hideMark/>
          </w:tcPr>
          <w:p w14:paraId="190D2D3C" w14:textId="608A934A" w:rsidR="00D01EEF" w:rsidRPr="00E8071D" w:rsidRDefault="00D01EEF" w:rsidP="00F56E87">
            <w:pPr>
              <w:suppressAutoHyphens w:val="0"/>
              <w:rPr>
                <w:b/>
                <w:bCs/>
                <w:color w:val="000000"/>
                <w:sz w:val="22"/>
                <w:szCs w:val="22"/>
              </w:rPr>
            </w:pPr>
          </w:p>
        </w:tc>
        <w:tc>
          <w:tcPr>
            <w:tcW w:w="4536" w:type="dxa"/>
            <w:gridSpan w:val="4"/>
            <w:tcBorders>
              <w:top w:val="nil"/>
              <w:left w:val="nil"/>
              <w:bottom w:val="nil"/>
              <w:right w:val="single" w:sz="8" w:space="0" w:color="000000"/>
            </w:tcBorders>
            <w:shd w:val="clear" w:color="auto" w:fill="auto"/>
            <w:vAlign w:val="center"/>
            <w:hideMark/>
          </w:tcPr>
          <w:p w14:paraId="298D1956" w14:textId="4D2A73B3" w:rsidR="00D01EEF" w:rsidRPr="00E8071D" w:rsidRDefault="00D01EEF" w:rsidP="00F56E87">
            <w:pPr>
              <w:suppressAutoHyphens w:val="0"/>
              <w:rPr>
                <w:color w:val="000000"/>
                <w:sz w:val="22"/>
                <w:szCs w:val="22"/>
              </w:rPr>
            </w:pPr>
            <w:r w:rsidRPr="00E8071D">
              <w:rPr>
                <w:color w:val="000000"/>
                <w:sz w:val="22"/>
                <w:szCs w:val="22"/>
              </w:rPr>
              <w:t> </w:t>
            </w:r>
          </w:p>
        </w:tc>
      </w:tr>
      <w:tr w:rsidR="00D01EEF" w:rsidRPr="00E8071D" w14:paraId="149AC835" w14:textId="2B445155" w:rsidTr="007D427F">
        <w:trPr>
          <w:gridAfter w:val="1"/>
          <w:wAfter w:w="236" w:type="dxa"/>
          <w:trHeight w:val="199"/>
        </w:trPr>
        <w:tc>
          <w:tcPr>
            <w:tcW w:w="4088" w:type="dxa"/>
            <w:tcBorders>
              <w:top w:val="nil"/>
              <w:left w:val="single" w:sz="8" w:space="0" w:color="auto"/>
              <w:bottom w:val="nil"/>
              <w:right w:val="nil"/>
            </w:tcBorders>
            <w:shd w:val="clear" w:color="auto" w:fill="auto"/>
            <w:vAlign w:val="center"/>
            <w:hideMark/>
          </w:tcPr>
          <w:p w14:paraId="33AA6FDC" w14:textId="465EC6E7" w:rsidR="00D01EEF" w:rsidRPr="00E8071D" w:rsidRDefault="00D01EEF" w:rsidP="00F56E87">
            <w:pPr>
              <w:suppressAutoHyphens w:val="0"/>
              <w:jc w:val="both"/>
              <w:rPr>
                <w:color w:val="000000"/>
                <w:sz w:val="22"/>
                <w:szCs w:val="22"/>
              </w:rPr>
            </w:pPr>
            <w:proofErr w:type="spellStart"/>
            <w:r w:rsidRPr="00E8071D">
              <w:rPr>
                <w:color w:val="000000"/>
                <w:sz w:val="22"/>
                <w:szCs w:val="22"/>
              </w:rPr>
              <w:t>народженим</w:t>
            </w:r>
            <w:proofErr w:type="spellEnd"/>
            <w:r w:rsidRPr="00E8071D">
              <w:rPr>
                <w:color w:val="000000"/>
                <w:sz w:val="22"/>
                <w:szCs w:val="22"/>
              </w:rPr>
              <w:t xml:space="preserve"> у США;</w:t>
            </w:r>
          </w:p>
        </w:tc>
        <w:tc>
          <w:tcPr>
            <w:tcW w:w="608" w:type="dxa"/>
            <w:vMerge/>
            <w:tcBorders>
              <w:left w:val="single" w:sz="8" w:space="0" w:color="000000"/>
              <w:right w:val="single" w:sz="8" w:space="0" w:color="000000"/>
            </w:tcBorders>
            <w:vAlign w:val="center"/>
            <w:hideMark/>
          </w:tcPr>
          <w:p w14:paraId="2C9217BA" w14:textId="3D016EF9" w:rsidR="00D01EEF" w:rsidRPr="00E8071D" w:rsidRDefault="00D01EEF" w:rsidP="00F56E87">
            <w:pPr>
              <w:jc w:val="center"/>
              <w:rPr>
                <w:b/>
                <w:bCs/>
                <w:color w:val="000000"/>
                <w:sz w:val="22"/>
                <w:szCs w:val="22"/>
              </w:rPr>
            </w:pPr>
          </w:p>
        </w:tc>
        <w:tc>
          <w:tcPr>
            <w:tcW w:w="681" w:type="dxa"/>
            <w:vMerge/>
            <w:tcBorders>
              <w:top w:val="nil"/>
              <w:left w:val="single" w:sz="8" w:space="0" w:color="000000"/>
              <w:bottom w:val="single" w:sz="8" w:space="0" w:color="000000"/>
              <w:right w:val="single" w:sz="8" w:space="0" w:color="000000"/>
            </w:tcBorders>
            <w:vAlign w:val="center"/>
            <w:hideMark/>
          </w:tcPr>
          <w:p w14:paraId="7BA4F503" w14:textId="7B0B253D" w:rsidR="00D01EEF" w:rsidRPr="00E8071D" w:rsidRDefault="00D01EEF" w:rsidP="00F56E87">
            <w:pPr>
              <w:suppressAutoHyphens w:val="0"/>
              <w:rPr>
                <w:b/>
                <w:bCs/>
                <w:color w:val="000000"/>
                <w:sz w:val="22"/>
                <w:szCs w:val="22"/>
              </w:rPr>
            </w:pPr>
          </w:p>
        </w:tc>
        <w:tc>
          <w:tcPr>
            <w:tcW w:w="4536" w:type="dxa"/>
            <w:gridSpan w:val="4"/>
            <w:tcBorders>
              <w:top w:val="nil"/>
              <w:left w:val="nil"/>
              <w:bottom w:val="single" w:sz="8" w:space="0" w:color="000000"/>
              <w:right w:val="single" w:sz="8" w:space="0" w:color="000000"/>
            </w:tcBorders>
            <w:shd w:val="clear" w:color="auto" w:fill="auto"/>
            <w:vAlign w:val="center"/>
            <w:hideMark/>
          </w:tcPr>
          <w:p w14:paraId="02586802" w14:textId="75A08CBE" w:rsidR="00D01EEF" w:rsidRPr="00F26F73" w:rsidRDefault="00D01EEF" w:rsidP="00F56E87">
            <w:pPr>
              <w:suppressAutoHyphens w:val="0"/>
              <w:rPr>
                <w:rFonts w:ascii="Calibri" w:hAnsi="Calibri" w:cs="Calibri"/>
                <w:color w:val="000000"/>
                <w:sz w:val="22"/>
                <w:szCs w:val="22"/>
                <w:lang w:val="uk-UA"/>
              </w:rPr>
            </w:pPr>
          </w:p>
        </w:tc>
      </w:tr>
      <w:tr w:rsidR="00D01EEF" w:rsidRPr="00E8071D" w14:paraId="5789AB65" w14:textId="4C8D5FA1" w:rsidTr="007D427F">
        <w:trPr>
          <w:gridAfter w:val="1"/>
          <w:wAfter w:w="236" w:type="dxa"/>
          <w:trHeight w:val="600"/>
        </w:trPr>
        <w:tc>
          <w:tcPr>
            <w:tcW w:w="4088" w:type="dxa"/>
            <w:tcBorders>
              <w:top w:val="nil"/>
              <w:left w:val="single" w:sz="8" w:space="0" w:color="auto"/>
              <w:bottom w:val="nil"/>
              <w:right w:val="nil"/>
            </w:tcBorders>
            <w:shd w:val="clear" w:color="auto" w:fill="auto"/>
            <w:vAlign w:val="center"/>
            <w:hideMark/>
          </w:tcPr>
          <w:p w14:paraId="10FF4491" w14:textId="1362A6F9" w:rsidR="00D01EEF" w:rsidRPr="00E8071D" w:rsidRDefault="00D01EEF" w:rsidP="00F56E87">
            <w:pPr>
              <w:suppressAutoHyphens w:val="0"/>
              <w:jc w:val="both"/>
              <w:rPr>
                <w:color w:val="000000"/>
                <w:sz w:val="22"/>
                <w:szCs w:val="22"/>
              </w:rPr>
            </w:pPr>
            <w:r w:rsidRPr="00E8071D">
              <w:rPr>
                <w:color w:val="000000"/>
                <w:sz w:val="22"/>
                <w:szCs w:val="22"/>
              </w:rPr>
              <w:t>резидентом США (</w:t>
            </w:r>
            <w:proofErr w:type="spellStart"/>
            <w:r w:rsidRPr="00E8071D">
              <w:rPr>
                <w:color w:val="000000"/>
                <w:sz w:val="22"/>
                <w:szCs w:val="22"/>
              </w:rPr>
              <w:t>проживає</w:t>
            </w:r>
            <w:proofErr w:type="spellEnd"/>
            <w:r w:rsidRPr="00E8071D">
              <w:rPr>
                <w:color w:val="000000"/>
                <w:sz w:val="22"/>
                <w:szCs w:val="22"/>
              </w:rPr>
              <w:t xml:space="preserve"> у США). </w:t>
            </w:r>
          </w:p>
        </w:tc>
        <w:tc>
          <w:tcPr>
            <w:tcW w:w="608" w:type="dxa"/>
            <w:vMerge/>
            <w:tcBorders>
              <w:left w:val="single" w:sz="8" w:space="0" w:color="000000"/>
              <w:bottom w:val="nil"/>
              <w:right w:val="single" w:sz="8" w:space="0" w:color="000000"/>
            </w:tcBorders>
            <w:shd w:val="clear" w:color="auto" w:fill="auto"/>
            <w:vAlign w:val="center"/>
            <w:hideMark/>
          </w:tcPr>
          <w:p w14:paraId="2BF638B5" w14:textId="4AAC553B" w:rsidR="00D01EEF" w:rsidRPr="00E8071D" w:rsidRDefault="00D01EEF" w:rsidP="00F56E87">
            <w:pPr>
              <w:suppressAutoHyphens w:val="0"/>
              <w:jc w:val="center"/>
              <w:rPr>
                <w:b/>
                <w:bCs/>
                <w:color w:val="000000"/>
              </w:rPr>
            </w:pPr>
          </w:p>
        </w:tc>
        <w:tc>
          <w:tcPr>
            <w:tcW w:w="681" w:type="dxa"/>
            <w:tcBorders>
              <w:top w:val="nil"/>
              <w:left w:val="single" w:sz="8" w:space="0" w:color="000000"/>
              <w:bottom w:val="nil"/>
              <w:right w:val="nil"/>
            </w:tcBorders>
            <w:shd w:val="clear" w:color="auto" w:fill="auto"/>
            <w:vAlign w:val="center"/>
            <w:hideMark/>
          </w:tcPr>
          <w:p w14:paraId="1FEA3CEA" w14:textId="700987B6" w:rsidR="00D01EEF" w:rsidRPr="00E8071D" w:rsidRDefault="00D01EEF" w:rsidP="00F56E87">
            <w:pPr>
              <w:suppressAutoHyphens w:val="0"/>
              <w:jc w:val="center"/>
              <w:rPr>
                <w:b/>
                <w:bCs/>
                <w:color w:val="000000"/>
              </w:rPr>
            </w:pPr>
            <w:proofErr w:type="spellStart"/>
            <w:r w:rsidRPr="00E8071D">
              <w:rPr>
                <w:b/>
                <w:bCs/>
                <w:color w:val="000000"/>
              </w:rPr>
              <w:t>ні</w:t>
            </w:r>
            <w:proofErr w:type="spellEnd"/>
          </w:p>
        </w:tc>
        <w:tc>
          <w:tcPr>
            <w:tcW w:w="4536" w:type="dxa"/>
            <w:gridSpan w:val="4"/>
            <w:tcBorders>
              <w:top w:val="single" w:sz="8" w:space="0" w:color="000000"/>
              <w:left w:val="single" w:sz="8" w:space="0" w:color="000000"/>
              <w:bottom w:val="nil"/>
              <w:right w:val="single" w:sz="8" w:space="0" w:color="000000"/>
            </w:tcBorders>
            <w:shd w:val="clear" w:color="auto" w:fill="auto"/>
            <w:vAlign w:val="center"/>
            <w:hideMark/>
          </w:tcPr>
          <w:p w14:paraId="782FA995" w14:textId="25F53F62" w:rsidR="00D01EEF" w:rsidRPr="00E8071D" w:rsidRDefault="00D01EEF" w:rsidP="00F56E87">
            <w:pPr>
              <w:suppressAutoHyphens w:val="0"/>
              <w:rPr>
                <w:color w:val="000000"/>
              </w:rPr>
            </w:pPr>
            <w:proofErr w:type="spellStart"/>
            <w:r>
              <w:rPr>
                <w:color w:val="000000"/>
              </w:rPr>
              <w:t>д</w:t>
            </w:r>
            <w:r w:rsidRPr="00E8071D">
              <w:rPr>
                <w:color w:val="000000"/>
              </w:rPr>
              <w:t>одаток</w:t>
            </w:r>
            <w:proofErr w:type="spellEnd"/>
            <w:r w:rsidRPr="00E8071D">
              <w:rPr>
                <w:color w:val="000000"/>
              </w:rPr>
              <w:t xml:space="preserve"> </w:t>
            </w:r>
            <w:r w:rsidRPr="00E8071D">
              <w:rPr>
                <w:color w:val="000000"/>
                <w:sz w:val="22"/>
                <w:szCs w:val="22"/>
              </w:rPr>
              <w:t xml:space="preserve">FATCA до </w:t>
            </w:r>
            <w:proofErr w:type="spellStart"/>
            <w:r w:rsidRPr="00E8071D">
              <w:rPr>
                <w:color w:val="000000"/>
                <w:sz w:val="22"/>
                <w:szCs w:val="22"/>
              </w:rPr>
              <w:t>Опитувальника</w:t>
            </w:r>
            <w:proofErr w:type="spellEnd"/>
            <w:r w:rsidRPr="00E8071D">
              <w:rPr>
                <w:color w:val="000000"/>
                <w:sz w:val="22"/>
                <w:szCs w:val="22"/>
              </w:rPr>
              <w:t xml:space="preserve"> не </w:t>
            </w:r>
            <w:proofErr w:type="spellStart"/>
            <w:r w:rsidRPr="00E8071D">
              <w:rPr>
                <w:color w:val="000000"/>
                <w:sz w:val="22"/>
                <w:szCs w:val="22"/>
              </w:rPr>
              <w:t>заповнюється</w:t>
            </w:r>
            <w:proofErr w:type="spellEnd"/>
          </w:p>
        </w:tc>
      </w:tr>
      <w:tr w:rsidR="006B210D" w:rsidRPr="00E8071D" w14:paraId="7F56D7B9" w14:textId="0105BD73" w:rsidTr="007D427F">
        <w:trPr>
          <w:gridAfter w:val="1"/>
          <w:wAfter w:w="236" w:type="dxa"/>
          <w:trHeight w:val="960"/>
        </w:trPr>
        <w:tc>
          <w:tcPr>
            <w:tcW w:w="5377"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7811BAE" w14:textId="779B71DA" w:rsidR="006B210D" w:rsidRPr="00E8071D" w:rsidRDefault="006B210D" w:rsidP="00F56E87">
            <w:pPr>
              <w:suppressAutoHyphens w:val="0"/>
              <w:rPr>
                <w:color w:val="000000"/>
                <w:sz w:val="20"/>
                <w:szCs w:val="20"/>
              </w:rPr>
            </w:pPr>
            <w:proofErr w:type="spellStart"/>
            <w:r w:rsidRPr="00E8071D">
              <w:rPr>
                <w:color w:val="000000"/>
                <w:sz w:val="20"/>
                <w:szCs w:val="20"/>
              </w:rPr>
              <w:t>Чи</w:t>
            </w:r>
            <w:proofErr w:type="spellEnd"/>
            <w:r w:rsidRPr="00E8071D">
              <w:rPr>
                <w:color w:val="000000"/>
                <w:sz w:val="20"/>
                <w:szCs w:val="20"/>
              </w:rPr>
              <w:t xml:space="preserve"> є Ваша </w:t>
            </w:r>
            <w:proofErr w:type="spellStart"/>
            <w:r w:rsidRPr="00E8071D">
              <w:rPr>
                <w:color w:val="000000"/>
                <w:sz w:val="20"/>
                <w:szCs w:val="20"/>
              </w:rPr>
              <w:t>компанія</w:t>
            </w:r>
            <w:proofErr w:type="spellEnd"/>
            <w:r w:rsidRPr="00E8071D">
              <w:rPr>
                <w:color w:val="000000"/>
                <w:sz w:val="20"/>
                <w:szCs w:val="20"/>
              </w:rPr>
              <w:t xml:space="preserve"> </w:t>
            </w:r>
            <w:proofErr w:type="spellStart"/>
            <w:r w:rsidRPr="00E8071D">
              <w:rPr>
                <w:b/>
                <w:bCs/>
                <w:color w:val="000000"/>
                <w:sz w:val="20"/>
                <w:szCs w:val="20"/>
              </w:rPr>
              <w:t>податковим</w:t>
            </w:r>
            <w:proofErr w:type="spellEnd"/>
            <w:r w:rsidRPr="00E8071D">
              <w:rPr>
                <w:b/>
                <w:bCs/>
                <w:color w:val="000000"/>
                <w:sz w:val="20"/>
                <w:szCs w:val="20"/>
              </w:rPr>
              <w:t xml:space="preserve"> резидентом </w:t>
            </w:r>
            <w:proofErr w:type="spellStart"/>
            <w:r w:rsidRPr="00E8071D">
              <w:rPr>
                <w:b/>
                <w:bCs/>
                <w:color w:val="000000"/>
                <w:sz w:val="20"/>
                <w:szCs w:val="20"/>
              </w:rPr>
              <w:t>інших</w:t>
            </w:r>
            <w:proofErr w:type="spellEnd"/>
            <w:r w:rsidRPr="00E8071D">
              <w:rPr>
                <w:b/>
                <w:bCs/>
                <w:color w:val="000000"/>
                <w:sz w:val="20"/>
                <w:szCs w:val="20"/>
              </w:rPr>
              <w:t xml:space="preserve"> </w:t>
            </w:r>
            <w:proofErr w:type="spellStart"/>
            <w:r w:rsidRPr="00E8071D">
              <w:rPr>
                <w:b/>
                <w:bCs/>
                <w:color w:val="000000"/>
                <w:sz w:val="20"/>
                <w:szCs w:val="20"/>
              </w:rPr>
              <w:t>юрисдикцій</w:t>
            </w:r>
            <w:proofErr w:type="spellEnd"/>
            <w:r w:rsidRPr="00E8071D">
              <w:rPr>
                <w:b/>
                <w:bCs/>
                <w:color w:val="000000"/>
                <w:sz w:val="20"/>
                <w:szCs w:val="20"/>
              </w:rPr>
              <w:t xml:space="preserve"> </w:t>
            </w:r>
            <w:proofErr w:type="spellStart"/>
            <w:r w:rsidRPr="00E8071D">
              <w:rPr>
                <w:b/>
                <w:bCs/>
                <w:color w:val="000000"/>
                <w:sz w:val="20"/>
                <w:szCs w:val="20"/>
              </w:rPr>
              <w:t>окрім</w:t>
            </w:r>
            <w:proofErr w:type="spellEnd"/>
            <w:r w:rsidRPr="00E8071D">
              <w:rPr>
                <w:b/>
                <w:bCs/>
                <w:color w:val="000000"/>
                <w:sz w:val="20"/>
                <w:szCs w:val="20"/>
              </w:rPr>
              <w:t xml:space="preserve"> </w:t>
            </w:r>
            <w:proofErr w:type="spellStart"/>
            <w:r w:rsidRPr="00E8071D">
              <w:rPr>
                <w:b/>
                <w:bCs/>
                <w:color w:val="000000"/>
                <w:sz w:val="20"/>
                <w:szCs w:val="20"/>
              </w:rPr>
              <w:t>України</w:t>
            </w:r>
            <w:proofErr w:type="spellEnd"/>
            <w:r w:rsidRPr="00E8071D">
              <w:rPr>
                <w:b/>
                <w:bCs/>
                <w:color w:val="000000"/>
                <w:sz w:val="20"/>
                <w:szCs w:val="20"/>
              </w:rPr>
              <w:t xml:space="preserve"> та США?</w:t>
            </w:r>
            <w:r w:rsidRPr="00E8071D">
              <w:rPr>
                <w:color w:val="000000"/>
                <w:sz w:val="20"/>
                <w:szCs w:val="20"/>
              </w:rPr>
              <w:t xml:space="preserve">  У </w:t>
            </w:r>
            <w:proofErr w:type="spellStart"/>
            <w:r w:rsidRPr="00E8071D">
              <w:rPr>
                <w:color w:val="000000"/>
                <w:sz w:val="20"/>
                <w:szCs w:val="20"/>
              </w:rPr>
              <w:t>випадку</w:t>
            </w:r>
            <w:proofErr w:type="spellEnd"/>
            <w:r w:rsidRPr="00E8071D">
              <w:rPr>
                <w:color w:val="000000"/>
                <w:sz w:val="20"/>
                <w:szCs w:val="20"/>
              </w:rPr>
              <w:t xml:space="preserve">, </w:t>
            </w:r>
            <w:proofErr w:type="spellStart"/>
            <w:r w:rsidRPr="00E8071D">
              <w:rPr>
                <w:color w:val="000000"/>
                <w:sz w:val="20"/>
                <w:szCs w:val="20"/>
              </w:rPr>
              <w:t>якщо</w:t>
            </w:r>
            <w:proofErr w:type="spellEnd"/>
            <w:r w:rsidRPr="00E8071D">
              <w:rPr>
                <w:color w:val="000000"/>
                <w:sz w:val="20"/>
                <w:szCs w:val="20"/>
              </w:rPr>
              <w:t xml:space="preserve"> </w:t>
            </w:r>
            <w:proofErr w:type="spellStart"/>
            <w:r w:rsidRPr="00E8071D">
              <w:rPr>
                <w:color w:val="000000"/>
                <w:sz w:val="20"/>
                <w:szCs w:val="20"/>
              </w:rPr>
              <w:t>відповідь</w:t>
            </w:r>
            <w:proofErr w:type="spellEnd"/>
            <w:r w:rsidRPr="00E8071D">
              <w:rPr>
                <w:color w:val="000000"/>
                <w:sz w:val="20"/>
                <w:szCs w:val="20"/>
              </w:rPr>
              <w:t xml:space="preserve"> "так", </w:t>
            </w:r>
            <w:proofErr w:type="spellStart"/>
            <w:r w:rsidRPr="00E8071D">
              <w:rPr>
                <w:color w:val="000000"/>
                <w:sz w:val="20"/>
                <w:szCs w:val="20"/>
              </w:rPr>
              <w:t>пропонуємо</w:t>
            </w:r>
            <w:proofErr w:type="spellEnd"/>
            <w:r w:rsidRPr="00E8071D">
              <w:rPr>
                <w:color w:val="000000"/>
                <w:sz w:val="20"/>
                <w:szCs w:val="20"/>
              </w:rPr>
              <w:t xml:space="preserve"> </w:t>
            </w:r>
            <w:proofErr w:type="spellStart"/>
            <w:r w:rsidRPr="00E8071D">
              <w:rPr>
                <w:color w:val="000000"/>
                <w:sz w:val="20"/>
                <w:szCs w:val="20"/>
              </w:rPr>
              <w:t>заповнити</w:t>
            </w:r>
            <w:proofErr w:type="spellEnd"/>
            <w:r w:rsidRPr="00E8071D">
              <w:rPr>
                <w:color w:val="000000"/>
                <w:sz w:val="20"/>
                <w:szCs w:val="20"/>
              </w:rPr>
              <w:t xml:space="preserve"> Анкету </w:t>
            </w:r>
            <w:proofErr w:type="spellStart"/>
            <w:r w:rsidRPr="00E8071D">
              <w:rPr>
                <w:color w:val="000000"/>
                <w:sz w:val="20"/>
                <w:szCs w:val="20"/>
              </w:rPr>
              <w:t>Самостійної</w:t>
            </w:r>
            <w:proofErr w:type="spellEnd"/>
            <w:r w:rsidRPr="00E8071D">
              <w:rPr>
                <w:color w:val="000000"/>
                <w:sz w:val="20"/>
                <w:szCs w:val="20"/>
              </w:rPr>
              <w:t xml:space="preserve"> </w:t>
            </w:r>
            <w:proofErr w:type="spellStart"/>
            <w:r w:rsidRPr="00E8071D">
              <w:rPr>
                <w:color w:val="000000"/>
                <w:sz w:val="20"/>
                <w:szCs w:val="20"/>
              </w:rPr>
              <w:t>Оцінки</w:t>
            </w:r>
            <w:proofErr w:type="spellEnd"/>
            <w:r w:rsidRPr="00E8071D">
              <w:rPr>
                <w:color w:val="000000"/>
                <w:sz w:val="20"/>
                <w:szCs w:val="20"/>
              </w:rPr>
              <w:t xml:space="preserve"> </w:t>
            </w:r>
            <w:proofErr w:type="spellStart"/>
            <w:r w:rsidRPr="00E8071D">
              <w:rPr>
                <w:color w:val="000000"/>
                <w:sz w:val="20"/>
                <w:szCs w:val="20"/>
              </w:rPr>
              <w:t>Організації</w:t>
            </w:r>
            <w:proofErr w:type="spellEnd"/>
            <w:r w:rsidRPr="00E8071D">
              <w:rPr>
                <w:color w:val="000000"/>
                <w:sz w:val="20"/>
                <w:szCs w:val="20"/>
              </w:rPr>
              <w:t xml:space="preserve"> та Анкету </w:t>
            </w:r>
            <w:proofErr w:type="spellStart"/>
            <w:r w:rsidRPr="00E8071D">
              <w:rPr>
                <w:color w:val="000000"/>
                <w:sz w:val="20"/>
                <w:szCs w:val="20"/>
              </w:rPr>
              <w:t>Самостійної</w:t>
            </w:r>
            <w:proofErr w:type="spellEnd"/>
            <w:r w:rsidRPr="00E8071D">
              <w:rPr>
                <w:color w:val="000000"/>
                <w:sz w:val="20"/>
                <w:szCs w:val="20"/>
              </w:rPr>
              <w:t xml:space="preserve"> </w:t>
            </w:r>
            <w:proofErr w:type="spellStart"/>
            <w:r w:rsidRPr="00E8071D">
              <w:rPr>
                <w:color w:val="000000"/>
                <w:sz w:val="20"/>
                <w:szCs w:val="20"/>
              </w:rPr>
              <w:t>Контролюючої</w:t>
            </w:r>
            <w:proofErr w:type="spellEnd"/>
            <w:r w:rsidRPr="00E8071D">
              <w:rPr>
                <w:color w:val="000000"/>
                <w:sz w:val="20"/>
                <w:szCs w:val="20"/>
              </w:rPr>
              <w:t xml:space="preserve"> </w:t>
            </w:r>
            <w:proofErr w:type="gramStart"/>
            <w:r w:rsidRPr="00E8071D">
              <w:rPr>
                <w:color w:val="000000"/>
                <w:sz w:val="20"/>
                <w:szCs w:val="20"/>
              </w:rPr>
              <w:t>особи  (</w:t>
            </w:r>
            <w:proofErr w:type="spellStart"/>
            <w:proofErr w:type="gramEnd"/>
            <w:r w:rsidRPr="00E8071D">
              <w:rPr>
                <w:color w:val="000000"/>
                <w:sz w:val="20"/>
                <w:szCs w:val="20"/>
              </w:rPr>
              <w:t>Додатки</w:t>
            </w:r>
            <w:proofErr w:type="spellEnd"/>
            <w:r w:rsidRPr="00E8071D">
              <w:rPr>
                <w:color w:val="000000"/>
                <w:sz w:val="20"/>
                <w:szCs w:val="20"/>
              </w:rPr>
              <w:t xml:space="preserve"> до ПІВК).</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F0FC1D3" w14:textId="399714F2" w:rsidR="006B210D" w:rsidRPr="00E8071D" w:rsidRDefault="006B210D" w:rsidP="00F56E87">
            <w:pPr>
              <w:suppressAutoHyphens w:val="0"/>
              <w:rPr>
                <w:color w:val="000000"/>
              </w:rPr>
            </w:pPr>
            <w:r w:rsidRPr="00E8071D">
              <w:rPr>
                <w:color w:val="000000"/>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A8B666F" w14:textId="70FD39F3" w:rsidR="006B210D" w:rsidRPr="00E8071D" w:rsidRDefault="006B210D" w:rsidP="00F56E87">
            <w:pPr>
              <w:suppressAutoHyphens w:val="0"/>
              <w:jc w:val="center"/>
              <w:rPr>
                <w:b/>
                <w:bCs/>
                <w:color w:val="000000"/>
                <w:sz w:val="20"/>
                <w:szCs w:val="20"/>
              </w:rPr>
            </w:pPr>
            <w:r w:rsidRPr="00E8071D">
              <w:rPr>
                <w:b/>
                <w:bCs/>
                <w:color w:val="000000"/>
                <w:sz w:val="20"/>
                <w:szCs w:val="20"/>
              </w:rPr>
              <w:t>так</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00E5A5AB" w14:textId="02034B74" w:rsidR="006B210D" w:rsidRPr="00E8071D" w:rsidRDefault="006B210D" w:rsidP="00F56E87">
            <w:pPr>
              <w:suppressAutoHyphens w:val="0"/>
              <w:jc w:val="center"/>
              <w:rPr>
                <w:b/>
                <w:bCs/>
                <w:color w:val="000000"/>
              </w:rPr>
            </w:pPr>
            <w:r w:rsidRPr="00E8071D">
              <w:rPr>
                <w:b/>
                <w:bCs/>
                <w:color w:val="000000"/>
              </w:rPr>
              <w:t>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5112F79" w14:textId="632AEE52" w:rsidR="006B210D" w:rsidRPr="00E8071D" w:rsidRDefault="006B210D" w:rsidP="00F56E87">
            <w:pPr>
              <w:suppressAutoHyphens w:val="0"/>
              <w:jc w:val="center"/>
              <w:rPr>
                <w:b/>
                <w:bCs/>
                <w:color w:val="000000"/>
                <w:sz w:val="20"/>
                <w:szCs w:val="20"/>
              </w:rPr>
            </w:pPr>
            <w:proofErr w:type="spellStart"/>
            <w:r w:rsidRPr="00E8071D">
              <w:rPr>
                <w:b/>
                <w:bCs/>
                <w:color w:val="000000"/>
                <w:sz w:val="20"/>
                <w:szCs w:val="20"/>
              </w:rPr>
              <w:t>ні</w:t>
            </w:r>
            <w:proofErr w:type="spellEnd"/>
          </w:p>
        </w:tc>
      </w:tr>
      <w:tr w:rsidR="006B210D" w:rsidRPr="00E8071D" w14:paraId="47B1D591" w14:textId="6E590414" w:rsidTr="007D427F">
        <w:trPr>
          <w:gridAfter w:val="1"/>
          <w:wAfter w:w="236" w:type="dxa"/>
          <w:trHeight w:val="300"/>
        </w:trPr>
        <w:tc>
          <w:tcPr>
            <w:tcW w:w="5377" w:type="dxa"/>
            <w:gridSpan w:val="3"/>
            <w:tcBorders>
              <w:top w:val="nil"/>
              <w:left w:val="single" w:sz="8" w:space="0" w:color="auto"/>
              <w:bottom w:val="nil"/>
              <w:right w:val="single" w:sz="8" w:space="0" w:color="000000"/>
            </w:tcBorders>
            <w:shd w:val="clear" w:color="auto" w:fill="auto"/>
            <w:vAlign w:val="center"/>
            <w:hideMark/>
          </w:tcPr>
          <w:p w14:paraId="419EC455" w14:textId="713EC105" w:rsidR="006B210D" w:rsidRPr="00E8071D" w:rsidRDefault="006B210D" w:rsidP="00F56E87">
            <w:pPr>
              <w:suppressAutoHyphens w:val="0"/>
              <w:rPr>
                <w:color w:val="000000"/>
                <w:sz w:val="20"/>
                <w:szCs w:val="20"/>
              </w:rPr>
            </w:pPr>
            <w:proofErr w:type="spellStart"/>
            <w:r w:rsidRPr="00E8071D">
              <w:rPr>
                <w:color w:val="000000"/>
                <w:sz w:val="20"/>
                <w:szCs w:val="20"/>
              </w:rPr>
              <w:t>Наявність</w:t>
            </w:r>
            <w:proofErr w:type="spellEnd"/>
            <w:r w:rsidRPr="00E8071D">
              <w:rPr>
                <w:color w:val="000000"/>
                <w:sz w:val="20"/>
                <w:szCs w:val="20"/>
              </w:rPr>
              <w:t xml:space="preserve"> </w:t>
            </w:r>
            <w:proofErr w:type="spellStart"/>
            <w:r w:rsidRPr="00E8071D">
              <w:rPr>
                <w:color w:val="000000"/>
                <w:sz w:val="20"/>
                <w:szCs w:val="20"/>
              </w:rPr>
              <w:t>відокремлених</w:t>
            </w:r>
            <w:proofErr w:type="spellEnd"/>
            <w:r w:rsidRPr="00E8071D">
              <w:rPr>
                <w:color w:val="000000"/>
                <w:sz w:val="20"/>
                <w:szCs w:val="20"/>
              </w:rPr>
              <w:t xml:space="preserve"> </w:t>
            </w:r>
            <w:proofErr w:type="spellStart"/>
            <w:r w:rsidRPr="00E8071D">
              <w:rPr>
                <w:color w:val="000000"/>
                <w:sz w:val="20"/>
                <w:szCs w:val="20"/>
              </w:rPr>
              <w:t>підрозділів</w:t>
            </w:r>
            <w:proofErr w:type="spellEnd"/>
            <w:r w:rsidRPr="00E8071D">
              <w:rPr>
                <w:color w:val="000000"/>
                <w:sz w:val="20"/>
                <w:szCs w:val="20"/>
              </w:rPr>
              <w:t xml:space="preserve"> </w:t>
            </w: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2DECFAB" w14:textId="356070CF" w:rsidR="006B210D" w:rsidRPr="00E8071D" w:rsidRDefault="006B210D" w:rsidP="00F56E87">
            <w:pPr>
              <w:suppressAutoHyphens w:val="0"/>
              <w:rPr>
                <w:b/>
                <w:bCs/>
                <w:color w:val="000000"/>
                <w:sz w:val="20"/>
                <w:szCs w:val="20"/>
              </w:rPr>
            </w:pPr>
            <w:r w:rsidRPr="00E8071D">
              <w:rPr>
                <w:b/>
                <w:bCs/>
                <w:color w:val="000000"/>
                <w:sz w:val="20"/>
                <w:szCs w:val="20"/>
              </w:rPr>
              <w:t> </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8D17DFB" w14:textId="2677FBB7" w:rsidR="006B210D" w:rsidRPr="00E8071D" w:rsidRDefault="006B210D" w:rsidP="00F56E87">
            <w:pPr>
              <w:suppressAutoHyphens w:val="0"/>
              <w:jc w:val="center"/>
              <w:rPr>
                <w:b/>
                <w:bCs/>
                <w:color w:val="000000"/>
                <w:sz w:val="20"/>
                <w:szCs w:val="20"/>
              </w:rPr>
            </w:pPr>
            <w:r w:rsidRPr="00E8071D">
              <w:rPr>
                <w:b/>
                <w:bCs/>
                <w:color w:val="000000"/>
                <w:sz w:val="20"/>
                <w:szCs w:val="20"/>
              </w:rPr>
              <w:t>так</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7DADC21" w14:textId="7D5D2217" w:rsidR="006B210D" w:rsidRPr="00E8071D" w:rsidRDefault="006B210D" w:rsidP="00F56E87">
            <w:pPr>
              <w:suppressAutoHyphens w:val="0"/>
              <w:jc w:val="center"/>
              <w:rPr>
                <w:b/>
                <w:bCs/>
                <w:color w:val="000000"/>
                <w:sz w:val="20"/>
                <w:szCs w:val="20"/>
              </w:rPr>
            </w:pPr>
            <w:r w:rsidRPr="00E8071D">
              <w:rPr>
                <w:b/>
                <w:bCs/>
                <w:color w:val="000000"/>
                <w:sz w:val="20"/>
                <w:szCs w:val="20"/>
              </w:rPr>
              <w:t> </w:t>
            </w:r>
          </w:p>
        </w:tc>
        <w:tc>
          <w:tcPr>
            <w:tcW w:w="992" w:type="dxa"/>
            <w:vMerge w:val="restart"/>
            <w:tcBorders>
              <w:top w:val="nil"/>
              <w:left w:val="single" w:sz="8" w:space="0" w:color="000000"/>
              <w:bottom w:val="single" w:sz="8" w:space="0" w:color="000000"/>
              <w:right w:val="single" w:sz="8" w:space="0" w:color="auto"/>
            </w:tcBorders>
            <w:shd w:val="clear" w:color="auto" w:fill="auto"/>
            <w:vAlign w:val="center"/>
            <w:hideMark/>
          </w:tcPr>
          <w:p w14:paraId="023BB595" w14:textId="70AE6B58" w:rsidR="006B210D" w:rsidRPr="00E8071D" w:rsidRDefault="006B210D" w:rsidP="00F56E87">
            <w:pPr>
              <w:suppressAutoHyphens w:val="0"/>
              <w:jc w:val="center"/>
              <w:rPr>
                <w:b/>
                <w:bCs/>
                <w:color w:val="000000"/>
                <w:sz w:val="20"/>
                <w:szCs w:val="20"/>
              </w:rPr>
            </w:pPr>
            <w:proofErr w:type="spellStart"/>
            <w:r w:rsidRPr="00E8071D">
              <w:rPr>
                <w:b/>
                <w:bCs/>
                <w:color w:val="000000"/>
                <w:sz w:val="20"/>
                <w:szCs w:val="20"/>
              </w:rPr>
              <w:t>ні</w:t>
            </w:r>
            <w:proofErr w:type="spellEnd"/>
          </w:p>
        </w:tc>
      </w:tr>
      <w:tr w:rsidR="006B210D" w:rsidRPr="00E8071D" w14:paraId="7B9F9041" w14:textId="6CDB3985" w:rsidTr="007D427F">
        <w:trPr>
          <w:gridAfter w:val="1"/>
          <w:wAfter w:w="236" w:type="dxa"/>
          <w:trHeight w:val="315"/>
        </w:trPr>
        <w:tc>
          <w:tcPr>
            <w:tcW w:w="5377" w:type="dxa"/>
            <w:gridSpan w:val="3"/>
            <w:tcBorders>
              <w:top w:val="nil"/>
              <w:left w:val="single" w:sz="8" w:space="0" w:color="auto"/>
              <w:bottom w:val="single" w:sz="8" w:space="0" w:color="000000"/>
              <w:right w:val="single" w:sz="8" w:space="0" w:color="000000"/>
            </w:tcBorders>
            <w:shd w:val="clear" w:color="auto" w:fill="auto"/>
            <w:vAlign w:val="center"/>
            <w:hideMark/>
          </w:tcPr>
          <w:p w14:paraId="0C5AFD9D" w14:textId="443A9D1A" w:rsidR="006B210D" w:rsidRPr="00E8071D" w:rsidRDefault="006B210D" w:rsidP="00F56E87">
            <w:pPr>
              <w:suppressAutoHyphens w:val="0"/>
              <w:rPr>
                <w:color w:val="000000"/>
                <w:sz w:val="20"/>
                <w:szCs w:val="20"/>
              </w:rPr>
            </w:pPr>
            <w:r w:rsidRPr="00E8071D">
              <w:rPr>
                <w:color w:val="000000"/>
                <w:sz w:val="20"/>
                <w:szCs w:val="20"/>
              </w:rPr>
              <w:t>(</w:t>
            </w:r>
            <w:proofErr w:type="spellStart"/>
            <w:r w:rsidRPr="00E8071D">
              <w:rPr>
                <w:color w:val="000000"/>
                <w:sz w:val="20"/>
                <w:szCs w:val="20"/>
              </w:rPr>
              <w:t>представництв</w:t>
            </w:r>
            <w:proofErr w:type="spellEnd"/>
            <w:r w:rsidRPr="00E8071D">
              <w:rPr>
                <w:color w:val="000000"/>
                <w:sz w:val="20"/>
                <w:szCs w:val="20"/>
              </w:rPr>
              <w:t xml:space="preserve">, </w:t>
            </w:r>
            <w:proofErr w:type="spellStart"/>
            <w:r w:rsidRPr="00E8071D">
              <w:rPr>
                <w:color w:val="000000"/>
                <w:sz w:val="20"/>
                <w:szCs w:val="20"/>
              </w:rPr>
              <w:t>філій</w:t>
            </w:r>
            <w:proofErr w:type="spellEnd"/>
            <w:r w:rsidRPr="00E8071D">
              <w:rPr>
                <w:color w:val="000000"/>
                <w:sz w:val="20"/>
                <w:szCs w:val="20"/>
              </w:rPr>
              <w:t xml:space="preserve">, </w:t>
            </w:r>
            <w:proofErr w:type="spellStart"/>
            <w:r w:rsidRPr="00E8071D">
              <w:rPr>
                <w:color w:val="000000"/>
                <w:sz w:val="20"/>
                <w:szCs w:val="20"/>
              </w:rPr>
              <w:t>тощо</w:t>
            </w:r>
            <w:proofErr w:type="spellEnd"/>
            <w:r w:rsidRPr="00E8071D">
              <w:rPr>
                <w:color w:val="000000"/>
                <w:sz w:val="20"/>
                <w:szCs w:val="20"/>
              </w:rPr>
              <w:t xml:space="preserve">) </w:t>
            </w:r>
            <w:r w:rsidRPr="00E8071D">
              <w:rPr>
                <w:b/>
                <w:bCs/>
                <w:color w:val="000000"/>
                <w:sz w:val="20"/>
                <w:szCs w:val="20"/>
              </w:rPr>
              <w:t xml:space="preserve">(у </w:t>
            </w:r>
            <w:proofErr w:type="spellStart"/>
            <w:r w:rsidRPr="00E8071D">
              <w:rPr>
                <w:b/>
                <w:bCs/>
                <w:color w:val="000000"/>
                <w:sz w:val="20"/>
                <w:szCs w:val="20"/>
              </w:rPr>
              <w:t>разі</w:t>
            </w:r>
            <w:proofErr w:type="spellEnd"/>
            <w:r w:rsidRPr="00E8071D">
              <w:rPr>
                <w:b/>
                <w:bCs/>
                <w:color w:val="000000"/>
                <w:sz w:val="20"/>
                <w:szCs w:val="20"/>
              </w:rPr>
              <w:t xml:space="preserve"> </w:t>
            </w:r>
            <w:proofErr w:type="spellStart"/>
            <w:r w:rsidRPr="00E8071D">
              <w:rPr>
                <w:b/>
                <w:bCs/>
                <w:color w:val="000000"/>
                <w:sz w:val="20"/>
                <w:szCs w:val="20"/>
              </w:rPr>
              <w:t>наявності</w:t>
            </w:r>
            <w:proofErr w:type="spellEnd"/>
            <w:r w:rsidRPr="00E8071D">
              <w:rPr>
                <w:b/>
                <w:bCs/>
                <w:color w:val="000000"/>
                <w:sz w:val="20"/>
                <w:szCs w:val="20"/>
              </w:rPr>
              <w:t xml:space="preserve"> </w:t>
            </w:r>
            <w:proofErr w:type="spellStart"/>
            <w:r w:rsidRPr="00E8071D">
              <w:rPr>
                <w:b/>
                <w:bCs/>
                <w:color w:val="000000"/>
                <w:sz w:val="20"/>
                <w:szCs w:val="20"/>
              </w:rPr>
              <w:t>надати</w:t>
            </w:r>
            <w:proofErr w:type="spellEnd"/>
            <w:r w:rsidRPr="00E8071D">
              <w:rPr>
                <w:b/>
                <w:bCs/>
                <w:color w:val="000000"/>
                <w:sz w:val="20"/>
                <w:szCs w:val="20"/>
              </w:rPr>
              <w:t xml:space="preserve"> </w:t>
            </w:r>
            <w:proofErr w:type="spellStart"/>
            <w:proofErr w:type="gramStart"/>
            <w:r w:rsidRPr="00E8071D">
              <w:rPr>
                <w:b/>
                <w:bCs/>
                <w:color w:val="000000"/>
                <w:sz w:val="20"/>
                <w:szCs w:val="20"/>
              </w:rPr>
              <w:t>відомості</w:t>
            </w:r>
            <w:proofErr w:type="spellEnd"/>
            <w:r w:rsidRPr="00E8071D">
              <w:rPr>
                <w:b/>
                <w:bCs/>
                <w:color w:val="000000"/>
                <w:sz w:val="20"/>
                <w:szCs w:val="20"/>
              </w:rPr>
              <w:t>)</w:t>
            </w:r>
            <w:r w:rsidRPr="00E8071D">
              <w:rPr>
                <w:color w:val="000000"/>
                <w:sz w:val="20"/>
                <w:szCs w:val="20"/>
              </w:rPr>
              <w:t xml:space="preserve">   </w:t>
            </w:r>
            <w:proofErr w:type="gramEnd"/>
            <w:r w:rsidRPr="00E8071D">
              <w:rPr>
                <w:color w:val="000000"/>
                <w:sz w:val="20"/>
                <w:szCs w:val="20"/>
              </w:rPr>
              <w:t xml:space="preserve">   </w:t>
            </w:r>
          </w:p>
        </w:tc>
        <w:tc>
          <w:tcPr>
            <w:tcW w:w="992" w:type="dxa"/>
            <w:vMerge/>
            <w:tcBorders>
              <w:top w:val="nil"/>
              <w:left w:val="single" w:sz="8" w:space="0" w:color="000000"/>
              <w:bottom w:val="single" w:sz="8" w:space="0" w:color="000000"/>
              <w:right w:val="single" w:sz="8" w:space="0" w:color="000000"/>
            </w:tcBorders>
            <w:vAlign w:val="center"/>
            <w:hideMark/>
          </w:tcPr>
          <w:p w14:paraId="19C023AA" w14:textId="17A9CA29" w:rsidR="006B210D" w:rsidRPr="00E8071D" w:rsidRDefault="006B210D" w:rsidP="00F56E87">
            <w:pPr>
              <w:suppressAutoHyphens w:val="0"/>
              <w:rPr>
                <w:b/>
                <w:bCs/>
                <w:color w:val="000000"/>
                <w:sz w:val="20"/>
                <w:szCs w:val="20"/>
              </w:rPr>
            </w:pPr>
          </w:p>
        </w:tc>
        <w:tc>
          <w:tcPr>
            <w:tcW w:w="1418" w:type="dxa"/>
            <w:vMerge/>
            <w:tcBorders>
              <w:top w:val="nil"/>
              <w:left w:val="single" w:sz="8" w:space="0" w:color="000000"/>
              <w:bottom w:val="single" w:sz="8" w:space="0" w:color="000000"/>
              <w:right w:val="single" w:sz="8" w:space="0" w:color="000000"/>
            </w:tcBorders>
            <w:vAlign w:val="center"/>
            <w:hideMark/>
          </w:tcPr>
          <w:p w14:paraId="7B24EA00" w14:textId="67BD46F5" w:rsidR="006B210D" w:rsidRPr="00E8071D" w:rsidRDefault="006B210D" w:rsidP="00F56E87">
            <w:pPr>
              <w:suppressAutoHyphens w:val="0"/>
              <w:rPr>
                <w:b/>
                <w:bCs/>
                <w:color w:val="000000"/>
                <w:sz w:val="20"/>
                <w:szCs w:val="20"/>
              </w:rPr>
            </w:pPr>
          </w:p>
        </w:tc>
        <w:tc>
          <w:tcPr>
            <w:tcW w:w="1134" w:type="dxa"/>
            <w:vMerge/>
            <w:tcBorders>
              <w:top w:val="nil"/>
              <w:left w:val="single" w:sz="8" w:space="0" w:color="000000"/>
              <w:bottom w:val="single" w:sz="8" w:space="0" w:color="000000"/>
              <w:right w:val="single" w:sz="8" w:space="0" w:color="000000"/>
            </w:tcBorders>
            <w:vAlign w:val="center"/>
            <w:hideMark/>
          </w:tcPr>
          <w:p w14:paraId="5231F983" w14:textId="63580A74" w:rsidR="006B210D" w:rsidRPr="00E8071D" w:rsidRDefault="006B210D" w:rsidP="00F56E87">
            <w:pPr>
              <w:suppressAutoHyphens w:val="0"/>
              <w:rPr>
                <w:b/>
                <w:bCs/>
                <w:color w:val="000000"/>
                <w:sz w:val="20"/>
                <w:szCs w:val="20"/>
              </w:rPr>
            </w:pPr>
          </w:p>
        </w:tc>
        <w:tc>
          <w:tcPr>
            <w:tcW w:w="992" w:type="dxa"/>
            <w:vMerge/>
            <w:tcBorders>
              <w:top w:val="nil"/>
              <w:left w:val="single" w:sz="8" w:space="0" w:color="000000"/>
              <w:bottom w:val="single" w:sz="8" w:space="0" w:color="000000"/>
              <w:right w:val="single" w:sz="8" w:space="0" w:color="auto"/>
            </w:tcBorders>
            <w:vAlign w:val="center"/>
            <w:hideMark/>
          </w:tcPr>
          <w:p w14:paraId="623DE5A3" w14:textId="43960218" w:rsidR="006B210D" w:rsidRPr="00E8071D" w:rsidRDefault="006B210D" w:rsidP="00F56E87">
            <w:pPr>
              <w:suppressAutoHyphens w:val="0"/>
              <w:rPr>
                <w:b/>
                <w:bCs/>
                <w:color w:val="000000"/>
                <w:sz w:val="20"/>
                <w:szCs w:val="20"/>
              </w:rPr>
            </w:pPr>
          </w:p>
        </w:tc>
      </w:tr>
      <w:tr w:rsidR="006B210D" w:rsidRPr="00E8071D" w14:paraId="29066AE0" w14:textId="75259F9E" w:rsidTr="007D427F">
        <w:trPr>
          <w:gridAfter w:val="1"/>
          <w:wAfter w:w="236" w:type="dxa"/>
          <w:trHeight w:val="458"/>
        </w:trPr>
        <w:tc>
          <w:tcPr>
            <w:tcW w:w="5377" w:type="dxa"/>
            <w:gridSpan w:val="3"/>
            <w:vMerge w:val="restart"/>
            <w:tcBorders>
              <w:top w:val="single" w:sz="8" w:space="0" w:color="000000"/>
              <w:left w:val="single" w:sz="8" w:space="0" w:color="auto"/>
              <w:bottom w:val="single" w:sz="8" w:space="0" w:color="000000"/>
              <w:right w:val="single" w:sz="8" w:space="0" w:color="000000"/>
            </w:tcBorders>
            <w:shd w:val="clear" w:color="auto" w:fill="auto"/>
            <w:vAlign w:val="center"/>
            <w:hideMark/>
          </w:tcPr>
          <w:p w14:paraId="336DF8FD" w14:textId="2196C069" w:rsidR="006B210D" w:rsidRPr="00E8071D" w:rsidRDefault="006B210D" w:rsidP="00F56E87">
            <w:pPr>
              <w:suppressAutoHyphens w:val="0"/>
              <w:jc w:val="both"/>
              <w:rPr>
                <w:color w:val="000000"/>
                <w:sz w:val="20"/>
                <w:szCs w:val="20"/>
              </w:rPr>
            </w:pPr>
            <w:proofErr w:type="spellStart"/>
            <w:r w:rsidRPr="00E8071D">
              <w:rPr>
                <w:color w:val="000000"/>
                <w:sz w:val="20"/>
                <w:szCs w:val="20"/>
              </w:rPr>
              <w:t>Інформація</w:t>
            </w:r>
            <w:proofErr w:type="spellEnd"/>
            <w:r w:rsidRPr="00E8071D">
              <w:rPr>
                <w:color w:val="000000"/>
                <w:sz w:val="20"/>
                <w:szCs w:val="20"/>
              </w:rPr>
              <w:t xml:space="preserve"> про </w:t>
            </w:r>
            <w:proofErr w:type="spellStart"/>
            <w:r w:rsidRPr="00E8071D">
              <w:rPr>
                <w:color w:val="000000"/>
                <w:sz w:val="20"/>
                <w:szCs w:val="20"/>
              </w:rPr>
              <w:t>належність</w:t>
            </w:r>
            <w:proofErr w:type="spellEnd"/>
            <w:r w:rsidRPr="00E8071D">
              <w:rPr>
                <w:color w:val="000000"/>
                <w:sz w:val="20"/>
                <w:szCs w:val="20"/>
              </w:rPr>
              <w:t xml:space="preserve"> </w:t>
            </w:r>
            <w:proofErr w:type="spellStart"/>
            <w:r w:rsidRPr="00E8071D">
              <w:rPr>
                <w:color w:val="000000"/>
                <w:sz w:val="20"/>
                <w:szCs w:val="20"/>
              </w:rPr>
              <w:t>фізичних</w:t>
            </w:r>
            <w:proofErr w:type="spellEnd"/>
            <w:r w:rsidRPr="00E8071D">
              <w:rPr>
                <w:color w:val="000000"/>
                <w:sz w:val="20"/>
                <w:szCs w:val="20"/>
              </w:rPr>
              <w:t xml:space="preserve"> </w:t>
            </w:r>
            <w:proofErr w:type="spellStart"/>
            <w:r w:rsidRPr="00E8071D">
              <w:rPr>
                <w:color w:val="000000"/>
                <w:sz w:val="20"/>
                <w:szCs w:val="20"/>
              </w:rPr>
              <w:t>осіб</w:t>
            </w:r>
            <w:proofErr w:type="spellEnd"/>
            <w:r w:rsidRPr="00E8071D">
              <w:rPr>
                <w:color w:val="000000"/>
                <w:sz w:val="20"/>
                <w:szCs w:val="20"/>
              </w:rPr>
              <w:t xml:space="preserve">, </w:t>
            </w:r>
            <w:proofErr w:type="spellStart"/>
            <w:r w:rsidRPr="00E8071D">
              <w:rPr>
                <w:color w:val="000000"/>
                <w:sz w:val="20"/>
                <w:szCs w:val="20"/>
              </w:rPr>
              <w:t>зазначених</w:t>
            </w:r>
            <w:proofErr w:type="spellEnd"/>
            <w:r w:rsidRPr="00E8071D">
              <w:rPr>
                <w:color w:val="000000"/>
                <w:sz w:val="20"/>
                <w:szCs w:val="20"/>
              </w:rPr>
              <w:t xml:space="preserve"> у </w:t>
            </w:r>
            <w:proofErr w:type="spellStart"/>
            <w:r w:rsidRPr="00E8071D">
              <w:rPr>
                <w:b/>
                <w:bCs/>
                <w:color w:val="000000"/>
                <w:sz w:val="20"/>
                <w:szCs w:val="20"/>
              </w:rPr>
              <w:t>Частині</w:t>
            </w:r>
            <w:proofErr w:type="spellEnd"/>
            <w:r w:rsidRPr="00E8071D">
              <w:rPr>
                <w:b/>
                <w:bCs/>
                <w:color w:val="000000"/>
                <w:sz w:val="20"/>
                <w:szCs w:val="20"/>
              </w:rPr>
              <w:t xml:space="preserve"> ІІ, </w:t>
            </w:r>
            <w:r w:rsidRPr="00E8071D">
              <w:rPr>
                <w:color w:val="000000"/>
                <w:sz w:val="20"/>
                <w:szCs w:val="20"/>
              </w:rPr>
              <w:t xml:space="preserve">до ПЗО, до </w:t>
            </w:r>
            <w:proofErr w:type="spellStart"/>
            <w:r w:rsidRPr="00E8071D">
              <w:rPr>
                <w:color w:val="000000"/>
                <w:sz w:val="20"/>
                <w:szCs w:val="20"/>
              </w:rPr>
              <w:t>членів</w:t>
            </w:r>
            <w:proofErr w:type="spellEnd"/>
            <w:r w:rsidRPr="00E8071D">
              <w:rPr>
                <w:color w:val="000000"/>
                <w:sz w:val="20"/>
                <w:szCs w:val="20"/>
              </w:rPr>
              <w:t xml:space="preserve"> </w:t>
            </w:r>
            <w:proofErr w:type="spellStart"/>
            <w:r w:rsidRPr="00E8071D">
              <w:rPr>
                <w:color w:val="000000"/>
                <w:sz w:val="20"/>
                <w:szCs w:val="20"/>
              </w:rPr>
              <w:t>сім’ї</w:t>
            </w:r>
            <w:proofErr w:type="spellEnd"/>
            <w:r w:rsidRPr="00E8071D">
              <w:rPr>
                <w:color w:val="000000"/>
                <w:sz w:val="20"/>
                <w:szCs w:val="20"/>
              </w:rPr>
              <w:t xml:space="preserve">, до </w:t>
            </w:r>
            <w:proofErr w:type="spellStart"/>
            <w:r w:rsidRPr="00E8071D">
              <w:rPr>
                <w:color w:val="000000"/>
                <w:sz w:val="20"/>
                <w:szCs w:val="20"/>
              </w:rPr>
              <w:t>пов’язаних</w:t>
            </w:r>
            <w:proofErr w:type="spellEnd"/>
            <w:r w:rsidRPr="00E8071D">
              <w:rPr>
                <w:color w:val="000000"/>
                <w:sz w:val="20"/>
                <w:szCs w:val="20"/>
              </w:rPr>
              <w:t xml:space="preserve"> з ними </w:t>
            </w:r>
            <w:proofErr w:type="spellStart"/>
            <w:r w:rsidRPr="00E8071D">
              <w:rPr>
                <w:color w:val="000000"/>
                <w:sz w:val="20"/>
                <w:szCs w:val="20"/>
              </w:rPr>
              <w:t>осіб</w:t>
            </w:r>
            <w:proofErr w:type="spellEnd"/>
            <w:r w:rsidRPr="00E8071D">
              <w:rPr>
                <w:color w:val="000000"/>
                <w:sz w:val="20"/>
                <w:szCs w:val="20"/>
              </w:rPr>
              <w:t xml:space="preserve"> </w:t>
            </w:r>
            <w:r w:rsidRPr="00E8071D">
              <w:rPr>
                <w:b/>
                <w:bCs/>
                <w:color w:val="000000"/>
                <w:sz w:val="20"/>
                <w:szCs w:val="20"/>
              </w:rPr>
              <w:t xml:space="preserve">(у </w:t>
            </w:r>
            <w:proofErr w:type="spellStart"/>
            <w:r w:rsidRPr="00E8071D">
              <w:rPr>
                <w:b/>
                <w:bCs/>
                <w:color w:val="000000"/>
                <w:sz w:val="20"/>
                <w:szCs w:val="20"/>
              </w:rPr>
              <w:t>разі</w:t>
            </w:r>
            <w:proofErr w:type="spellEnd"/>
            <w:r w:rsidRPr="00E8071D">
              <w:rPr>
                <w:b/>
                <w:bCs/>
                <w:color w:val="000000"/>
                <w:sz w:val="20"/>
                <w:szCs w:val="20"/>
              </w:rPr>
              <w:t xml:space="preserve"> </w:t>
            </w:r>
            <w:proofErr w:type="spellStart"/>
            <w:r w:rsidRPr="00E8071D">
              <w:rPr>
                <w:b/>
                <w:bCs/>
                <w:color w:val="000000"/>
                <w:sz w:val="20"/>
                <w:szCs w:val="20"/>
              </w:rPr>
              <w:t>наявності</w:t>
            </w:r>
            <w:proofErr w:type="spellEnd"/>
            <w:r w:rsidRPr="00E8071D">
              <w:rPr>
                <w:b/>
                <w:bCs/>
                <w:color w:val="000000"/>
                <w:sz w:val="20"/>
                <w:szCs w:val="20"/>
              </w:rPr>
              <w:t xml:space="preserve"> </w:t>
            </w:r>
            <w:proofErr w:type="spellStart"/>
            <w:r w:rsidRPr="00E8071D">
              <w:rPr>
                <w:b/>
                <w:bCs/>
                <w:color w:val="000000"/>
                <w:sz w:val="20"/>
                <w:szCs w:val="20"/>
              </w:rPr>
              <w:t>надати</w:t>
            </w:r>
            <w:proofErr w:type="spellEnd"/>
            <w:r w:rsidRPr="00E8071D">
              <w:rPr>
                <w:b/>
                <w:bCs/>
                <w:color w:val="000000"/>
                <w:sz w:val="20"/>
                <w:szCs w:val="20"/>
              </w:rPr>
              <w:t xml:space="preserve"> </w:t>
            </w:r>
            <w:proofErr w:type="spellStart"/>
            <w:r w:rsidRPr="00E8071D">
              <w:rPr>
                <w:b/>
                <w:bCs/>
                <w:color w:val="000000"/>
                <w:sz w:val="20"/>
                <w:szCs w:val="20"/>
              </w:rPr>
              <w:t>відомості</w:t>
            </w:r>
            <w:proofErr w:type="spellEnd"/>
            <w:r w:rsidRPr="00E8071D">
              <w:rPr>
                <w:b/>
                <w:bCs/>
                <w:color w:val="000000"/>
                <w:sz w:val="20"/>
                <w:szCs w:val="20"/>
              </w:rPr>
              <w:t>)</w:t>
            </w:r>
          </w:p>
        </w:tc>
        <w:tc>
          <w:tcPr>
            <w:tcW w:w="99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F5C0A1" w14:textId="1B2914BE" w:rsidR="006B210D" w:rsidRPr="00E8071D" w:rsidRDefault="006B210D" w:rsidP="00F56E87">
            <w:pPr>
              <w:suppressAutoHyphens w:val="0"/>
              <w:jc w:val="both"/>
              <w:rPr>
                <w:color w:val="000000"/>
                <w:sz w:val="20"/>
                <w:szCs w:val="20"/>
              </w:rPr>
            </w:pPr>
            <w:r w:rsidRPr="00E8071D">
              <w:rPr>
                <w:color w:val="000000"/>
                <w:sz w:val="20"/>
                <w:szCs w:val="20"/>
              </w:rPr>
              <w:t> </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AEB953E" w14:textId="2A95D9AC" w:rsidR="006B210D" w:rsidRPr="00E8071D" w:rsidRDefault="006B210D" w:rsidP="00F56E87">
            <w:pPr>
              <w:suppressAutoHyphens w:val="0"/>
              <w:jc w:val="center"/>
              <w:rPr>
                <w:b/>
                <w:bCs/>
                <w:color w:val="000000"/>
                <w:sz w:val="20"/>
                <w:szCs w:val="20"/>
              </w:rPr>
            </w:pPr>
            <w:r w:rsidRPr="00E8071D">
              <w:rPr>
                <w:b/>
                <w:bCs/>
                <w:color w:val="000000"/>
                <w:sz w:val="20"/>
                <w:szCs w:val="20"/>
              </w:rPr>
              <w:t>так</w:t>
            </w:r>
          </w:p>
        </w:tc>
        <w:tc>
          <w:tcPr>
            <w:tcW w:w="1134"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AC91A34" w14:textId="27B2F162" w:rsidR="006B210D" w:rsidRPr="00E8071D" w:rsidRDefault="006B210D" w:rsidP="00F56E87">
            <w:pPr>
              <w:suppressAutoHyphens w:val="0"/>
              <w:jc w:val="center"/>
              <w:rPr>
                <w:b/>
                <w:bCs/>
                <w:color w:val="000000"/>
                <w:sz w:val="20"/>
                <w:szCs w:val="20"/>
              </w:rPr>
            </w:pPr>
            <w:r w:rsidRPr="00E8071D">
              <w:rPr>
                <w:b/>
                <w:bCs/>
                <w:color w:val="000000"/>
                <w:sz w:val="20"/>
                <w:szCs w:val="20"/>
              </w:rPr>
              <w:t> </w:t>
            </w:r>
          </w:p>
        </w:tc>
        <w:tc>
          <w:tcPr>
            <w:tcW w:w="992" w:type="dxa"/>
            <w:vMerge w:val="restart"/>
            <w:tcBorders>
              <w:top w:val="nil"/>
              <w:left w:val="single" w:sz="8" w:space="0" w:color="000000"/>
              <w:bottom w:val="single" w:sz="8" w:space="0" w:color="000000"/>
              <w:right w:val="single" w:sz="8" w:space="0" w:color="auto"/>
            </w:tcBorders>
            <w:shd w:val="clear" w:color="auto" w:fill="auto"/>
            <w:vAlign w:val="center"/>
            <w:hideMark/>
          </w:tcPr>
          <w:p w14:paraId="6FFF1CF2" w14:textId="1EEC953A" w:rsidR="006B210D" w:rsidRPr="00E8071D" w:rsidRDefault="006B210D" w:rsidP="00F56E87">
            <w:pPr>
              <w:suppressAutoHyphens w:val="0"/>
              <w:jc w:val="center"/>
              <w:rPr>
                <w:b/>
                <w:bCs/>
                <w:color w:val="000000"/>
                <w:sz w:val="20"/>
                <w:szCs w:val="20"/>
              </w:rPr>
            </w:pPr>
            <w:proofErr w:type="spellStart"/>
            <w:r w:rsidRPr="00E8071D">
              <w:rPr>
                <w:b/>
                <w:bCs/>
                <w:color w:val="000000"/>
                <w:sz w:val="20"/>
                <w:szCs w:val="20"/>
              </w:rPr>
              <w:t>ні</w:t>
            </w:r>
            <w:proofErr w:type="spellEnd"/>
          </w:p>
        </w:tc>
      </w:tr>
      <w:tr w:rsidR="006B210D" w:rsidRPr="00E8071D" w14:paraId="094E91B4" w14:textId="5655ECF1" w:rsidTr="007D427F">
        <w:trPr>
          <w:trHeight w:val="315"/>
        </w:trPr>
        <w:tc>
          <w:tcPr>
            <w:tcW w:w="5377" w:type="dxa"/>
            <w:gridSpan w:val="3"/>
            <w:vMerge/>
            <w:tcBorders>
              <w:top w:val="single" w:sz="8" w:space="0" w:color="000000"/>
              <w:left w:val="single" w:sz="8" w:space="0" w:color="auto"/>
              <w:bottom w:val="single" w:sz="8" w:space="0" w:color="000000"/>
              <w:right w:val="single" w:sz="8" w:space="0" w:color="000000"/>
            </w:tcBorders>
            <w:vAlign w:val="center"/>
            <w:hideMark/>
          </w:tcPr>
          <w:p w14:paraId="763EC9B2" w14:textId="3F697087" w:rsidR="006B210D" w:rsidRPr="00E8071D" w:rsidRDefault="006B210D" w:rsidP="00F56E87">
            <w:pPr>
              <w:suppressAutoHyphens w:val="0"/>
              <w:rPr>
                <w:color w:val="000000"/>
                <w:sz w:val="20"/>
                <w:szCs w:val="20"/>
              </w:rPr>
            </w:pPr>
          </w:p>
        </w:tc>
        <w:tc>
          <w:tcPr>
            <w:tcW w:w="992" w:type="dxa"/>
            <w:vMerge/>
            <w:tcBorders>
              <w:top w:val="nil"/>
              <w:left w:val="single" w:sz="8" w:space="0" w:color="000000"/>
              <w:bottom w:val="single" w:sz="8" w:space="0" w:color="000000"/>
              <w:right w:val="single" w:sz="8" w:space="0" w:color="000000"/>
            </w:tcBorders>
            <w:vAlign w:val="center"/>
            <w:hideMark/>
          </w:tcPr>
          <w:p w14:paraId="61CCA5F3" w14:textId="4B0EB5E5" w:rsidR="006B210D" w:rsidRPr="00E8071D" w:rsidRDefault="006B210D" w:rsidP="00F56E87">
            <w:pPr>
              <w:suppressAutoHyphens w:val="0"/>
              <w:rPr>
                <w:color w:val="000000"/>
                <w:sz w:val="20"/>
                <w:szCs w:val="20"/>
              </w:rPr>
            </w:pPr>
          </w:p>
        </w:tc>
        <w:tc>
          <w:tcPr>
            <w:tcW w:w="1418" w:type="dxa"/>
            <w:vMerge/>
            <w:tcBorders>
              <w:top w:val="nil"/>
              <w:left w:val="single" w:sz="8" w:space="0" w:color="000000"/>
              <w:bottom w:val="single" w:sz="8" w:space="0" w:color="000000"/>
              <w:right w:val="single" w:sz="8" w:space="0" w:color="000000"/>
            </w:tcBorders>
            <w:vAlign w:val="center"/>
            <w:hideMark/>
          </w:tcPr>
          <w:p w14:paraId="030757E3" w14:textId="0E64FDA4" w:rsidR="006B210D" w:rsidRPr="00E8071D" w:rsidRDefault="006B210D" w:rsidP="00F56E87">
            <w:pPr>
              <w:suppressAutoHyphens w:val="0"/>
              <w:rPr>
                <w:color w:val="000000"/>
                <w:sz w:val="20"/>
                <w:szCs w:val="20"/>
              </w:rPr>
            </w:pPr>
          </w:p>
        </w:tc>
        <w:tc>
          <w:tcPr>
            <w:tcW w:w="1134" w:type="dxa"/>
            <w:vMerge/>
            <w:tcBorders>
              <w:top w:val="nil"/>
              <w:left w:val="single" w:sz="8" w:space="0" w:color="000000"/>
              <w:bottom w:val="single" w:sz="8" w:space="0" w:color="000000"/>
              <w:right w:val="single" w:sz="8" w:space="0" w:color="000000"/>
            </w:tcBorders>
            <w:vAlign w:val="center"/>
            <w:hideMark/>
          </w:tcPr>
          <w:p w14:paraId="4BC35590" w14:textId="53634230" w:rsidR="006B210D" w:rsidRPr="00E8071D" w:rsidRDefault="006B210D" w:rsidP="00F56E87">
            <w:pPr>
              <w:suppressAutoHyphens w:val="0"/>
              <w:rPr>
                <w:color w:val="000000"/>
                <w:sz w:val="20"/>
                <w:szCs w:val="20"/>
              </w:rPr>
            </w:pPr>
          </w:p>
        </w:tc>
        <w:tc>
          <w:tcPr>
            <w:tcW w:w="992" w:type="dxa"/>
            <w:vMerge/>
            <w:tcBorders>
              <w:top w:val="nil"/>
              <w:left w:val="single" w:sz="8" w:space="0" w:color="000000"/>
              <w:bottom w:val="single" w:sz="8" w:space="0" w:color="000000"/>
              <w:right w:val="single" w:sz="8" w:space="0" w:color="auto"/>
            </w:tcBorders>
            <w:vAlign w:val="center"/>
            <w:hideMark/>
          </w:tcPr>
          <w:p w14:paraId="1FB654B3" w14:textId="21EEFB77" w:rsidR="006B210D" w:rsidRPr="00E8071D" w:rsidRDefault="006B210D" w:rsidP="00F56E87">
            <w:pPr>
              <w:suppressAutoHyphens w:val="0"/>
              <w:rPr>
                <w:color w:val="000000"/>
                <w:sz w:val="20"/>
                <w:szCs w:val="20"/>
              </w:rPr>
            </w:pPr>
          </w:p>
        </w:tc>
        <w:tc>
          <w:tcPr>
            <w:tcW w:w="236" w:type="dxa"/>
            <w:tcBorders>
              <w:top w:val="nil"/>
              <w:left w:val="nil"/>
              <w:bottom w:val="nil"/>
              <w:right w:val="nil"/>
            </w:tcBorders>
            <w:shd w:val="clear" w:color="auto" w:fill="auto"/>
            <w:noWrap/>
            <w:vAlign w:val="bottom"/>
            <w:hideMark/>
          </w:tcPr>
          <w:p w14:paraId="30DC2A46" w14:textId="6831B768" w:rsidR="006B210D" w:rsidRPr="00E8071D" w:rsidRDefault="006B210D" w:rsidP="00F56E87">
            <w:pPr>
              <w:suppressAutoHyphens w:val="0"/>
              <w:jc w:val="center"/>
              <w:rPr>
                <w:color w:val="000000"/>
                <w:sz w:val="20"/>
                <w:szCs w:val="20"/>
              </w:rPr>
            </w:pPr>
          </w:p>
        </w:tc>
      </w:tr>
      <w:tr w:rsidR="006B210D" w:rsidRPr="00E8071D" w14:paraId="2F377D78" w14:textId="4FC96E10" w:rsidTr="007D427F">
        <w:trPr>
          <w:trHeight w:val="480"/>
        </w:trPr>
        <w:tc>
          <w:tcPr>
            <w:tcW w:w="9913" w:type="dxa"/>
            <w:gridSpan w:val="7"/>
            <w:tcBorders>
              <w:top w:val="single" w:sz="8" w:space="0" w:color="000000"/>
              <w:left w:val="single" w:sz="8" w:space="0" w:color="auto"/>
              <w:bottom w:val="nil"/>
              <w:right w:val="single" w:sz="8" w:space="0" w:color="000000"/>
            </w:tcBorders>
            <w:shd w:val="clear" w:color="auto" w:fill="auto"/>
            <w:vAlign w:val="center"/>
            <w:hideMark/>
          </w:tcPr>
          <w:p w14:paraId="72584B8A" w14:textId="06B8E7F3" w:rsidR="006B210D" w:rsidRDefault="006B210D" w:rsidP="00F56E87">
            <w:pPr>
              <w:suppressAutoHyphens w:val="0"/>
              <w:jc w:val="both"/>
              <w:rPr>
                <w:color w:val="000000"/>
                <w:sz w:val="18"/>
                <w:szCs w:val="18"/>
                <w:lang w:val="uk-UA"/>
              </w:rPr>
            </w:pPr>
            <w:proofErr w:type="spellStart"/>
            <w:r w:rsidRPr="00E8071D">
              <w:rPr>
                <w:b/>
                <w:bCs/>
                <w:color w:val="000000"/>
                <w:sz w:val="18"/>
                <w:szCs w:val="18"/>
              </w:rPr>
              <w:t>Політично</w:t>
            </w:r>
            <w:proofErr w:type="spellEnd"/>
            <w:r w:rsidRPr="00E8071D">
              <w:rPr>
                <w:b/>
                <w:bCs/>
                <w:color w:val="000000"/>
                <w:sz w:val="18"/>
                <w:szCs w:val="18"/>
              </w:rPr>
              <w:t xml:space="preserve"> </w:t>
            </w:r>
            <w:proofErr w:type="spellStart"/>
            <w:r w:rsidRPr="00E8071D">
              <w:rPr>
                <w:b/>
                <w:bCs/>
                <w:color w:val="000000"/>
                <w:sz w:val="18"/>
                <w:szCs w:val="18"/>
              </w:rPr>
              <w:t>значущі</w:t>
            </w:r>
            <w:proofErr w:type="spellEnd"/>
            <w:r w:rsidRPr="00E8071D">
              <w:rPr>
                <w:b/>
                <w:bCs/>
                <w:color w:val="000000"/>
                <w:sz w:val="18"/>
                <w:szCs w:val="18"/>
              </w:rPr>
              <w:t xml:space="preserve"> особи</w:t>
            </w:r>
            <w:proofErr w:type="gramStart"/>
            <w:r w:rsidRPr="00E8071D">
              <w:rPr>
                <w:color w:val="000000"/>
                <w:sz w:val="18"/>
                <w:szCs w:val="18"/>
              </w:rPr>
              <w:t xml:space="preserve">   (</w:t>
            </w:r>
            <w:proofErr w:type="gramEnd"/>
            <w:r w:rsidRPr="00E8071D">
              <w:rPr>
                <w:color w:val="000000"/>
                <w:sz w:val="18"/>
                <w:szCs w:val="18"/>
              </w:rPr>
              <w:t xml:space="preserve">ПЗО) - особи, </w:t>
            </w:r>
            <w:proofErr w:type="spellStart"/>
            <w:r w:rsidRPr="00E8071D">
              <w:rPr>
                <w:color w:val="000000"/>
                <w:sz w:val="18"/>
                <w:szCs w:val="18"/>
              </w:rPr>
              <w:t>які</w:t>
            </w:r>
            <w:proofErr w:type="spellEnd"/>
            <w:r w:rsidRPr="00E8071D">
              <w:rPr>
                <w:color w:val="000000"/>
                <w:sz w:val="18"/>
                <w:szCs w:val="18"/>
              </w:rPr>
              <w:t xml:space="preserve"> </w:t>
            </w:r>
            <w:proofErr w:type="spellStart"/>
            <w:r w:rsidRPr="00E8071D">
              <w:rPr>
                <w:color w:val="000000"/>
                <w:sz w:val="18"/>
                <w:szCs w:val="18"/>
              </w:rPr>
              <w:t>відповідно</w:t>
            </w:r>
            <w:proofErr w:type="spellEnd"/>
            <w:r w:rsidRPr="00E8071D">
              <w:rPr>
                <w:color w:val="000000"/>
                <w:sz w:val="18"/>
                <w:szCs w:val="18"/>
              </w:rPr>
              <w:t xml:space="preserve"> до Закону є </w:t>
            </w:r>
            <w:proofErr w:type="spellStart"/>
            <w:r w:rsidRPr="00E8071D">
              <w:rPr>
                <w:color w:val="000000"/>
                <w:sz w:val="18"/>
                <w:szCs w:val="18"/>
              </w:rPr>
              <w:t>національними</w:t>
            </w:r>
            <w:proofErr w:type="spellEnd"/>
            <w:r w:rsidRPr="00E8071D">
              <w:rPr>
                <w:color w:val="000000"/>
                <w:sz w:val="18"/>
                <w:szCs w:val="18"/>
              </w:rPr>
              <w:t xml:space="preserve">, </w:t>
            </w:r>
            <w:proofErr w:type="spellStart"/>
            <w:r w:rsidRPr="00E8071D">
              <w:rPr>
                <w:color w:val="000000"/>
                <w:sz w:val="18"/>
                <w:szCs w:val="18"/>
              </w:rPr>
              <w:t>іноземними</w:t>
            </w:r>
            <w:proofErr w:type="spellEnd"/>
            <w:r w:rsidRPr="00E8071D">
              <w:rPr>
                <w:color w:val="000000"/>
                <w:sz w:val="18"/>
                <w:szCs w:val="18"/>
              </w:rPr>
              <w:t xml:space="preserve"> </w:t>
            </w:r>
            <w:proofErr w:type="spellStart"/>
            <w:r w:rsidRPr="00E8071D">
              <w:rPr>
                <w:color w:val="000000"/>
                <w:sz w:val="18"/>
                <w:szCs w:val="18"/>
              </w:rPr>
              <w:t>публічними</w:t>
            </w:r>
            <w:proofErr w:type="spellEnd"/>
            <w:r w:rsidRPr="00E8071D">
              <w:rPr>
                <w:color w:val="000000"/>
                <w:sz w:val="18"/>
                <w:szCs w:val="18"/>
              </w:rPr>
              <w:t xml:space="preserve"> </w:t>
            </w:r>
            <w:proofErr w:type="spellStart"/>
            <w:r w:rsidRPr="00E8071D">
              <w:rPr>
                <w:color w:val="000000"/>
                <w:sz w:val="18"/>
                <w:szCs w:val="18"/>
              </w:rPr>
              <w:t>діячами</w:t>
            </w:r>
            <w:proofErr w:type="spellEnd"/>
            <w:r w:rsidRPr="00E8071D">
              <w:rPr>
                <w:color w:val="000000"/>
                <w:sz w:val="18"/>
                <w:szCs w:val="18"/>
              </w:rPr>
              <w:t xml:space="preserve">, </w:t>
            </w:r>
            <w:proofErr w:type="spellStart"/>
            <w:r w:rsidRPr="00E8071D">
              <w:rPr>
                <w:color w:val="000000"/>
                <w:sz w:val="18"/>
                <w:szCs w:val="18"/>
              </w:rPr>
              <w:t>діячами</w:t>
            </w:r>
            <w:proofErr w:type="spellEnd"/>
            <w:r w:rsidRPr="00E8071D">
              <w:rPr>
                <w:color w:val="000000"/>
                <w:sz w:val="18"/>
                <w:szCs w:val="18"/>
              </w:rPr>
              <w:t xml:space="preserve">, </w:t>
            </w:r>
            <w:proofErr w:type="spellStart"/>
            <w:r w:rsidRPr="00E8071D">
              <w:rPr>
                <w:color w:val="000000"/>
                <w:sz w:val="18"/>
                <w:szCs w:val="18"/>
              </w:rPr>
              <w:t>які</w:t>
            </w:r>
            <w:proofErr w:type="spellEnd"/>
            <w:r w:rsidRPr="00E8071D">
              <w:rPr>
                <w:color w:val="000000"/>
                <w:sz w:val="18"/>
                <w:szCs w:val="18"/>
              </w:rPr>
              <w:t xml:space="preserve"> </w:t>
            </w:r>
            <w:proofErr w:type="spellStart"/>
            <w:r w:rsidRPr="00E8071D">
              <w:rPr>
                <w:color w:val="000000"/>
                <w:sz w:val="18"/>
                <w:szCs w:val="18"/>
              </w:rPr>
              <w:t>виконують</w:t>
            </w:r>
            <w:proofErr w:type="spellEnd"/>
            <w:r w:rsidRPr="00E8071D">
              <w:rPr>
                <w:color w:val="000000"/>
                <w:sz w:val="18"/>
                <w:szCs w:val="18"/>
              </w:rPr>
              <w:t xml:space="preserve"> </w:t>
            </w:r>
            <w:proofErr w:type="spellStart"/>
            <w:r w:rsidRPr="00E8071D">
              <w:rPr>
                <w:color w:val="000000"/>
                <w:sz w:val="18"/>
                <w:szCs w:val="18"/>
              </w:rPr>
              <w:t>політичні</w:t>
            </w:r>
            <w:proofErr w:type="spellEnd"/>
            <w:r w:rsidRPr="00E8071D">
              <w:rPr>
                <w:color w:val="000000"/>
                <w:sz w:val="18"/>
                <w:szCs w:val="18"/>
              </w:rPr>
              <w:t xml:space="preserve"> </w:t>
            </w:r>
            <w:proofErr w:type="spellStart"/>
            <w:r w:rsidRPr="00E8071D">
              <w:rPr>
                <w:color w:val="000000"/>
                <w:sz w:val="18"/>
                <w:szCs w:val="18"/>
              </w:rPr>
              <w:t>функції</w:t>
            </w:r>
            <w:proofErr w:type="spellEnd"/>
            <w:r w:rsidRPr="00E8071D">
              <w:rPr>
                <w:color w:val="000000"/>
                <w:sz w:val="18"/>
                <w:szCs w:val="18"/>
              </w:rPr>
              <w:t xml:space="preserve"> в </w:t>
            </w:r>
            <w:proofErr w:type="spellStart"/>
            <w:r w:rsidRPr="00E8071D">
              <w:rPr>
                <w:color w:val="000000"/>
                <w:sz w:val="18"/>
                <w:szCs w:val="18"/>
              </w:rPr>
              <w:t>міжнародних</w:t>
            </w:r>
            <w:proofErr w:type="spellEnd"/>
            <w:r w:rsidRPr="00E8071D">
              <w:rPr>
                <w:color w:val="000000"/>
                <w:sz w:val="18"/>
                <w:szCs w:val="18"/>
              </w:rPr>
              <w:t xml:space="preserve"> </w:t>
            </w:r>
            <w:proofErr w:type="spellStart"/>
            <w:r w:rsidRPr="00E8071D">
              <w:rPr>
                <w:color w:val="000000"/>
                <w:sz w:val="18"/>
                <w:szCs w:val="18"/>
              </w:rPr>
              <w:t>організаціях</w:t>
            </w:r>
            <w:proofErr w:type="spellEnd"/>
            <w:r w:rsidRPr="00E8071D">
              <w:rPr>
                <w:color w:val="000000"/>
                <w:sz w:val="18"/>
                <w:szCs w:val="18"/>
              </w:rPr>
              <w:t>;</w:t>
            </w:r>
          </w:p>
          <w:p w14:paraId="26386ACD" w14:textId="7EA7084D" w:rsidR="006B210D" w:rsidRPr="006B210D" w:rsidRDefault="006B210D" w:rsidP="00F56E87">
            <w:pPr>
              <w:suppressAutoHyphens w:val="0"/>
              <w:jc w:val="both"/>
              <w:rPr>
                <w:b/>
                <w:bCs/>
                <w:color w:val="000000"/>
                <w:sz w:val="18"/>
                <w:szCs w:val="18"/>
                <w:lang w:val="uk-UA"/>
              </w:rPr>
            </w:pPr>
          </w:p>
        </w:tc>
        <w:tc>
          <w:tcPr>
            <w:tcW w:w="236" w:type="dxa"/>
            <w:vAlign w:val="center"/>
            <w:hideMark/>
          </w:tcPr>
          <w:p w14:paraId="5D660E17" w14:textId="68F6668F" w:rsidR="006B210D" w:rsidRPr="00E8071D" w:rsidRDefault="006B210D" w:rsidP="00F56E87">
            <w:pPr>
              <w:suppressAutoHyphens w:val="0"/>
              <w:rPr>
                <w:sz w:val="20"/>
                <w:szCs w:val="20"/>
              </w:rPr>
            </w:pPr>
          </w:p>
        </w:tc>
      </w:tr>
      <w:tr w:rsidR="006B210D" w:rsidRPr="00E8071D" w14:paraId="7EB14075" w14:textId="4C653F6E" w:rsidTr="006B210D">
        <w:trPr>
          <w:trHeight w:val="570"/>
        </w:trPr>
        <w:tc>
          <w:tcPr>
            <w:tcW w:w="9913" w:type="dxa"/>
            <w:gridSpan w:val="7"/>
            <w:tcBorders>
              <w:top w:val="nil"/>
              <w:left w:val="single" w:sz="8" w:space="0" w:color="auto"/>
              <w:bottom w:val="nil"/>
              <w:right w:val="single" w:sz="8" w:space="0" w:color="000000"/>
            </w:tcBorders>
            <w:shd w:val="clear" w:color="auto" w:fill="auto"/>
            <w:vAlign w:val="center"/>
            <w:hideMark/>
          </w:tcPr>
          <w:p w14:paraId="7ED53AC2" w14:textId="3EBFD097" w:rsidR="006B210D" w:rsidRPr="00E8071D" w:rsidRDefault="006B210D" w:rsidP="00F56E87">
            <w:pPr>
              <w:suppressAutoHyphens w:val="0"/>
              <w:jc w:val="both"/>
              <w:rPr>
                <w:b/>
                <w:bCs/>
                <w:color w:val="000000"/>
                <w:sz w:val="18"/>
                <w:szCs w:val="18"/>
              </w:rPr>
            </w:pPr>
            <w:r w:rsidRPr="00E8071D">
              <w:rPr>
                <w:b/>
                <w:bCs/>
                <w:color w:val="000000"/>
                <w:sz w:val="18"/>
                <w:szCs w:val="18"/>
              </w:rPr>
              <w:t xml:space="preserve">Членами </w:t>
            </w:r>
            <w:proofErr w:type="spellStart"/>
            <w:r w:rsidRPr="00E8071D">
              <w:rPr>
                <w:b/>
                <w:bCs/>
                <w:color w:val="000000"/>
                <w:sz w:val="18"/>
                <w:szCs w:val="18"/>
              </w:rPr>
              <w:t>сім’ї</w:t>
            </w:r>
            <w:proofErr w:type="spellEnd"/>
            <w:r w:rsidRPr="00E8071D">
              <w:rPr>
                <w:color w:val="000000"/>
                <w:sz w:val="18"/>
                <w:szCs w:val="18"/>
              </w:rPr>
              <w:t xml:space="preserve"> </w:t>
            </w:r>
            <w:proofErr w:type="spellStart"/>
            <w:r w:rsidRPr="00E8071D">
              <w:rPr>
                <w:b/>
                <w:bCs/>
                <w:color w:val="000000"/>
                <w:sz w:val="18"/>
                <w:szCs w:val="18"/>
              </w:rPr>
              <w:t>політично</w:t>
            </w:r>
            <w:proofErr w:type="spellEnd"/>
            <w:r w:rsidRPr="00E8071D">
              <w:rPr>
                <w:b/>
                <w:bCs/>
                <w:color w:val="000000"/>
                <w:sz w:val="18"/>
                <w:szCs w:val="18"/>
              </w:rPr>
              <w:t xml:space="preserve"> </w:t>
            </w:r>
            <w:proofErr w:type="spellStart"/>
            <w:r w:rsidRPr="00E8071D">
              <w:rPr>
                <w:b/>
                <w:bCs/>
                <w:color w:val="000000"/>
                <w:sz w:val="18"/>
                <w:szCs w:val="18"/>
              </w:rPr>
              <w:t>значущих</w:t>
            </w:r>
            <w:proofErr w:type="spellEnd"/>
            <w:r w:rsidRPr="00E8071D">
              <w:rPr>
                <w:b/>
                <w:bCs/>
                <w:color w:val="000000"/>
                <w:sz w:val="18"/>
                <w:szCs w:val="18"/>
              </w:rPr>
              <w:t xml:space="preserve"> </w:t>
            </w:r>
            <w:proofErr w:type="spellStart"/>
            <w:proofErr w:type="gramStart"/>
            <w:r w:rsidRPr="00E8071D">
              <w:rPr>
                <w:b/>
                <w:bCs/>
                <w:color w:val="000000"/>
                <w:sz w:val="18"/>
                <w:szCs w:val="18"/>
              </w:rPr>
              <w:t>осіб</w:t>
            </w:r>
            <w:proofErr w:type="spellEnd"/>
            <w:r w:rsidRPr="00E8071D">
              <w:rPr>
                <w:color w:val="000000"/>
                <w:sz w:val="18"/>
                <w:szCs w:val="18"/>
              </w:rPr>
              <w:t xml:space="preserve">  є</w:t>
            </w:r>
            <w:proofErr w:type="gramEnd"/>
            <w:r w:rsidRPr="00E8071D">
              <w:rPr>
                <w:color w:val="000000"/>
                <w:sz w:val="18"/>
                <w:szCs w:val="18"/>
              </w:rPr>
              <w:t xml:space="preserve"> </w:t>
            </w:r>
            <w:proofErr w:type="spellStart"/>
            <w:r w:rsidRPr="00E8071D">
              <w:rPr>
                <w:color w:val="000000"/>
                <w:sz w:val="18"/>
                <w:szCs w:val="18"/>
              </w:rPr>
              <w:t>чоловік</w:t>
            </w:r>
            <w:proofErr w:type="spellEnd"/>
            <w:r w:rsidRPr="00E8071D">
              <w:rPr>
                <w:color w:val="000000"/>
                <w:sz w:val="18"/>
                <w:szCs w:val="18"/>
              </w:rPr>
              <w:t xml:space="preserve">/дружина </w:t>
            </w:r>
            <w:proofErr w:type="spellStart"/>
            <w:r w:rsidRPr="00E8071D">
              <w:rPr>
                <w:color w:val="000000"/>
                <w:sz w:val="18"/>
                <w:szCs w:val="18"/>
              </w:rPr>
              <w:t>або</w:t>
            </w:r>
            <w:proofErr w:type="spellEnd"/>
            <w:r w:rsidRPr="00E8071D">
              <w:rPr>
                <w:color w:val="000000"/>
                <w:sz w:val="18"/>
                <w:szCs w:val="18"/>
              </w:rPr>
              <w:t xml:space="preserve"> </w:t>
            </w:r>
            <w:proofErr w:type="spellStart"/>
            <w:r w:rsidRPr="00E8071D">
              <w:rPr>
                <w:color w:val="000000"/>
                <w:sz w:val="18"/>
                <w:szCs w:val="18"/>
              </w:rPr>
              <w:t>прирівняні</w:t>
            </w:r>
            <w:proofErr w:type="spellEnd"/>
            <w:r w:rsidRPr="00E8071D">
              <w:rPr>
                <w:color w:val="000000"/>
                <w:sz w:val="18"/>
                <w:szCs w:val="18"/>
              </w:rPr>
              <w:t xml:space="preserve"> до них особи, </w:t>
            </w:r>
            <w:proofErr w:type="spellStart"/>
            <w:r w:rsidRPr="00E8071D">
              <w:rPr>
                <w:color w:val="000000"/>
                <w:sz w:val="18"/>
                <w:szCs w:val="18"/>
              </w:rPr>
              <w:t>син</w:t>
            </w:r>
            <w:proofErr w:type="spellEnd"/>
            <w:r w:rsidRPr="00E8071D">
              <w:rPr>
                <w:color w:val="000000"/>
                <w:sz w:val="18"/>
                <w:szCs w:val="18"/>
              </w:rPr>
              <w:t xml:space="preserve">, дочка, </w:t>
            </w:r>
            <w:proofErr w:type="spellStart"/>
            <w:r w:rsidRPr="00E8071D">
              <w:rPr>
                <w:color w:val="000000"/>
                <w:sz w:val="18"/>
                <w:szCs w:val="18"/>
              </w:rPr>
              <w:t>пасинок</w:t>
            </w:r>
            <w:proofErr w:type="spellEnd"/>
            <w:r w:rsidRPr="00E8071D">
              <w:rPr>
                <w:color w:val="000000"/>
                <w:sz w:val="18"/>
                <w:szCs w:val="18"/>
              </w:rPr>
              <w:t xml:space="preserve">, падчерка, </w:t>
            </w:r>
            <w:proofErr w:type="spellStart"/>
            <w:r w:rsidRPr="00E8071D">
              <w:rPr>
                <w:color w:val="000000"/>
                <w:sz w:val="18"/>
                <w:szCs w:val="18"/>
              </w:rPr>
              <w:t>усиновлена</w:t>
            </w:r>
            <w:proofErr w:type="spellEnd"/>
            <w:r w:rsidRPr="00E8071D">
              <w:rPr>
                <w:color w:val="000000"/>
                <w:sz w:val="18"/>
                <w:szCs w:val="18"/>
              </w:rPr>
              <w:t xml:space="preserve"> особа, особа, яка </w:t>
            </w:r>
            <w:proofErr w:type="spellStart"/>
            <w:r w:rsidRPr="00E8071D">
              <w:rPr>
                <w:color w:val="000000"/>
                <w:sz w:val="18"/>
                <w:szCs w:val="18"/>
              </w:rPr>
              <w:t>перебуває</w:t>
            </w:r>
            <w:proofErr w:type="spellEnd"/>
            <w:r w:rsidRPr="00E8071D">
              <w:rPr>
                <w:color w:val="000000"/>
                <w:sz w:val="18"/>
                <w:szCs w:val="18"/>
              </w:rPr>
              <w:t xml:space="preserve"> </w:t>
            </w:r>
            <w:proofErr w:type="spellStart"/>
            <w:r w:rsidRPr="00E8071D">
              <w:rPr>
                <w:color w:val="000000"/>
                <w:sz w:val="18"/>
                <w:szCs w:val="18"/>
              </w:rPr>
              <w:t>під</w:t>
            </w:r>
            <w:proofErr w:type="spellEnd"/>
            <w:r w:rsidRPr="00E8071D">
              <w:rPr>
                <w:color w:val="000000"/>
                <w:sz w:val="18"/>
                <w:szCs w:val="18"/>
              </w:rPr>
              <w:t xml:space="preserve"> </w:t>
            </w:r>
            <w:proofErr w:type="spellStart"/>
            <w:r w:rsidRPr="00E8071D">
              <w:rPr>
                <w:color w:val="000000"/>
                <w:sz w:val="18"/>
                <w:szCs w:val="18"/>
              </w:rPr>
              <w:t>опікою</w:t>
            </w:r>
            <w:proofErr w:type="spellEnd"/>
            <w:r w:rsidRPr="00E8071D">
              <w:rPr>
                <w:color w:val="000000"/>
                <w:sz w:val="18"/>
                <w:szCs w:val="18"/>
              </w:rPr>
              <w:t xml:space="preserve"> </w:t>
            </w:r>
            <w:proofErr w:type="spellStart"/>
            <w:r w:rsidRPr="00E8071D">
              <w:rPr>
                <w:color w:val="000000"/>
                <w:sz w:val="18"/>
                <w:szCs w:val="18"/>
              </w:rPr>
              <w:t>або</w:t>
            </w:r>
            <w:proofErr w:type="spellEnd"/>
            <w:r w:rsidRPr="00E8071D">
              <w:rPr>
                <w:color w:val="000000"/>
                <w:sz w:val="18"/>
                <w:szCs w:val="18"/>
              </w:rPr>
              <w:t xml:space="preserve"> </w:t>
            </w:r>
            <w:proofErr w:type="spellStart"/>
            <w:r w:rsidRPr="00E8071D">
              <w:rPr>
                <w:color w:val="000000"/>
                <w:sz w:val="18"/>
                <w:szCs w:val="18"/>
              </w:rPr>
              <w:t>піклуванням</w:t>
            </w:r>
            <w:proofErr w:type="spellEnd"/>
            <w:r w:rsidRPr="00E8071D">
              <w:rPr>
                <w:color w:val="000000"/>
                <w:sz w:val="18"/>
                <w:szCs w:val="18"/>
              </w:rPr>
              <w:t xml:space="preserve">, зять та </w:t>
            </w:r>
            <w:proofErr w:type="spellStart"/>
            <w:r w:rsidRPr="00E8071D">
              <w:rPr>
                <w:color w:val="000000"/>
                <w:sz w:val="18"/>
                <w:szCs w:val="18"/>
              </w:rPr>
              <w:t>невістка</w:t>
            </w:r>
            <w:proofErr w:type="spellEnd"/>
            <w:r w:rsidRPr="00E8071D">
              <w:rPr>
                <w:color w:val="000000"/>
                <w:sz w:val="18"/>
                <w:szCs w:val="18"/>
              </w:rPr>
              <w:t xml:space="preserve"> і </w:t>
            </w:r>
            <w:proofErr w:type="spellStart"/>
            <w:r w:rsidRPr="00E8071D">
              <w:rPr>
                <w:color w:val="000000"/>
                <w:sz w:val="18"/>
                <w:szCs w:val="18"/>
              </w:rPr>
              <w:t>прирівняні</w:t>
            </w:r>
            <w:proofErr w:type="spellEnd"/>
            <w:r w:rsidRPr="00E8071D">
              <w:rPr>
                <w:color w:val="000000"/>
                <w:sz w:val="18"/>
                <w:szCs w:val="18"/>
              </w:rPr>
              <w:t xml:space="preserve"> до них особи, </w:t>
            </w:r>
            <w:proofErr w:type="spellStart"/>
            <w:r w:rsidRPr="00E8071D">
              <w:rPr>
                <w:color w:val="000000"/>
                <w:sz w:val="18"/>
                <w:szCs w:val="18"/>
              </w:rPr>
              <w:t>батько</w:t>
            </w:r>
            <w:proofErr w:type="spellEnd"/>
            <w:r w:rsidRPr="00E8071D">
              <w:rPr>
                <w:color w:val="000000"/>
                <w:sz w:val="18"/>
                <w:szCs w:val="18"/>
              </w:rPr>
              <w:t xml:space="preserve">, </w:t>
            </w:r>
            <w:proofErr w:type="spellStart"/>
            <w:r w:rsidRPr="00E8071D">
              <w:rPr>
                <w:color w:val="000000"/>
                <w:sz w:val="18"/>
                <w:szCs w:val="18"/>
              </w:rPr>
              <w:t>мати</w:t>
            </w:r>
            <w:proofErr w:type="spellEnd"/>
            <w:r w:rsidRPr="00E8071D">
              <w:rPr>
                <w:color w:val="000000"/>
                <w:sz w:val="18"/>
                <w:szCs w:val="18"/>
              </w:rPr>
              <w:t xml:space="preserve">, </w:t>
            </w:r>
            <w:proofErr w:type="spellStart"/>
            <w:r w:rsidRPr="00E8071D">
              <w:rPr>
                <w:color w:val="000000"/>
                <w:sz w:val="18"/>
                <w:szCs w:val="18"/>
              </w:rPr>
              <w:t>вітчим</w:t>
            </w:r>
            <w:proofErr w:type="spellEnd"/>
            <w:r w:rsidRPr="00E8071D">
              <w:rPr>
                <w:color w:val="000000"/>
                <w:sz w:val="18"/>
                <w:szCs w:val="18"/>
              </w:rPr>
              <w:t xml:space="preserve">, </w:t>
            </w:r>
            <w:proofErr w:type="spellStart"/>
            <w:r w:rsidRPr="00E8071D">
              <w:rPr>
                <w:color w:val="000000"/>
                <w:sz w:val="18"/>
                <w:szCs w:val="18"/>
              </w:rPr>
              <w:t>мачуха</w:t>
            </w:r>
            <w:proofErr w:type="spellEnd"/>
            <w:r w:rsidRPr="00E8071D">
              <w:rPr>
                <w:color w:val="000000"/>
                <w:sz w:val="18"/>
                <w:szCs w:val="18"/>
              </w:rPr>
              <w:t xml:space="preserve">, </w:t>
            </w:r>
            <w:proofErr w:type="spellStart"/>
            <w:r w:rsidRPr="00E8071D">
              <w:rPr>
                <w:color w:val="000000"/>
                <w:sz w:val="18"/>
                <w:szCs w:val="18"/>
              </w:rPr>
              <w:t>усиновлювачі</w:t>
            </w:r>
            <w:proofErr w:type="spellEnd"/>
            <w:r w:rsidRPr="00E8071D">
              <w:rPr>
                <w:color w:val="000000"/>
                <w:sz w:val="18"/>
                <w:szCs w:val="18"/>
              </w:rPr>
              <w:t xml:space="preserve">, </w:t>
            </w:r>
            <w:proofErr w:type="spellStart"/>
            <w:r w:rsidRPr="00E8071D">
              <w:rPr>
                <w:color w:val="000000"/>
                <w:sz w:val="18"/>
                <w:szCs w:val="18"/>
              </w:rPr>
              <w:t>опікуни</w:t>
            </w:r>
            <w:proofErr w:type="spellEnd"/>
            <w:r w:rsidRPr="00E8071D">
              <w:rPr>
                <w:color w:val="000000"/>
                <w:sz w:val="18"/>
                <w:szCs w:val="18"/>
              </w:rPr>
              <w:t xml:space="preserve"> </w:t>
            </w:r>
            <w:proofErr w:type="spellStart"/>
            <w:r w:rsidRPr="00E8071D">
              <w:rPr>
                <w:color w:val="000000"/>
                <w:sz w:val="18"/>
                <w:szCs w:val="18"/>
              </w:rPr>
              <w:t>чи</w:t>
            </w:r>
            <w:proofErr w:type="spellEnd"/>
            <w:r w:rsidRPr="00E8071D">
              <w:rPr>
                <w:color w:val="000000"/>
                <w:sz w:val="18"/>
                <w:szCs w:val="18"/>
              </w:rPr>
              <w:t xml:space="preserve"> </w:t>
            </w:r>
            <w:proofErr w:type="spellStart"/>
            <w:r w:rsidRPr="00E8071D">
              <w:rPr>
                <w:color w:val="000000"/>
                <w:sz w:val="18"/>
                <w:szCs w:val="18"/>
              </w:rPr>
              <w:t>піклувальники</w:t>
            </w:r>
            <w:proofErr w:type="spellEnd"/>
            <w:r w:rsidRPr="00E8071D">
              <w:rPr>
                <w:color w:val="000000"/>
                <w:sz w:val="18"/>
                <w:szCs w:val="18"/>
              </w:rPr>
              <w:t>.</w:t>
            </w:r>
          </w:p>
        </w:tc>
        <w:tc>
          <w:tcPr>
            <w:tcW w:w="236" w:type="dxa"/>
            <w:vAlign w:val="center"/>
            <w:hideMark/>
          </w:tcPr>
          <w:p w14:paraId="553C2055" w14:textId="5FB20B38" w:rsidR="006B210D" w:rsidRPr="00E8071D" w:rsidRDefault="006B210D" w:rsidP="00F56E87">
            <w:pPr>
              <w:suppressAutoHyphens w:val="0"/>
              <w:rPr>
                <w:sz w:val="20"/>
                <w:szCs w:val="20"/>
              </w:rPr>
            </w:pPr>
          </w:p>
        </w:tc>
      </w:tr>
      <w:tr w:rsidR="006B210D" w:rsidRPr="00E8071D" w14:paraId="28CBC7A1" w14:textId="70F1F4C8" w:rsidTr="007D427F">
        <w:trPr>
          <w:trHeight w:val="720"/>
        </w:trPr>
        <w:tc>
          <w:tcPr>
            <w:tcW w:w="9913" w:type="dxa"/>
            <w:gridSpan w:val="7"/>
            <w:tcBorders>
              <w:top w:val="nil"/>
              <w:left w:val="single" w:sz="8" w:space="0" w:color="auto"/>
              <w:bottom w:val="single" w:sz="8" w:space="0" w:color="auto"/>
              <w:right w:val="single" w:sz="8" w:space="0" w:color="000000"/>
            </w:tcBorders>
            <w:shd w:val="clear" w:color="auto" w:fill="auto"/>
            <w:vAlign w:val="center"/>
            <w:hideMark/>
          </w:tcPr>
          <w:p w14:paraId="7102B1B3" w14:textId="70A28B99" w:rsidR="006B210D" w:rsidRPr="00E8071D" w:rsidRDefault="006B210D" w:rsidP="00F56E87">
            <w:pPr>
              <w:suppressAutoHyphens w:val="0"/>
              <w:jc w:val="both"/>
              <w:rPr>
                <w:b/>
                <w:bCs/>
                <w:color w:val="000000"/>
                <w:sz w:val="18"/>
                <w:szCs w:val="18"/>
              </w:rPr>
            </w:pPr>
            <w:proofErr w:type="spellStart"/>
            <w:r w:rsidRPr="00E8071D">
              <w:rPr>
                <w:b/>
                <w:bCs/>
                <w:color w:val="000000"/>
                <w:sz w:val="18"/>
                <w:szCs w:val="18"/>
              </w:rPr>
              <w:t>Пов'язаними</w:t>
            </w:r>
            <w:proofErr w:type="spellEnd"/>
            <w:r w:rsidRPr="00E8071D">
              <w:rPr>
                <w:b/>
                <w:bCs/>
                <w:color w:val="000000"/>
                <w:sz w:val="18"/>
                <w:szCs w:val="18"/>
              </w:rPr>
              <w:t xml:space="preserve"> з </w:t>
            </w:r>
            <w:proofErr w:type="spellStart"/>
            <w:r w:rsidRPr="00E8071D">
              <w:rPr>
                <w:b/>
                <w:bCs/>
                <w:color w:val="000000"/>
                <w:sz w:val="18"/>
                <w:szCs w:val="18"/>
              </w:rPr>
              <w:t>політично</w:t>
            </w:r>
            <w:proofErr w:type="spellEnd"/>
            <w:r w:rsidRPr="00E8071D">
              <w:rPr>
                <w:b/>
                <w:bCs/>
                <w:color w:val="000000"/>
                <w:sz w:val="18"/>
                <w:szCs w:val="18"/>
              </w:rPr>
              <w:t xml:space="preserve"> </w:t>
            </w:r>
            <w:proofErr w:type="spellStart"/>
            <w:r w:rsidRPr="00E8071D">
              <w:rPr>
                <w:b/>
                <w:bCs/>
                <w:color w:val="000000"/>
                <w:sz w:val="18"/>
                <w:szCs w:val="18"/>
              </w:rPr>
              <w:t>значущими</w:t>
            </w:r>
            <w:proofErr w:type="spellEnd"/>
            <w:r w:rsidRPr="00E8071D">
              <w:rPr>
                <w:b/>
                <w:bCs/>
                <w:color w:val="000000"/>
                <w:sz w:val="18"/>
                <w:szCs w:val="18"/>
              </w:rPr>
              <w:t xml:space="preserve"> особами</w:t>
            </w:r>
            <w:r w:rsidRPr="00E8071D">
              <w:rPr>
                <w:color w:val="000000"/>
                <w:sz w:val="18"/>
                <w:szCs w:val="18"/>
              </w:rPr>
              <w:t xml:space="preserve"> є особи, </w:t>
            </w:r>
            <w:proofErr w:type="spellStart"/>
            <w:r w:rsidRPr="00E8071D">
              <w:rPr>
                <w:color w:val="000000"/>
                <w:sz w:val="18"/>
                <w:szCs w:val="18"/>
              </w:rPr>
              <w:t>які</w:t>
            </w:r>
            <w:proofErr w:type="spellEnd"/>
            <w:r w:rsidRPr="00E8071D">
              <w:rPr>
                <w:color w:val="000000"/>
                <w:sz w:val="18"/>
                <w:szCs w:val="18"/>
              </w:rPr>
              <w:t xml:space="preserve"> </w:t>
            </w:r>
            <w:proofErr w:type="spellStart"/>
            <w:r w:rsidRPr="00E8071D">
              <w:rPr>
                <w:color w:val="000000"/>
                <w:sz w:val="18"/>
                <w:szCs w:val="18"/>
              </w:rPr>
              <w:t>мають</w:t>
            </w:r>
            <w:proofErr w:type="spellEnd"/>
            <w:r w:rsidRPr="00E8071D">
              <w:rPr>
                <w:color w:val="000000"/>
                <w:sz w:val="18"/>
                <w:szCs w:val="18"/>
              </w:rPr>
              <w:t xml:space="preserve"> </w:t>
            </w:r>
            <w:proofErr w:type="spellStart"/>
            <w:r w:rsidRPr="00E8071D">
              <w:rPr>
                <w:color w:val="000000"/>
                <w:sz w:val="18"/>
                <w:szCs w:val="18"/>
              </w:rPr>
              <w:t>спільне</w:t>
            </w:r>
            <w:proofErr w:type="spellEnd"/>
            <w:r w:rsidRPr="00E8071D">
              <w:rPr>
                <w:color w:val="000000"/>
                <w:sz w:val="18"/>
                <w:szCs w:val="18"/>
              </w:rPr>
              <w:t xml:space="preserve"> з </w:t>
            </w:r>
            <w:proofErr w:type="spellStart"/>
            <w:r w:rsidRPr="00E8071D">
              <w:rPr>
                <w:color w:val="000000"/>
                <w:sz w:val="18"/>
                <w:szCs w:val="18"/>
              </w:rPr>
              <w:t>політично</w:t>
            </w:r>
            <w:proofErr w:type="spellEnd"/>
            <w:r w:rsidRPr="00E8071D">
              <w:rPr>
                <w:color w:val="000000"/>
                <w:sz w:val="18"/>
                <w:szCs w:val="18"/>
              </w:rPr>
              <w:t xml:space="preserve"> </w:t>
            </w:r>
            <w:proofErr w:type="spellStart"/>
            <w:r w:rsidRPr="00E8071D">
              <w:rPr>
                <w:color w:val="000000"/>
                <w:sz w:val="18"/>
                <w:szCs w:val="18"/>
              </w:rPr>
              <w:t>значущою</w:t>
            </w:r>
            <w:proofErr w:type="spellEnd"/>
            <w:r w:rsidRPr="00E8071D">
              <w:rPr>
                <w:color w:val="000000"/>
                <w:sz w:val="18"/>
                <w:szCs w:val="18"/>
              </w:rPr>
              <w:t xml:space="preserve"> особою </w:t>
            </w:r>
            <w:proofErr w:type="spellStart"/>
            <w:r w:rsidRPr="00E8071D">
              <w:rPr>
                <w:color w:val="000000"/>
                <w:sz w:val="18"/>
                <w:szCs w:val="18"/>
              </w:rPr>
              <w:t>бенефіціарне</w:t>
            </w:r>
            <w:proofErr w:type="spellEnd"/>
            <w:r w:rsidRPr="00E8071D">
              <w:rPr>
                <w:color w:val="000000"/>
                <w:sz w:val="18"/>
                <w:szCs w:val="18"/>
              </w:rPr>
              <w:t xml:space="preserve"> </w:t>
            </w:r>
            <w:proofErr w:type="spellStart"/>
            <w:r w:rsidRPr="00E8071D">
              <w:rPr>
                <w:color w:val="000000"/>
                <w:sz w:val="18"/>
                <w:szCs w:val="18"/>
              </w:rPr>
              <w:t>володіння</w:t>
            </w:r>
            <w:proofErr w:type="spellEnd"/>
            <w:r w:rsidRPr="00E8071D">
              <w:rPr>
                <w:color w:val="000000"/>
                <w:sz w:val="18"/>
                <w:szCs w:val="18"/>
              </w:rPr>
              <w:t xml:space="preserve"> </w:t>
            </w:r>
            <w:proofErr w:type="spellStart"/>
            <w:r w:rsidRPr="00E8071D">
              <w:rPr>
                <w:color w:val="000000"/>
                <w:sz w:val="18"/>
                <w:szCs w:val="18"/>
              </w:rPr>
              <w:t>юридичною</w:t>
            </w:r>
            <w:proofErr w:type="spellEnd"/>
            <w:r w:rsidRPr="00E8071D">
              <w:rPr>
                <w:color w:val="000000"/>
                <w:sz w:val="18"/>
                <w:szCs w:val="18"/>
              </w:rPr>
              <w:t xml:space="preserve"> особою, трастом </w:t>
            </w:r>
            <w:proofErr w:type="spellStart"/>
            <w:r w:rsidRPr="00E8071D">
              <w:rPr>
                <w:color w:val="000000"/>
                <w:sz w:val="18"/>
                <w:szCs w:val="18"/>
              </w:rPr>
              <w:t>або</w:t>
            </w:r>
            <w:proofErr w:type="spellEnd"/>
            <w:r w:rsidRPr="00E8071D">
              <w:rPr>
                <w:color w:val="000000"/>
                <w:sz w:val="18"/>
                <w:szCs w:val="18"/>
              </w:rPr>
              <w:t xml:space="preserve"> </w:t>
            </w:r>
            <w:proofErr w:type="spellStart"/>
            <w:r w:rsidRPr="00E8071D">
              <w:rPr>
                <w:color w:val="000000"/>
                <w:sz w:val="18"/>
                <w:szCs w:val="18"/>
              </w:rPr>
              <w:t>мають</w:t>
            </w:r>
            <w:proofErr w:type="spellEnd"/>
            <w:r w:rsidRPr="00E8071D">
              <w:rPr>
                <w:color w:val="000000"/>
                <w:sz w:val="18"/>
                <w:szCs w:val="18"/>
              </w:rPr>
              <w:t xml:space="preserve"> будь-</w:t>
            </w:r>
            <w:proofErr w:type="spellStart"/>
            <w:r w:rsidRPr="00E8071D">
              <w:rPr>
                <w:color w:val="000000"/>
                <w:sz w:val="18"/>
                <w:szCs w:val="18"/>
              </w:rPr>
              <w:t>які</w:t>
            </w:r>
            <w:proofErr w:type="spellEnd"/>
            <w:r w:rsidRPr="00E8071D">
              <w:rPr>
                <w:color w:val="000000"/>
                <w:sz w:val="18"/>
                <w:szCs w:val="18"/>
              </w:rPr>
              <w:t xml:space="preserve"> </w:t>
            </w:r>
            <w:proofErr w:type="spellStart"/>
            <w:r w:rsidRPr="00E8071D">
              <w:rPr>
                <w:color w:val="000000"/>
                <w:sz w:val="18"/>
                <w:szCs w:val="18"/>
              </w:rPr>
              <w:t>інші</w:t>
            </w:r>
            <w:proofErr w:type="spellEnd"/>
            <w:r w:rsidRPr="00E8071D">
              <w:rPr>
                <w:color w:val="000000"/>
                <w:sz w:val="18"/>
                <w:szCs w:val="18"/>
              </w:rPr>
              <w:t xml:space="preserve"> </w:t>
            </w:r>
            <w:proofErr w:type="spellStart"/>
            <w:r w:rsidRPr="00E8071D">
              <w:rPr>
                <w:color w:val="000000"/>
                <w:sz w:val="18"/>
                <w:szCs w:val="18"/>
              </w:rPr>
              <w:t>тісні</w:t>
            </w:r>
            <w:proofErr w:type="spellEnd"/>
            <w:r w:rsidRPr="00E8071D">
              <w:rPr>
                <w:color w:val="000000"/>
                <w:sz w:val="18"/>
                <w:szCs w:val="18"/>
              </w:rPr>
              <w:t xml:space="preserve"> </w:t>
            </w:r>
            <w:proofErr w:type="spellStart"/>
            <w:r w:rsidRPr="00E8071D">
              <w:rPr>
                <w:color w:val="000000"/>
                <w:sz w:val="18"/>
                <w:szCs w:val="18"/>
              </w:rPr>
              <w:t>ділові</w:t>
            </w:r>
            <w:proofErr w:type="spellEnd"/>
            <w:r w:rsidRPr="00E8071D">
              <w:rPr>
                <w:color w:val="000000"/>
                <w:sz w:val="18"/>
                <w:szCs w:val="18"/>
              </w:rPr>
              <w:t xml:space="preserve"> </w:t>
            </w:r>
            <w:proofErr w:type="spellStart"/>
            <w:r w:rsidRPr="00E8071D">
              <w:rPr>
                <w:color w:val="000000"/>
                <w:sz w:val="18"/>
                <w:szCs w:val="18"/>
              </w:rPr>
              <w:t>зв’язки</w:t>
            </w:r>
            <w:proofErr w:type="spellEnd"/>
            <w:r w:rsidRPr="00E8071D">
              <w:rPr>
                <w:color w:val="000000"/>
                <w:sz w:val="18"/>
                <w:szCs w:val="18"/>
              </w:rPr>
              <w:t xml:space="preserve"> з </w:t>
            </w:r>
            <w:proofErr w:type="spellStart"/>
            <w:r w:rsidRPr="00E8071D">
              <w:rPr>
                <w:color w:val="000000"/>
                <w:sz w:val="18"/>
                <w:szCs w:val="18"/>
              </w:rPr>
              <w:t>політично</w:t>
            </w:r>
            <w:proofErr w:type="spellEnd"/>
            <w:r w:rsidRPr="00E8071D">
              <w:rPr>
                <w:color w:val="000000"/>
                <w:sz w:val="18"/>
                <w:szCs w:val="18"/>
              </w:rPr>
              <w:t xml:space="preserve"> </w:t>
            </w:r>
            <w:proofErr w:type="spellStart"/>
            <w:r w:rsidRPr="00E8071D">
              <w:rPr>
                <w:color w:val="000000"/>
                <w:sz w:val="18"/>
                <w:szCs w:val="18"/>
              </w:rPr>
              <w:t>значущими</w:t>
            </w:r>
            <w:proofErr w:type="spellEnd"/>
            <w:r w:rsidRPr="00E8071D">
              <w:rPr>
                <w:color w:val="000000"/>
                <w:sz w:val="18"/>
                <w:szCs w:val="18"/>
              </w:rPr>
              <w:t xml:space="preserve"> особами;</w:t>
            </w:r>
          </w:p>
        </w:tc>
        <w:tc>
          <w:tcPr>
            <w:tcW w:w="236" w:type="dxa"/>
            <w:vAlign w:val="center"/>
            <w:hideMark/>
          </w:tcPr>
          <w:p w14:paraId="0F682122" w14:textId="26D26824" w:rsidR="006B210D" w:rsidRPr="00E8071D" w:rsidRDefault="006B210D" w:rsidP="00F56E87">
            <w:pPr>
              <w:suppressAutoHyphens w:val="0"/>
              <w:rPr>
                <w:sz w:val="20"/>
                <w:szCs w:val="20"/>
              </w:rPr>
            </w:pPr>
          </w:p>
        </w:tc>
      </w:tr>
    </w:tbl>
    <w:p w14:paraId="2CB640C2" w14:textId="0D489658" w:rsidR="006B210D" w:rsidRPr="00CD2D37" w:rsidRDefault="006B210D" w:rsidP="00F56E87">
      <w:pPr>
        <w:shd w:val="clear" w:color="auto" w:fill="FFFFFF"/>
        <w:jc w:val="both"/>
        <w:rPr>
          <w:b/>
          <w:sz w:val="12"/>
          <w:szCs w:val="12"/>
          <w:lang w:val="uk-UA" w:eastAsia="ru-RU"/>
        </w:rPr>
      </w:pPr>
    </w:p>
    <w:tbl>
      <w:tblPr>
        <w:tblW w:w="9923" w:type="dxa"/>
        <w:tblInd w:w="-5" w:type="dxa"/>
        <w:tblLayout w:type="fixed"/>
        <w:tblLook w:val="0000" w:firstRow="0" w:lastRow="0" w:firstColumn="0" w:lastColumn="0" w:noHBand="0" w:noVBand="0"/>
      </w:tblPr>
      <w:tblGrid>
        <w:gridCol w:w="7513"/>
        <w:gridCol w:w="431"/>
        <w:gridCol w:w="561"/>
        <w:gridCol w:w="567"/>
        <w:gridCol w:w="851"/>
      </w:tblGrid>
      <w:tr w:rsidR="006B210D" w:rsidRPr="00CD2D37" w14:paraId="5E8455D7" w14:textId="0C16410C" w:rsidTr="007D427F">
        <w:trPr>
          <w:trHeight w:val="514"/>
        </w:trPr>
        <w:tc>
          <w:tcPr>
            <w:tcW w:w="7513" w:type="dxa"/>
            <w:tcBorders>
              <w:top w:val="single" w:sz="4" w:space="0" w:color="000000"/>
              <w:left w:val="single" w:sz="4" w:space="0" w:color="000000"/>
              <w:bottom w:val="single" w:sz="4" w:space="0" w:color="000000"/>
            </w:tcBorders>
            <w:shd w:val="clear" w:color="auto" w:fill="auto"/>
          </w:tcPr>
          <w:p w14:paraId="66DF2113" w14:textId="4D88EA41" w:rsidR="006B210D" w:rsidRPr="00CB45B2" w:rsidRDefault="006B210D" w:rsidP="00F56E87">
            <w:pPr>
              <w:shd w:val="clear" w:color="auto" w:fill="FFFFFF"/>
              <w:jc w:val="both"/>
              <w:rPr>
                <w:sz w:val="22"/>
                <w:szCs w:val="22"/>
              </w:rPr>
            </w:pPr>
            <w:r w:rsidRPr="00CB45B2">
              <w:rPr>
                <w:sz w:val="22"/>
                <w:szCs w:val="22"/>
                <w:lang w:val="uk-UA" w:eastAsia="ru-RU"/>
              </w:rPr>
              <w:t xml:space="preserve">Інформація про материнську компанію, корпорацію, промислово-фінансову групу або об'єднання </w:t>
            </w:r>
            <w:r w:rsidRPr="00CB45B2">
              <w:rPr>
                <w:b/>
                <w:sz w:val="22"/>
                <w:szCs w:val="22"/>
                <w:lang w:val="uk-UA" w:eastAsia="ru-RU"/>
              </w:rPr>
              <w:t>(у разі наявності надати відомості)</w:t>
            </w:r>
          </w:p>
        </w:tc>
        <w:tc>
          <w:tcPr>
            <w:tcW w:w="431" w:type="dxa"/>
            <w:tcBorders>
              <w:top w:val="single" w:sz="4" w:space="0" w:color="000000"/>
              <w:left w:val="single" w:sz="4" w:space="0" w:color="000000"/>
              <w:bottom w:val="single" w:sz="4" w:space="0" w:color="000000"/>
            </w:tcBorders>
            <w:shd w:val="clear" w:color="auto" w:fill="auto"/>
          </w:tcPr>
          <w:p w14:paraId="1904C480" w14:textId="188FB135" w:rsidR="006B210D" w:rsidRPr="00CD2D37" w:rsidRDefault="006B210D" w:rsidP="00F56E87">
            <w:pPr>
              <w:shd w:val="clear" w:color="auto" w:fill="FFFFFF"/>
              <w:snapToGrid w:val="0"/>
              <w:jc w:val="both"/>
              <w:rPr>
                <w:sz w:val="20"/>
                <w:szCs w:val="20"/>
                <w:lang w:val="uk-UA" w:eastAsia="ru-RU"/>
              </w:rPr>
            </w:pPr>
          </w:p>
        </w:tc>
        <w:tc>
          <w:tcPr>
            <w:tcW w:w="561" w:type="dxa"/>
            <w:tcBorders>
              <w:top w:val="single" w:sz="4" w:space="0" w:color="000000"/>
              <w:left w:val="single" w:sz="4" w:space="0" w:color="000000"/>
              <w:bottom w:val="single" w:sz="4" w:space="0" w:color="000000"/>
            </w:tcBorders>
            <w:shd w:val="clear" w:color="auto" w:fill="auto"/>
            <w:vAlign w:val="center"/>
          </w:tcPr>
          <w:p w14:paraId="66F319DF" w14:textId="5B8DFFD1" w:rsidR="006B210D" w:rsidRPr="00A263F3" w:rsidRDefault="006B210D" w:rsidP="00F56E87">
            <w:pPr>
              <w:snapToGrid w:val="0"/>
              <w:jc w:val="center"/>
              <w:rPr>
                <w:b/>
                <w:sz w:val="20"/>
                <w:szCs w:val="20"/>
                <w:lang w:val="uk-UA" w:eastAsia="ru-RU"/>
              </w:rPr>
            </w:pPr>
          </w:p>
          <w:p w14:paraId="173462C5" w14:textId="00F92B26" w:rsidR="006B210D" w:rsidRPr="00A263F3" w:rsidRDefault="006B210D" w:rsidP="00F56E87">
            <w:pPr>
              <w:jc w:val="center"/>
              <w:rPr>
                <w:b/>
              </w:rPr>
            </w:pPr>
            <w:r w:rsidRPr="00A263F3">
              <w:rPr>
                <w:b/>
                <w:sz w:val="20"/>
                <w:szCs w:val="20"/>
                <w:lang w:val="uk-UA" w:eastAsia="ru-RU"/>
              </w:rPr>
              <w:t>так</w:t>
            </w:r>
          </w:p>
        </w:tc>
        <w:tc>
          <w:tcPr>
            <w:tcW w:w="567" w:type="dxa"/>
            <w:tcBorders>
              <w:top w:val="single" w:sz="4" w:space="0" w:color="000000"/>
              <w:left w:val="single" w:sz="4" w:space="0" w:color="000000"/>
              <w:bottom w:val="single" w:sz="4" w:space="0" w:color="000000"/>
            </w:tcBorders>
            <w:shd w:val="clear" w:color="auto" w:fill="auto"/>
          </w:tcPr>
          <w:p w14:paraId="4FBDE27A" w14:textId="71F8F272" w:rsidR="006B210D" w:rsidRPr="00A263F3" w:rsidRDefault="006B210D" w:rsidP="00F56E87">
            <w:pPr>
              <w:snapToGrid w:val="0"/>
              <w:rPr>
                <w:b/>
                <w:sz w:val="20"/>
                <w:szCs w:val="20"/>
                <w:lang w:val="uk-UA" w:eastAsia="ru-RU"/>
              </w:rPr>
            </w:pPr>
          </w:p>
          <w:p w14:paraId="42A64407" w14:textId="7679EE9B" w:rsidR="006B210D" w:rsidRPr="00A263F3" w:rsidRDefault="006B210D" w:rsidP="00F56E87">
            <w:pPr>
              <w:shd w:val="clear" w:color="auto" w:fill="FFFFFF"/>
              <w:jc w:val="both"/>
              <w:rPr>
                <w:b/>
                <w:sz w:val="20"/>
                <w:szCs w:val="20"/>
                <w:lang w:val="uk-UA"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C94FC" w14:textId="3EC3AAF7" w:rsidR="006B210D" w:rsidRPr="00A263F3" w:rsidRDefault="006B210D" w:rsidP="00F56E87">
            <w:pPr>
              <w:snapToGrid w:val="0"/>
              <w:rPr>
                <w:b/>
                <w:sz w:val="20"/>
                <w:szCs w:val="20"/>
                <w:lang w:val="uk-UA" w:eastAsia="ru-RU"/>
              </w:rPr>
            </w:pPr>
          </w:p>
          <w:p w14:paraId="4F3C7C96" w14:textId="77301EB0" w:rsidR="006B210D" w:rsidRPr="00A263F3" w:rsidRDefault="006B210D" w:rsidP="00F56E87">
            <w:pPr>
              <w:rPr>
                <w:b/>
              </w:rPr>
            </w:pPr>
            <w:r w:rsidRPr="00A263F3">
              <w:rPr>
                <w:b/>
                <w:sz w:val="20"/>
                <w:szCs w:val="20"/>
                <w:lang w:val="uk-UA" w:eastAsia="ru-RU"/>
              </w:rPr>
              <w:t>ні</w:t>
            </w:r>
          </w:p>
        </w:tc>
      </w:tr>
      <w:tr w:rsidR="006B210D" w:rsidRPr="00CD2D37" w14:paraId="4EAC3C5C" w14:textId="7B0C261B" w:rsidTr="007D427F">
        <w:trPr>
          <w:trHeight w:val="489"/>
        </w:trPr>
        <w:tc>
          <w:tcPr>
            <w:tcW w:w="7513" w:type="dxa"/>
            <w:tcBorders>
              <w:top w:val="single" w:sz="4" w:space="0" w:color="000000"/>
              <w:left w:val="single" w:sz="4" w:space="0" w:color="000000"/>
              <w:bottom w:val="single" w:sz="4" w:space="0" w:color="000000"/>
            </w:tcBorders>
            <w:shd w:val="clear" w:color="auto" w:fill="auto"/>
          </w:tcPr>
          <w:p w14:paraId="15DE00A9" w14:textId="0715D669" w:rsidR="006B210D" w:rsidRPr="00CB45B2" w:rsidRDefault="006B210D" w:rsidP="00F56E87">
            <w:pPr>
              <w:shd w:val="clear" w:color="auto" w:fill="FFFFFF"/>
              <w:jc w:val="both"/>
              <w:rPr>
                <w:sz w:val="22"/>
                <w:szCs w:val="22"/>
              </w:rPr>
            </w:pPr>
            <w:r w:rsidRPr="00CB45B2">
              <w:rPr>
                <w:sz w:val="22"/>
                <w:szCs w:val="22"/>
                <w:lang w:val="uk-UA" w:eastAsia="ru-RU"/>
              </w:rPr>
              <w:t xml:space="preserve">Наявність ліцензій на право здійснення певної діяльності (назва, серія, номер, ким видана, термін дії)  </w:t>
            </w:r>
            <w:r w:rsidRPr="00CB45B2">
              <w:rPr>
                <w:b/>
                <w:sz w:val="22"/>
                <w:szCs w:val="22"/>
                <w:lang w:val="uk-UA" w:eastAsia="ru-RU"/>
              </w:rPr>
              <w:t>(у разі наявності надати копії/відомості)</w:t>
            </w:r>
          </w:p>
        </w:tc>
        <w:tc>
          <w:tcPr>
            <w:tcW w:w="431" w:type="dxa"/>
            <w:tcBorders>
              <w:top w:val="single" w:sz="4" w:space="0" w:color="000000"/>
              <w:left w:val="single" w:sz="4" w:space="0" w:color="000000"/>
              <w:bottom w:val="single" w:sz="4" w:space="0" w:color="000000"/>
            </w:tcBorders>
            <w:shd w:val="clear" w:color="auto" w:fill="auto"/>
          </w:tcPr>
          <w:p w14:paraId="00CC07EC" w14:textId="6BCF2933" w:rsidR="006B210D" w:rsidRPr="00CD2D37" w:rsidRDefault="006B210D" w:rsidP="00F56E87">
            <w:pPr>
              <w:shd w:val="clear" w:color="auto" w:fill="FFFFFF"/>
              <w:snapToGrid w:val="0"/>
              <w:jc w:val="both"/>
              <w:rPr>
                <w:sz w:val="20"/>
                <w:szCs w:val="20"/>
                <w:lang w:val="uk-UA" w:eastAsia="ru-RU"/>
              </w:rPr>
            </w:pPr>
          </w:p>
        </w:tc>
        <w:tc>
          <w:tcPr>
            <w:tcW w:w="561" w:type="dxa"/>
            <w:tcBorders>
              <w:top w:val="single" w:sz="4" w:space="0" w:color="000000"/>
              <w:left w:val="single" w:sz="4" w:space="0" w:color="000000"/>
              <w:bottom w:val="single" w:sz="4" w:space="0" w:color="000000"/>
            </w:tcBorders>
            <w:shd w:val="clear" w:color="auto" w:fill="auto"/>
            <w:vAlign w:val="center"/>
          </w:tcPr>
          <w:p w14:paraId="2E58A8E0" w14:textId="2E06769A" w:rsidR="006B210D" w:rsidRPr="00A263F3" w:rsidRDefault="006B210D" w:rsidP="00F56E87">
            <w:pPr>
              <w:jc w:val="center"/>
              <w:rPr>
                <w:b/>
              </w:rPr>
            </w:pPr>
            <w:r w:rsidRPr="00A263F3">
              <w:rPr>
                <w:b/>
                <w:sz w:val="20"/>
                <w:szCs w:val="20"/>
                <w:lang w:val="uk-UA" w:eastAsia="ru-RU"/>
              </w:rPr>
              <w:t>так</w:t>
            </w:r>
          </w:p>
        </w:tc>
        <w:tc>
          <w:tcPr>
            <w:tcW w:w="567" w:type="dxa"/>
            <w:tcBorders>
              <w:top w:val="single" w:sz="4" w:space="0" w:color="000000"/>
              <w:left w:val="single" w:sz="4" w:space="0" w:color="000000"/>
              <w:bottom w:val="single" w:sz="4" w:space="0" w:color="000000"/>
            </w:tcBorders>
            <w:shd w:val="clear" w:color="auto" w:fill="auto"/>
          </w:tcPr>
          <w:p w14:paraId="1A535F70" w14:textId="4900B6BB" w:rsidR="006B210D" w:rsidRPr="00A263F3" w:rsidRDefault="006B210D" w:rsidP="00F56E87">
            <w:pPr>
              <w:snapToGrid w:val="0"/>
              <w:rPr>
                <w:b/>
                <w:sz w:val="20"/>
                <w:szCs w:val="20"/>
                <w:lang w:val="uk-UA" w:eastAsia="ru-RU"/>
              </w:rPr>
            </w:pPr>
          </w:p>
          <w:p w14:paraId="0B81044D" w14:textId="3B6EF408" w:rsidR="006B210D" w:rsidRPr="00A263F3" w:rsidRDefault="006B210D" w:rsidP="00F56E87">
            <w:pPr>
              <w:shd w:val="clear" w:color="auto" w:fill="FFFFFF"/>
              <w:jc w:val="both"/>
              <w:rPr>
                <w:b/>
                <w:sz w:val="20"/>
                <w:szCs w:val="20"/>
                <w:lang w:val="uk-UA"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EA711" w14:textId="264D358D" w:rsidR="006B210D" w:rsidRPr="00A263F3" w:rsidRDefault="006B210D" w:rsidP="00F56E87">
            <w:pPr>
              <w:rPr>
                <w:b/>
              </w:rPr>
            </w:pPr>
            <w:r w:rsidRPr="00A263F3">
              <w:rPr>
                <w:b/>
                <w:sz w:val="20"/>
                <w:szCs w:val="20"/>
                <w:lang w:val="uk-UA" w:eastAsia="ru-RU"/>
              </w:rPr>
              <w:t>ні</w:t>
            </w:r>
          </w:p>
        </w:tc>
      </w:tr>
    </w:tbl>
    <w:p w14:paraId="40947D59" w14:textId="1C1EC961" w:rsidR="006B210D" w:rsidRPr="00CD2D37" w:rsidRDefault="006B210D" w:rsidP="00F56E87">
      <w:pPr>
        <w:shd w:val="clear" w:color="auto" w:fill="FFFFFF"/>
        <w:rPr>
          <w:b/>
          <w:sz w:val="8"/>
          <w:szCs w:val="8"/>
          <w:lang w:val="uk-UA" w:eastAsia="ru-RU"/>
        </w:rPr>
      </w:pPr>
    </w:p>
    <w:p w14:paraId="1B9996B3" w14:textId="2FEF6328" w:rsidR="006B210D" w:rsidRPr="00F26F73" w:rsidRDefault="006B210D" w:rsidP="00F56E87">
      <w:pPr>
        <w:shd w:val="clear" w:color="auto" w:fill="FFFFFF"/>
        <w:jc w:val="both"/>
        <w:rPr>
          <w:b/>
          <w:color w:val="FF0000"/>
          <w:sz w:val="22"/>
          <w:szCs w:val="22"/>
          <w:lang w:val="uk-UA" w:eastAsia="ru-RU"/>
        </w:rPr>
      </w:pPr>
      <w:r w:rsidRPr="00CD2D37">
        <w:rPr>
          <w:b/>
          <w:sz w:val="22"/>
          <w:szCs w:val="22"/>
          <w:lang w:val="uk-UA" w:eastAsia="ru-RU"/>
        </w:rPr>
        <w:t>А</w:t>
      </w:r>
      <w:r w:rsidRPr="00CD2D37">
        <w:rPr>
          <w:b/>
          <w:sz w:val="22"/>
          <w:szCs w:val="22"/>
          <w:u w:val="single"/>
          <w:lang w:val="uk-UA" w:eastAsia="ru-RU"/>
        </w:rPr>
        <w:t>кціонерні товариства</w:t>
      </w:r>
      <w:r w:rsidRPr="00CD2D37">
        <w:rPr>
          <w:b/>
          <w:sz w:val="22"/>
          <w:szCs w:val="22"/>
          <w:lang w:val="uk-UA" w:eastAsia="ru-RU"/>
        </w:rPr>
        <w:t xml:space="preserve"> </w:t>
      </w:r>
      <w:r w:rsidRPr="00CD2D37">
        <w:rPr>
          <w:sz w:val="22"/>
          <w:szCs w:val="22"/>
          <w:lang w:val="uk-UA" w:eastAsia="ru-RU"/>
        </w:rPr>
        <w:t xml:space="preserve">надають копію витягу з реєстру власників 10 і більше відсотків акцій товариства, </w:t>
      </w:r>
      <w:r w:rsidRPr="00DA7AE3">
        <w:rPr>
          <w:sz w:val="22"/>
          <w:szCs w:val="22"/>
          <w:lang w:val="uk-UA" w:eastAsia="ru-RU"/>
        </w:rPr>
        <w:t>або офіційні відомості про акціонерів та їх частку в СФ</w:t>
      </w:r>
    </w:p>
    <w:tbl>
      <w:tblPr>
        <w:tblW w:w="9923" w:type="dxa"/>
        <w:tblInd w:w="-10" w:type="dxa"/>
        <w:tblLook w:val="04A0" w:firstRow="1" w:lastRow="0" w:firstColumn="1" w:lastColumn="0" w:noHBand="0" w:noVBand="1"/>
      </w:tblPr>
      <w:tblGrid>
        <w:gridCol w:w="7513"/>
        <w:gridCol w:w="992"/>
        <w:gridCol w:w="1418"/>
      </w:tblGrid>
      <w:tr w:rsidR="006B210D" w:rsidRPr="00CD2D37" w14:paraId="761F4C71" w14:textId="7B33B947" w:rsidTr="007D427F">
        <w:trPr>
          <w:trHeight w:val="735"/>
        </w:trPr>
        <w:tc>
          <w:tcPr>
            <w:tcW w:w="7513"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6E3722EC" w14:textId="77EFCE1D" w:rsidR="006B210D" w:rsidRPr="00CD2D37" w:rsidRDefault="006B210D" w:rsidP="00F56E87">
            <w:pPr>
              <w:suppressAutoHyphens w:val="0"/>
              <w:jc w:val="both"/>
              <w:rPr>
                <w:b/>
                <w:bCs/>
                <w:color w:val="000000"/>
                <w:sz w:val="18"/>
                <w:szCs w:val="18"/>
                <w:lang w:val="uk-UA"/>
              </w:rPr>
            </w:pPr>
            <w:r w:rsidRPr="00CD2D37">
              <w:rPr>
                <w:b/>
                <w:sz w:val="22"/>
                <w:szCs w:val="22"/>
                <w:lang w:val="uk-UA" w:eastAsia="ru-RU"/>
              </w:rPr>
              <w:t xml:space="preserve">Чи маєте зв’язки  із державою, що здійснює збройну агресію проти України (російська федерація та республіка </w:t>
            </w:r>
            <w:proofErr w:type="spellStart"/>
            <w:r w:rsidRPr="00CD2D37">
              <w:rPr>
                <w:b/>
                <w:sz w:val="22"/>
                <w:szCs w:val="22"/>
                <w:lang w:val="uk-UA" w:eastAsia="ru-RU"/>
              </w:rPr>
              <w:t>білорусь</w:t>
            </w:r>
            <w:proofErr w:type="spellEnd"/>
            <w:r w:rsidRPr="00CD2D37">
              <w:rPr>
                <w:b/>
                <w:sz w:val="22"/>
                <w:szCs w:val="22"/>
                <w:lang w:val="uk-UA" w:eastAsia="ru-RU"/>
              </w:rPr>
              <w:t xml:space="preserve">) хоча б за одним із критеріїв*. У разі наявності </w:t>
            </w:r>
            <w:proofErr w:type="spellStart"/>
            <w:r w:rsidRPr="00CD2D37">
              <w:rPr>
                <w:b/>
                <w:sz w:val="22"/>
                <w:szCs w:val="22"/>
                <w:lang w:val="uk-UA" w:eastAsia="ru-RU"/>
              </w:rPr>
              <w:t>зв’язків</w:t>
            </w:r>
            <w:proofErr w:type="spellEnd"/>
            <w:r w:rsidRPr="00CD2D37">
              <w:rPr>
                <w:b/>
                <w:sz w:val="22"/>
                <w:szCs w:val="22"/>
                <w:lang w:val="uk-UA" w:eastAsia="ru-RU"/>
              </w:rPr>
              <w:t xml:space="preserve"> надати пояснення/документи</w:t>
            </w:r>
          </w:p>
        </w:tc>
        <w:tc>
          <w:tcPr>
            <w:tcW w:w="992" w:type="dxa"/>
            <w:tcBorders>
              <w:top w:val="single" w:sz="8" w:space="0" w:color="auto"/>
              <w:left w:val="nil"/>
              <w:bottom w:val="single" w:sz="8" w:space="0" w:color="auto"/>
              <w:right w:val="single" w:sz="8" w:space="0" w:color="000000"/>
            </w:tcBorders>
            <w:shd w:val="clear" w:color="auto" w:fill="auto"/>
            <w:noWrap/>
            <w:vAlign w:val="center"/>
            <w:hideMark/>
          </w:tcPr>
          <w:p w14:paraId="5443A607" w14:textId="6A582C40" w:rsidR="006B210D" w:rsidRPr="00A263F3" w:rsidRDefault="006B210D" w:rsidP="00F56E87">
            <w:pPr>
              <w:suppressAutoHyphens w:val="0"/>
              <w:jc w:val="center"/>
              <w:rPr>
                <w:b/>
                <w:sz w:val="22"/>
                <w:szCs w:val="22"/>
                <w:lang w:val="uk-UA" w:eastAsia="ru-RU"/>
              </w:rPr>
            </w:pPr>
            <w:r w:rsidRPr="00A263F3">
              <w:rPr>
                <w:b/>
                <w:sz w:val="22"/>
                <w:szCs w:val="22"/>
                <w:lang w:val="uk-UA" w:eastAsia="ru-RU"/>
              </w:rPr>
              <w:t>так</w:t>
            </w:r>
          </w:p>
        </w:tc>
        <w:tc>
          <w:tcPr>
            <w:tcW w:w="1418" w:type="dxa"/>
            <w:tcBorders>
              <w:top w:val="single" w:sz="8" w:space="0" w:color="auto"/>
              <w:left w:val="nil"/>
              <w:bottom w:val="single" w:sz="8" w:space="0" w:color="auto"/>
              <w:right w:val="single" w:sz="8" w:space="0" w:color="000000"/>
            </w:tcBorders>
            <w:shd w:val="clear" w:color="auto" w:fill="auto"/>
            <w:noWrap/>
            <w:vAlign w:val="center"/>
            <w:hideMark/>
          </w:tcPr>
          <w:p w14:paraId="424542C5" w14:textId="386AFB34" w:rsidR="006B210D" w:rsidRPr="00A263F3" w:rsidRDefault="006B210D" w:rsidP="00F56E87">
            <w:pPr>
              <w:suppressAutoHyphens w:val="0"/>
              <w:jc w:val="center"/>
              <w:rPr>
                <w:b/>
                <w:sz w:val="22"/>
                <w:szCs w:val="22"/>
                <w:lang w:val="uk-UA" w:eastAsia="ru-RU"/>
              </w:rPr>
            </w:pPr>
            <w:r w:rsidRPr="00A263F3">
              <w:rPr>
                <w:b/>
                <w:sz w:val="22"/>
                <w:szCs w:val="22"/>
                <w:lang w:val="uk-UA" w:eastAsia="ru-RU"/>
              </w:rPr>
              <w:t>ні</w:t>
            </w:r>
          </w:p>
        </w:tc>
      </w:tr>
      <w:tr w:rsidR="006B210D" w:rsidRPr="00CD2D37" w14:paraId="417A03A9" w14:textId="7A167BAF" w:rsidTr="007D427F">
        <w:trPr>
          <w:trHeight w:val="55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C472D4" w14:textId="6543D65E" w:rsidR="006B210D" w:rsidRPr="00CD2D37" w:rsidRDefault="006B210D" w:rsidP="00F56E87">
            <w:pPr>
              <w:suppressAutoHyphens w:val="0"/>
              <w:rPr>
                <w:color w:val="000000"/>
                <w:sz w:val="18"/>
                <w:szCs w:val="18"/>
              </w:rPr>
            </w:pPr>
            <w:r w:rsidRPr="00CD2D37">
              <w:rPr>
                <w:color w:val="000000"/>
                <w:sz w:val="18"/>
                <w:szCs w:val="18"/>
              </w:rPr>
              <w:t xml:space="preserve">* є </w:t>
            </w:r>
            <w:proofErr w:type="spellStart"/>
            <w:r w:rsidRPr="00CD2D37">
              <w:rPr>
                <w:color w:val="000000"/>
                <w:sz w:val="18"/>
                <w:szCs w:val="18"/>
              </w:rPr>
              <w:t>юридичною</w:t>
            </w:r>
            <w:proofErr w:type="spellEnd"/>
            <w:r w:rsidRPr="00CD2D37">
              <w:rPr>
                <w:color w:val="000000"/>
                <w:sz w:val="18"/>
                <w:szCs w:val="18"/>
              </w:rPr>
              <w:t xml:space="preserve"> особою, яка створена та </w:t>
            </w:r>
            <w:proofErr w:type="spellStart"/>
            <w:r w:rsidRPr="00CD2D37">
              <w:rPr>
                <w:color w:val="000000"/>
                <w:sz w:val="18"/>
                <w:szCs w:val="18"/>
              </w:rPr>
              <w:t>зареєстрована</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w:t>
            </w:r>
            <w:proofErr w:type="spellEnd"/>
            <w:r w:rsidRPr="00CD2D37">
              <w:rPr>
                <w:color w:val="000000"/>
                <w:sz w:val="18"/>
                <w:szCs w:val="18"/>
              </w:rPr>
              <w:t xml:space="preserve">, </w:t>
            </w:r>
            <w:proofErr w:type="spellStart"/>
            <w:r w:rsidRPr="00CD2D37">
              <w:rPr>
                <w:color w:val="000000"/>
                <w:sz w:val="18"/>
                <w:szCs w:val="18"/>
              </w:rPr>
              <w:t>що</w:t>
            </w:r>
            <w:proofErr w:type="spellEnd"/>
            <w:r w:rsidRPr="00CD2D37">
              <w:rPr>
                <w:color w:val="000000"/>
                <w:sz w:val="18"/>
                <w:szCs w:val="18"/>
              </w:rPr>
              <w:t xml:space="preserve"> </w:t>
            </w:r>
            <w:proofErr w:type="spellStart"/>
            <w:r w:rsidRPr="00CD2D37">
              <w:rPr>
                <w:color w:val="000000"/>
                <w:sz w:val="18"/>
                <w:szCs w:val="18"/>
              </w:rPr>
              <w:t>здійснює</w:t>
            </w:r>
            <w:proofErr w:type="spellEnd"/>
            <w:r w:rsidRPr="00CD2D37">
              <w:rPr>
                <w:color w:val="000000"/>
                <w:sz w:val="18"/>
                <w:szCs w:val="18"/>
              </w:rPr>
              <w:t xml:space="preserve"> </w:t>
            </w:r>
            <w:proofErr w:type="spellStart"/>
            <w:r w:rsidRPr="00CD2D37">
              <w:rPr>
                <w:color w:val="000000"/>
                <w:sz w:val="18"/>
                <w:szCs w:val="18"/>
              </w:rPr>
              <w:t>збройну</w:t>
            </w:r>
            <w:proofErr w:type="spellEnd"/>
            <w:r w:rsidRPr="00CD2D37">
              <w:rPr>
                <w:color w:val="000000"/>
                <w:sz w:val="18"/>
                <w:szCs w:val="18"/>
              </w:rPr>
              <w:t xml:space="preserve"> </w:t>
            </w:r>
            <w:proofErr w:type="spellStart"/>
            <w:r w:rsidRPr="00CD2D37">
              <w:rPr>
                <w:color w:val="000000"/>
                <w:sz w:val="18"/>
                <w:szCs w:val="18"/>
              </w:rPr>
              <w:t>агресію</w:t>
            </w:r>
            <w:proofErr w:type="spellEnd"/>
            <w:r w:rsidRPr="00CD2D37">
              <w:rPr>
                <w:color w:val="000000"/>
                <w:sz w:val="18"/>
                <w:szCs w:val="18"/>
              </w:rPr>
              <w:t>;</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075F885" w14:textId="3731D800"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78CBE76C" w14:textId="2318663A"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5FF38FA0" w14:textId="09C071CF" w:rsidTr="007D427F">
        <w:trPr>
          <w:trHeight w:val="48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EB33C1" w14:textId="4DDD1112" w:rsidR="006B210D" w:rsidRPr="00CD2D37" w:rsidRDefault="006B210D" w:rsidP="00F56E87">
            <w:pPr>
              <w:suppressAutoHyphens w:val="0"/>
              <w:rPr>
                <w:color w:val="000000"/>
                <w:sz w:val="18"/>
                <w:szCs w:val="18"/>
              </w:rPr>
            </w:pPr>
            <w:r w:rsidRPr="00CD2D37">
              <w:rPr>
                <w:color w:val="000000"/>
                <w:sz w:val="18"/>
                <w:szCs w:val="18"/>
              </w:rPr>
              <w:t xml:space="preserve">* є </w:t>
            </w:r>
            <w:proofErr w:type="spellStart"/>
            <w:r w:rsidRPr="00CD2D37">
              <w:rPr>
                <w:color w:val="000000"/>
                <w:sz w:val="18"/>
                <w:szCs w:val="18"/>
              </w:rPr>
              <w:t>учасником</w:t>
            </w:r>
            <w:proofErr w:type="spellEnd"/>
            <w:r w:rsidRPr="00CD2D37">
              <w:rPr>
                <w:color w:val="000000"/>
                <w:sz w:val="18"/>
                <w:szCs w:val="18"/>
              </w:rPr>
              <w:t xml:space="preserve"> (</w:t>
            </w:r>
            <w:proofErr w:type="spellStart"/>
            <w:r w:rsidRPr="00CD2D37">
              <w:rPr>
                <w:color w:val="000000"/>
                <w:sz w:val="18"/>
                <w:szCs w:val="18"/>
              </w:rPr>
              <w:t>акціонером</w:t>
            </w:r>
            <w:proofErr w:type="spellEnd"/>
            <w:r w:rsidRPr="00CD2D37">
              <w:rPr>
                <w:color w:val="000000"/>
                <w:sz w:val="18"/>
                <w:szCs w:val="18"/>
              </w:rPr>
              <w:t xml:space="preserve">) </w:t>
            </w:r>
            <w:proofErr w:type="spellStart"/>
            <w:r w:rsidRPr="00CD2D37">
              <w:rPr>
                <w:color w:val="000000"/>
                <w:sz w:val="18"/>
                <w:szCs w:val="18"/>
              </w:rPr>
              <w:t>юридичної</w:t>
            </w:r>
            <w:proofErr w:type="spellEnd"/>
            <w:r w:rsidRPr="00CD2D37">
              <w:rPr>
                <w:color w:val="000000"/>
                <w:sz w:val="18"/>
                <w:szCs w:val="18"/>
              </w:rPr>
              <w:t xml:space="preserve"> особи, </w:t>
            </w:r>
            <w:proofErr w:type="spellStart"/>
            <w:r w:rsidRPr="00CD2D37">
              <w:rPr>
                <w:color w:val="000000"/>
                <w:sz w:val="18"/>
                <w:szCs w:val="18"/>
              </w:rPr>
              <w:t>створеної</w:t>
            </w:r>
            <w:proofErr w:type="spellEnd"/>
            <w:r w:rsidRPr="00CD2D37">
              <w:rPr>
                <w:color w:val="000000"/>
                <w:sz w:val="18"/>
                <w:szCs w:val="18"/>
              </w:rPr>
              <w:t xml:space="preserve"> та </w:t>
            </w:r>
            <w:proofErr w:type="spellStart"/>
            <w:r w:rsidRPr="00CD2D37">
              <w:rPr>
                <w:color w:val="000000"/>
                <w:sz w:val="18"/>
                <w:szCs w:val="18"/>
              </w:rPr>
              <w:t>зареєстрованої</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5A2D1FEB" w14:textId="4826B333"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02E6C0B" w14:textId="42992F82"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35F366B4" w14:textId="664BD14D" w:rsidTr="007D427F">
        <w:trPr>
          <w:trHeight w:val="39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D9DEB8" w14:textId="042B9503"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учасником</w:t>
            </w:r>
            <w:proofErr w:type="spellEnd"/>
            <w:r w:rsidRPr="00CD2D37">
              <w:rPr>
                <w:color w:val="000000"/>
                <w:sz w:val="18"/>
                <w:szCs w:val="18"/>
              </w:rPr>
              <w:t xml:space="preserve"> (</w:t>
            </w:r>
            <w:proofErr w:type="spellStart"/>
            <w:proofErr w:type="gramStart"/>
            <w:r w:rsidRPr="00CD2D37">
              <w:rPr>
                <w:color w:val="000000"/>
                <w:sz w:val="18"/>
                <w:szCs w:val="18"/>
              </w:rPr>
              <w:t>акціонером</w:t>
            </w:r>
            <w:proofErr w:type="spellEnd"/>
            <w:r w:rsidRPr="00CD2D37">
              <w:rPr>
                <w:color w:val="000000"/>
                <w:sz w:val="18"/>
                <w:szCs w:val="18"/>
              </w:rPr>
              <w:t>)  є</w:t>
            </w:r>
            <w:proofErr w:type="gramEnd"/>
            <w:r w:rsidRPr="00CD2D37">
              <w:rPr>
                <w:color w:val="000000"/>
                <w:sz w:val="18"/>
                <w:szCs w:val="18"/>
              </w:rPr>
              <w:t xml:space="preserve"> держава-</w:t>
            </w:r>
            <w:proofErr w:type="spellStart"/>
            <w:r w:rsidRPr="00CD2D37">
              <w:rPr>
                <w:color w:val="000000"/>
                <w:sz w:val="18"/>
                <w:szCs w:val="18"/>
              </w:rPr>
              <w:t>агресор</w:t>
            </w:r>
            <w:proofErr w:type="spellEnd"/>
            <w:r w:rsidRPr="00CD2D37">
              <w:rPr>
                <w:color w:val="000000"/>
                <w:sz w:val="18"/>
                <w:szCs w:val="18"/>
              </w:rPr>
              <w:t xml:space="preserve"> </w:t>
            </w:r>
            <w:proofErr w:type="spellStart"/>
            <w:r w:rsidRPr="00CD2D37">
              <w:rPr>
                <w:color w:val="000000"/>
                <w:sz w:val="18"/>
                <w:szCs w:val="18"/>
              </w:rPr>
              <w:t>що</w:t>
            </w:r>
            <w:proofErr w:type="spellEnd"/>
            <w:r w:rsidRPr="00CD2D37">
              <w:rPr>
                <w:color w:val="000000"/>
                <w:sz w:val="18"/>
                <w:szCs w:val="18"/>
              </w:rPr>
              <w:t xml:space="preserve"> </w:t>
            </w:r>
            <w:proofErr w:type="spellStart"/>
            <w:r w:rsidRPr="00CD2D37">
              <w:rPr>
                <w:color w:val="000000"/>
                <w:sz w:val="18"/>
                <w:szCs w:val="18"/>
              </w:rPr>
              <w:t>здійснює</w:t>
            </w:r>
            <w:proofErr w:type="spellEnd"/>
            <w:r w:rsidRPr="00CD2D37">
              <w:rPr>
                <w:color w:val="000000"/>
                <w:sz w:val="18"/>
                <w:szCs w:val="18"/>
              </w:rPr>
              <w:t xml:space="preserve"> </w:t>
            </w:r>
            <w:proofErr w:type="spellStart"/>
            <w:r w:rsidRPr="00CD2D37">
              <w:rPr>
                <w:color w:val="000000"/>
                <w:sz w:val="18"/>
                <w:szCs w:val="18"/>
              </w:rPr>
              <w:t>збройну</w:t>
            </w:r>
            <w:proofErr w:type="spellEnd"/>
            <w:r w:rsidRPr="00CD2D37">
              <w:rPr>
                <w:color w:val="000000"/>
                <w:sz w:val="18"/>
                <w:szCs w:val="18"/>
              </w:rPr>
              <w:t xml:space="preserve"> </w:t>
            </w:r>
            <w:proofErr w:type="spellStart"/>
            <w:r w:rsidRPr="00CD2D37">
              <w:rPr>
                <w:color w:val="000000"/>
                <w:sz w:val="18"/>
                <w:szCs w:val="18"/>
              </w:rPr>
              <w:t>агресію</w:t>
            </w:r>
            <w:proofErr w:type="spellEnd"/>
            <w:r w:rsidRPr="00CD2D37">
              <w:rPr>
                <w:color w:val="000000"/>
                <w:sz w:val="18"/>
                <w:szCs w:val="18"/>
              </w:rPr>
              <w:t xml:space="preserve"> </w:t>
            </w:r>
            <w:proofErr w:type="spellStart"/>
            <w:r w:rsidRPr="00CD2D37">
              <w:rPr>
                <w:color w:val="000000"/>
                <w:sz w:val="18"/>
                <w:szCs w:val="18"/>
              </w:rPr>
              <w:t>проти</w:t>
            </w:r>
            <w:proofErr w:type="spellEnd"/>
            <w:r w:rsidRPr="00CD2D37">
              <w:rPr>
                <w:color w:val="000000"/>
                <w:sz w:val="18"/>
                <w:szCs w:val="18"/>
              </w:rPr>
              <w:t xml:space="preserve"> </w:t>
            </w:r>
            <w:proofErr w:type="spellStart"/>
            <w:r w:rsidRPr="00CD2D37">
              <w:rPr>
                <w:color w:val="000000"/>
                <w:sz w:val="18"/>
                <w:szCs w:val="18"/>
              </w:rPr>
              <w:t>України</w:t>
            </w:r>
            <w:proofErr w:type="spellEnd"/>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A41FA68" w14:textId="0095798D"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0303F25" w14:textId="118995FD"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7E1CD94A" w14:textId="200BB0E9" w:rsidTr="007D427F">
        <w:trPr>
          <w:trHeight w:val="49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B7CF52" w14:textId="5450FA5D"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кінцевим</w:t>
            </w:r>
            <w:proofErr w:type="spellEnd"/>
            <w:r w:rsidRPr="00CD2D37">
              <w:rPr>
                <w:color w:val="000000"/>
                <w:sz w:val="18"/>
                <w:szCs w:val="18"/>
              </w:rPr>
              <w:t xml:space="preserve"> </w:t>
            </w:r>
            <w:proofErr w:type="spellStart"/>
            <w:r w:rsidRPr="00CD2D37">
              <w:rPr>
                <w:color w:val="000000"/>
                <w:sz w:val="18"/>
                <w:szCs w:val="18"/>
              </w:rPr>
              <w:t>бенефіціарним</w:t>
            </w:r>
            <w:proofErr w:type="spellEnd"/>
            <w:r w:rsidRPr="00CD2D37">
              <w:rPr>
                <w:color w:val="000000"/>
                <w:sz w:val="18"/>
                <w:szCs w:val="18"/>
              </w:rPr>
              <w:t xml:space="preserve"> </w:t>
            </w:r>
            <w:proofErr w:type="spellStart"/>
            <w:proofErr w:type="gramStart"/>
            <w:r w:rsidRPr="00CD2D37">
              <w:rPr>
                <w:color w:val="000000"/>
                <w:sz w:val="18"/>
                <w:szCs w:val="18"/>
              </w:rPr>
              <w:t>власником</w:t>
            </w:r>
            <w:proofErr w:type="spellEnd"/>
            <w:r w:rsidRPr="00CD2D37">
              <w:rPr>
                <w:color w:val="000000"/>
                <w:sz w:val="18"/>
                <w:szCs w:val="18"/>
              </w:rPr>
              <w:t xml:space="preserve">  є</w:t>
            </w:r>
            <w:proofErr w:type="gramEnd"/>
            <w:r w:rsidRPr="00CD2D37">
              <w:rPr>
                <w:color w:val="000000"/>
                <w:sz w:val="18"/>
                <w:szCs w:val="18"/>
              </w:rPr>
              <w:t xml:space="preserve"> </w:t>
            </w:r>
            <w:proofErr w:type="spellStart"/>
            <w:r w:rsidRPr="00CD2D37">
              <w:rPr>
                <w:color w:val="000000"/>
                <w:sz w:val="18"/>
                <w:szCs w:val="18"/>
              </w:rPr>
              <w:t>громадянин</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особа,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7996505" w14:textId="6FEA7A26"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22C51755" w14:textId="3547D6E4"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1D646BA0" w14:textId="5622BBE1" w:rsidTr="007D427F">
        <w:trPr>
          <w:trHeight w:val="78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C8DBAD" w14:textId="0FC860E3"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учасником</w:t>
            </w:r>
            <w:proofErr w:type="spellEnd"/>
            <w:r w:rsidRPr="00CD2D37">
              <w:rPr>
                <w:color w:val="000000"/>
                <w:sz w:val="18"/>
                <w:szCs w:val="18"/>
              </w:rPr>
              <w:t xml:space="preserve"> (</w:t>
            </w:r>
            <w:proofErr w:type="spellStart"/>
            <w:proofErr w:type="gramStart"/>
            <w:r w:rsidRPr="00CD2D37">
              <w:rPr>
                <w:color w:val="000000"/>
                <w:sz w:val="18"/>
                <w:szCs w:val="18"/>
              </w:rPr>
              <w:t>акціонером</w:t>
            </w:r>
            <w:proofErr w:type="spellEnd"/>
            <w:r w:rsidRPr="00CD2D37">
              <w:rPr>
                <w:color w:val="000000"/>
                <w:sz w:val="18"/>
                <w:szCs w:val="18"/>
              </w:rPr>
              <w:t>)  є</w:t>
            </w:r>
            <w:proofErr w:type="gramEnd"/>
            <w:r w:rsidRPr="00CD2D37">
              <w:rPr>
                <w:color w:val="000000"/>
                <w:sz w:val="18"/>
                <w:szCs w:val="18"/>
              </w:rPr>
              <w:t xml:space="preserve"> </w:t>
            </w:r>
            <w:proofErr w:type="spellStart"/>
            <w:r w:rsidRPr="00CD2D37">
              <w:rPr>
                <w:color w:val="000000"/>
                <w:sz w:val="18"/>
                <w:szCs w:val="18"/>
              </w:rPr>
              <w:t>громадянин</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особа,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юридична</w:t>
            </w:r>
            <w:proofErr w:type="spellEnd"/>
            <w:r w:rsidRPr="00CD2D37">
              <w:rPr>
                <w:color w:val="000000"/>
                <w:sz w:val="18"/>
                <w:szCs w:val="18"/>
              </w:rPr>
              <w:t xml:space="preserve"> особа, створена та </w:t>
            </w:r>
            <w:proofErr w:type="spellStart"/>
            <w:r w:rsidRPr="00CD2D37">
              <w:rPr>
                <w:color w:val="000000"/>
                <w:sz w:val="18"/>
                <w:szCs w:val="18"/>
              </w:rPr>
              <w:t>зареєстрована</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3BA055FD" w14:textId="5FC2D07C"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10F9218" w14:textId="56F6D3A8"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74DD6733" w14:textId="1BF121DE" w:rsidTr="007D427F">
        <w:trPr>
          <w:trHeight w:val="51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81A8DA" w14:textId="483C6EDF" w:rsidR="006B210D" w:rsidRPr="00CD2D37" w:rsidRDefault="006B210D" w:rsidP="00F56E87">
            <w:pPr>
              <w:suppressAutoHyphens w:val="0"/>
              <w:rPr>
                <w:color w:val="000000"/>
                <w:sz w:val="18"/>
                <w:szCs w:val="18"/>
              </w:rPr>
            </w:pPr>
            <w:r w:rsidRPr="00CD2D37">
              <w:rPr>
                <w:color w:val="000000"/>
                <w:sz w:val="18"/>
                <w:szCs w:val="18"/>
              </w:rPr>
              <w:t xml:space="preserve">* у </w:t>
            </w:r>
            <w:proofErr w:type="spellStart"/>
            <w:r w:rsidRPr="00CD2D37">
              <w:rPr>
                <w:color w:val="000000"/>
                <w:sz w:val="18"/>
                <w:szCs w:val="18"/>
              </w:rPr>
              <w:t>структурі</w:t>
            </w:r>
            <w:proofErr w:type="spellEnd"/>
            <w:r w:rsidRPr="00CD2D37">
              <w:rPr>
                <w:color w:val="000000"/>
                <w:sz w:val="18"/>
                <w:szCs w:val="18"/>
              </w:rPr>
              <w:t xml:space="preserve"> </w:t>
            </w:r>
            <w:proofErr w:type="spellStart"/>
            <w:proofErr w:type="gramStart"/>
            <w:r w:rsidRPr="00CD2D37">
              <w:rPr>
                <w:color w:val="000000"/>
                <w:sz w:val="18"/>
                <w:szCs w:val="18"/>
              </w:rPr>
              <w:t>управління</w:t>
            </w:r>
            <w:proofErr w:type="spellEnd"/>
            <w:r w:rsidRPr="00CD2D37">
              <w:rPr>
                <w:color w:val="000000"/>
                <w:sz w:val="18"/>
                <w:szCs w:val="18"/>
              </w:rPr>
              <w:t xml:space="preserve">  є</w:t>
            </w:r>
            <w:proofErr w:type="gramEnd"/>
            <w:r w:rsidRPr="00CD2D37">
              <w:rPr>
                <w:color w:val="000000"/>
                <w:sz w:val="18"/>
                <w:szCs w:val="18"/>
              </w:rPr>
              <w:t xml:space="preserve"> </w:t>
            </w:r>
            <w:proofErr w:type="spellStart"/>
            <w:r w:rsidRPr="00CD2D37">
              <w:rPr>
                <w:color w:val="000000"/>
                <w:sz w:val="18"/>
                <w:szCs w:val="18"/>
              </w:rPr>
              <w:t>громадянин</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особа,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93770DC" w14:textId="426B8FF5"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5EF19491" w14:textId="19639252"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39DB4670" w14:textId="70D100D2" w:rsidTr="007D427F">
        <w:trPr>
          <w:trHeight w:val="76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CCF846" w14:textId="6F6EB7E8" w:rsidR="006B210D" w:rsidRPr="00CD2D37" w:rsidRDefault="006B210D" w:rsidP="00F56E87">
            <w:pPr>
              <w:suppressAutoHyphens w:val="0"/>
              <w:rPr>
                <w:color w:val="000000"/>
                <w:sz w:val="18"/>
                <w:szCs w:val="18"/>
              </w:rPr>
            </w:pPr>
            <w:r w:rsidRPr="00CD2D37">
              <w:rPr>
                <w:color w:val="000000"/>
                <w:sz w:val="18"/>
                <w:szCs w:val="18"/>
              </w:rPr>
              <w:t xml:space="preserve">* є </w:t>
            </w:r>
            <w:proofErr w:type="spellStart"/>
            <w:r w:rsidRPr="00CD2D37">
              <w:rPr>
                <w:color w:val="000000"/>
                <w:sz w:val="18"/>
                <w:szCs w:val="18"/>
              </w:rPr>
              <w:t>учасником</w:t>
            </w:r>
            <w:proofErr w:type="spellEnd"/>
            <w:r w:rsidRPr="00CD2D37">
              <w:rPr>
                <w:color w:val="000000"/>
                <w:sz w:val="18"/>
                <w:szCs w:val="18"/>
              </w:rPr>
              <w:t xml:space="preserve"> (</w:t>
            </w:r>
            <w:proofErr w:type="spellStart"/>
            <w:r w:rsidRPr="00CD2D37">
              <w:rPr>
                <w:color w:val="000000"/>
                <w:sz w:val="18"/>
                <w:szCs w:val="18"/>
              </w:rPr>
              <w:t>акціонером</w:t>
            </w:r>
            <w:proofErr w:type="spellEnd"/>
            <w:r w:rsidRPr="00CD2D37">
              <w:rPr>
                <w:color w:val="000000"/>
                <w:sz w:val="18"/>
                <w:szCs w:val="18"/>
              </w:rPr>
              <w:t xml:space="preserve">) </w:t>
            </w:r>
            <w:proofErr w:type="spellStart"/>
            <w:r w:rsidRPr="00CD2D37">
              <w:rPr>
                <w:color w:val="000000"/>
                <w:sz w:val="18"/>
                <w:szCs w:val="18"/>
              </w:rPr>
              <w:t>юридичних</w:t>
            </w:r>
            <w:proofErr w:type="spellEnd"/>
            <w:r w:rsidRPr="00CD2D37">
              <w:rPr>
                <w:color w:val="000000"/>
                <w:sz w:val="18"/>
                <w:szCs w:val="18"/>
              </w:rPr>
              <w:t xml:space="preserve"> </w:t>
            </w:r>
            <w:proofErr w:type="spellStart"/>
            <w:r w:rsidRPr="00CD2D37">
              <w:rPr>
                <w:color w:val="000000"/>
                <w:sz w:val="18"/>
                <w:szCs w:val="18"/>
              </w:rPr>
              <w:t>осіб</w:t>
            </w:r>
            <w:proofErr w:type="spellEnd"/>
            <w:r w:rsidRPr="00CD2D37">
              <w:rPr>
                <w:color w:val="000000"/>
                <w:sz w:val="18"/>
                <w:szCs w:val="18"/>
              </w:rPr>
              <w:t xml:space="preserve"> </w:t>
            </w:r>
            <w:proofErr w:type="spellStart"/>
            <w:r w:rsidRPr="00CD2D37">
              <w:rPr>
                <w:color w:val="000000"/>
                <w:sz w:val="18"/>
                <w:szCs w:val="18"/>
              </w:rPr>
              <w:t>спільно</w:t>
            </w:r>
            <w:proofErr w:type="spellEnd"/>
            <w:r w:rsidRPr="00CD2D37">
              <w:rPr>
                <w:color w:val="000000"/>
                <w:sz w:val="18"/>
                <w:szCs w:val="18"/>
              </w:rPr>
              <w:t xml:space="preserve"> з </w:t>
            </w:r>
            <w:proofErr w:type="spellStart"/>
            <w:r w:rsidRPr="00CD2D37">
              <w:rPr>
                <w:color w:val="000000"/>
                <w:sz w:val="18"/>
                <w:szCs w:val="18"/>
              </w:rPr>
              <w:t>громадянином</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особою,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юридичною</w:t>
            </w:r>
            <w:proofErr w:type="spellEnd"/>
            <w:r w:rsidRPr="00CD2D37">
              <w:rPr>
                <w:color w:val="000000"/>
                <w:sz w:val="18"/>
                <w:szCs w:val="18"/>
              </w:rPr>
              <w:t xml:space="preserve"> особою, </w:t>
            </w:r>
            <w:proofErr w:type="spellStart"/>
            <w:r w:rsidRPr="00CD2D37">
              <w:rPr>
                <w:color w:val="000000"/>
                <w:sz w:val="18"/>
                <w:szCs w:val="18"/>
              </w:rPr>
              <w:t>створеною</w:t>
            </w:r>
            <w:proofErr w:type="spellEnd"/>
            <w:r w:rsidRPr="00CD2D37">
              <w:rPr>
                <w:color w:val="000000"/>
                <w:sz w:val="18"/>
                <w:szCs w:val="18"/>
              </w:rPr>
              <w:t xml:space="preserve"> та </w:t>
            </w:r>
            <w:proofErr w:type="spellStart"/>
            <w:r w:rsidRPr="00CD2D37">
              <w:rPr>
                <w:color w:val="000000"/>
                <w:sz w:val="18"/>
                <w:szCs w:val="18"/>
              </w:rPr>
              <w:t>зареєстрованою</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E5D933D" w14:textId="56DC66E5"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36E63DBD" w14:textId="7F3D6177"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57828307" w14:textId="4DBB80A3" w:rsidTr="007D427F">
        <w:trPr>
          <w:trHeight w:val="58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2A1B2B" w14:textId="3F1B8FFD"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маєте</w:t>
            </w:r>
            <w:proofErr w:type="spellEnd"/>
            <w:r w:rsidRPr="00CD2D37">
              <w:rPr>
                <w:color w:val="000000"/>
                <w:sz w:val="18"/>
                <w:szCs w:val="18"/>
              </w:rPr>
              <w:t xml:space="preserve"> </w:t>
            </w:r>
            <w:proofErr w:type="spellStart"/>
            <w:r w:rsidRPr="00CD2D37">
              <w:rPr>
                <w:color w:val="000000"/>
                <w:sz w:val="18"/>
                <w:szCs w:val="18"/>
              </w:rPr>
              <w:t>ділові</w:t>
            </w:r>
            <w:proofErr w:type="spellEnd"/>
            <w:r w:rsidRPr="00CD2D37">
              <w:rPr>
                <w:color w:val="000000"/>
                <w:sz w:val="18"/>
                <w:szCs w:val="18"/>
              </w:rPr>
              <w:t xml:space="preserve"> </w:t>
            </w:r>
            <w:proofErr w:type="spellStart"/>
            <w:r w:rsidRPr="00CD2D37">
              <w:rPr>
                <w:color w:val="000000"/>
                <w:sz w:val="18"/>
                <w:szCs w:val="18"/>
              </w:rPr>
              <w:t>відносини</w:t>
            </w:r>
            <w:proofErr w:type="spellEnd"/>
            <w:r w:rsidRPr="00CD2D37">
              <w:rPr>
                <w:color w:val="000000"/>
                <w:sz w:val="18"/>
                <w:szCs w:val="18"/>
              </w:rPr>
              <w:t xml:space="preserve"> з </w:t>
            </w:r>
            <w:proofErr w:type="spellStart"/>
            <w:r w:rsidRPr="00CD2D37">
              <w:rPr>
                <w:color w:val="000000"/>
                <w:sz w:val="18"/>
                <w:szCs w:val="18"/>
              </w:rPr>
              <w:t>громадянином</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особою,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6610A59" w14:textId="1C582EB3"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33D6EE58" w14:textId="05E217E6"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79AF1C8F" w14:textId="48460199" w:rsidTr="007D427F">
        <w:trPr>
          <w:trHeight w:val="54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E9944F" w14:textId="742EE906"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маєте</w:t>
            </w:r>
            <w:proofErr w:type="spellEnd"/>
            <w:r w:rsidRPr="00CD2D37">
              <w:rPr>
                <w:color w:val="000000"/>
                <w:sz w:val="18"/>
                <w:szCs w:val="18"/>
              </w:rPr>
              <w:t xml:space="preserve"> </w:t>
            </w:r>
            <w:proofErr w:type="spellStart"/>
            <w:r w:rsidRPr="00CD2D37">
              <w:rPr>
                <w:color w:val="000000"/>
                <w:sz w:val="18"/>
                <w:szCs w:val="18"/>
              </w:rPr>
              <w:t>ділові</w:t>
            </w:r>
            <w:proofErr w:type="spellEnd"/>
            <w:r w:rsidRPr="00CD2D37">
              <w:rPr>
                <w:color w:val="000000"/>
                <w:sz w:val="18"/>
                <w:szCs w:val="18"/>
              </w:rPr>
              <w:t xml:space="preserve"> </w:t>
            </w:r>
            <w:proofErr w:type="spellStart"/>
            <w:r w:rsidRPr="00CD2D37">
              <w:rPr>
                <w:color w:val="000000"/>
                <w:sz w:val="18"/>
                <w:szCs w:val="18"/>
              </w:rPr>
              <w:t>відносини</w:t>
            </w:r>
            <w:proofErr w:type="spellEnd"/>
            <w:r w:rsidRPr="00CD2D37">
              <w:rPr>
                <w:color w:val="000000"/>
                <w:sz w:val="18"/>
                <w:szCs w:val="18"/>
              </w:rPr>
              <w:t xml:space="preserve"> з </w:t>
            </w:r>
            <w:proofErr w:type="spellStart"/>
            <w:r w:rsidRPr="00CD2D37">
              <w:rPr>
                <w:color w:val="000000"/>
                <w:sz w:val="18"/>
                <w:szCs w:val="18"/>
              </w:rPr>
              <w:t>юридичною</w:t>
            </w:r>
            <w:proofErr w:type="spellEnd"/>
            <w:r w:rsidRPr="00CD2D37">
              <w:rPr>
                <w:color w:val="000000"/>
                <w:sz w:val="18"/>
                <w:szCs w:val="18"/>
              </w:rPr>
              <w:t xml:space="preserve"> особою, </w:t>
            </w:r>
            <w:proofErr w:type="spellStart"/>
            <w:r w:rsidRPr="00CD2D37">
              <w:rPr>
                <w:color w:val="000000"/>
                <w:sz w:val="18"/>
                <w:szCs w:val="18"/>
              </w:rPr>
              <w:t>створеною</w:t>
            </w:r>
            <w:proofErr w:type="spellEnd"/>
            <w:r w:rsidRPr="00CD2D37">
              <w:rPr>
                <w:color w:val="000000"/>
                <w:sz w:val="18"/>
                <w:szCs w:val="18"/>
              </w:rPr>
              <w:t xml:space="preserve"> та </w:t>
            </w:r>
            <w:proofErr w:type="spellStart"/>
            <w:r w:rsidRPr="00CD2D37">
              <w:rPr>
                <w:color w:val="000000"/>
                <w:sz w:val="18"/>
                <w:szCs w:val="18"/>
              </w:rPr>
              <w:t>зареєстрованою</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FEB82B3" w14:textId="311D60AA"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901EB5D" w14:textId="045B93E9"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18CBD0CF" w14:textId="0CBFCBCB" w:rsidTr="007D427F">
        <w:trPr>
          <w:trHeight w:val="51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E7889E" w14:textId="0515D3AE"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маєте</w:t>
            </w:r>
            <w:proofErr w:type="spellEnd"/>
            <w:r w:rsidRPr="00CD2D37">
              <w:rPr>
                <w:color w:val="000000"/>
                <w:sz w:val="18"/>
                <w:szCs w:val="18"/>
              </w:rPr>
              <w:t xml:space="preserve"> </w:t>
            </w:r>
            <w:proofErr w:type="spellStart"/>
            <w:r w:rsidRPr="00CD2D37">
              <w:rPr>
                <w:color w:val="000000"/>
                <w:sz w:val="18"/>
                <w:szCs w:val="18"/>
              </w:rPr>
              <w:t>дочірні</w:t>
            </w:r>
            <w:proofErr w:type="spellEnd"/>
            <w:r w:rsidRPr="00CD2D37">
              <w:rPr>
                <w:color w:val="000000"/>
                <w:sz w:val="18"/>
                <w:szCs w:val="18"/>
              </w:rPr>
              <w:t xml:space="preserve"> </w:t>
            </w:r>
            <w:proofErr w:type="spellStart"/>
            <w:r w:rsidRPr="00CD2D37">
              <w:rPr>
                <w:color w:val="000000"/>
                <w:sz w:val="18"/>
                <w:szCs w:val="18"/>
              </w:rPr>
              <w:t>компанії</w:t>
            </w:r>
            <w:proofErr w:type="spellEnd"/>
            <w:r w:rsidRPr="00CD2D37">
              <w:rPr>
                <w:color w:val="000000"/>
                <w:sz w:val="18"/>
                <w:szCs w:val="18"/>
              </w:rPr>
              <w:t xml:space="preserve">, </w:t>
            </w:r>
            <w:proofErr w:type="spellStart"/>
            <w:r w:rsidRPr="00CD2D37">
              <w:rPr>
                <w:color w:val="000000"/>
                <w:sz w:val="18"/>
                <w:szCs w:val="18"/>
              </w:rPr>
              <w:t>філії</w:t>
            </w:r>
            <w:proofErr w:type="spellEnd"/>
            <w:r w:rsidRPr="00CD2D37">
              <w:rPr>
                <w:color w:val="000000"/>
                <w:sz w:val="18"/>
                <w:szCs w:val="18"/>
              </w:rPr>
              <w:t xml:space="preserve">, </w:t>
            </w:r>
            <w:proofErr w:type="spellStart"/>
            <w:r w:rsidRPr="00CD2D37">
              <w:rPr>
                <w:color w:val="000000"/>
                <w:sz w:val="18"/>
                <w:szCs w:val="18"/>
              </w:rPr>
              <w:t>представництва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інші</w:t>
            </w:r>
            <w:proofErr w:type="spellEnd"/>
            <w:r w:rsidRPr="00CD2D37">
              <w:rPr>
                <w:color w:val="000000"/>
                <w:sz w:val="18"/>
                <w:szCs w:val="18"/>
              </w:rPr>
              <w:t xml:space="preserve"> </w:t>
            </w:r>
            <w:proofErr w:type="spellStart"/>
            <w:r w:rsidRPr="00CD2D37">
              <w:rPr>
                <w:color w:val="000000"/>
                <w:sz w:val="18"/>
                <w:szCs w:val="18"/>
              </w:rPr>
              <w:t>відокремлені</w:t>
            </w:r>
            <w:proofErr w:type="spellEnd"/>
            <w:r w:rsidRPr="00CD2D37">
              <w:rPr>
                <w:color w:val="000000"/>
                <w:sz w:val="18"/>
                <w:szCs w:val="18"/>
              </w:rPr>
              <w:t xml:space="preserve"> </w:t>
            </w:r>
            <w:proofErr w:type="spellStart"/>
            <w:r w:rsidRPr="00CD2D37">
              <w:rPr>
                <w:color w:val="000000"/>
                <w:sz w:val="18"/>
                <w:szCs w:val="18"/>
              </w:rPr>
              <w:t>підрозділи</w:t>
            </w:r>
            <w:proofErr w:type="spellEnd"/>
            <w:r w:rsidRPr="00CD2D37">
              <w:rPr>
                <w:color w:val="000000"/>
                <w:sz w:val="18"/>
                <w:szCs w:val="18"/>
              </w:rPr>
              <w:t xml:space="preserve"> на </w:t>
            </w:r>
            <w:proofErr w:type="spellStart"/>
            <w:r w:rsidRPr="00CD2D37">
              <w:rPr>
                <w:color w:val="000000"/>
                <w:sz w:val="18"/>
                <w:szCs w:val="18"/>
              </w:rPr>
              <w:t>території</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пов’язані</w:t>
            </w:r>
            <w:proofErr w:type="spellEnd"/>
            <w:r w:rsidRPr="00CD2D37">
              <w:rPr>
                <w:color w:val="000000"/>
                <w:sz w:val="18"/>
                <w:szCs w:val="18"/>
              </w:rPr>
              <w:t xml:space="preserve"> особи)</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670FA2D" w14:textId="41400DF9"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773A75F3" w14:textId="252EBAC5"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6B0EDBF4" w14:textId="35FCB743" w:rsidTr="007D427F">
        <w:trPr>
          <w:trHeight w:val="100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164D78" w14:textId="6B98ECD7"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маєте</w:t>
            </w:r>
            <w:proofErr w:type="spellEnd"/>
            <w:r w:rsidRPr="00CD2D37">
              <w:rPr>
                <w:color w:val="000000"/>
                <w:sz w:val="18"/>
                <w:szCs w:val="18"/>
              </w:rPr>
              <w:t xml:space="preserve"> </w:t>
            </w:r>
            <w:proofErr w:type="spellStart"/>
            <w:r w:rsidRPr="00CD2D37">
              <w:rPr>
                <w:color w:val="000000"/>
                <w:sz w:val="18"/>
                <w:szCs w:val="18"/>
              </w:rPr>
              <w:t>ділові</w:t>
            </w:r>
            <w:proofErr w:type="spellEnd"/>
            <w:r w:rsidRPr="00CD2D37">
              <w:rPr>
                <w:color w:val="000000"/>
                <w:sz w:val="18"/>
                <w:szCs w:val="18"/>
              </w:rPr>
              <w:t xml:space="preserve"> </w:t>
            </w:r>
            <w:proofErr w:type="spellStart"/>
            <w:r w:rsidRPr="00CD2D37">
              <w:rPr>
                <w:color w:val="000000"/>
                <w:sz w:val="18"/>
                <w:szCs w:val="18"/>
              </w:rPr>
              <w:t>відносини</w:t>
            </w:r>
            <w:proofErr w:type="spellEnd"/>
            <w:r w:rsidRPr="00CD2D37">
              <w:rPr>
                <w:color w:val="000000"/>
                <w:sz w:val="18"/>
                <w:szCs w:val="18"/>
              </w:rPr>
              <w:t xml:space="preserve"> з </w:t>
            </w:r>
            <w:proofErr w:type="spellStart"/>
            <w:r w:rsidRPr="00CD2D37">
              <w:rPr>
                <w:color w:val="000000"/>
                <w:sz w:val="18"/>
                <w:szCs w:val="18"/>
              </w:rPr>
              <w:t>юридичною</w:t>
            </w:r>
            <w:proofErr w:type="spellEnd"/>
            <w:r w:rsidRPr="00CD2D37">
              <w:rPr>
                <w:color w:val="000000"/>
                <w:sz w:val="18"/>
                <w:szCs w:val="18"/>
              </w:rPr>
              <w:t xml:space="preserve"> особою, </w:t>
            </w:r>
            <w:proofErr w:type="spellStart"/>
            <w:r w:rsidRPr="00CD2D37">
              <w:rPr>
                <w:color w:val="000000"/>
                <w:sz w:val="18"/>
                <w:szCs w:val="18"/>
              </w:rPr>
              <w:t>учасником</w:t>
            </w:r>
            <w:proofErr w:type="spellEnd"/>
            <w:r w:rsidRPr="00CD2D37">
              <w:rPr>
                <w:color w:val="000000"/>
                <w:sz w:val="18"/>
                <w:szCs w:val="18"/>
              </w:rPr>
              <w:t>(</w:t>
            </w:r>
            <w:proofErr w:type="spellStart"/>
            <w:r w:rsidRPr="00CD2D37">
              <w:rPr>
                <w:color w:val="000000"/>
                <w:sz w:val="18"/>
                <w:szCs w:val="18"/>
              </w:rPr>
              <w:t>акціонером</w:t>
            </w:r>
            <w:proofErr w:type="spellEnd"/>
            <w:r w:rsidRPr="00CD2D37">
              <w:rPr>
                <w:color w:val="000000"/>
                <w:sz w:val="18"/>
                <w:szCs w:val="18"/>
              </w:rPr>
              <w:t>) (</w:t>
            </w:r>
            <w:proofErr w:type="spellStart"/>
            <w:r w:rsidRPr="00CD2D37">
              <w:rPr>
                <w:color w:val="000000"/>
                <w:sz w:val="18"/>
                <w:szCs w:val="18"/>
              </w:rPr>
              <w:t>що</w:t>
            </w:r>
            <w:proofErr w:type="spellEnd"/>
            <w:r w:rsidRPr="00CD2D37">
              <w:rPr>
                <w:color w:val="000000"/>
                <w:sz w:val="18"/>
                <w:szCs w:val="18"/>
              </w:rPr>
              <w:t xml:space="preserve"> </w:t>
            </w:r>
            <w:proofErr w:type="spellStart"/>
            <w:r w:rsidRPr="00CD2D37">
              <w:rPr>
                <w:color w:val="000000"/>
                <w:sz w:val="18"/>
                <w:szCs w:val="18"/>
              </w:rPr>
              <w:t>має</w:t>
            </w:r>
            <w:proofErr w:type="spellEnd"/>
            <w:r w:rsidRPr="00CD2D37">
              <w:rPr>
                <w:color w:val="000000"/>
                <w:sz w:val="18"/>
                <w:szCs w:val="18"/>
              </w:rPr>
              <w:t xml:space="preserve"> </w:t>
            </w:r>
            <w:proofErr w:type="spellStart"/>
            <w:r w:rsidRPr="00CD2D37">
              <w:rPr>
                <w:color w:val="000000"/>
                <w:sz w:val="18"/>
                <w:szCs w:val="18"/>
              </w:rPr>
              <w:t>частку</w:t>
            </w:r>
            <w:proofErr w:type="spellEnd"/>
            <w:r w:rsidRPr="00CD2D37">
              <w:rPr>
                <w:color w:val="000000"/>
                <w:sz w:val="18"/>
                <w:szCs w:val="18"/>
              </w:rPr>
              <w:t xml:space="preserve"> в статутному </w:t>
            </w:r>
            <w:proofErr w:type="spellStart"/>
            <w:r w:rsidRPr="00CD2D37">
              <w:rPr>
                <w:color w:val="000000"/>
                <w:sz w:val="18"/>
                <w:szCs w:val="18"/>
              </w:rPr>
              <w:t>капіталі</w:t>
            </w:r>
            <w:proofErr w:type="spellEnd"/>
            <w:r w:rsidRPr="00CD2D37">
              <w:rPr>
                <w:color w:val="000000"/>
                <w:sz w:val="18"/>
                <w:szCs w:val="18"/>
              </w:rPr>
              <w:t xml:space="preserve"> 10 і </w:t>
            </w:r>
            <w:proofErr w:type="spellStart"/>
            <w:r w:rsidRPr="00CD2D37">
              <w:rPr>
                <w:color w:val="000000"/>
                <w:sz w:val="18"/>
                <w:szCs w:val="18"/>
              </w:rPr>
              <w:t>більше</w:t>
            </w:r>
            <w:proofErr w:type="spellEnd"/>
            <w:r w:rsidRPr="00CD2D37">
              <w:rPr>
                <w:color w:val="000000"/>
                <w:sz w:val="18"/>
                <w:szCs w:val="18"/>
              </w:rPr>
              <w:t xml:space="preserve"> </w:t>
            </w:r>
            <w:proofErr w:type="spellStart"/>
            <w:r w:rsidRPr="00CD2D37">
              <w:rPr>
                <w:color w:val="000000"/>
                <w:sz w:val="18"/>
                <w:szCs w:val="18"/>
              </w:rPr>
              <w:t>відсотків</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громадянин</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особа,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постійного</w:t>
            </w:r>
            <w:proofErr w:type="spellEnd"/>
            <w:r w:rsidRPr="00CD2D37">
              <w:rPr>
                <w:color w:val="000000"/>
                <w:sz w:val="18"/>
                <w:szCs w:val="18"/>
              </w:rPr>
              <w:t xml:space="preserve"> </w:t>
            </w:r>
            <w:proofErr w:type="spellStart"/>
            <w:r w:rsidRPr="00CD2D37">
              <w:rPr>
                <w:color w:val="000000"/>
                <w:sz w:val="18"/>
                <w:szCs w:val="18"/>
              </w:rPr>
              <w:t>проживання</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якої</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юридична</w:t>
            </w:r>
            <w:proofErr w:type="spellEnd"/>
            <w:r w:rsidRPr="00CD2D37">
              <w:rPr>
                <w:color w:val="000000"/>
                <w:sz w:val="18"/>
                <w:szCs w:val="18"/>
              </w:rPr>
              <w:t xml:space="preserve"> особа, створена та </w:t>
            </w:r>
            <w:proofErr w:type="spellStart"/>
            <w:r w:rsidRPr="00CD2D37">
              <w:rPr>
                <w:color w:val="000000"/>
                <w:sz w:val="18"/>
                <w:szCs w:val="18"/>
              </w:rPr>
              <w:t>зареєстрована</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пов’язана</w:t>
            </w:r>
            <w:proofErr w:type="spellEnd"/>
            <w:r w:rsidRPr="00CD2D37">
              <w:rPr>
                <w:color w:val="000000"/>
                <w:sz w:val="18"/>
                <w:szCs w:val="18"/>
              </w:rPr>
              <w:t xml:space="preserve"> особа)</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8A6DE3F" w14:textId="24855F12"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54A8CEB5" w14:textId="415005D6"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2FE32B91" w14:textId="1C04AB17" w:rsidTr="007D427F">
        <w:trPr>
          <w:trHeight w:val="57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19168E" w14:textId="572240A0"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володієте</w:t>
            </w:r>
            <w:proofErr w:type="spellEnd"/>
            <w:r w:rsidRPr="00CD2D37">
              <w:rPr>
                <w:color w:val="000000"/>
                <w:sz w:val="18"/>
                <w:szCs w:val="18"/>
              </w:rPr>
              <w:t xml:space="preserve"> </w:t>
            </w:r>
            <w:proofErr w:type="spellStart"/>
            <w:r w:rsidRPr="00CD2D37">
              <w:rPr>
                <w:color w:val="000000"/>
                <w:sz w:val="18"/>
                <w:szCs w:val="18"/>
              </w:rPr>
              <w:t>цінними</w:t>
            </w:r>
            <w:proofErr w:type="spellEnd"/>
            <w:r w:rsidRPr="00CD2D37">
              <w:rPr>
                <w:color w:val="000000"/>
                <w:sz w:val="18"/>
                <w:szCs w:val="18"/>
              </w:rPr>
              <w:t xml:space="preserve"> </w:t>
            </w:r>
            <w:proofErr w:type="spellStart"/>
            <w:r w:rsidRPr="00CD2D37">
              <w:rPr>
                <w:color w:val="000000"/>
                <w:sz w:val="18"/>
                <w:szCs w:val="18"/>
              </w:rPr>
              <w:t>паперами</w:t>
            </w:r>
            <w:proofErr w:type="spellEnd"/>
            <w:r w:rsidRPr="00CD2D37">
              <w:rPr>
                <w:color w:val="000000"/>
                <w:sz w:val="18"/>
                <w:szCs w:val="18"/>
              </w:rPr>
              <w:t xml:space="preserve"> (</w:t>
            </w:r>
            <w:proofErr w:type="spellStart"/>
            <w:r w:rsidRPr="00CD2D37">
              <w:rPr>
                <w:color w:val="000000"/>
                <w:sz w:val="18"/>
                <w:szCs w:val="18"/>
              </w:rPr>
              <w:t>крім</w:t>
            </w:r>
            <w:proofErr w:type="spellEnd"/>
            <w:r w:rsidRPr="00CD2D37">
              <w:rPr>
                <w:color w:val="000000"/>
                <w:sz w:val="18"/>
                <w:szCs w:val="18"/>
              </w:rPr>
              <w:t xml:space="preserve"> </w:t>
            </w:r>
            <w:proofErr w:type="spellStart"/>
            <w:r w:rsidRPr="00CD2D37">
              <w:rPr>
                <w:color w:val="000000"/>
                <w:sz w:val="18"/>
                <w:szCs w:val="18"/>
              </w:rPr>
              <w:t>акцій</w:t>
            </w:r>
            <w:proofErr w:type="spellEnd"/>
            <w:r w:rsidRPr="00CD2D37">
              <w:rPr>
                <w:color w:val="000000"/>
                <w:sz w:val="18"/>
                <w:szCs w:val="18"/>
              </w:rPr>
              <w:t xml:space="preserve">) </w:t>
            </w:r>
            <w:proofErr w:type="spellStart"/>
            <w:r w:rsidRPr="00CD2D37">
              <w:rPr>
                <w:color w:val="000000"/>
                <w:sz w:val="18"/>
                <w:szCs w:val="18"/>
              </w:rPr>
              <w:t>юридичних</w:t>
            </w:r>
            <w:proofErr w:type="spellEnd"/>
            <w:r w:rsidRPr="00CD2D37">
              <w:rPr>
                <w:color w:val="000000"/>
                <w:sz w:val="18"/>
                <w:szCs w:val="18"/>
              </w:rPr>
              <w:t xml:space="preserve"> </w:t>
            </w:r>
            <w:proofErr w:type="spellStart"/>
            <w:r w:rsidRPr="00CD2D37">
              <w:rPr>
                <w:color w:val="000000"/>
                <w:sz w:val="18"/>
                <w:szCs w:val="18"/>
              </w:rPr>
              <w:t>осіб</w:t>
            </w:r>
            <w:proofErr w:type="spellEnd"/>
            <w:r w:rsidRPr="00CD2D37">
              <w:rPr>
                <w:color w:val="000000"/>
                <w:sz w:val="18"/>
                <w:szCs w:val="18"/>
              </w:rPr>
              <w:t xml:space="preserve">, </w:t>
            </w:r>
            <w:proofErr w:type="spellStart"/>
            <w:r w:rsidRPr="00CD2D37">
              <w:rPr>
                <w:color w:val="000000"/>
                <w:sz w:val="18"/>
                <w:szCs w:val="18"/>
              </w:rPr>
              <w:t>створених</w:t>
            </w:r>
            <w:proofErr w:type="spellEnd"/>
            <w:r w:rsidRPr="00CD2D37">
              <w:rPr>
                <w:color w:val="000000"/>
                <w:sz w:val="18"/>
                <w:szCs w:val="18"/>
              </w:rPr>
              <w:t xml:space="preserve"> та </w:t>
            </w:r>
            <w:proofErr w:type="spellStart"/>
            <w:r w:rsidRPr="00CD2D37">
              <w:rPr>
                <w:color w:val="000000"/>
                <w:sz w:val="18"/>
                <w:szCs w:val="18"/>
              </w:rPr>
              <w:t>зареєстрованих</w:t>
            </w:r>
            <w:proofErr w:type="spellEnd"/>
            <w:r w:rsidRPr="00CD2D37">
              <w:rPr>
                <w:color w:val="000000"/>
                <w:sz w:val="18"/>
                <w:szCs w:val="18"/>
              </w:rPr>
              <w:t xml:space="preserve"> </w:t>
            </w:r>
            <w:proofErr w:type="spellStart"/>
            <w:r w:rsidRPr="00CD2D37">
              <w:rPr>
                <w:color w:val="000000"/>
                <w:sz w:val="18"/>
                <w:szCs w:val="18"/>
              </w:rPr>
              <w:t>відповідно</w:t>
            </w:r>
            <w:proofErr w:type="spellEnd"/>
            <w:r w:rsidRPr="00CD2D37">
              <w:rPr>
                <w:color w:val="000000"/>
                <w:sz w:val="18"/>
                <w:szCs w:val="18"/>
              </w:rPr>
              <w:t xml:space="preserve"> до </w:t>
            </w:r>
            <w:proofErr w:type="spellStart"/>
            <w:r w:rsidRPr="00CD2D37">
              <w:rPr>
                <w:color w:val="000000"/>
                <w:sz w:val="18"/>
                <w:szCs w:val="18"/>
              </w:rPr>
              <w:t>законодавства</w:t>
            </w:r>
            <w:proofErr w:type="spellEnd"/>
            <w:r w:rsidRPr="00CD2D37">
              <w:rPr>
                <w:color w:val="000000"/>
                <w:sz w:val="18"/>
                <w:szCs w:val="18"/>
              </w:rPr>
              <w:t xml:space="preserve"> </w:t>
            </w:r>
            <w:proofErr w:type="spellStart"/>
            <w:r w:rsidRPr="00CD2D37">
              <w:rPr>
                <w:color w:val="000000"/>
                <w:sz w:val="18"/>
                <w:szCs w:val="18"/>
              </w:rPr>
              <w:t>держави-агресора</w:t>
            </w:r>
            <w:proofErr w:type="spellEnd"/>
            <w:r w:rsidRPr="00CD2D37">
              <w:rPr>
                <w:color w:val="000000"/>
                <w:sz w:val="18"/>
                <w:szCs w:val="18"/>
              </w:rPr>
              <w:t xml:space="preserve"> (</w:t>
            </w:r>
            <w:proofErr w:type="spellStart"/>
            <w:r w:rsidRPr="00CD2D37">
              <w:rPr>
                <w:color w:val="000000"/>
                <w:sz w:val="18"/>
                <w:szCs w:val="18"/>
              </w:rPr>
              <w:t>пов’язані</w:t>
            </w:r>
            <w:proofErr w:type="spellEnd"/>
            <w:r w:rsidRPr="00CD2D37">
              <w:rPr>
                <w:color w:val="000000"/>
                <w:sz w:val="18"/>
                <w:szCs w:val="18"/>
              </w:rPr>
              <w:t xml:space="preserve"> особи),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самої</w:t>
            </w:r>
            <w:proofErr w:type="spellEnd"/>
            <w:r w:rsidRPr="00CD2D37">
              <w:rPr>
                <w:color w:val="000000"/>
                <w:sz w:val="18"/>
                <w:szCs w:val="18"/>
              </w:rPr>
              <w:t xml:space="preserve"> </w:t>
            </w:r>
            <w:proofErr w:type="spellStart"/>
            <w:r w:rsidRPr="00CD2D37">
              <w:rPr>
                <w:color w:val="000000"/>
                <w:sz w:val="18"/>
                <w:szCs w:val="18"/>
              </w:rPr>
              <w:t>такої</w:t>
            </w:r>
            <w:proofErr w:type="spellEnd"/>
            <w:r w:rsidRPr="00CD2D37">
              <w:rPr>
                <w:color w:val="000000"/>
                <w:sz w:val="18"/>
                <w:szCs w:val="18"/>
              </w:rPr>
              <w:t xml:space="preserve"> </w:t>
            </w:r>
            <w:proofErr w:type="spellStart"/>
            <w:r w:rsidRPr="00CD2D37">
              <w:rPr>
                <w:color w:val="000000"/>
                <w:sz w:val="18"/>
                <w:szCs w:val="18"/>
              </w:rPr>
              <w:t>держави</w:t>
            </w:r>
            <w:proofErr w:type="spellEnd"/>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41830341" w14:textId="620E7C24"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5A209AE5" w14:textId="5D6237D4"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04506FF8" w14:textId="090474EE" w:rsidTr="007D427F">
        <w:trPr>
          <w:trHeight w:val="525"/>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0B347D" w14:textId="5FB02BAD"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джерела</w:t>
            </w:r>
            <w:proofErr w:type="spellEnd"/>
            <w:r w:rsidRPr="00CD2D37">
              <w:rPr>
                <w:color w:val="000000"/>
                <w:sz w:val="18"/>
                <w:szCs w:val="18"/>
              </w:rPr>
              <w:t xml:space="preserve"> </w:t>
            </w:r>
            <w:proofErr w:type="spellStart"/>
            <w:proofErr w:type="gramStart"/>
            <w:r w:rsidRPr="00CD2D37">
              <w:rPr>
                <w:color w:val="000000"/>
                <w:sz w:val="18"/>
                <w:szCs w:val="18"/>
              </w:rPr>
              <w:t>коштів</w:t>
            </w:r>
            <w:proofErr w:type="spellEnd"/>
            <w:r w:rsidRPr="00CD2D37">
              <w:rPr>
                <w:color w:val="000000"/>
                <w:sz w:val="18"/>
                <w:szCs w:val="18"/>
              </w:rPr>
              <w:t xml:space="preserve">  </w:t>
            </w:r>
            <w:proofErr w:type="spellStart"/>
            <w:r w:rsidRPr="00CD2D37">
              <w:rPr>
                <w:color w:val="000000"/>
                <w:sz w:val="18"/>
                <w:szCs w:val="18"/>
              </w:rPr>
              <w:t>походять</w:t>
            </w:r>
            <w:proofErr w:type="spellEnd"/>
            <w:proofErr w:type="gramEnd"/>
            <w:r w:rsidRPr="00CD2D37">
              <w:rPr>
                <w:color w:val="000000"/>
                <w:sz w:val="18"/>
                <w:szCs w:val="18"/>
              </w:rPr>
              <w:t xml:space="preserve"> з </w:t>
            </w:r>
            <w:proofErr w:type="spellStart"/>
            <w:r w:rsidRPr="00CD2D37">
              <w:rPr>
                <w:color w:val="000000"/>
                <w:sz w:val="18"/>
                <w:szCs w:val="18"/>
              </w:rPr>
              <w:t>держави-агресора</w:t>
            </w:r>
            <w:proofErr w:type="spellEnd"/>
            <w:r w:rsidRPr="00CD2D37">
              <w:rPr>
                <w:color w:val="000000"/>
                <w:sz w:val="18"/>
                <w:szCs w:val="18"/>
              </w:rPr>
              <w:t xml:space="preserve">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DE97EF1" w14:textId="7F61663A"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1B7D419" w14:textId="2FFFF270" w:rsidR="006B210D" w:rsidRPr="00CD2D37" w:rsidRDefault="006B210D" w:rsidP="00F56E87">
            <w:pPr>
              <w:suppressAutoHyphens w:val="0"/>
              <w:jc w:val="center"/>
              <w:rPr>
                <w:color w:val="000000"/>
                <w:sz w:val="22"/>
                <w:szCs w:val="22"/>
              </w:rPr>
            </w:pPr>
            <w:r w:rsidRPr="00CD2D37">
              <w:rPr>
                <w:color w:val="000000"/>
                <w:sz w:val="22"/>
                <w:szCs w:val="22"/>
              </w:rPr>
              <w:t> </w:t>
            </w:r>
          </w:p>
        </w:tc>
      </w:tr>
      <w:tr w:rsidR="006B210D" w:rsidRPr="00CD2D37" w14:paraId="70772530" w14:textId="2A194B03" w:rsidTr="007D427F">
        <w:trPr>
          <w:trHeight w:val="810"/>
        </w:trPr>
        <w:tc>
          <w:tcPr>
            <w:tcW w:w="75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E42902" w14:textId="296BC25E" w:rsidR="006B210D" w:rsidRPr="00CD2D37" w:rsidRDefault="006B210D" w:rsidP="00F56E87">
            <w:pPr>
              <w:suppressAutoHyphens w:val="0"/>
              <w:rPr>
                <w:color w:val="000000"/>
                <w:sz w:val="18"/>
                <w:szCs w:val="18"/>
              </w:rPr>
            </w:pPr>
            <w:r w:rsidRPr="00CD2D37">
              <w:rPr>
                <w:color w:val="000000"/>
                <w:sz w:val="18"/>
                <w:szCs w:val="18"/>
              </w:rPr>
              <w:t xml:space="preserve">* </w:t>
            </w:r>
            <w:proofErr w:type="spellStart"/>
            <w:r w:rsidRPr="00CD2D37">
              <w:rPr>
                <w:color w:val="000000"/>
                <w:sz w:val="18"/>
                <w:szCs w:val="18"/>
              </w:rPr>
              <w:t>здійснюєте</w:t>
            </w:r>
            <w:proofErr w:type="spellEnd"/>
            <w:r w:rsidRPr="00CD2D37">
              <w:rPr>
                <w:color w:val="000000"/>
                <w:sz w:val="18"/>
                <w:szCs w:val="18"/>
              </w:rPr>
              <w:t xml:space="preserve"> прямо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опосередковано</w:t>
            </w:r>
            <w:proofErr w:type="spellEnd"/>
            <w:r w:rsidRPr="00CD2D37">
              <w:rPr>
                <w:color w:val="000000"/>
                <w:sz w:val="18"/>
                <w:szCs w:val="18"/>
              </w:rPr>
              <w:t xml:space="preserve"> </w:t>
            </w:r>
            <w:proofErr w:type="spellStart"/>
            <w:r w:rsidRPr="00CD2D37">
              <w:rPr>
                <w:color w:val="000000"/>
                <w:sz w:val="18"/>
                <w:szCs w:val="18"/>
              </w:rPr>
              <w:t>передавання</w:t>
            </w:r>
            <w:proofErr w:type="spellEnd"/>
            <w:r w:rsidRPr="00CD2D37">
              <w:rPr>
                <w:color w:val="000000"/>
                <w:sz w:val="18"/>
                <w:szCs w:val="18"/>
              </w:rPr>
              <w:t>/</w:t>
            </w:r>
            <w:proofErr w:type="spellStart"/>
            <w:r w:rsidRPr="00CD2D37">
              <w:rPr>
                <w:color w:val="000000"/>
                <w:sz w:val="18"/>
                <w:szCs w:val="18"/>
              </w:rPr>
              <w:t>отримання</w:t>
            </w:r>
            <w:proofErr w:type="spellEnd"/>
            <w:r w:rsidRPr="00CD2D37">
              <w:rPr>
                <w:color w:val="000000"/>
                <w:sz w:val="18"/>
                <w:szCs w:val="18"/>
              </w:rPr>
              <w:t xml:space="preserve"> </w:t>
            </w:r>
            <w:proofErr w:type="spellStart"/>
            <w:r w:rsidRPr="00CD2D37">
              <w:rPr>
                <w:color w:val="000000"/>
                <w:sz w:val="18"/>
                <w:szCs w:val="18"/>
              </w:rPr>
              <w:t>активів</w:t>
            </w:r>
            <w:proofErr w:type="spellEnd"/>
            <w:r w:rsidRPr="00CD2D37">
              <w:rPr>
                <w:color w:val="000000"/>
                <w:sz w:val="18"/>
                <w:szCs w:val="18"/>
              </w:rPr>
              <w:t xml:space="preserve"> </w:t>
            </w:r>
            <w:proofErr w:type="gramStart"/>
            <w:r w:rsidRPr="00CD2D37">
              <w:rPr>
                <w:color w:val="000000"/>
                <w:sz w:val="18"/>
                <w:szCs w:val="18"/>
              </w:rPr>
              <w:t>до/з</w:t>
            </w:r>
            <w:proofErr w:type="gramEnd"/>
            <w:r w:rsidRPr="00CD2D37">
              <w:rPr>
                <w:color w:val="000000"/>
                <w:sz w:val="18"/>
                <w:szCs w:val="18"/>
              </w:rPr>
              <w:t xml:space="preserve"> </w:t>
            </w:r>
            <w:proofErr w:type="spellStart"/>
            <w:r w:rsidRPr="00CD2D37">
              <w:rPr>
                <w:color w:val="000000"/>
                <w:sz w:val="18"/>
                <w:szCs w:val="18"/>
              </w:rPr>
              <w:t>України</w:t>
            </w:r>
            <w:proofErr w:type="spellEnd"/>
            <w:r w:rsidRPr="00CD2D37">
              <w:rPr>
                <w:color w:val="000000"/>
                <w:sz w:val="18"/>
                <w:szCs w:val="18"/>
              </w:rPr>
              <w:t xml:space="preserve">, </w:t>
            </w:r>
            <w:proofErr w:type="spellStart"/>
            <w:r w:rsidRPr="00CD2D37">
              <w:rPr>
                <w:color w:val="000000"/>
                <w:sz w:val="18"/>
                <w:szCs w:val="18"/>
              </w:rPr>
              <w:t>використовуючи</w:t>
            </w:r>
            <w:proofErr w:type="spellEnd"/>
            <w:r w:rsidRPr="00CD2D37">
              <w:rPr>
                <w:color w:val="000000"/>
                <w:sz w:val="18"/>
                <w:szCs w:val="18"/>
              </w:rPr>
              <w:t xml:space="preserve"> </w:t>
            </w:r>
            <w:proofErr w:type="spellStart"/>
            <w:r w:rsidRPr="00CD2D37">
              <w:rPr>
                <w:color w:val="000000"/>
                <w:sz w:val="18"/>
                <w:szCs w:val="18"/>
              </w:rPr>
              <w:t>депозитарні</w:t>
            </w:r>
            <w:proofErr w:type="spellEnd"/>
            <w:r w:rsidRPr="00CD2D37">
              <w:rPr>
                <w:color w:val="000000"/>
                <w:sz w:val="18"/>
                <w:szCs w:val="18"/>
              </w:rPr>
              <w:t xml:space="preserve"> установи, банки, </w:t>
            </w:r>
            <w:proofErr w:type="spellStart"/>
            <w:r w:rsidRPr="00CD2D37">
              <w:rPr>
                <w:color w:val="000000"/>
                <w:sz w:val="18"/>
                <w:szCs w:val="18"/>
              </w:rPr>
              <w:t>інші</w:t>
            </w:r>
            <w:proofErr w:type="spellEnd"/>
            <w:r w:rsidRPr="00CD2D37">
              <w:rPr>
                <w:color w:val="000000"/>
                <w:sz w:val="18"/>
                <w:szCs w:val="18"/>
              </w:rPr>
              <w:t xml:space="preserve"> </w:t>
            </w:r>
            <w:proofErr w:type="spellStart"/>
            <w:r w:rsidRPr="00CD2D37">
              <w:rPr>
                <w:color w:val="000000"/>
                <w:sz w:val="18"/>
                <w:szCs w:val="18"/>
              </w:rPr>
              <w:t>фін_установи</w:t>
            </w:r>
            <w:proofErr w:type="spellEnd"/>
            <w:r w:rsidRPr="00CD2D37">
              <w:rPr>
                <w:color w:val="000000"/>
                <w:sz w:val="18"/>
                <w:szCs w:val="18"/>
              </w:rPr>
              <w:t xml:space="preserve"> та </w:t>
            </w:r>
            <w:proofErr w:type="spellStart"/>
            <w:r w:rsidRPr="00CD2D37">
              <w:rPr>
                <w:color w:val="000000"/>
                <w:sz w:val="18"/>
                <w:szCs w:val="18"/>
              </w:rPr>
              <w:t>небанківських</w:t>
            </w:r>
            <w:proofErr w:type="spellEnd"/>
            <w:r w:rsidRPr="00CD2D37">
              <w:rPr>
                <w:color w:val="000000"/>
                <w:sz w:val="18"/>
                <w:szCs w:val="18"/>
              </w:rPr>
              <w:t xml:space="preserve"> </w:t>
            </w:r>
            <w:proofErr w:type="spellStart"/>
            <w:r w:rsidRPr="00CD2D37">
              <w:rPr>
                <w:color w:val="000000"/>
                <w:sz w:val="18"/>
                <w:szCs w:val="18"/>
              </w:rPr>
              <w:t>надавачів</w:t>
            </w:r>
            <w:proofErr w:type="spellEnd"/>
            <w:r w:rsidRPr="00CD2D37">
              <w:rPr>
                <w:color w:val="000000"/>
                <w:sz w:val="18"/>
                <w:szCs w:val="18"/>
              </w:rPr>
              <w:t xml:space="preserve"> </w:t>
            </w:r>
            <w:proofErr w:type="spellStart"/>
            <w:r w:rsidRPr="00CD2D37">
              <w:rPr>
                <w:color w:val="000000"/>
                <w:sz w:val="18"/>
                <w:szCs w:val="18"/>
              </w:rPr>
              <w:t>послуг</w:t>
            </w:r>
            <w:proofErr w:type="spellEnd"/>
            <w:r w:rsidRPr="00CD2D37">
              <w:rPr>
                <w:color w:val="000000"/>
                <w:sz w:val="18"/>
                <w:szCs w:val="18"/>
              </w:rPr>
              <w:t xml:space="preserve"> </w:t>
            </w:r>
            <w:proofErr w:type="spellStart"/>
            <w:r w:rsidRPr="00CD2D37">
              <w:rPr>
                <w:color w:val="000000"/>
                <w:sz w:val="18"/>
                <w:szCs w:val="18"/>
              </w:rPr>
              <w:t>місцем</w:t>
            </w:r>
            <w:proofErr w:type="spellEnd"/>
            <w:r w:rsidRPr="00CD2D37">
              <w:rPr>
                <w:color w:val="000000"/>
                <w:sz w:val="18"/>
                <w:szCs w:val="18"/>
              </w:rPr>
              <w:t xml:space="preserve"> </w:t>
            </w:r>
            <w:proofErr w:type="spellStart"/>
            <w:r w:rsidRPr="00CD2D37">
              <w:rPr>
                <w:color w:val="000000"/>
                <w:sz w:val="18"/>
                <w:szCs w:val="18"/>
              </w:rPr>
              <w:t>перебування</w:t>
            </w:r>
            <w:proofErr w:type="spellEnd"/>
            <w:r w:rsidRPr="00CD2D37">
              <w:rPr>
                <w:color w:val="000000"/>
                <w:sz w:val="18"/>
                <w:szCs w:val="18"/>
              </w:rPr>
              <w:t xml:space="preserve"> та/</w:t>
            </w:r>
            <w:proofErr w:type="spellStart"/>
            <w:r w:rsidRPr="00CD2D37">
              <w:rPr>
                <w:color w:val="000000"/>
                <w:sz w:val="18"/>
                <w:szCs w:val="18"/>
              </w:rPr>
              <w:t>або</w:t>
            </w:r>
            <w:proofErr w:type="spellEnd"/>
            <w:r w:rsidRPr="00CD2D37">
              <w:rPr>
                <w:color w:val="000000"/>
                <w:sz w:val="18"/>
                <w:szCs w:val="18"/>
              </w:rPr>
              <w:t xml:space="preserve"> </w:t>
            </w:r>
            <w:proofErr w:type="spellStart"/>
            <w:r w:rsidRPr="00CD2D37">
              <w:rPr>
                <w:color w:val="000000"/>
                <w:sz w:val="18"/>
                <w:szCs w:val="18"/>
              </w:rPr>
              <w:t>реєстрації</w:t>
            </w:r>
            <w:proofErr w:type="spellEnd"/>
            <w:r w:rsidRPr="00CD2D37">
              <w:rPr>
                <w:color w:val="000000"/>
                <w:sz w:val="18"/>
                <w:szCs w:val="18"/>
              </w:rPr>
              <w:t xml:space="preserve"> </w:t>
            </w:r>
            <w:proofErr w:type="spellStart"/>
            <w:r w:rsidRPr="00CD2D37">
              <w:rPr>
                <w:color w:val="000000"/>
                <w:sz w:val="18"/>
                <w:szCs w:val="18"/>
              </w:rPr>
              <w:t>яких</w:t>
            </w:r>
            <w:proofErr w:type="spellEnd"/>
            <w:r w:rsidRPr="00CD2D37">
              <w:rPr>
                <w:color w:val="000000"/>
                <w:sz w:val="18"/>
                <w:szCs w:val="18"/>
              </w:rPr>
              <w:t xml:space="preserve"> є держава-</w:t>
            </w:r>
            <w:proofErr w:type="spellStart"/>
            <w:r w:rsidRPr="00CD2D37">
              <w:rPr>
                <w:color w:val="000000"/>
                <w:sz w:val="18"/>
                <w:szCs w:val="18"/>
              </w:rPr>
              <w:t>агресор</w:t>
            </w:r>
            <w:proofErr w:type="spellEnd"/>
            <w:r w:rsidRPr="00CD2D37">
              <w:rPr>
                <w:color w:val="000000"/>
                <w:sz w:val="18"/>
                <w:szCs w:val="18"/>
              </w:rPr>
              <w:t>.</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805E6C3" w14:textId="42B2DE75" w:rsidR="006B210D" w:rsidRPr="00CD2D37" w:rsidRDefault="006B210D" w:rsidP="00F56E87">
            <w:pPr>
              <w:suppressAutoHyphens w:val="0"/>
              <w:jc w:val="center"/>
              <w:rPr>
                <w:color w:val="000000"/>
                <w:sz w:val="22"/>
                <w:szCs w:val="22"/>
              </w:rPr>
            </w:pPr>
            <w:r w:rsidRPr="00CD2D37">
              <w:rPr>
                <w:color w:val="000000"/>
                <w:sz w:val="22"/>
                <w:szCs w:val="22"/>
              </w:rPr>
              <w:t>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572CEE0" w14:textId="04E396B5" w:rsidR="006B210D" w:rsidRPr="00CD2D37" w:rsidRDefault="006B210D" w:rsidP="00F56E87">
            <w:pPr>
              <w:suppressAutoHyphens w:val="0"/>
              <w:jc w:val="center"/>
              <w:rPr>
                <w:color w:val="000000"/>
                <w:sz w:val="22"/>
                <w:szCs w:val="22"/>
              </w:rPr>
            </w:pPr>
            <w:r w:rsidRPr="00CD2D37">
              <w:rPr>
                <w:color w:val="000000"/>
                <w:sz w:val="22"/>
                <w:szCs w:val="22"/>
              </w:rPr>
              <w:t> </w:t>
            </w:r>
          </w:p>
        </w:tc>
      </w:tr>
    </w:tbl>
    <w:p w14:paraId="26192AAA" w14:textId="275F80D7" w:rsidR="00CF142F" w:rsidRPr="00CF142F" w:rsidRDefault="00CF142F" w:rsidP="00F56E87">
      <w:pPr>
        <w:shd w:val="clear" w:color="auto" w:fill="FFFFFF"/>
        <w:rPr>
          <w:b/>
          <w:sz w:val="12"/>
          <w:szCs w:val="12"/>
          <w:lang w:val="uk-UA" w:eastAsia="ru-RU"/>
        </w:rPr>
      </w:pPr>
    </w:p>
    <w:p w14:paraId="4EC6A8F3" w14:textId="1604E8ED" w:rsidR="006B210D" w:rsidRPr="00CD2D37" w:rsidRDefault="006B210D" w:rsidP="00F56E87">
      <w:pPr>
        <w:shd w:val="clear" w:color="auto" w:fill="FFFFFF"/>
        <w:rPr>
          <w:sz w:val="22"/>
          <w:szCs w:val="22"/>
          <w:lang w:val="uk-UA"/>
        </w:rPr>
      </w:pPr>
      <w:r w:rsidRPr="00CD2D37">
        <w:rPr>
          <w:b/>
          <w:sz w:val="22"/>
          <w:szCs w:val="22"/>
          <w:lang w:val="uk-UA" w:eastAsia="ru-RU"/>
        </w:rPr>
        <w:t>Частина ІІІ.</w:t>
      </w:r>
    </w:p>
    <w:p w14:paraId="364C4DD7" w14:textId="2665CB65" w:rsidR="006B210D" w:rsidRPr="00CD2D37" w:rsidRDefault="006B210D" w:rsidP="00F56E87">
      <w:pPr>
        <w:shd w:val="clear" w:color="auto" w:fill="FFFFFF"/>
        <w:jc w:val="both"/>
        <w:rPr>
          <w:sz w:val="22"/>
          <w:szCs w:val="22"/>
          <w:lang w:val="uk-UA"/>
        </w:rPr>
      </w:pPr>
      <w:r w:rsidRPr="00CD2D37">
        <w:rPr>
          <w:sz w:val="22"/>
          <w:szCs w:val="22"/>
          <w:lang w:val="uk-UA"/>
        </w:rPr>
        <w:t>Історія діяльності юридичної особи (зміни що відбувались):</w:t>
      </w:r>
    </w:p>
    <w:tbl>
      <w:tblPr>
        <w:tblW w:w="9923" w:type="dxa"/>
        <w:tblInd w:w="-5" w:type="dxa"/>
        <w:tblLayout w:type="fixed"/>
        <w:tblLook w:val="0000" w:firstRow="0" w:lastRow="0" w:firstColumn="0" w:lastColumn="0" w:noHBand="0" w:noVBand="0"/>
      </w:tblPr>
      <w:tblGrid>
        <w:gridCol w:w="426"/>
        <w:gridCol w:w="1843"/>
        <w:gridCol w:w="425"/>
        <w:gridCol w:w="2268"/>
        <w:gridCol w:w="425"/>
        <w:gridCol w:w="1701"/>
        <w:gridCol w:w="425"/>
        <w:gridCol w:w="2410"/>
      </w:tblGrid>
      <w:tr w:rsidR="006B210D" w:rsidRPr="00CD2D37" w14:paraId="4E5F3CDE" w14:textId="3445C6B5" w:rsidTr="00A44CD5">
        <w:trPr>
          <w:trHeight w:val="289"/>
        </w:trPr>
        <w:tc>
          <w:tcPr>
            <w:tcW w:w="426" w:type="dxa"/>
            <w:tcBorders>
              <w:top w:val="single" w:sz="4" w:space="0" w:color="000000"/>
              <w:left w:val="single" w:sz="4" w:space="0" w:color="000000"/>
              <w:bottom w:val="single" w:sz="4" w:space="0" w:color="000000"/>
            </w:tcBorders>
            <w:shd w:val="clear" w:color="auto" w:fill="auto"/>
            <w:vAlign w:val="center"/>
          </w:tcPr>
          <w:p w14:paraId="28530999" w14:textId="2A389A30" w:rsidR="006B210D" w:rsidRPr="00CD2D37" w:rsidRDefault="006B210D" w:rsidP="00F56E87">
            <w:pPr>
              <w:snapToGrid w:val="0"/>
              <w:rPr>
                <w:b/>
                <w:sz w:val="22"/>
                <w:szCs w:val="22"/>
                <w:lang w:val="uk-UA" w:eastAsia="ru-RU"/>
              </w:rPr>
            </w:pPr>
          </w:p>
        </w:tc>
        <w:tc>
          <w:tcPr>
            <w:tcW w:w="1843" w:type="dxa"/>
            <w:tcBorders>
              <w:top w:val="single" w:sz="4" w:space="0" w:color="000000"/>
              <w:left w:val="single" w:sz="4" w:space="0" w:color="000000"/>
              <w:bottom w:val="single" w:sz="4" w:space="0" w:color="000000"/>
            </w:tcBorders>
            <w:shd w:val="clear" w:color="auto" w:fill="auto"/>
            <w:vAlign w:val="center"/>
          </w:tcPr>
          <w:p w14:paraId="14A3F9EB" w14:textId="40E5214F" w:rsidR="006B210D" w:rsidRPr="00CD2D37" w:rsidRDefault="006B210D" w:rsidP="00F56E87">
            <w:pPr>
              <w:rPr>
                <w:sz w:val="22"/>
                <w:szCs w:val="22"/>
              </w:rPr>
            </w:pPr>
            <w:r w:rsidRPr="00CD2D37">
              <w:rPr>
                <w:sz w:val="22"/>
                <w:szCs w:val="22"/>
                <w:lang w:val="uk-UA" w:eastAsia="ru-RU"/>
              </w:rPr>
              <w:t>реорганізація</w:t>
            </w:r>
          </w:p>
        </w:tc>
        <w:tc>
          <w:tcPr>
            <w:tcW w:w="425" w:type="dxa"/>
            <w:tcBorders>
              <w:top w:val="single" w:sz="4" w:space="0" w:color="000000"/>
              <w:left w:val="single" w:sz="4" w:space="0" w:color="000000"/>
              <w:bottom w:val="single" w:sz="4" w:space="0" w:color="000000"/>
            </w:tcBorders>
            <w:shd w:val="clear" w:color="auto" w:fill="auto"/>
            <w:vAlign w:val="center"/>
          </w:tcPr>
          <w:p w14:paraId="71B75CD9" w14:textId="313BBB07" w:rsidR="006B210D" w:rsidRPr="00CD2D37" w:rsidRDefault="006B210D" w:rsidP="00F56E87">
            <w:pPr>
              <w:snapToGrid w:val="0"/>
              <w:rPr>
                <w:b/>
                <w:sz w:val="22"/>
                <w:szCs w:val="22"/>
                <w:lang w:val="uk-UA" w:eastAsia="ru-RU"/>
              </w:rPr>
            </w:pPr>
          </w:p>
        </w:tc>
        <w:tc>
          <w:tcPr>
            <w:tcW w:w="2268" w:type="dxa"/>
            <w:tcBorders>
              <w:top w:val="single" w:sz="4" w:space="0" w:color="000000"/>
              <w:left w:val="single" w:sz="4" w:space="0" w:color="000000"/>
              <w:bottom w:val="single" w:sz="4" w:space="0" w:color="000000"/>
            </w:tcBorders>
            <w:shd w:val="clear" w:color="auto" w:fill="auto"/>
            <w:vAlign w:val="center"/>
          </w:tcPr>
          <w:p w14:paraId="2271DEAE" w14:textId="4247248C" w:rsidR="006B210D" w:rsidRPr="00CB45B2" w:rsidRDefault="006B210D" w:rsidP="00F56E87">
            <w:pPr>
              <w:rPr>
                <w:sz w:val="22"/>
                <w:szCs w:val="22"/>
              </w:rPr>
            </w:pPr>
            <w:r w:rsidRPr="00CB45B2">
              <w:rPr>
                <w:sz w:val="22"/>
                <w:szCs w:val="22"/>
                <w:lang w:val="uk-UA" w:eastAsia="ru-RU"/>
              </w:rPr>
              <w:t>зміна власників</w:t>
            </w:r>
          </w:p>
        </w:tc>
        <w:tc>
          <w:tcPr>
            <w:tcW w:w="425" w:type="dxa"/>
            <w:tcBorders>
              <w:top w:val="single" w:sz="4" w:space="0" w:color="000000"/>
              <w:left w:val="single" w:sz="4" w:space="0" w:color="000000"/>
              <w:bottom w:val="single" w:sz="4" w:space="0" w:color="000000"/>
            </w:tcBorders>
            <w:shd w:val="clear" w:color="auto" w:fill="auto"/>
            <w:vAlign w:val="center"/>
          </w:tcPr>
          <w:p w14:paraId="057877C8" w14:textId="3E51D3CB" w:rsidR="006B210D" w:rsidRPr="00CB45B2" w:rsidRDefault="006B210D" w:rsidP="00F56E87">
            <w:pPr>
              <w:snapToGrid w:val="0"/>
              <w:rPr>
                <w:b/>
                <w:sz w:val="22"/>
                <w:szCs w:val="22"/>
                <w:lang w:val="uk-UA"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7DA77" w14:textId="2AC000EC" w:rsidR="006B210D" w:rsidRPr="00CB45B2" w:rsidRDefault="006B210D" w:rsidP="00F56E87">
            <w:pPr>
              <w:rPr>
                <w:sz w:val="22"/>
                <w:szCs w:val="22"/>
              </w:rPr>
            </w:pPr>
            <w:r w:rsidRPr="00CB45B2">
              <w:rPr>
                <w:sz w:val="22"/>
                <w:szCs w:val="22"/>
                <w:lang w:val="uk-UA" w:eastAsia="ru-RU"/>
              </w:rPr>
              <w:t>зміна керівника</w:t>
            </w:r>
          </w:p>
        </w:tc>
        <w:tc>
          <w:tcPr>
            <w:tcW w:w="425" w:type="dxa"/>
            <w:tcBorders>
              <w:top w:val="single" w:sz="4" w:space="0" w:color="000000"/>
              <w:left w:val="single" w:sz="4" w:space="0" w:color="000000"/>
              <w:bottom w:val="single" w:sz="4" w:space="0" w:color="000000"/>
              <w:right w:val="single" w:sz="4" w:space="0" w:color="000000"/>
            </w:tcBorders>
            <w:vAlign w:val="center"/>
          </w:tcPr>
          <w:p w14:paraId="51A50AE1" w14:textId="22F03687" w:rsidR="006B210D" w:rsidRPr="00CB45B2" w:rsidRDefault="006B210D" w:rsidP="00F56E87">
            <w:pPr>
              <w:rPr>
                <w:sz w:val="22"/>
                <w:szCs w:val="22"/>
                <w:lang w:val="uk-UA" w:eastAsia="ru-RU"/>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39F391F" w14:textId="6B4AEBD2" w:rsidR="006B210D" w:rsidRPr="00CB45B2" w:rsidRDefault="006B210D" w:rsidP="00F56E87">
            <w:pPr>
              <w:rPr>
                <w:sz w:val="22"/>
                <w:szCs w:val="22"/>
                <w:lang w:val="uk-UA" w:eastAsia="ru-RU"/>
              </w:rPr>
            </w:pPr>
            <w:r w:rsidRPr="00CB45B2">
              <w:rPr>
                <w:sz w:val="22"/>
                <w:szCs w:val="22"/>
                <w:lang w:val="uk-UA" w:eastAsia="ru-RU"/>
              </w:rPr>
              <w:t>зміна розміру СК</w:t>
            </w:r>
          </w:p>
        </w:tc>
      </w:tr>
      <w:tr w:rsidR="006B210D" w:rsidRPr="00CD2D37" w14:paraId="2E4955CB" w14:textId="2BF972EF" w:rsidTr="00A44CD5">
        <w:trPr>
          <w:trHeight w:val="279"/>
        </w:trPr>
        <w:tc>
          <w:tcPr>
            <w:tcW w:w="426" w:type="dxa"/>
            <w:tcBorders>
              <w:top w:val="single" w:sz="4" w:space="0" w:color="000000"/>
              <w:left w:val="single" w:sz="4" w:space="0" w:color="000000"/>
              <w:bottom w:val="single" w:sz="4" w:space="0" w:color="000000"/>
            </w:tcBorders>
            <w:shd w:val="clear" w:color="auto" w:fill="auto"/>
            <w:vAlign w:val="center"/>
          </w:tcPr>
          <w:p w14:paraId="36AEEBFD" w14:textId="73E4EB7D" w:rsidR="006B210D" w:rsidRPr="00CD2D37" w:rsidRDefault="006B210D" w:rsidP="00F56E87">
            <w:pPr>
              <w:snapToGrid w:val="0"/>
              <w:rPr>
                <w:b/>
                <w:sz w:val="22"/>
                <w:szCs w:val="22"/>
                <w:lang w:val="uk-UA" w:eastAsia="ru-RU"/>
              </w:rPr>
            </w:pPr>
          </w:p>
        </w:tc>
        <w:tc>
          <w:tcPr>
            <w:tcW w:w="1843" w:type="dxa"/>
            <w:tcBorders>
              <w:top w:val="single" w:sz="4" w:space="0" w:color="000000"/>
              <w:left w:val="single" w:sz="4" w:space="0" w:color="000000"/>
              <w:bottom w:val="single" w:sz="4" w:space="0" w:color="000000"/>
            </w:tcBorders>
            <w:shd w:val="clear" w:color="auto" w:fill="auto"/>
            <w:vAlign w:val="center"/>
          </w:tcPr>
          <w:p w14:paraId="6FA00C7E" w14:textId="7C3F1DAE" w:rsidR="006B210D" w:rsidRPr="00CD2D37" w:rsidRDefault="006B210D" w:rsidP="00F56E87">
            <w:pPr>
              <w:rPr>
                <w:sz w:val="22"/>
                <w:szCs w:val="22"/>
              </w:rPr>
            </w:pPr>
            <w:r w:rsidRPr="00CD2D37">
              <w:rPr>
                <w:sz w:val="22"/>
                <w:szCs w:val="22"/>
                <w:lang w:val="uk-UA" w:eastAsia="ru-RU"/>
              </w:rPr>
              <w:t xml:space="preserve">зміна юридичної адреси           </w:t>
            </w:r>
          </w:p>
        </w:tc>
        <w:tc>
          <w:tcPr>
            <w:tcW w:w="425" w:type="dxa"/>
            <w:tcBorders>
              <w:top w:val="single" w:sz="4" w:space="0" w:color="000000"/>
              <w:left w:val="single" w:sz="4" w:space="0" w:color="000000"/>
              <w:bottom w:val="single" w:sz="4" w:space="0" w:color="000000"/>
            </w:tcBorders>
            <w:shd w:val="clear" w:color="auto" w:fill="auto"/>
            <w:vAlign w:val="center"/>
          </w:tcPr>
          <w:p w14:paraId="6A0C37D4" w14:textId="1C628BDB" w:rsidR="006B210D" w:rsidRPr="00CD2D37" w:rsidRDefault="006B210D" w:rsidP="00F56E87">
            <w:pPr>
              <w:snapToGrid w:val="0"/>
              <w:rPr>
                <w:b/>
                <w:sz w:val="22"/>
                <w:szCs w:val="22"/>
                <w:lang w:val="uk-UA" w:eastAsia="ru-RU"/>
              </w:rPr>
            </w:pPr>
          </w:p>
        </w:tc>
        <w:tc>
          <w:tcPr>
            <w:tcW w:w="2268" w:type="dxa"/>
            <w:tcBorders>
              <w:top w:val="single" w:sz="4" w:space="0" w:color="000000"/>
              <w:left w:val="single" w:sz="4" w:space="0" w:color="000000"/>
              <w:bottom w:val="single" w:sz="4" w:space="0" w:color="000000"/>
            </w:tcBorders>
            <w:shd w:val="clear" w:color="auto" w:fill="auto"/>
            <w:vAlign w:val="center"/>
          </w:tcPr>
          <w:p w14:paraId="71C6BC2B" w14:textId="7F0DF400" w:rsidR="006B210D" w:rsidRPr="00CB45B2" w:rsidRDefault="006B210D" w:rsidP="00F56E87">
            <w:pPr>
              <w:rPr>
                <w:sz w:val="22"/>
                <w:szCs w:val="22"/>
              </w:rPr>
            </w:pPr>
            <w:r w:rsidRPr="00CB45B2">
              <w:rPr>
                <w:sz w:val="22"/>
                <w:szCs w:val="22"/>
                <w:lang w:val="uk-UA" w:eastAsia="ru-RU"/>
              </w:rPr>
              <w:t>зміна виду діяльності</w:t>
            </w:r>
          </w:p>
        </w:tc>
        <w:tc>
          <w:tcPr>
            <w:tcW w:w="425" w:type="dxa"/>
            <w:tcBorders>
              <w:top w:val="single" w:sz="4" w:space="0" w:color="000000"/>
              <w:left w:val="single" w:sz="4" w:space="0" w:color="000000"/>
              <w:bottom w:val="single" w:sz="4" w:space="0" w:color="000000"/>
            </w:tcBorders>
            <w:shd w:val="clear" w:color="auto" w:fill="auto"/>
            <w:vAlign w:val="center"/>
          </w:tcPr>
          <w:p w14:paraId="702DBCFF" w14:textId="5556B0A4" w:rsidR="006B210D" w:rsidRPr="00CB45B2" w:rsidRDefault="006B210D" w:rsidP="00F56E87">
            <w:pPr>
              <w:snapToGrid w:val="0"/>
              <w:rPr>
                <w:b/>
                <w:sz w:val="22"/>
                <w:szCs w:val="22"/>
                <w:lang w:val="uk-UA"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87AC0" w14:textId="09C57C2B" w:rsidR="006B210D" w:rsidRPr="00CB45B2" w:rsidRDefault="006B210D" w:rsidP="00F56E87">
            <w:pPr>
              <w:rPr>
                <w:sz w:val="22"/>
                <w:szCs w:val="22"/>
                <w:lang w:val="uk-UA"/>
              </w:rPr>
            </w:pPr>
            <w:r w:rsidRPr="00CB45B2">
              <w:rPr>
                <w:sz w:val="22"/>
                <w:szCs w:val="22"/>
                <w:lang w:val="uk-UA" w:eastAsia="ru-RU"/>
              </w:rPr>
              <w:t>нова редакція статуту</w:t>
            </w:r>
            <w:r w:rsidRPr="00CB45B2">
              <w:rPr>
                <w:color w:val="FF0000"/>
                <w:sz w:val="22"/>
                <w:szCs w:val="22"/>
                <w:lang w:val="uk-UA" w:eastAsia="ru-RU"/>
              </w:rPr>
              <w:t xml:space="preserve"> </w:t>
            </w:r>
          </w:p>
        </w:tc>
        <w:tc>
          <w:tcPr>
            <w:tcW w:w="425" w:type="dxa"/>
            <w:tcBorders>
              <w:top w:val="single" w:sz="4" w:space="0" w:color="000000"/>
              <w:left w:val="single" w:sz="4" w:space="0" w:color="000000"/>
              <w:bottom w:val="single" w:sz="4" w:space="0" w:color="000000"/>
              <w:right w:val="single" w:sz="4" w:space="0" w:color="000000"/>
            </w:tcBorders>
            <w:vAlign w:val="center"/>
          </w:tcPr>
          <w:p w14:paraId="3149D1D2" w14:textId="7839409B" w:rsidR="006B210D" w:rsidRPr="00CB45B2" w:rsidRDefault="006B210D" w:rsidP="00F56E87">
            <w:pPr>
              <w:rPr>
                <w:sz w:val="22"/>
                <w:szCs w:val="22"/>
                <w:lang w:val="uk-UA" w:eastAsia="ru-RU"/>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803365C" w14:textId="3D922DF2" w:rsidR="006B210D" w:rsidRPr="00CB45B2" w:rsidRDefault="006B210D" w:rsidP="00F56E87">
            <w:pPr>
              <w:rPr>
                <w:sz w:val="22"/>
                <w:szCs w:val="22"/>
                <w:lang w:val="uk-UA" w:eastAsia="ru-RU"/>
              </w:rPr>
            </w:pPr>
            <w:r w:rsidRPr="00CB45B2">
              <w:rPr>
                <w:sz w:val="22"/>
                <w:szCs w:val="22"/>
                <w:lang w:val="uk-UA" w:eastAsia="ru-RU"/>
              </w:rPr>
              <w:t>змін не відбувалось</w:t>
            </w:r>
          </w:p>
        </w:tc>
      </w:tr>
    </w:tbl>
    <w:p w14:paraId="4E6D15A7" w14:textId="5BB25B07" w:rsidR="006B210D" w:rsidRPr="00CD2D37" w:rsidRDefault="006B210D" w:rsidP="00F56E87">
      <w:pPr>
        <w:shd w:val="clear" w:color="auto" w:fill="FFFFFF"/>
        <w:spacing w:line="276" w:lineRule="auto"/>
        <w:jc w:val="both"/>
        <w:rPr>
          <w:sz w:val="22"/>
          <w:szCs w:val="22"/>
        </w:rPr>
      </w:pPr>
      <w:r w:rsidRPr="00CD2D37">
        <w:rPr>
          <w:b/>
          <w:bCs/>
          <w:sz w:val="22"/>
          <w:szCs w:val="22"/>
          <w:lang w:val="uk-UA" w:eastAsia="ru-RU"/>
        </w:rPr>
        <w:t>Інше</w:t>
      </w:r>
      <w:r w:rsidRPr="00CD2D37">
        <w:rPr>
          <w:sz w:val="22"/>
          <w:szCs w:val="22"/>
          <w:lang w:val="uk-UA" w:eastAsia="ru-RU"/>
        </w:rPr>
        <w:t>:_____________________________________________________________________________________</w:t>
      </w:r>
    </w:p>
    <w:p w14:paraId="49E47764" w14:textId="645B0185" w:rsidR="006B210D" w:rsidRPr="00CF142F" w:rsidRDefault="006B210D" w:rsidP="00F56E87">
      <w:pPr>
        <w:shd w:val="clear" w:color="auto" w:fill="FFFFFF"/>
        <w:jc w:val="both"/>
        <w:rPr>
          <w:b/>
          <w:sz w:val="12"/>
          <w:szCs w:val="12"/>
          <w:u w:val="single"/>
          <w:lang w:val="uk-UA" w:eastAsia="ru-RU"/>
        </w:rPr>
      </w:pPr>
    </w:p>
    <w:p w14:paraId="5CC51B5B" w14:textId="49B9575D" w:rsidR="006B210D" w:rsidRPr="00CD2D37" w:rsidRDefault="006B210D" w:rsidP="00F56E87">
      <w:pPr>
        <w:shd w:val="clear" w:color="auto" w:fill="FFFFFF"/>
        <w:jc w:val="both"/>
        <w:rPr>
          <w:sz w:val="22"/>
          <w:szCs w:val="22"/>
        </w:rPr>
      </w:pPr>
      <w:r w:rsidRPr="00CD2D37">
        <w:rPr>
          <w:b/>
          <w:bCs/>
          <w:sz w:val="22"/>
          <w:szCs w:val="22"/>
        </w:rPr>
        <w:t xml:space="preserve">Суть </w:t>
      </w:r>
      <w:proofErr w:type="spellStart"/>
      <w:r w:rsidRPr="00CD2D37">
        <w:rPr>
          <w:b/>
          <w:bCs/>
          <w:sz w:val="22"/>
          <w:szCs w:val="22"/>
        </w:rPr>
        <w:t>діяльності</w:t>
      </w:r>
      <w:proofErr w:type="spellEnd"/>
      <w:r w:rsidRPr="00CD2D37">
        <w:rPr>
          <w:b/>
          <w:bCs/>
          <w:sz w:val="22"/>
          <w:szCs w:val="22"/>
        </w:rPr>
        <w:t xml:space="preserve"> яку </w:t>
      </w:r>
      <w:proofErr w:type="spellStart"/>
      <w:r w:rsidRPr="00CD2D37">
        <w:rPr>
          <w:b/>
          <w:bCs/>
          <w:sz w:val="22"/>
          <w:szCs w:val="22"/>
        </w:rPr>
        <w:t>планує</w:t>
      </w:r>
      <w:proofErr w:type="spellEnd"/>
      <w:r w:rsidRPr="00CD2D37">
        <w:rPr>
          <w:b/>
          <w:bCs/>
          <w:sz w:val="22"/>
          <w:szCs w:val="22"/>
        </w:rPr>
        <w:t xml:space="preserve"> </w:t>
      </w:r>
      <w:proofErr w:type="spellStart"/>
      <w:r w:rsidRPr="00CD2D37">
        <w:rPr>
          <w:b/>
          <w:bCs/>
          <w:sz w:val="22"/>
          <w:szCs w:val="22"/>
        </w:rPr>
        <w:t>проводити</w:t>
      </w:r>
      <w:proofErr w:type="spellEnd"/>
      <w:r w:rsidRPr="00CD2D37">
        <w:rPr>
          <w:b/>
          <w:bCs/>
          <w:sz w:val="22"/>
          <w:szCs w:val="22"/>
        </w:rPr>
        <w:t xml:space="preserve"> </w:t>
      </w:r>
      <w:proofErr w:type="spellStart"/>
      <w:r w:rsidRPr="00CD2D37">
        <w:rPr>
          <w:b/>
          <w:bCs/>
          <w:sz w:val="22"/>
          <w:szCs w:val="22"/>
        </w:rPr>
        <w:t>юридична</w:t>
      </w:r>
      <w:proofErr w:type="spellEnd"/>
      <w:r w:rsidRPr="00CD2D37">
        <w:rPr>
          <w:b/>
          <w:bCs/>
          <w:sz w:val="22"/>
          <w:szCs w:val="22"/>
        </w:rPr>
        <w:t xml:space="preserve"> особа</w:t>
      </w:r>
      <w:r w:rsidRPr="00CD2D37">
        <w:rPr>
          <w:sz w:val="22"/>
          <w:szCs w:val="22"/>
        </w:rPr>
        <w:t>:</w:t>
      </w:r>
    </w:p>
    <w:tbl>
      <w:tblPr>
        <w:tblW w:w="9923" w:type="dxa"/>
        <w:tblInd w:w="-5" w:type="dxa"/>
        <w:tblLayout w:type="fixed"/>
        <w:tblLook w:val="0000" w:firstRow="0" w:lastRow="0" w:firstColumn="0" w:lastColumn="0" w:noHBand="0" w:noVBand="0"/>
      </w:tblPr>
      <w:tblGrid>
        <w:gridCol w:w="567"/>
        <w:gridCol w:w="2693"/>
        <w:gridCol w:w="567"/>
        <w:gridCol w:w="2693"/>
        <w:gridCol w:w="567"/>
        <w:gridCol w:w="2836"/>
      </w:tblGrid>
      <w:tr w:rsidR="006B210D" w:rsidRPr="00CD2D37" w14:paraId="1F407838" w14:textId="5B43596C" w:rsidTr="007D427F">
        <w:trPr>
          <w:trHeight w:val="398"/>
        </w:trPr>
        <w:tc>
          <w:tcPr>
            <w:tcW w:w="567" w:type="dxa"/>
            <w:tcBorders>
              <w:top w:val="single" w:sz="4" w:space="0" w:color="000000"/>
              <w:left w:val="single" w:sz="4" w:space="0" w:color="000000"/>
              <w:bottom w:val="single" w:sz="4" w:space="0" w:color="000000"/>
            </w:tcBorders>
            <w:shd w:val="clear" w:color="auto" w:fill="auto"/>
            <w:vAlign w:val="center"/>
          </w:tcPr>
          <w:p w14:paraId="10B75EB5" w14:textId="66595B7B" w:rsidR="006B210D" w:rsidRPr="00CD2D37" w:rsidRDefault="006B210D" w:rsidP="00F56E87">
            <w:pPr>
              <w:snapToGrid w:val="0"/>
              <w:rPr>
                <w:b/>
                <w:sz w:val="22"/>
                <w:szCs w:val="22"/>
                <w:lang w:val="uk-UA" w:eastAsia="ru-RU"/>
              </w:rPr>
            </w:pPr>
          </w:p>
        </w:tc>
        <w:tc>
          <w:tcPr>
            <w:tcW w:w="2693" w:type="dxa"/>
            <w:tcBorders>
              <w:top w:val="single" w:sz="4" w:space="0" w:color="000000"/>
              <w:left w:val="single" w:sz="4" w:space="0" w:color="000000"/>
              <w:bottom w:val="single" w:sz="4" w:space="0" w:color="000000"/>
            </w:tcBorders>
            <w:shd w:val="clear" w:color="auto" w:fill="auto"/>
            <w:vAlign w:val="center"/>
          </w:tcPr>
          <w:p w14:paraId="65B907C4" w14:textId="4807BA8B" w:rsidR="006B210D" w:rsidRPr="00CD2D37" w:rsidRDefault="006B210D" w:rsidP="00F56E87">
            <w:pPr>
              <w:rPr>
                <w:sz w:val="22"/>
                <w:szCs w:val="22"/>
              </w:rPr>
            </w:pPr>
            <w:r w:rsidRPr="00CD2D37">
              <w:rPr>
                <w:sz w:val="22"/>
                <w:szCs w:val="22"/>
                <w:lang w:val="uk-UA" w:eastAsia="ru-RU"/>
              </w:rPr>
              <w:t>в</w:t>
            </w:r>
            <w:proofErr w:type="spellStart"/>
            <w:r w:rsidRPr="00CD2D37">
              <w:rPr>
                <w:sz w:val="22"/>
                <w:szCs w:val="22"/>
                <w:lang w:eastAsia="ru-RU"/>
              </w:rPr>
              <w:t>иробнича</w:t>
            </w:r>
            <w:proofErr w:type="spellEnd"/>
            <w:r w:rsidRPr="00CD2D37">
              <w:rPr>
                <w:sz w:val="22"/>
                <w:szCs w:val="22"/>
                <w:lang w:val="uk-UA" w:eastAsia="ru-RU"/>
              </w:rPr>
              <w:t xml:space="preserve"> </w:t>
            </w:r>
            <w:proofErr w:type="spellStart"/>
            <w:r w:rsidRPr="00CD2D37">
              <w:rPr>
                <w:sz w:val="22"/>
                <w:szCs w:val="22"/>
                <w:lang w:eastAsia="ru-RU"/>
              </w:rPr>
              <w:t>діяльність</w:t>
            </w:r>
            <w:proofErr w:type="spellEnd"/>
          </w:p>
        </w:tc>
        <w:tc>
          <w:tcPr>
            <w:tcW w:w="567" w:type="dxa"/>
            <w:tcBorders>
              <w:top w:val="single" w:sz="4" w:space="0" w:color="000000"/>
              <w:left w:val="single" w:sz="4" w:space="0" w:color="000000"/>
              <w:bottom w:val="single" w:sz="4" w:space="0" w:color="000000"/>
            </w:tcBorders>
            <w:shd w:val="clear" w:color="auto" w:fill="auto"/>
            <w:vAlign w:val="center"/>
          </w:tcPr>
          <w:p w14:paraId="066BC505" w14:textId="6B8C4906" w:rsidR="006B210D" w:rsidRPr="00CD2D37" w:rsidRDefault="006B210D" w:rsidP="00F56E87">
            <w:pPr>
              <w:snapToGrid w:val="0"/>
              <w:rPr>
                <w:b/>
                <w:sz w:val="22"/>
                <w:szCs w:val="22"/>
                <w:lang w:val="uk-UA" w:eastAsia="ru-RU"/>
              </w:rPr>
            </w:pPr>
          </w:p>
        </w:tc>
        <w:tc>
          <w:tcPr>
            <w:tcW w:w="2693" w:type="dxa"/>
            <w:tcBorders>
              <w:top w:val="single" w:sz="4" w:space="0" w:color="000000"/>
              <w:left w:val="single" w:sz="4" w:space="0" w:color="000000"/>
              <w:bottom w:val="single" w:sz="4" w:space="0" w:color="000000"/>
            </w:tcBorders>
            <w:shd w:val="clear" w:color="auto" w:fill="auto"/>
            <w:vAlign w:val="center"/>
          </w:tcPr>
          <w:p w14:paraId="6F7209FC" w14:textId="7EE8B970" w:rsidR="006B210D" w:rsidRPr="00CD2D37" w:rsidRDefault="006B210D" w:rsidP="00F56E87">
            <w:pPr>
              <w:rPr>
                <w:sz w:val="22"/>
                <w:szCs w:val="22"/>
              </w:rPr>
            </w:pPr>
            <w:r w:rsidRPr="00CD2D37">
              <w:rPr>
                <w:sz w:val="22"/>
                <w:szCs w:val="22"/>
                <w:lang w:val="uk-UA" w:eastAsia="ru-RU"/>
              </w:rPr>
              <w:t>т</w:t>
            </w:r>
            <w:proofErr w:type="spellStart"/>
            <w:r w:rsidRPr="00CD2D37">
              <w:rPr>
                <w:sz w:val="22"/>
                <w:szCs w:val="22"/>
                <w:lang w:eastAsia="ru-RU"/>
              </w:rPr>
              <w:t>оргівля</w:t>
            </w:r>
            <w:proofErr w:type="spellEnd"/>
            <w:r w:rsidRPr="00CD2D37">
              <w:rPr>
                <w:sz w:val="22"/>
                <w:szCs w:val="22"/>
                <w:lang w:val="uk-UA" w:eastAsia="ru-RU"/>
              </w:rPr>
              <w:t xml:space="preserve"> </w:t>
            </w:r>
          </w:p>
        </w:tc>
        <w:tc>
          <w:tcPr>
            <w:tcW w:w="567" w:type="dxa"/>
            <w:tcBorders>
              <w:top w:val="single" w:sz="4" w:space="0" w:color="000000"/>
              <w:left w:val="single" w:sz="4" w:space="0" w:color="000000"/>
              <w:bottom w:val="single" w:sz="4" w:space="0" w:color="000000"/>
            </w:tcBorders>
            <w:shd w:val="clear" w:color="auto" w:fill="auto"/>
            <w:vAlign w:val="center"/>
          </w:tcPr>
          <w:p w14:paraId="04F5F918" w14:textId="411EE7F0" w:rsidR="006B210D" w:rsidRPr="00CD2D37" w:rsidRDefault="006B210D" w:rsidP="00F56E87">
            <w:pPr>
              <w:snapToGrid w:val="0"/>
              <w:rPr>
                <w:b/>
                <w:sz w:val="22"/>
                <w:szCs w:val="22"/>
                <w:lang w:val="uk-UA"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1BA99" w14:textId="0325C6AC" w:rsidR="006B210D" w:rsidRPr="00CD2D37" w:rsidRDefault="006B210D" w:rsidP="00F56E87">
            <w:pPr>
              <w:rPr>
                <w:sz w:val="22"/>
                <w:szCs w:val="22"/>
              </w:rPr>
            </w:pPr>
            <w:r w:rsidRPr="00CD2D37">
              <w:rPr>
                <w:sz w:val="22"/>
                <w:szCs w:val="22"/>
                <w:lang w:val="uk-UA" w:eastAsia="ru-RU"/>
              </w:rPr>
              <w:t>операції з ЦП</w:t>
            </w:r>
          </w:p>
        </w:tc>
      </w:tr>
      <w:tr w:rsidR="006B210D" w:rsidRPr="00CD2D37" w14:paraId="4023F6F8" w14:textId="7D2E5A12" w:rsidTr="007D427F">
        <w:trPr>
          <w:trHeight w:val="389"/>
        </w:trPr>
        <w:tc>
          <w:tcPr>
            <w:tcW w:w="567" w:type="dxa"/>
            <w:tcBorders>
              <w:top w:val="single" w:sz="4" w:space="0" w:color="000000"/>
              <w:left w:val="single" w:sz="4" w:space="0" w:color="000000"/>
              <w:bottom w:val="single" w:sz="4" w:space="0" w:color="000000"/>
            </w:tcBorders>
            <w:shd w:val="clear" w:color="auto" w:fill="auto"/>
            <w:vAlign w:val="center"/>
          </w:tcPr>
          <w:p w14:paraId="0750C0E8" w14:textId="41CA7321" w:rsidR="006B210D" w:rsidRPr="00CD2D37" w:rsidRDefault="006B210D" w:rsidP="00F56E87">
            <w:pPr>
              <w:snapToGrid w:val="0"/>
              <w:rPr>
                <w:b/>
                <w:sz w:val="22"/>
                <w:szCs w:val="22"/>
                <w:lang w:val="uk-UA" w:eastAsia="ru-RU"/>
              </w:rPr>
            </w:pPr>
          </w:p>
        </w:tc>
        <w:tc>
          <w:tcPr>
            <w:tcW w:w="2693" w:type="dxa"/>
            <w:tcBorders>
              <w:top w:val="single" w:sz="4" w:space="0" w:color="000000"/>
              <w:left w:val="single" w:sz="4" w:space="0" w:color="000000"/>
              <w:bottom w:val="single" w:sz="4" w:space="0" w:color="000000"/>
            </w:tcBorders>
            <w:shd w:val="clear" w:color="auto" w:fill="auto"/>
            <w:vAlign w:val="center"/>
          </w:tcPr>
          <w:p w14:paraId="40053F7A" w14:textId="0316245F" w:rsidR="006B210D" w:rsidRPr="00CD2D37" w:rsidRDefault="006B210D" w:rsidP="00F56E87">
            <w:pPr>
              <w:rPr>
                <w:sz w:val="22"/>
                <w:szCs w:val="22"/>
              </w:rPr>
            </w:pPr>
            <w:r w:rsidRPr="00CD2D37">
              <w:rPr>
                <w:sz w:val="22"/>
                <w:szCs w:val="22"/>
                <w:lang w:val="uk-UA" w:eastAsia="ru-RU"/>
              </w:rPr>
              <w:t xml:space="preserve"> виконання робіт</w:t>
            </w:r>
          </w:p>
        </w:tc>
        <w:tc>
          <w:tcPr>
            <w:tcW w:w="567" w:type="dxa"/>
            <w:tcBorders>
              <w:top w:val="single" w:sz="4" w:space="0" w:color="000000"/>
              <w:left w:val="single" w:sz="4" w:space="0" w:color="000000"/>
              <w:bottom w:val="single" w:sz="4" w:space="0" w:color="000000"/>
            </w:tcBorders>
            <w:shd w:val="clear" w:color="auto" w:fill="auto"/>
            <w:vAlign w:val="center"/>
          </w:tcPr>
          <w:p w14:paraId="2460F1D4" w14:textId="037DEF63" w:rsidR="006B210D" w:rsidRPr="00CD2D37" w:rsidRDefault="006B210D" w:rsidP="00F56E87">
            <w:pPr>
              <w:snapToGrid w:val="0"/>
              <w:rPr>
                <w:b/>
                <w:sz w:val="22"/>
                <w:szCs w:val="22"/>
                <w:lang w:val="uk-UA" w:eastAsia="ru-RU"/>
              </w:rPr>
            </w:pPr>
          </w:p>
        </w:tc>
        <w:tc>
          <w:tcPr>
            <w:tcW w:w="2693" w:type="dxa"/>
            <w:tcBorders>
              <w:top w:val="single" w:sz="4" w:space="0" w:color="000000"/>
              <w:left w:val="single" w:sz="4" w:space="0" w:color="000000"/>
              <w:bottom w:val="single" w:sz="4" w:space="0" w:color="000000"/>
            </w:tcBorders>
            <w:shd w:val="clear" w:color="auto" w:fill="auto"/>
            <w:vAlign w:val="center"/>
          </w:tcPr>
          <w:p w14:paraId="362A28EF" w14:textId="02F30475" w:rsidR="006B210D" w:rsidRPr="00CD2D37" w:rsidRDefault="006B210D" w:rsidP="00F56E87">
            <w:pPr>
              <w:rPr>
                <w:sz w:val="22"/>
                <w:szCs w:val="22"/>
              </w:rPr>
            </w:pPr>
            <w:r w:rsidRPr="00CD2D37">
              <w:rPr>
                <w:sz w:val="22"/>
                <w:szCs w:val="22"/>
                <w:lang w:val="uk-UA" w:eastAsia="ru-RU"/>
              </w:rPr>
              <w:t>н</w:t>
            </w:r>
            <w:proofErr w:type="spellStart"/>
            <w:r w:rsidRPr="00CD2D37">
              <w:rPr>
                <w:sz w:val="22"/>
                <w:szCs w:val="22"/>
                <w:lang w:eastAsia="ru-RU"/>
              </w:rPr>
              <w:t>адання</w:t>
            </w:r>
            <w:proofErr w:type="spellEnd"/>
            <w:r w:rsidRPr="00CD2D37">
              <w:rPr>
                <w:sz w:val="22"/>
                <w:szCs w:val="22"/>
                <w:lang w:val="uk-UA" w:eastAsia="ru-RU"/>
              </w:rPr>
              <w:t xml:space="preserve"> </w:t>
            </w:r>
            <w:proofErr w:type="spellStart"/>
            <w:r w:rsidRPr="00CD2D37">
              <w:rPr>
                <w:sz w:val="22"/>
                <w:szCs w:val="22"/>
                <w:lang w:eastAsia="ru-RU"/>
              </w:rPr>
              <w:t>послуг</w:t>
            </w:r>
            <w:proofErr w:type="spellEnd"/>
          </w:p>
        </w:tc>
        <w:tc>
          <w:tcPr>
            <w:tcW w:w="567" w:type="dxa"/>
            <w:tcBorders>
              <w:top w:val="single" w:sz="4" w:space="0" w:color="000000"/>
              <w:left w:val="single" w:sz="4" w:space="0" w:color="000000"/>
              <w:bottom w:val="single" w:sz="4" w:space="0" w:color="000000"/>
            </w:tcBorders>
            <w:shd w:val="clear" w:color="auto" w:fill="auto"/>
            <w:vAlign w:val="center"/>
          </w:tcPr>
          <w:p w14:paraId="0A712747" w14:textId="3FFEB6E0" w:rsidR="006B210D" w:rsidRPr="00CD2D37" w:rsidRDefault="006B210D" w:rsidP="00F56E87">
            <w:pPr>
              <w:snapToGrid w:val="0"/>
              <w:rPr>
                <w:b/>
                <w:sz w:val="22"/>
                <w:szCs w:val="22"/>
                <w:lang w:val="uk-UA"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C8917" w14:textId="12630E75" w:rsidR="006B210D" w:rsidRPr="00CD2D37" w:rsidRDefault="006B210D" w:rsidP="00F56E87">
            <w:pPr>
              <w:rPr>
                <w:sz w:val="22"/>
                <w:szCs w:val="22"/>
              </w:rPr>
            </w:pPr>
            <w:r w:rsidRPr="00CD2D37">
              <w:rPr>
                <w:sz w:val="22"/>
                <w:szCs w:val="22"/>
                <w:lang w:val="uk-UA" w:eastAsia="ru-RU"/>
              </w:rPr>
              <w:t>інвестиційна діяльність</w:t>
            </w:r>
          </w:p>
        </w:tc>
      </w:tr>
    </w:tbl>
    <w:p w14:paraId="3EC66A1A" w14:textId="32398338" w:rsidR="006B210D" w:rsidRPr="00CD2D37" w:rsidRDefault="006B210D" w:rsidP="00F56E87">
      <w:pPr>
        <w:shd w:val="clear" w:color="auto" w:fill="FFFFFF"/>
      </w:pPr>
      <w:r w:rsidRPr="00CD2D37">
        <w:rPr>
          <w:b/>
          <w:lang w:val="uk-UA" w:eastAsia="ru-RU"/>
        </w:rPr>
        <w:t>Інше</w:t>
      </w:r>
      <w:r w:rsidRPr="00CD2D37">
        <w:rPr>
          <w:lang w:val="uk-UA" w:eastAsia="ru-RU"/>
        </w:rPr>
        <w:t>:__________________________________________________________________________</w:t>
      </w:r>
    </w:p>
    <w:p w14:paraId="5CE13166" w14:textId="636BC91E" w:rsidR="006B210D" w:rsidRPr="00CD2D37" w:rsidRDefault="006B210D" w:rsidP="00F56E87">
      <w:pPr>
        <w:shd w:val="clear" w:color="auto" w:fill="FFFFFF"/>
        <w:ind w:hanging="142"/>
        <w:rPr>
          <w:sz w:val="12"/>
          <w:szCs w:val="12"/>
          <w:lang w:val="uk-UA" w:eastAsia="ru-RU"/>
        </w:rPr>
      </w:pPr>
    </w:p>
    <w:p w14:paraId="4630FA9C" w14:textId="6560C194" w:rsidR="006B210D" w:rsidRPr="00CD2D37" w:rsidRDefault="006B210D" w:rsidP="00F56E87">
      <w:pPr>
        <w:shd w:val="clear" w:color="auto" w:fill="FFFFFF"/>
        <w:rPr>
          <w:b/>
          <w:lang w:val="uk-UA" w:eastAsia="ru-RU"/>
        </w:rPr>
      </w:pPr>
      <w:r w:rsidRPr="00CD2D37">
        <w:rPr>
          <w:b/>
          <w:sz w:val="22"/>
          <w:szCs w:val="22"/>
          <w:lang w:val="uk-UA" w:eastAsia="ru-RU"/>
        </w:rPr>
        <w:t>З</w:t>
      </w:r>
      <w:r w:rsidRPr="00CD2D37">
        <w:rPr>
          <w:b/>
          <w:sz w:val="22"/>
          <w:szCs w:val="22"/>
          <w:shd w:val="clear" w:color="auto" w:fill="FFFFFF"/>
          <w:lang w:val="uk-UA" w:eastAsia="ru-RU"/>
        </w:rPr>
        <w:t xml:space="preserve">міст діяльності </w:t>
      </w:r>
      <w:r w:rsidRPr="00CD2D37">
        <w:rPr>
          <w:sz w:val="22"/>
          <w:szCs w:val="22"/>
          <w:shd w:val="clear" w:color="auto" w:fill="FFFFFF"/>
          <w:lang w:val="uk-UA" w:eastAsia="ru-RU"/>
        </w:rPr>
        <w:t>(чим саме займається (планує займатися) клієнт:</w:t>
      </w:r>
      <w:r w:rsidRPr="00CD2D37">
        <w:rPr>
          <w:b/>
          <w:sz w:val="22"/>
          <w:szCs w:val="22"/>
          <w:lang w:val="uk-UA" w:eastAsia="ru-RU"/>
        </w:rPr>
        <w:t xml:space="preserve"> </w:t>
      </w:r>
    </w:p>
    <w:p w14:paraId="600B035E" w14:textId="4BEF30F8" w:rsidR="006B210D" w:rsidRPr="00CD2D37" w:rsidRDefault="006B210D" w:rsidP="00F56E87">
      <w:pPr>
        <w:pBdr>
          <w:top w:val="single" w:sz="12" w:space="1" w:color="auto"/>
          <w:bottom w:val="single" w:sz="12" w:space="1" w:color="auto"/>
        </w:pBdr>
        <w:shd w:val="clear" w:color="auto" w:fill="FFFFFF"/>
        <w:rPr>
          <w:b/>
          <w:lang w:val="uk-UA" w:eastAsia="ru-RU"/>
        </w:rPr>
      </w:pPr>
    </w:p>
    <w:p w14:paraId="218D1F0B" w14:textId="32366AA5" w:rsidR="006B210D" w:rsidRPr="00CD2D37" w:rsidRDefault="006B210D" w:rsidP="00F56E87">
      <w:pPr>
        <w:shd w:val="clear" w:color="auto" w:fill="FFFFFF"/>
        <w:rPr>
          <w:b/>
          <w:lang w:val="uk-UA" w:eastAsia="ru-RU"/>
        </w:rPr>
      </w:pPr>
    </w:p>
    <w:tbl>
      <w:tblPr>
        <w:tblW w:w="9923" w:type="dxa"/>
        <w:tblInd w:w="-5" w:type="dxa"/>
        <w:tblLayout w:type="fixed"/>
        <w:tblLook w:val="0000" w:firstRow="0" w:lastRow="0" w:firstColumn="0" w:lastColumn="0" w:noHBand="0" w:noVBand="0"/>
      </w:tblPr>
      <w:tblGrid>
        <w:gridCol w:w="7513"/>
        <w:gridCol w:w="567"/>
        <w:gridCol w:w="652"/>
        <w:gridCol w:w="482"/>
        <w:gridCol w:w="709"/>
      </w:tblGrid>
      <w:tr w:rsidR="006B210D" w:rsidRPr="00CD2D37" w14:paraId="1ABC3889" w14:textId="221D4507" w:rsidTr="007D427F">
        <w:trPr>
          <w:trHeight w:val="443"/>
        </w:trPr>
        <w:tc>
          <w:tcPr>
            <w:tcW w:w="7513" w:type="dxa"/>
            <w:tcBorders>
              <w:top w:val="single" w:sz="4" w:space="0" w:color="000000"/>
              <w:left w:val="single" w:sz="4" w:space="0" w:color="000000"/>
              <w:bottom w:val="single" w:sz="4" w:space="0" w:color="000000"/>
            </w:tcBorders>
            <w:shd w:val="clear" w:color="auto" w:fill="auto"/>
          </w:tcPr>
          <w:p w14:paraId="3DECA012" w14:textId="04D65E34" w:rsidR="006B210D" w:rsidRPr="00CD2D37" w:rsidRDefault="006B210D" w:rsidP="00F56E87">
            <w:pPr>
              <w:shd w:val="clear" w:color="auto" w:fill="FFFFFF"/>
              <w:jc w:val="both"/>
              <w:rPr>
                <w:sz w:val="22"/>
                <w:szCs w:val="22"/>
                <w:lang w:val="uk-UA"/>
              </w:rPr>
            </w:pPr>
            <w:r w:rsidRPr="00CD2D37">
              <w:rPr>
                <w:sz w:val="22"/>
                <w:szCs w:val="22"/>
                <w:lang w:val="uk-UA" w:eastAsia="ru-RU"/>
              </w:rPr>
              <w:t>Суть діяльності юридичної особи є такою, що відповідає зазначеним в Статуті видам діяльності та наявним ліцензіям і дозволам</w:t>
            </w:r>
          </w:p>
        </w:tc>
        <w:tc>
          <w:tcPr>
            <w:tcW w:w="567" w:type="dxa"/>
            <w:tcBorders>
              <w:top w:val="single" w:sz="4" w:space="0" w:color="000000"/>
              <w:left w:val="single" w:sz="4" w:space="0" w:color="000000"/>
              <w:bottom w:val="single" w:sz="4" w:space="0" w:color="000000"/>
            </w:tcBorders>
            <w:shd w:val="clear" w:color="auto" w:fill="auto"/>
          </w:tcPr>
          <w:p w14:paraId="39C5996C" w14:textId="2EE8ABEF" w:rsidR="006B210D" w:rsidRPr="00CD2D37" w:rsidRDefault="006B210D" w:rsidP="00F56E87">
            <w:pPr>
              <w:snapToGrid w:val="0"/>
              <w:rPr>
                <w:sz w:val="22"/>
                <w:szCs w:val="22"/>
                <w:lang w:val="uk-UA" w:eastAsia="ru-RU"/>
              </w:rPr>
            </w:pPr>
          </w:p>
        </w:tc>
        <w:tc>
          <w:tcPr>
            <w:tcW w:w="652" w:type="dxa"/>
            <w:tcBorders>
              <w:top w:val="single" w:sz="4" w:space="0" w:color="000000"/>
              <w:left w:val="single" w:sz="4" w:space="0" w:color="000000"/>
              <w:bottom w:val="single" w:sz="4" w:space="0" w:color="000000"/>
            </w:tcBorders>
            <w:shd w:val="clear" w:color="auto" w:fill="auto"/>
            <w:vAlign w:val="center"/>
          </w:tcPr>
          <w:p w14:paraId="6C9B97A1" w14:textId="65C0C7A2" w:rsidR="006B210D" w:rsidRPr="00CD2D37" w:rsidRDefault="006B210D" w:rsidP="00F56E87">
            <w:pPr>
              <w:rPr>
                <w:bCs/>
              </w:rPr>
            </w:pPr>
            <w:r w:rsidRPr="00CD2D37">
              <w:rPr>
                <w:bCs/>
                <w:lang w:val="uk-UA" w:eastAsia="ru-RU"/>
              </w:rPr>
              <w:t>так</w:t>
            </w:r>
          </w:p>
        </w:tc>
        <w:tc>
          <w:tcPr>
            <w:tcW w:w="482" w:type="dxa"/>
            <w:tcBorders>
              <w:top w:val="single" w:sz="4" w:space="0" w:color="000000"/>
              <w:left w:val="single" w:sz="4" w:space="0" w:color="000000"/>
              <w:bottom w:val="single" w:sz="4" w:space="0" w:color="000000"/>
            </w:tcBorders>
            <w:shd w:val="clear" w:color="auto" w:fill="auto"/>
          </w:tcPr>
          <w:p w14:paraId="2814DBB3" w14:textId="2FB785EB" w:rsidR="006B210D" w:rsidRPr="00CD2D37" w:rsidRDefault="006B210D" w:rsidP="00F56E87">
            <w:pPr>
              <w:snapToGrid w:val="0"/>
              <w:rPr>
                <w:bCs/>
                <w:lang w:val="uk-UA"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1E32" w14:textId="49AD8D94" w:rsidR="006B210D" w:rsidRPr="00CD2D37" w:rsidRDefault="006B210D" w:rsidP="00F56E87">
            <w:pPr>
              <w:rPr>
                <w:bCs/>
              </w:rPr>
            </w:pPr>
            <w:r w:rsidRPr="00CD2D37">
              <w:rPr>
                <w:bCs/>
                <w:lang w:val="uk-UA" w:eastAsia="ru-RU"/>
              </w:rPr>
              <w:t>ні</w:t>
            </w:r>
          </w:p>
        </w:tc>
      </w:tr>
    </w:tbl>
    <w:p w14:paraId="0716351C" w14:textId="57EDE459" w:rsidR="004509D7" w:rsidRDefault="004509D7" w:rsidP="00F56E87">
      <w:pPr>
        <w:shd w:val="clear" w:color="auto" w:fill="FFFFFF"/>
        <w:rPr>
          <w:b/>
          <w:sz w:val="22"/>
          <w:szCs w:val="22"/>
          <w:lang w:val="uk-UA" w:eastAsia="ru-RU"/>
        </w:rPr>
      </w:pPr>
    </w:p>
    <w:p w14:paraId="2312C6A5" w14:textId="21901298" w:rsidR="006B210D" w:rsidRPr="00CD2D37" w:rsidRDefault="006B210D" w:rsidP="00F56E87">
      <w:pPr>
        <w:shd w:val="clear" w:color="auto" w:fill="FFFFFF"/>
        <w:rPr>
          <w:sz w:val="22"/>
          <w:szCs w:val="22"/>
        </w:rPr>
      </w:pPr>
      <w:r w:rsidRPr="00CD2D37">
        <w:rPr>
          <w:b/>
          <w:sz w:val="22"/>
          <w:szCs w:val="22"/>
          <w:lang w:val="uk-UA" w:eastAsia="ru-RU"/>
        </w:rPr>
        <w:t>Частина ІV.</w:t>
      </w:r>
    </w:p>
    <w:p w14:paraId="225B5AD2" w14:textId="61CE03FB" w:rsidR="006B210D" w:rsidRPr="00CD2D37" w:rsidRDefault="006B210D" w:rsidP="00F56E87">
      <w:pPr>
        <w:shd w:val="clear" w:color="auto" w:fill="FFFFFF"/>
        <w:tabs>
          <w:tab w:val="left" w:pos="0"/>
        </w:tabs>
        <w:rPr>
          <w:sz w:val="22"/>
          <w:szCs w:val="22"/>
        </w:rPr>
      </w:pPr>
      <w:r w:rsidRPr="00CD2D37">
        <w:rPr>
          <w:b/>
          <w:sz w:val="22"/>
          <w:szCs w:val="22"/>
          <w:u w:val="single"/>
          <w:lang w:val="uk-UA" w:eastAsia="ru-RU"/>
        </w:rPr>
        <w:t xml:space="preserve"> Мета встановлення відносин з банком та характеристика операцій, що проводяться за рахунком/и, (які передбачає клієнт, що раніше не обслуговувався):</w:t>
      </w:r>
    </w:p>
    <w:tbl>
      <w:tblPr>
        <w:tblW w:w="9928" w:type="dxa"/>
        <w:tblInd w:w="-10" w:type="dxa"/>
        <w:tblLayout w:type="fixed"/>
        <w:tblLook w:val="0000" w:firstRow="0" w:lastRow="0" w:firstColumn="0" w:lastColumn="0" w:noHBand="0" w:noVBand="0"/>
      </w:tblPr>
      <w:tblGrid>
        <w:gridCol w:w="374"/>
        <w:gridCol w:w="1445"/>
        <w:gridCol w:w="284"/>
        <w:gridCol w:w="1559"/>
        <w:gridCol w:w="335"/>
        <w:gridCol w:w="1650"/>
        <w:gridCol w:w="394"/>
        <w:gridCol w:w="1655"/>
        <w:gridCol w:w="403"/>
        <w:gridCol w:w="1829"/>
      </w:tblGrid>
      <w:tr w:rsidR="006B210D" w:rsidRPr="00CD2D37" w14:paraId="543AC047" w14:textId="0C060BDE" w:rsidTr="007D427F">
        <w:tc>
          <w:tcPr>
            <w:tcW w:w="374" w:type="dxa"/>
            <w:tcBorders>
              <w:top w:val="single" w:sz="4" w:space="0" w:color="000000"/>
              <w:left w:val="single" w:sz="4" w:space="0" w:color="000000"/>
              <w:bottom w:val="single" w:sz="4" w:space="0" w:color="000000"/>
            </w:tcBorders>
            <w:shd w:val="clear" w:color="auto" w:fill="auto"/>
            <w:vAlign w:val="center"/>
          </w:tcPr>
          <w:p w14:paraId="25B7EA94" w14:textId="1A632996" w:rsidR="006B210D" w:rsidRPr="00CD2D37" w:rsidRDefault="006B210D" w:rsidP="00F56E87">
            <w:r w:rsidRPr="00CD2D37">
              <w:rPr>
                <w:sz w:val="20"/>
                <w:szCs w:val="20"/>
                <w:lang w:val="uk-UA" w:eastAsia="ru-RU"/>
              </w:rPr>
              <w:t xml:space="preserve">  </w:t>
            </w:r>
          </w:p>
        </w:tc>
        <w:tc>
          <w:tcPr>
            <w:tcW w:w="1445" w:type="dxa"/>
            <w:tcBorders>
              <w:top w:val="single" w:sz="4" w:space="0" w:color="000000"/>
              <w:left w:val="single" w:sz="4" w:space="0" w:color="000000"/>
              <w:bottom w:val="single" w:sz="4" w:space="0" w:color="000000"/>
            </w:tcBorders>
            <w:shd w:val="clear" w:color="auto" w:fill="auto"/>
            <w:vAlign w:val="center"/>
          </w:tcPr>
          <w:p w14:paraId="1BAF03C3" w14:textId="36540869" w:rsidR="006B210D" w:rsidRPr="00CD2D37" w:rsidRDefault="006B210D" w:rsidP="00F56E87">
            <w:r w:rsidRPr="00CD2D37">
              <w:rPr>
                <w:sz w:val="20"/>
                <w:szCs w:val="20"/>
                <w:lang w:val="uk-UA" w:eastAsia="ru-RU"/>
              </w:rPr>
              <w:t>Безготівкові розрахунки</w:t>
            </w:r>
          </w:p>
        </w:tc>
        <w:tc>
          <w:tcPr>
            <w:tcW w:w="284" w:type="dxa"/>
            <w:tcBorders>
              <w:top w:val="single" w:sz="4" w:space="0" w:color="000000"/>
              <w:left w:val="single" w:sz="4" w:space="0" w:color="000000"/>
              <w:bottom w:val="single" w:sz="4" w:space="0" w:color="000000"/>
            </w:tcBorders>
            <w:shd w:val="clear" w:color="auto" w:fill="auto"/>
            <w:vAlign w:val="center"/>
          </w:tcPr>
          <w:p w14:paraId="24301B12" w14:textId="50D36EC6" w:rsidR="006B210D" w:rsidRPr="00CD2D37" w:rsidRDefault="006B210D" w:rsidP="00F56E87">
            <w:pPr>
              <w:snapToGrid w:val="0"/>
              <w:rPr>
                <w:b/>
                <w:sz w:val="20"/>
                <w:szCs w:val="20"/>
                <w:lang w:val="uk-UA" w:eastAsia="ru-RU"/>
              </w:rPr>
            </w:pPr>
          </w:p>
        </w:tc>
        <w:tc>
          <w:tcPr>
            <w:tcW w:w="1559" w:type="dxa"/>
            <w:tcBorders>
              <w:top w:val="single" w:sz="4" w:space="0" w:color="000000"/>
              <w:left w:val="single" w:sz="4" w:space="0" w:color="000000"/>
              <w:bottom w:val="single" w:sz="4" w:space="0" w:color="000000"/>
            </w:tcBorders>
            <w:shd w:val="clear" w:color="auto" w:fill="auto"/>
            <w:vAlign w:val="center"/>
          </w:tcPr>
          <w:p w14:paraId="648B4319" w14:textId="69138BED" w:rsidR="006B210D" w:rsidRPr="00CD2D37" w:rsidRDefault="006B210D" w:rsidP="00F56E87">
            <w:r w:rsidRPr="00CD2D37">
              <w:rPr>
                <w:sz w:val="20"/>
                <w:szCs w:val="20"/>
                <w:lang w:val="uk-UA" w:eastAsia="ru-RU"/>
              </w:rPr>
              <w:t>Кредитування</w:t>
            </w:r>
          </w:p>
        </w:tc>
        <w:tc>
          <w:tcPr>
            <w:tcW w:w="335" w:type="dxa"/>
            <w:tcBorders>
              <w:top w:val="single" w:sz="4" w:space="0" w:color="000000"/>
              <w:left w:val="single" w:sz="4" w:space="0" w:color="000000"/>
              <w:bottom w:val="single" w:sz="4" w:space="0" w:color="000000"/>
            </w:tcBorders>
            <w:shd w:val="clear" w:color="auto" w:fill="auto"/>
            <w:vAlign w:val="center"/>
          </w:tcPr>
          <w:p w14:paraId="4D9A13D0" w14:textId="2DEBF85D" w:rsidR="006B210D" w:rsidRPr="00CD2D37" w:rsidRDefault="006B210D" w:rsidP="00F56E87">
            <w:pPr>
              <w:snapToGrid w:val="0"/>
              <w:rPr>
                <w:b/>
                <w:sz w:val="20"/>
                <w:szCs w:val="20"/>
                <w:lang w:val="uk-UA" w:eastAsia="ru-RU"/>
              </w:rPr>
            </w:pPr>
          </w:p>
        </w:tc>
        <w:tc>
          <w:tcPr>
            <w:tcW w:w="1650" w:type="dxa"/>
            <w:tcBorders>
              <w:top w:val="single" w:sz="4" w:space="0" w:color="000000"/>
              <w:left w:val="single" w:sz="4" w:space="0" w:color="000000"/>
              <w:bottom w:val="single" w:sz="4" w:space="0" w:color="000000"/>
            </w:tcBorders>
            <w:shd w:val="clear" w:color="auto" w:fill="auto"/>
            <w:vAlign w:val="center"/>
          </w:tcPr>
          <w:p w14:paraId="2AF6E476" w14:textId="35DD994C" w:rsidR="006B210D" w:rsidRPr="00CD2D37" w:rsidRDefault="006B210D" w:rsidP="00F56E87">
            <w:r w:rsidRPr="00CD2D37">
              <w:rPr>
                <w:sz w:val="20"/>
                <w:szCs w:val="20"/>
                <w:lang w:val="uk-UA" w:eastAsia="ru-RU"/>
              </w:rPr>
              <w:t>Зняття готівки</w:t>
            </w:r>
          </w:p>
        </w:tc>
        <w:tc>
          <w:tcPr>
            <w:tcW w:w="394" w:type="dxa"/>
            <w:tcBorders>
              <w:top w:val="single" w:sz="4" w:space="0" w:color="000000"/>
              <w:left w:val="single" w:sz="4" w:space="0" w:color="000000"/>
              <w:bottom w:val="single" w:sz="4" w:space="0" w:color="000000"/>
            </w:tcBorders>
            <w:shd w:val="clear" w:color="auto" w:fill="auto"/>
            <w:vAlign w:val="center"/>
          </w:tcPr>
          <w:p w14:paraId="5CA74ACC" w14:textId="114EB681" w:rsidR="006B210D" w:rsidRPr="00CD2D37" w:rsidRDefault="006B210D" w:rsidP="00F56E87">
            <w:pPr>
              <w:snapToGrid w:val="0"/>
              <w:rPr>
                <w:b/>
                <w:sz w:val="20"/>
                <w:szCs w:val="20"/>
                <w:lang w:val="uk-UA" w:eastAsia="ru-RU"/>
              </w:rPr>
            </w:pPr>
          </w:p>
        </w:tc>
        <w:tc>
          <w:tcPr>
            <w:tcW w:w="1655" w:type="dxa"/>
            <w:tcBorders>
              <w:top w:val="single" w:sz="4" w:space="0" w:color="000000"/>
              <w:left w:val="single" w:sz="4" w:space="0" w:color="000000"/>
              <w:bottom w:val="single" w:sz="4" w:space="0" w:color="000000"/>
            </w:tcBorders>
            <w:shd w:val="clear" w:color="auto" w:fill="auto"/>
            <w:vAlign w:val="center"/>
          </w:tcPr>
          <w:p w14:paraId="18ED5C56" w14:textId="344B66F3" w:rsidR="006B210D" w:rsidRPr="00CD2D37" w:rsidRDefault="006B210D" w:rsidP="00F56E87">
            <w:r w:rsidRPr="00CD2D37">
              <w:rPr>
                <w:sz w:val="20"/>
                <w:szCs w:val="20"/>
                <w:lang w:val="uk-UA" w:eastAsia="ru-RU"/>
              </w:rPr>
              <w:t>Операції з БПК</w:t>
            </w:r>
          </w:p>
        </w:tc>
        <w:tc>
          <w:tcPr>
            <w:tcW w:w="403" w:type="dxa"/>
            <w:tcBorders>
              <w:top w:val="single" w:sz="4" w:space="0" w:color="000000"/>
              <w:left w:val="single" w:sz="4" w:space="0" w:color="000000"/>
              <w:bottom w:val="single" w:sz="4" w:space="0" w:color="000000"/>
            </w:tcBorders>
            <w:shd w:val="clear" w:color="auto" w:fill="auto"/>
            <w:vAlign w:val="center"/>
          </w:tcPr>
          <w:p w14:paraId="64FC1C1E" w14:textId="4BB95437" w:rsidR="006B210D" w:rsidRPr="00CD2D37" w:rsidRDefault="006B210D" w:rsidP="00F56E87">
            <w:pPr>
              <w:snapToGrid w:val="0"/>
              <w:rPr>
                <w:b/>
                <w:sz w:val="20"/>
                <w:szCs w:val="20"/>
                <w:lang w:val="uk-UA" w:eastAsia="ru-RU"/>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92AD" w14:textId="060BC15F" w:rsidR="006B210D" w:rsidRPr="00CD2D37" w:rsidRDefault="006B210D" w:rsidP="00F56E87">
            <w:r w:rsidRPr="00CD2D37">
              <w:rPr>
                <w:sz w:val="20"/>
                <w:szCs w:val="20"/>
                <w:lang w:val="uk-UA" w:eastAsia="ru-RU"/>
              </w:rPr>
              <w:t>Операції з ЦП</w:t>
            </w:r>
          </w:p>
        </w:tc>
      </w:tr>
      <w:tr w:rsidR="006B210D" w:rsidRPr="00CD2D37" w14:paraId="55FB87E7" w14:textId="01CB149A" w:rsidTr="007D427F">
        <w:tc>
          <w:tcPr>
            <w:tcW w:w="374" w:type="dxa"/>
            <w:tcBorders>
              <w:top w:val="single" w:sz="4" w:space="0" w:color="000000"/>
              <w:left w:val="single" w:sz="4" w:space="0" w:color="000000"/>
              <w:bottom w:val="single" w:sz="4" w:space="0" w:color="000000"/>
            </w:tcBorders>
            <w:shd w:val="clear" w:color="auto" w:fill="auto"/>
            <w:vAlign w:val="center"/>
          </w:tcPr>
          <w:p w14:paraId="6CEF3DEE" w14:textId="5F01F985" w:rsidR="006B210D" w:rsidRPr="00CD2D37" w:rsidRDefault="006B210D" w:rsidP="00F56E87">
            <w:pPr>
              <w:snapToGrid w:val="0"/>
              <w:rPr>
                <w:b/>
                <w:sz w:val="20"/>
                <w:szCs w:val="20"/>
                <w:lang w:val="uk-UA" w:eastAsia="ru-RU"/>
              </w:rPr>
            </w:pPr>
          </w:p>
        </w:tc>
        <w:tc>
          <w:tcPr>
            <w:tcW w:w="1445" w:type="dxa"/>
            <w:tcBorders>
              <w:top w:val="single" w:sz="4" w:space="0" w:color="000000"/>
              <w:left w:val="single" w:sz="4" w:space="0" w:color="000000"/>
              <w:bottom w:val="single" w:sz="4" w:space="0" w:color="000000"/>
            </w:tcBorders>
            <w:shd w:val="clear" w:color="auto" w:fill="auto"/>
            <w:vAlign w:val="center"/>
          </w:tcPr>
          <w:p w14:paraId="3127C102" w14:textId="2B7F7180" w:rsidR="006B210D" w:rsidRPr="00CD2D37" w:rsidRDefault="006B210D" w:rsidP="00F56E87">
            <w:r w:rsidRPr="00CD2D37">
              <w:rPr>
                <w:sz w:val="20"/>
                <w:szCs w:val="20"/>
                <w:lang w:val="uk-UA" w:eastAsia="ru-RU"/>
              </w:rPr>
              <w:t>Депозитні операції</w:t>
            </w:r>
          </w:p>
        </w:tc>
        <w:tc>
          <w:tcPr>
            <w:tcW w:w="284" w:type="dxa"/>
            <w:tcBorders>
              <w:top w:val="single" w:sz="4" w:space="0" w:color="000000"/>
              <w:left w:val="single" w:sz="4" w:space="0" w:color="000000"/>
              <w:bottom w:val="single" w:sz="4" w:space="0" w:color="000000"/>
            </w:tcBorders>
            <w:shd w:val="clear" w:color="auto" w:fill="auto"/>
            <w:vAlign w:val="center"/>
          </w:tcPr>
          <w:p w14:paraId="5D2432C8" w14:textId="533215B6" w:rsidR="006B210D" w:rsidRPr="00CD2D37" w:rsidRDefault="006B210D" w:rsidP="00F56E87">
            <w:pPr>
              <w:snapToGrid w:val="0"/>
              <w:rPr>
                <w:b/>
                <w:sz w:val="20"/>
                <w:szCs w:val="20"/>
                <w:lang w:val="uk-UA" w:eastAsia="ru-RU"/>
              </w:rPr>
            </w:pPr>
          </w:p>
        </w:tc>
        <w:tc>
          <w:tcPr>
            <w:tcW w:w="1559" w:type="dxa"/>
            <w:tcBorders>
              <w:top w:val="single" w:sz="4" w:space="0" w:color="000000"/>
              <w:left w:val="single" w:sz="4" w:space="0" w:color="000000"/>
              <w:bottom w:val="single" w:sz="4" w:space="0" w:color="000000"/>
            </w:tcBorders>
            <w:shd w:val="clear" w:color="auto" w:fill="auto"/>
            <w:vAlign w:val="center"/>
          </w:tcPr>
          <w:p w14:paraId="50BD0051" w14:textId="68319AA2" w:rsidR="006B210D" w:rsidRPr="00CD2D37" w:rsidRDefault="006B210D" w:rsidP="00F56E87">
            <w:r w:rsidRPr="00CD2D37">
              <w:rPr>
                <w:sz w:val="20"/>
                <w:szCs w:val="20"/>
                <w:lang w:val="uk-UA" w:eastAsia="ru-RU"/>
              </w:rPr>
              <w:t>Внесення готівки</w:t>
            </w:r>
          </w:p>
        </w:tc>
        <w:tc>
          <w:tcPr>
            <w:tcW w:w="335" w:type="dxa"/>
            <w:tcBorders>
              <w:top w:val="single" w:sz="4" w:space="0" w:color="000000"/>
              <w:left w:val="single" w:sz="4" w:space="0" w:color="000000"/>
              <w:bottom w:val="single" w:sz="4" w:space="0" w:color="000000"/>
            </w:tcBorders>
            <w:shd w:val="clear" w:color="auto" w:fill="auto"/>
            <w:vAlign w:val="center"/>
          </w:tcPr>
          <w:p w14:paraId="7DC1FF36" w14:textId="52062F50" w:rsidR="006B210D" w:rsidRPr="00CD2D37" w:rsidRDefault="006B210D" w:rsidP="00F56E87">
            <w:pPr>
              <w:snapToGrid w:val="0"/>
              <w:rPr>
                <w:b/>
                <w:sz w:val="20"/>
                <w:szCs w:val="20"/>
                <w:lang w:val="uk-UA" w:eastAsia="ru-RU"/>
              </w:rPr>
            </w:pPr>
          </w:p>
        </w:tc>
        <w:tc>
          <w:tcPr>
            <w:tcW w:w="1650" w:type="dxa"/>
            <w:tcBorders>
              <w:top w:val="single" w:sz="4" w:space="0" w:color="000000"/>
              <w:left w:val="single" w:sz="4" w:space="0" w:color="000000"/>
              <w:bottom w:val="single" w:sz="4" w:space="0" w:color="000000"/>
            </w:tcBorders>
            <w:shd w:val="clear" w:color="auto" w:fill="auto"/>
            <w:vAlign w:val="center"/>
          </w:tcPr>
          <w:p w14:paraId="1668A804" w14:textId="2C86E915" w:rsidR="006B210D" w:rsidRPr="00CD2D37" w:rsidRDefault="006B210D" w:rsidP="00F56E87">
            <w:r w:rsidRPr="00CD2D37">
              <w:rPr>
                <w:sz w:val="20"/>
                <w:szCs w:val="20"/>
                <w:lang w:val="uk-UA" w:eastAsia="ru-RU"/>
              </w:rPr>
              <w:t>Валюто обмінні операції</w:t>
            </w:r>
          </w:p>
        </w:tc>
        <w:tc>
          <w:tcPr>
            <w:tcW w:w="394" w:type="dxa"/>
            <w:tcBorders>
              <w:top w:val="single" w:sz="4" w:space="0" w:color="000000"/>
              <w:left w:val="single" w:sz="4" w:space="0" w:color="000000"/>
              <w:bottom w:val="single" w:sz="4" w:space="0" w:color="000000"/>
            </w:tcBorders>
            <w:shd w:val="clear" w:color="auto" w:fill="auto"/>
            <w:vAlign w:val="center"/>
          </w:tcPr>
          <w:p w14:paraId="48025C6C" w14:textId="4EA88E83" w:rsidR="006B210D" w:rsidRPr="00CD2D37" w:rsidRDefault="006B210D" w:rsidP="00F56E87">
            <w:pPr>
              <w:snapToGrid w:val="0"/>
              <w:rPr>
                <w:b/>
                <w:sz w:val="20"/>
                <w:szCs w:val="20"/>
                <w:lang w:val="uk-UA" w:eastAsia="ru-RU"/>
              </w:rPr>
            </w:pPr>
          </w:p>
        </w:tc>
        <w:tc>
          <w:tcPr>
            <w:tcW w:w="1655" w:type="dxa"/>
            <w:tcBorders>
              <w:top w:val="single" w:sz="4" w:space="0" w:color="000000"/>
              <w:left w:val="single" w:sz="4" w:space="0" w:color="000000"/>
              <w:bottom w:val="single" w:sz="4" w:space="0" w:color="000000"/>
            </w:tcBorders>
            <w:shd w:val="clear" w:color="auto" w:fill="auto"/>
            <w:vAlign w:val="center"/>
          </w:tcPr>
          <w:p w14:paraId="1DA07334" w14:textId="709B1520" w:rsidR="006B210D" w:rsidRPr="00CD2D37" w:rsidRDefault="006B210D" w:rsidP="00F56E87">
            <w:r w:rsidRPr="00CD2D37">
              <w:rPr>
                <w:sz w:val="20"/>
                <w:szCs w:val="20"/>
                <w:lang w:val="uk-UA" w:eastAsia="ru-RU"/>
              </w:rPr>
              <w:t>Зарплатний проект</w:t>
            </w:r>
          </w:p>
        </w:tc>
        <w:tc>
          <w:tcPr>
            <w:tcW w:w="403" w:type="dxa"/>
            <w:tcBorders>
              <w:top w:val="single" w:sz="4" w:space="0" w:color="000000"/>
              <w:left w:val="single" w:sz="4" w:space="0" w:color="000000"/>
              <w:bottom w:val="single" w:sz="4" w:space="0" w:color="000000"/>
            </w:tcBorders>
            <w:shd w:val="clear" w:color="auto" w:fill="auto"/>
            <w:vAlign w:val="center"/>
          </w:tcPr>
          <w:p w14:paraId="2F704ECF" w14:textId="08866689" w:rsidR="006B210D" w:rsidRPr="00CD2D37" w:rsidRDefault="006B210D" w:rsidP="00F56E87">
            <w:pPr>
              <w:snapToGrid w:val="0"/>
              <w:rPr>
                <w:b/>
                <w:sz w:val="20"/>
                <w:szCs w:val="20"/>
                <w:lang w:val="uk-UA" w:eastAsia="ru-RU"/>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C2887" w14:textId="6CCCA461" w:rsidR="006B210D" w:rsidRPr="00CD2D37" w:rsidRDefault="006B210D" w:rsidP="00F56E87">
            <w:r w:rsidRPr="00CD2D37">
              <w:rPr>
                <w:sz w:val="20"/>
                <w:szCs w:val="20"/>
                <w:lang w:val="uk-UA" w:eastAsia="ru-RU"/>
              </w:rPr>
              <w:t>Депозитарні послуги</w:t>
            </w:r>
          </w:p>
        </w:tc>
      </w:tr>
      <w:tr w:rsidR="006B210D" w:rsidRPr="00CD2D37" w14:paraId="286881F2" w14:textId="5CDF6479" w:rsidTr="007D427F">
        <w:tc>
          <w:tcPr>
            <w:tcW w:w="374" w:type="dxa"/>
            <w:tcBorders>
              <w:top w:val="single" w:sz="4" w:space="0" w:color="000000"/>
              <w:left w:val="single" w:sz="4" w:space="0" w:color="000000"/>
              <w:bottom w:val="single" w:sz="4" w:space="0" w:color="000000"/>
            </w:tcBorders>
            <w:shd w:val="clear" w:color="auto" w:fill="auto"/>
            <w:vAlign w:val="center"/>
          </w:tcPr>
          <w:p w14:paraId="2D997FFD" w14:textId="66E2190E" w:rsidR="006B210D" w:rsidRPr="00CD2D37" w:rsidRDefault="006B210D" w:rsidP="00F56E87">
            <w:pPr>
              <w:snapToGrid w:val="0"/>
              <w:rPr>
                <w:b/>
                <w:sz w:val="20"/>
                <w:szCs w:val="20"/>
                <w:lang w:val="uk-UA" w:eastAsia="ru-RU"/>
              </w:rPr>
            </w:pPr>
          </w:p>
        </w:tc>
        <w:tc>
          <w:tcPr>
            <w:tcW w:w="1445" w:type="dxa"/>
            <w:tcBorders>
              <w:top w:val="single" w:sz="4" w:space="0" w:color="000000"/>
              <w:left w:val="single" w:sz="4" w:space="0" w:color="000000"/>
              <w:bottom w:val="single" w:sz="4" w:space="0" w:color="000000"/>
            </w:tcBorders>
            <w:shd w:val="clear" w:color="auto" w:fill="auto"/>
            <w:vAlign w:val="center"/>
          </w:tcPr>
          <w:p w14:paraId="74CFD9EF" w14:textId="07619FC7" w:rsidR="006B210D" w:rsidRPr="00CD2D37" w:rsidRDefault="006B210D" w:rsidP="00F56E87">
            <w:r w:rsidRPr="00CD2D37">
              <w:rPr>
                <w:sz w:val="20"/>
                <w:szCs w:val="20"/>
                <w:lang w:val="uk-UA" w:eastAsia="ru-RU"/>
              </w:rPr>
              <w:t xml:space="preserve">Операції без відкриття рахунку </w:t>
            </w:r>
          </w:p>
        </w:tc>
        <w:tc>
          <w:tcPr>
            <w:tcW w:w="284" w:type="dxa"/>
            <w:tcBorders>
              <w:top w:val="single" w:sz="4" w:space="0" w:color="000000"/>
              <w:left w:val="single" w:sz="4" w:space="0" w:color="000000"/>
              <w:bottom w:val="single" w:sz="4" w:space="0" w:color="000000"/>
            </w:tcBorders>
            <w:shd w:val="clear" w:color="auto" w:fill="auto"/>
            <w:vAlign w:val="center"/>
          </w:tcPr>
          <w:p w14:paraId="64E89B89" w14:textId="473B51E9" w:rsidR="006B210D" w:rsidRPr="00CD2D37" w:rsidRDefault="006B210D" w:rsidP="00F56E87">
            <w:pPr>
              <w:snapToGrid w:val="0"/>
              <w:rPr>
                <w:b/>
                <w:sz w:val="20"/>
                <w:szCs w:val="20"/>
                <w:lang w:val="uk-UA" w:eastAsia="ru-RU"/>
              </w:rPr>
            </w:pPr>
          </w:p>
        </w:tc>
        <w:tc>
          <w:tcPr>
            <w:tcW w:w="1559" w:type="dxa"/>
            <w:tcBorders>
              <w:top w:val="single" w:sz="4" w:space="0" w:color="000000"/>
              <w:left w:val="single" w:sz="4" w:space="0" w:color="000000"/>
              <w:bottom w:val="single" w:sz="4" w:space="0" w:color="000000"/>
            </w:tcBorders>
            <w:shd w:val="clear" w:color="auto" w:fill="auto"/>
            <w:vAlign w:val="center"/>
          </w:tcPr>
          <w:p w14:paraId="4AA3BE65" w14:textId="53ECC82F" w:rsidR="006B210D" w:rsidRPr="00CD2D37" w:rsidRDefault="006B210D" w:rsidP="00F56E87">
            <w:r w:rsidRPr="00CD2D37">
              <w:rPr>
                <w:sz w:val="20"/>
                <w:szCs w:val="20"/>
                <w:lang w:val="uk-UA" w:eastAsia="ru-RU"/>
              </w:rPr>
              <w:t xml:space="preserve">Валютні розрахунки </w:t>
            </w:r>
            <w:r w:rsidRPr="00CD2D37">
              <w:rPr>
                <w:sz w:val="18"/>
                <w:szCs w:val="18"/>
                <w:lang w:val="uk-UA" w:eastAsia="ru-RU"/>
              </w:rPr>
              <w:t>(ЗЕД)</w:t>
            </w:r>
          </w:p>
        </w:tc>
        <w:tc>
          <w:tcPr>
            <w:tcW w:w="335" w:type="dxa"/>
            <w:tcBorders>
              <w:top w:val="single" w:sz="4" w:space="0" w:color="000000"/>
              <w:left w:val="single" w:sz="4" w:space="0" w:color="000000"/>
              <w:bottom w:val="single" w:sz="4" w:space="0" w:color="000000"/>
            </w:tcBorders>
            <w:shd w:val="clear" w:color="auto" w:fill="auto"/>
            <w:vAlign w:val="center"/>
          </w:tcPr>
          <w:p w14:paraId="06CC0A8D" w14:textId="3DC89D8C" w:rsidR="006B210D" w:rsidRPr="00CD2D37" w:rsidRDefault="006B210D" w:rsidP="00F56E87">
            <w:pPr>
              <w:snapToGrid w:val="0"/>
              <w:rPr>
                <w:b/>
                <w:sz w:val="20"/>
                <w:szCs w:val="20"/>
                <w:lang w:val="uk-UA" w:eastAsia="ru-RU"/>
              </w:rPr>
            </w:pPr>
          </w:p>
        </w:tc>
        <w:tc>
          <w:tcPr>
            <w:tcW w:w="1650" w:type="dxa"/>
            <w:tcBorders>
              <w:top w:val="single" w:sz="4" w:space="0" w:color="000000"/>
              <w:left w:val="single" w:sz="4" w:space="0" w:color="000000"/>
              <w:bottom w:val="single" w:sz="4" w:space="0" w:color="000000"/>
            </w:tcBorders>
            <w:shd w:val="clear" w:color="auto" w:fill="auto"/>
            <w:vAlign w:val="center"/>
          </w:tcPr>
          <w:p w14:paraId="5CBD7F3D" w14:textId="3DF9C654" w:rsidR="006B210D" w:rsidRPr="00CD2D37" w:rsidRDefault="006B210D" w:rsidP="00F56E87">
            <w:r w:rsidRPr="00CD2D37">
              <w:rPr>
                <w:sz w:val="20"/>
                <w:szCs w:val="20"/>
                <w:lang w:val="uk-UA" w:eastAsia="ru-RU"/>
              </w:rPr>
              <w:t xml:space="preserve">Операції з </w:t>
            </w:r>
            <w:proofErr w:type="spellStart"/>
            <w:r w:rsidRPr="00CD2D37">
              <w:rPr>
                <w:sz w:val="20"/>
                <w:szCs w:val="20"/>
                <w:lang w:val="uk-UA" w:eastAsia="ru-RU"/>
              </w:rPr>
              <w:t>банк_металами</w:t>
            </w:r>
            <w:proofErr w:type="spellEnd"/>
          </w:p>
        </w:tc>
        <w:tc>
          <w:tcPr>
            <w:tcW w:w="394" w:type="dxa"/>
            <w:tcBorders>
              <w:top w:val="single" w:sz="4" w:space="0" w:color="000000"/>
              <w:left w:val="single" w:sz="4" w:space="0" w:color="000000"/>
              <w:bottom w:val="single" w:sz="4" w:space="0" w:color="000000"/>
            </w:tcBorders>
            <w:shd w:val="clear" w:color="auto" w:fill="auto"/>
            <w:vAlign w:val="center"/>
          </w:tcPr>
          <w:p w14:paraId="6CC733F4" w14:textId="323A5930" w:rsidR="006B210D" w:rsidRPr="00CD2D37" w:rsidRDefault="006B210D" w:rsidP="00F56E87">
            <w:pPr>
              <w:snapToGrid w:val="0"/>
              <w:rPr>
                <w:b/>
                <w:sz w:val="20"/>
                <w:szCs w:val="20"/>
                <w:lang w:val="uk-UA" w:eastAsia="ru-RU"/>
              </w:rPr>
            </w:pPr>
          </w:p>
        </w:tc>
        <w:tc>
          <w:tcPr>
            <w:tcW w:w="1655" w:type="dxa"/>
            <w:tcBorders>
              <w:top w:val="single" w:sz="4" w:space="0" w:color="000000"/>
              <w:left w:val="single" w:sz="4" w:space="0" w:color="000000"/>
              <w:bottom w:val="single" w:sz="4" w:space="0" w:color="000000"/>
            </w:tcBorders>
            <w:shd w:val="clear" w:color="auto" w:fill="auto"/>
            <w:vAlign w:val="center"/>
          </w:tcPr>
          <w:p w14:paraId="31210DF4" w14:textId="513C46DE" w:rsidR="006B210D" w:rsidRPr="00CD2D37" w:rsidRDefault="006B210D" w:rsidP="00F56E87">
            <w:r w:rsidRPr="00CD2D37">
              <w:rPr>
                <w:sz w:val="20"/>
                <w:szCs w:val="20"/>
                <w:lang w:val="uk-UA" w:eastAsia="ru-RU"/>
              </w:rPr>
              <w:t xml:space="preserve">Банківська гарантія </w:t>
            </w:r>
          </w:p>
        </w:tc>
        <w:tc>
          <w:tcPr>
            <w:tcW w:w="403" w:type="dxa"/>
            <w:tcBorders>
              <w:top w:val="single" w:sz="4" w:space="0" w:color="000000"/>
              <w:left w:val="single" w:sz="4" w:space="0" w:color="000000"/>
              <w:bottom w:val="single" w:sz="4" w:space="0" w:color="000000"/>
            </w:tcBorders>
            <w:shd w:val="clear" w:color="auto" w:fill="auto"/>
            <w:vAlign w:val="center"/>
          </w:tcPr>
          <w:p w14:paraId="5C211C49" w14:textId="10778D64" w:rsidR="006B210D" w:rsidRPr="00CD2D37" w:rsidRDefault="006B210D" w:rsidP="00F56E87">
            <w:pPr>
              <w:snapToGrid w:val="0"/>
              <w:rPr>
                <w:b/>
                <w:sz w:val="20"/>
                <w:szCs w:val="20"/>
                <w:lang w:val="uk-UA" w:eastAsia="ru-RU"/>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03C4" w14:textId="73FA1AB4" w:rsidR="006B210D" w:rsidRPr="00CD2D37" w:rsidRDefault="006B210D" w:rsidP="00F56E87">
            <w:r w:rsidRPr="00CD2D37">
              <w:rPr>
                <w:sz w:val="20"/>
                <w:szCs w:val="20"/>
                <w:lang w:val="uk-UA" w:eastAsia="ru-RU"/>
              </w:rPr>
              <w:t xml:space="preserve">Депозитна </w:t>
            </w:r>
            <w:proofErr w:type="spellStart"/>
            <w:r w:rsidRPr="00CD2D37">
              <w:rPr>
                <w:sz w:val="20"/>
                <w:szCs w:val="20"/>
                <w:lang w:val="uk-UA" w:eastAsia="ru-RU"/>
              </w:rPr>
              <w:t>ячейка</w:t>
            </w:r>
            <w:proofErr w:type="spellEnd"/>
          </w:p>
        </w:tc>
      </w:tr>
    </w:tbl>
    <w:p w14:paraId="4C4DF19D" w14:textId="478F524F" w:rsidR="006B210D" w:rsidRPr="00CD2D37" w:rsidRDefault="006B210D" w:rsidP="00F56E87">
      <w:pPr>
        <w:shd w:val="clear" w:color="auto" w:fill="FFFFFF"/>
        <w:ind w:left="420" w:hanging="420"/>
        <w:jc w:val="both"/>
      </w:pPr>
      <w:r w:rsidRPr="00CD2D37">
        <w:rPr>
          <w:b/>
          <w:sz w:val="22"/>
          <w:szCs w:val="22"/>
          <w:lang w:val="uk-UA" w:eastAsia="ru-RU"/>
        </w:rPr>
        <w:t>Інше</w:t>
      </w:r>
      <w:r w:rsidRPr="00CD2D37">
        <w:rPr>
          <w:lang w:val="uk-UA" w:eastAsia="ru-RU"/>
        </w:rPr>
        <w:t>:______________________________________________________________________</w:t>
      </w:r>
    </w:p>
    <w:p w14:paraId="1E9F74C0" w14:textId="484C6ACB" w:rsidR="006B210D" w:rsidRPr="00CD2D37" w:rsidRDefault="006B210D" w:rsidP="00F56E87">
      <w:pPr>
        <w:shd w:val="clear" w:color="auto" w:fill="FFFFFF"/>
        <w:ind w:left="-142"/>
        <w:jc w:val="both"/>
        <w:rPr>
          <w:sz w:val="22"/>
          <w:szCs w:val="22"/>
        </w:rPr>
      </w:pPr>
      <w:r w:rsidRPr="00CD2D37">
        <w:rPr>
          <w:b/>
          <w:sz w:val="22"/>
          <w:szCs w:val="22"/>
          <w:u w:val="single"/>
          <w:lang w:val="uk-UA" w:eastAsia="ru-RU"/>
        </w:rPr>
        <w:t>Джерела та обсяги надходжень</w:t>
      </w:r>
    </w:p>
    <w:tbl>
      <w:tblPr>
        <w:tblW w:w="9928" w:type="dxa"/>
        <w:tblInd w:w="-10" w:type="dxa"/>
        <w:tblLayout w:type="fixed"/>
        <w:tblLook w:val="0000" w:firstRow="0" w:lastRow="0" w:firstColumn="0" w:lastColumn="0" w:noHBand="0" w:noVBand="0"/>
      </w:tblPr>
      <w:tblGrid>
        <w:gridCol w:w="5353"/>
        <w:gridCol w:w="851"/>
        <w:gridCol w:w="850"/>
        <w:gridCol w:w="851"/>
        <w:gridCol w:w="850"/>
        <w:gridCol w:w="1173"/>
      </w:tblGrid>
      <w:tr w:rsidR="006B210D" w:rsidRPr="00CD2D37" w14:paraId="3524F318" w14:textId="51798D47" w:rsidTr="007D427F">
        <w:trPr>
          <w:trHeight w:val="126"/>
        </w:trPr>
        <w:tc>
          <w:tcPr>
            <w:tcW w:w="5353" w:type="dxa"/>
            <w:vMerge w:val="restart"/>
            <w:tcBorders>
              <w:top w:val="single" w:sz="4" w:space="0" w:color="000000"/>
              <w:left w:val="single" w:sz="4" w:space="0" w:color="000000"/>
              <w:bottom w:val="single" w:sz="4" w:space="0" w:color="000000"/>
            </w:tcBorders>
            <w:shd w:val="clear" w:color="auto" w:fill="auto"/>
            <w:vAlign w:val="center"/>
          </w:tcPr>
          <w:p w14:paraId="664EB0A1" w14:textId="282A1062" w:rsidR="006B210D" w:rsidRPr="00CD2D37" w:rsidRDefault="006B210D" w:rsidP="00F56E87">
            <w:pPr>
              <w:rPr>
                <w:sz w:val="22"/>
                <w:szCs w:val="22"/>
              </w:rPr>
            </w:pPr>
            <w:r w:rsidRPr="00CD2D37">
              <w:rPr>
                <w:b/>
                <w:sz w:val="22"/>
                <w:szCs w:val="22"/>
                <w:u w:val="single"/>
                <w:shd w:val="clear" w:color="auto" w:fill="FFFFFF"/>
                <w:lang w:val="uk-UA" w:eastAsia="ru-RU"/>
              </w:rPr>
              <w:t xml:space="preserve">Вид надходжень </w:t>
            </w:r>
          </w:p>
        </w:tc>
        <w:tc>
          <w:tcPr>
            <w:tcW w:w="45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3DB0A3E" w14:textId="10EC39FE" w:rsidR="006B210D" w:rsidRPr="00CD2D37" w:rsidRDefault="006B210D" w:rsidP="00F56E87">
            <w:pPr>
              <w:jc w:val="center"/>
              <w:rPr>
                <w:sz w:val="20"/>
                <w:szCs w:val="20"/>
              </w:rPr>
            </w:pPr>
            <w:r w:rsidRPr="00CD2D37">
              <w:rPr>
                <w:b/>
                <w:sz w:val="20"/>
                <w:szCs w:val="20"/>
                <w:lang w:val="uk-UA" w:eastAsia="ru-RU"/>
              </w:rPr>
              <w:t>Середньомісячний обсяг надходжень</w:t>
            </w:r>
          </w:p>
        </w:tc>
      </w:tr>
      <w:tr w:rsidR="006B210D" w:rsidRPr="00CD2D37" w14:paraId="2E3C4900" w14:textId="3829FE2C" w:rsidTr="007D427F">
        <w:trPr>
          <w:trHeight w:val="355"/>
        </w:trPr>
        <w:tc>
          <w:tcPr>
            <w:tcW w:w="5353" w:type="dxa"/>
            <w:vMerge/>
            <w:tcBorders>
              <w:top w:val="single" w:sz="4" w:space="0" w:color="000000"/>
              <w:left w:val="single" w:sz="4" w:space="0" w:color="000000"/>
              <w:bottom w:val="single" w:sz="4" w:space="0" w:color="000000"/>
            </w:tcBorders>
            <w:shd w:val="clear" w:color="auto" w:fill="auto"/>
            <w:vAlign w:val="center"/>
          </w:tcPr>
          <w:p w14:paraId="658EC23F" w14:textId="3F2DCBFD" w:rsidR="006B210D" w:rsidRPr="00CD2D37" w:rsidRDefault="006B210D" w:rsidP="00F56E87">
            <w:pPr>
              <w:snapToGrid w:val="0"/>
              <w:rPr>
                <w:b/>
                <w:sz w:val="22"/>
                <w:szCs w:val="22"/>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30BEE59F" w14:textId="61D06EE8" w:rsidR="006B210D" w:rsidRPr="00CD2D37" w:rsidRDefault="006B210D" w:rsidP="00F56E87">
            <w:r w:rsidRPr="00CD2D37">
              <w:rPr>
                <w:sz w:val="18"/>
                <w:szCs w:val="18"/>
                <w:lang w:val="uk-UA" w:eastAsia="ru-RU"/>
              </w:rPr>
              <w:t xml:space="preserve">до 1 </w:t>
            </w:r>
            <w:proofErr w:type="spellStart"/>
            <w:r w:rsidRPr="00CD2D37">
              <w:rPr>
                <w:sz w:val="18"/>
                <w:szCs w:val="18"/>
                <w:lang w:val="uk-UA" w:eastAsia="ru-RU"/>
              </w:rPr>
              <w:t>млн.грн</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267BCC78" w14:textId="4F715B1E" w:rsidR="006B210D" w:rsidRPr="00CD2D37" w:rsidRDefault="006B210D" w:rsidP="00F56E87">
            <w:r w:rsidRPr="00CD2D37">
              <w:rPr>
                <w:sz w:val="18"/>
                <w:szCs w:val="18"/>
                <w:lang w:val="uk-UA" w:eastAsia="ru-RU"/>
              </w:rPr>
              <w:t xml:space="preserve">до 3 </w:t>
            </w:r>
            <w:proofErr w:type="spellStart"/>
            <w:r w:rsidRPr="00CD2D37">
              <w:rPr>
                <w:sz w:val="18"/>
                <w:szCs w:val="18"/>
                <w:lang w:val="uk-UA" w:eastAsia="ru-RU"/>
              </w:rPr>
              <w:t>млн.грн</w:t>
            </w:r>
            <w:proofErr w:type="spellEnd"/>
          </w:p>
        </w:tc>
        <w:tc>
          <w:tcPr>
            <w:tcW w:w="851" w:type="dxa"/>
            <w:tcBorders>
              <w:top w:val="single" w:sz="4" w:space="0" w:color="000000"/>
              <w:left w:val="single" w:sz="4" w:space="0" w:color="000000"/>
              <w:bottom w:val="single" w:sz="4" w:space="0" w:color="000000"/>
            </w:tcBorders>
            <w:shd w:val="clear" w:color="auto" w:fill="auto"/>
            <w:vAlign w:val="center"/>
          </w:tcPr>
          <w:p w14:paraId="765FEAE9" w14:textId="7BF16A15" w:rsidR="006B210D" w:rsidRPr="00CD2D37" w:rsidRDefault="006B210D" w:rsidP="00F56E87">
            <w:r w:rsidRPr="00CD2D37">
              <w:rPr>
                <w:sz w:val="18"/>
                <w:szCs w:val="18"/>
                <w:lang w:val="uk-UA" w:eastAsia="ru-RU"/>
              </w:rPr>
              <w:t xml:space="preserve">до 5 </w:t>
            </w:r>
            <w:proofErr w:type="spellStart"/>
            <w:r w:rsidRPr="00CD2D37">
              <w:rPr>
                <w:sz w:val="18"/>
                <w:szCs w:val="18"/>
                <w:lang w:val="uk-UA" w:eastAsia="ru-RU"/>
              </w:rPr>
              <w:t>млн.грн</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58C3EC3F" w14:textId="77A124C3" w:rsidR="006B210D" w:rsidRPr="00CD2D37" w:rsidRDefault="006B210D" w:rsidP="00F56E87">
            <w:r w:rsidRPr="00CD2D37">
              <w:rPr>
                <w:sz w:val="18"/>
                <w:szCs w:val="18"/>
                <w:lang w:val="uk-UA" w:eastAsia="ru-RU"/>
              </w:rPr>
              <w:t xml:space="preserve">до 10 </w:t>
            </w:r>
            <w:proofErr w:type="spellStart"/>
            <w:r w:rsidRPr="00CD2D37">
              <w:rPr>
                <w:sz w:val="18"/>
                <w:szCs w:val="18"/>
                <w:lang w:val="uk-UA" w:eastAsia="ru-RU"/>
              </w:rPr>
              <w:t>млн.грн</w:t>
            </w:r>
            <w:proofErr w:type="spellEnd"/>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139C" w14:textId="071E803B" w:rsidR="006B210D" w:rsidRPr="00CD2D37" w:rsidRDefault="006B210D" w:rsidP="00F56E87">
            <w:r w:rsidRPr="00CD2D37">
              <w:rPr>
                <w:sz w:val="18"/>
                <w:szCs w:val="18"/>
                <w:lang w:val="en-US" w:eastAsia="ru-RU"/>
              </w:rPr>
              <w:t>&gt;</w:t>
            </w:r>
            <w:r w:rsidRPr="00CD2D37">
              <w:rPr>
                <w:sz w:val="18"/>
                <w:szCs w:val="18"/>
                <w:lang w:val="uk-UA" w:eastAsia="ru-RU"/>
              </w:rPr>
              <w:t xml:space="preserve"> 10 </w:t>
            </w:r>
            <w:proofErr w:type="spellStart"/>
            <w:r w:rsidRPr="00CD2D37">
              <w:rPr>
                <w:sz w:val="18"/>
                <w:szCs w:val="18"/>
                <w:lang w:val="uk-UA" w:eastAsia="ru-RU"/>
              </w:rPr>
              <w:t>млн.грн</w:t>
            </w:r>
            <w:proofErr w:type="spellEnd"/>
          </w:p>
        </w:tc>
      </w:tr>
      <w:tr w:rsidR="006B210D" w:rsidRPr="00CD2D37" w14:paraId="6B27B4E1" w14:textId="00BC9FEA" w:rsidTr="007D427F">
        <w:trPr>
          <w:trHeight w:val="299"/>
        </w:trPr>
        <w:tc>
          <w:tcPr>
            <w:tcW w:w="5353" w:type="dxa"/>
            <w:tcBorders>
              <w:top w:val="single" w:sz="4" w:space="0" w:color="000000"/>
              <w:left w:val="single" w:sz="4" w:space="0" w:color="000000"/>
              <w:bottom w:val="single" w:sz="4" w:space="0" w:color="000000"/>
            </w:tcBorders>
            <w:shd w:val="clear" w:color="auto" w:fill="auto"/>
            <w:vAlign w:val="center"/>
          </w:tcPr>
          <w:p w14:paraId="59C94C41" w14:textId="27DBF158" w:rsidR="006B210D" w:rsidRPr="00CD2D37" w:rsidRDefault="006B210D" w:rsidP="00F56E87">
            <w:pPr>
              <w:rPr>
                <w:sz w:val="22"/>
                <w:szCs w:val="22"/>
              </w:rPr>
            </w:pPr>
            <w:r w:rsidRPr="00CD2D37">
              <w:rPr>
                <w:sz w:val="22"/>
                <w:szCs w:val="22"/>
                <w:lang w:eastAsia="ru-RU"/>
              </w:rPr>
              <w:t>Оплата</w:t>
            </w:r>
            <w:r w:rsidRPr="00CD2D37">
              <w:rPr>
                <w:sz w:val="22"/>
                <w:szCs w:val="22"/>
                <w:lang w:val="uk-UA" w:eastAsia="ru-RU"/>
              </w:rPr>
              <w:t xml:space="preserve"> </w:t>
            </w:r>
            <w:proofErr w:type="spellStart"/>
            <w:r w:rsidRPr="00CD2D37">
              <w:rPr>
                <w:sz w:val="22"/>
                <w:szCs w:val="22"/>
                <w:lang w:eastAsia="ru-RU"/>
              </w:rPr>
              <w:t>робіт</w:t>
            </w:r>
            <w:proofErr w:type="spellEnd"/>
          </w:p>
        </w:tc>
        <w:tc>
          <w:tcPr>
            <w:tcW w:w="851" w:type="dxa"/>
            <w:tcBorders>
              <w:top w:val="single" w:sz="4" w:space="0" w:color="000000"/>
              <w:left w:val="single" w:sz="4" w:space="0" w:color="000000"/>
              <w:bottom w:val="single" w:sz="4" w:space="0" w:color="000000"/>
            </w:tcBorders>
            <w:shd w:val="clear" w:color="auto" w:fill="auto"/>
            <w:vAlign w:val="center"/>
          </w:tcPr>
          <w:p w14:paraId="1A7F4FDA" w14:textId="3BC67C5C"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212729CD" w14:textId="489DAE06"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767B5B83" w14:textId="642A012E"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57299B6" w14:textId="3A7C3C38" w:rsidR="006B210D" w:rsidRPr="00CD2D37" w:rsidRDefault="006B210D" w:rsidP="00F56E87">
            <w:pPr>
              <w:snapToGrid w:val="0"/>
              <w:rPr>
                <w:sz w:val="20"/>
                <w:szCs w:val="20"/>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FD553" w14:textId="4B1F0982" w:rsidR="006B210D" w:rsidRPr="00CD2D37" w:rsidRDefault="006B210D" w:rsidP="00F56E87">
            <w:pPr>
              <w:snapToGrid w:val="0"/>
              <w:rPr>
                <w:sz w:val="20"/>
                <w:szCs w:val="20"/>
                <w:lang w:val="en-US" w:eastAsia="ru-RU"/>
              </w:rPr>
            </w:pPr>
          </w:p>
        </w:tc>
      </w:tr>
      <w:tr w:rsidR="006B210D" w:rsidRPr="00CD2D37" w14:paraId="3704F10E" w14:textId="03CB7A6F" w:rsidTr="007D427F">
        <w:trPr>
          <w:trHeight w:val="288"/>
        </w:trPr>
        <w:tc>
          <w:tcPr>
            <w:tcW w:w="5353" w:type="dxa"/>
            <w:tcBorders>
              <w:top w:val="single" w:sz="4" w:space="0" w:color="000000"/>
              <w:left w:val="single" w:sz="4" w:space="0" w:color="000000"/>
              <w:bottom w:val="single" w:sz="4" w:space="0" w:color="000000"/>
            </w:tcBorders>
            <w:shd w:val="clear" w:color="auto" w:fill="auto"/>
            <w:vAlign w:val="center"/>
          </w:tcPr>
          <w:p w14:paraId="6D5312DF" w14:textId="7B7D0135" w:rsidR="006B210D" w:rsidRPr="00CD2D37" w:rsidRDefault="006B210D" w:rsidP="00F56E87">
            <w:pPr>
              <w:rPr>
                <w:sz w:val="22"/>
                <w:szCs w:val="22"/>
              </w:rPr>
            </w:pPr>
            <w:r w:rsidRPr="00CD2D37">
              <w:rPr>
                <w:sz w:val="22"/>
                <w:szCs w:val="22"/>
                <w:lang w:eastAsia="ru-RU"/>
              </w:rPr>
              <w:t>Оплата</w:t>
            </w:r>
            <w:r w:rsidRPr="00CD2D37">
              <w:rPr>
                <w:sz w:val="22"/>
                <w:szCs w:val="22"/>
                <w:lang w:val="uk-UA" w:eastAsia="ru-RU"/>
              </w:rPr>
              <w:t xml:space="preserve"> послуг</w:t>
            </w:r>
          </w:p>
        </w:tc>
        <w:tc>
          <w:tcPr>
            <w:tcW w:w="851" w:type="dxa"/>
            <w:tcBorders>
              <w:top w:val="single" w:sz="4" w:space="0" w:color="000000"/>
              <w:left w:val="single" w:sz="4" w:space="0" w:color="000000"/>
              <w:bottom w:val="single" w:sz="4" w:space="0" w:color="000000"/>
            </w:tcBorders>
            <w:shd w:val="clear" w:color="auto" w:fill="auto"/>
            <w:vAlign w:val="center"/>
          </w:tcPr>
          <w:p w14:paraId="2707EE06" w14:textId="05A45893"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6431D24" w14:textId="0CE6BEDF"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07C1DA6E" w14:textId="0B351EB9"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2E55440" w14:textId="0FE84B0B" w:rsidR="006B210D" w:rsidRPr="00CD2D37" w:rsidRDefault="006B210D" w:rsidP="00F56E87">
            <w:pPr>
              <w:snapToGrid w:val="0"/>
              <w:rPr>
                <w:b/>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DEE1F" w14:textId="5D93A270" w:rsidR="006B210D" w:rsidRPr="00CD2D37" w:rsidRDefault="006B210D" w:rsidP="00F56E87">
            <w:pPr>
              <w:snapToGrid w:val="0"/>
              <w:rPr>
                <w:b/>
                <w:lang w:val="uk-UA" w:eastAsia="ru-RU"/>
              </w:rPr>
            </w:pPr>
          </w:p>
        </w:tc>
      </w:tr>
      <w:tr w:rsidR="006B210D" w:rsidRPr="00CD2D37" w14:paraId="46ACD4B1" w14:textId="7F282B30" w:rsidTr="007D427F">
        <w:trPr>
          <w:trHeight w:val="265"/>
        </w:trPr>
        <w:tc>
          <w:tcPr>
            <w:tcW w:w="5353" w:type="dxa"/>
            <w:tcBorders>
              <w:top w:val="single" w:sz="4" w:space="0" w:color="000000"/>
              <w:left w:val="single" w:sz="4" w:space="0" w:color="000000"/>
              <w:bottom w:val="single" w:sz="4" w:space="0" w:color="000000"/>
            </w:tcBorders>
            <w:shd w:val="clear" w:color="auto" w:fill="auto"/>
            <w:vAlign w:val="center"/>
          </w:tcPr>
          <w:p w14:paraId="53A07F1A" w14:textId="078E68EF" w:rsidR="006B210D" w:rsidRPr="00CD2D37" w:rsidRDefault="006B210D" w:rsidP="00F56E87">
            <w:pPr>
              <w:rPr>
                <w:sz w:val="22"/>
                <w:szCs w:val="22"/>
              </w:rPr>
            </w:pPr>
            <w:r w:rsidRPr="00CD2D37">
              <w:rPr>
                <w:sz w:val="22"/>
                <w:szCs w:val="22"/>
                <w:lang w:val="uk-UA" w:eastAsia="ru-RU"/>
              </w:rPr>
              <w:t>Торгівельна виручка</w:t>
            </w:r>
          </w:p>
        </w:tc>
        <w:tc>
          <w:tcPr>
            <w:tcW w:w="851" w:type="dxa"/>
            <w:tcBorders>
              <w:top w:val="single" w:sz="4" w:space="0" w:color="000000"/>
              <w:left w:val="single" w:sz="4" w:space="0" w:color="000000"/>
              <w:bottom w:val="single" w:sz="4" w:space="0" w:color="000000"/>
            </w:tcBorders>
            <w:shd w:val="clear" w:color="auto" w:fill="auto"/>
            <w:vAlign w:val="center"/>
          </w:tcPr>
          <w:p w14:paraId="4F38DA31" w14:textId="7D5C5C8E"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3176A28" w14:textId="5B57BB94"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44507100" w14:textId="4FC410AE"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D0BD920" w14:textId="2FC0BCFA" w:rsidR="006B210D" w:rsidRPr="00CD2D37" w:rsidRDefault="006B210D" w:rsidP="00F56E87">
            <w:pPr>
              <w:snapToGrid w:val="0"/>
              <w:rPr>
                <w:b/>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58F72" w14:textId="101E8D87" w:rsidR="006B210D" w:rsidRPr="00CD2D37" w:rsidRDefault="006B210D" w:rsidP="00F56E87">
            <w:pPr>
              <w:snapToGrid w:val="0"/>
              <w:rPr>
                <w:b/>
                <w:lang w:val="uk-UA" w:eastAsia="ru-RU"/>
              </w:rPr>
            </w:pPr>
          </w:p>
        </w:tc>
      </w:tr>
      <w:tr w:rsidR="006B210D" w:rsidRPr="00CD2D37" w14:paraId="53E85C70" w14:textId="1E0AC223" w:rsidTr="007D427F">
        <w:trPr>
          <w:trHeight w:val="268"/>
        </w:trPr>
        <w:tc>
          <w:tcPr>
            <w:tcW w:w="5353" w:type="dxa"/>
            <w:tcBorders>
              <w:top w:val="single" w:sz="4" w:space="0" w:color="000000"/>
              <w:left w:val="single" w:sz="4" w:space="0" w:color="000000"/>
              <w:bottom w:val="single" w:sz="4" w:space="0" w:color="000000"/>
            </w:tcBorders>
            <w:shd w:val="clear" w:color="auto" w:fill="auto"/>
            <w:vAlign w:val="center"/>
          </w:tcPr>
          <w:p w14:paraId="6F6860B1" w14:textId="7632B840" w:rsidR="006B210D" w:rsidRPr="00CD2D37" w:rsidRDefault="006B210D" w:rsidP="00F56E87">
            <w:pPr>
              <w:rPr>
                <w:sz w:val="22"/>
                <w:szCs w:val="22"/>
              </w:rPr>
            </w:pPr>
            <w:r w:rsidRPr="00CD2D37">
              <w:rPr>
                <w:sz w:val="22"/>
                <w:szCs w:val="22"/>
                <w:lang w:val="uk-UA" w:eastAsia="ru-RU"/>
              </w:rPr>
              <w:t>В</w:t>
            </w:r>
            <w:proofErr w:type="spellStart"/>
            <w:r w:rsidRPr="00CD2D37">
              <w:rPr>
                <w:sz w:val="22"/>
                <w:szCs w:val="22"/>
                <w:lang w:eastAsia="ru-RU"/>
              </w:rPr>
              <w:t>алютна</w:t>
            </w:r>
            <w:proofErr w:type="spellEnd"/>
            <w:r w:rsidRPr="00CD2D37">
              <w:rPr>
                <w:sz w:val="22"/>
                <w:szCs w:val="22"/>
                <w:lang w:val="uk-UA" w:eastAsia="ru-RU"/>
              </w:rPr>
              <w:t xml:space="preserve"> виручка</w:t>
            </w:r>
          </w:p>
        </w:tc>
        <w:tc>
          <w:tcPr>
            <w:tcW w:w="851" w:type="dxa"/>
            <w:tcBorders>
              <w:top w:val="single" w:sz="4" w:space="0" w:color="000000"/>
              <w:left w:val="single" w:sz="4" w:space="0" w:color="000000"/>
              <w:bottom w:val="single" w:sz="4" w:space="0" w:color="000000"/>
            </w:tcBorders>
            <w:shd w:val="clear" w:color="auto" w:fill="auto"/>
            <w:vAlign w:val="center"/>
          </w:tcPr>
          <w:p w14:paraId="125250B4" w14:textId="12D36CC2"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AEEBA2A" w14:textId="54000B8B"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3368E6FA" w14:textId="20C7AEC3"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A71D943" w14:textId="27882B75" w:rsidR="006B210D" w:rsidRPr="00CD2D37" w:rsidRDefault="006B210D" w:rsidP="00F56E87">
            <w:pPr>
              <w:snapToGrid w:val="0"/>
              <w:rPr>
                <w:b/>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8D460" w14:textId="2DF7FF52" w:rsidR="006B210D" w:rsidRPr="00CD2D37" w:rsidRDefault="006B210D" w:rsidP="00F56E87">
            <w:pPr>
              <w:snapToGrid w:val="0"/>
              <w:rPr>
                <w:b/>
                <w:lang w:val="uk-UA" w:eastAsia="ru-RU"/>
              </w:rPr>
            </w:pPr>
          </w:p>
        </w:tc>
      </w:tr>
      <w:tr w:rsidR="006B210D" w:rsidRPr="00CD2D37" w14:paraId="15B68360" w14:textId="419CC2CE" w:rsidTr="007D427F">
        <w:trPr>
          <w:trHeight w:val="287"/>
        </w:trPr>
        <w:tc>
          <w:tcPr>
            <w:tcW w:w="5353" w:type="dxa"/>
            <w:tcBorders>
              <w:top w:val="single" w:sz="4" w:space="0" w:color="000000"/>
              <w:left w:val="single" w:sz="4" w:space="0" w:color="000000"/>
              <w:bottom w:val="single" w:sz="4" w:space="0" w:color="000000"/>
            </w:tcBorders>
            <w:shd w:val="clear" w:color="auto" w:fill="auto"/>
            <w:vAlign w:val="center"/>
          </w:tcPr>
          <w:p w14:paraId="142F0E4E" w14:textId="5F8D8CD8" w:rsidR="006B210D" w:rsidRPr="00CD2D37" w:rsidRDefault="006B210D" w:rsidP="00F56E87">
            <w:pPr>
              <w:rPr>
                <w:sz w:val="22"/>
                <w:szCs w:val="22"/>
              </w:rPr>
            </w:pPr>
            <w:r w:rsidRPr="00CD2D37">
              <w:rPr>
                <w:sz w:val="22"/>
                <w:szCs w:val="22"/>
                <w:lang w:val="uk-UA" w:eastAsia="ru-RU"/>
              </w:rPr>
              <w:t>Продаж ЦП</w:t>
            </w:r>
          </w:p>
        </w:tc>
        <w:tc>
          <w:tcPr>
            <w:tcW w:w="851" w:type="dxa"/>
            <w:tcBorders>
              <w:top w:val="single" w:sz="4" w:space="0" w:color="000000"/>
              <w:left w:val="single" w:sz="4" w:space="0" w:color="000000"/>
              <w:bottom w:val="single" w:sz="4" w:space="0" w:color="000000"/>
            </w:tcBorders>
            <w:shd w:val="clear" w:color="auto" w:fill="auto"/>
            <w:vAlign w:val="center"/>
          </w:tcPr>
          <w:p w14:paraId="6C44831A" w14:textId="54611894"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1B666233" w14:textId="2BF8C500"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41D20BC7" w14:textId="01AA65AC"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21AB58C" w14:textId="010B34B4" w:rsidR="006B210D" w:rsidRPr="00CD2D37" w:rsidRDefault="006B210D" w:rsidP="00F56E87">
            <w:pPr>
              <w:snapToGrid w:val="0"/>
              <w:rPr>
                <w:b/>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970C" w14:textId="25F1A03B" w:rsidR="006B210D" w:rsidRPr="00CD2D37" w:rsidRDefault="006B210D" w:rsidP="00F56E87">
            <w:pPr>
              <w:snapToGrid w:val="0"/>
              <w:rPr>
                <w:b/>
                <w:lang w:val="uk-UA" w:eastAsia="ru-RU"/>
              </w:rPr>
            </w:pPr>
          </w:p>
        </w:tc>
      </w:tr>
      <w:tr w:rsidR="006B210D" w:rsidRPr="00CD2D37" w14:paraId="185BAF7B" w14:textId="4B9E4C23" w:rsidTr="007D427F">
        <w:trPr>
          <w:trHeight w:val="286"/>
        </w:trPr>
        <w:tc>
          <w:tcPr>
            <w:tcW w:w="5353" w:type="dxa"/>
            <w:tcBorders>
              <w:top w:val="single" w:sz="4" w:space="0" w:color="000000"/>
              <w:left w:val="single" w:sz="4" w:space="0" w:color="000000"/>
              <w:bottom w:val="single" w:sz="4" w:space="0" w:color="000000"/>
            </w:tcBorders>
            <w:shd w:val="clear" w:color="auto" w:fill="auto"/>
            <w:vAlign w:val="center"/>
          </w:tcPr>
          <w:p w14:paraId="15DAAF74" w14:textId="35EA3B8E" w:rsidR="006B210D" w:rsidRPr="00CD2D37" w:rsidRDefault="006B210D" w:rsidP="00F56E87">
            <w:pPr>
              <w:rPr>
                <w:sz w:val="22"/>
                <w:szCs w:val="22"/>
              </w:rPr>
            </w:pPr>
          </w:p>
        </w:tc>
        <w:tc>
          <w:tcPr>
            <w:tcW w:w="45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189A3C0" w14:textId="4DC9A3D0" w:rsidR="006B210D" w:rsidRPr="00CD2D37" w:rsidRDefault="006B210D" w:rsidP="00F56E87">
            <w:pPr>
              <w:rPr>
                <w:sz w:val="20"/>
                <w:szCs w:val="20"/>
              </w:rPr>
            </w:pPr>
            <w:r w:rsidRPr="00CD2D37">
              <w:rPr>
                <w:b/>
                <w:sz w:val="20"/>
                <w:szCs w:val="20"/>
                <w:lang w:val="uk-UA"/>
              </w:rPr>
              <w:t>Обсяг інших нерегулярних надходжень</w:t>
            </w:r>
          </w:p>
        </w:tc>
      </w:tr>
      <w:tr w:rsidR="006B210D" w:rsidRPr="00CD2D37" w14:paraId="48320D2C" w14:textId="0D2A5618" w:rsidTr="007D427F">
        <w:trPr>
          <w:trHeight w:val="414"/>
        </w:trPr>
        <w:tc>
          <w:tcPr>
            <w:tcW w:w="5353" w:type="dxa"/>
            <w:tcBorders>
              <w:top w:val="single" w:sz="4" w:space="0" w:color="000000"/>
              <w:left w:val="single" w:sz="4" w:space="0" w:color="000000"/>
              <w:bottom w:val="single" w:sz="4" w:space="0" w:color="000000"/>
            </w:tcBorders>
            <w:shd w:val="clear" w:color="auto" w:fill="auto"/>
            <w:vAlign w:val="center"/>
          </w:tcPr>
          <w:p w14:paraId="1067B40A" w14:textId="1145E1CA" w:rsidR="006B210D" w:rsidRPr="00CD2D37" w:rsidRDefault="006B210D" w:rsidP="00F56E87">
            <w:pPr>
              <w:rPr>
                <w:sz w:val="22"/>
                <w:szCs w:val="22"/>
              </w:rPr>
            </w:pPr>
            <w:r w:rsidRPr="00CD2D37">
              <w:rPr>
                <w:b/>
                <w:sz w:val="22"/>
                <w:szCs w:val="22"/>
                <w:lang w:val="uk-UA" w:eastAsia="ru-RU"/>
              </w:rPr>
              <w:t>Інші нерегулярні надходження</w:t>
            </w:r>
          </w:p>
        </w:tc>
        <w:tc>
          <w:tcPr>
            <w:tcW w:w="851" w:type="dxa"/>
            <w:tcBorders>
              <w:top w:val="single" w:sz="4" w:space="0" w:color="000000"/>
              <w:left w:val="single" w:sz="4" w:space="0" w:color="000000"/>
              <w:bottom w:val="single" w:sz="4" w:space="0" w:color="000000"/>
            </w:tcBorders>
            <w:shd w:val="clear" w:color="auto" w:fill="auto"/>
            <w:vAlign w:val="center"/>
          </w:tcPr>
          <w:p w14:paraId="7572A501" w14:textId="5F21BB46" w:rsidR="006B210D" w:rsidRPr="00CD2D37" w:rsidRDefault="006B210D" w:rsidP="00F56E87">
            <w:r w:rsidRPr="00CD2D37">
              <w:rPr>
                <w:sz w:val="18"/>
                <w:szCs w:val="18"/>
                <w:lang w:val="uk-UA" w:eastAsia="ru-RU"/>
              </w:rPr>
              <w:t xml:space="preserve">до 500 </w:t>
            </w:r>
            <w:proofErr w:type="spellStart"/>
            <w:r w:rsidRPr="00CD2D37">
              <w:rPr>
                <w:sz w:val="18"/>
                <w:szCs w:val="18"/>
                <w:lang w:val="uk-UA" w:eastAsia="ru-RU"/>
              </w:rPr>
              <w:t>тис.грн</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4A3116DA" w14:textId="0BE33EBE" w:rsidR="006B210D" w:rsidRPr="00CD2D37" w:rsidRDefault="006B210D" w:rsidP="00F56E87">
            <w:r w:rsidRPr="00CD2D37">
              <w:rPr>
                <w:sz w:val="18"/>
                <w:szCs w:val="18"/>
                <w:lang w:val="uk-UA" w:eastAsia="ru-RU"/>
              </w:rPr>
              <w:t xml:space="preserve">до 1 </w:t>
            </w:r>
            <w:proofErr w:type="spellStart"/>
            <w:r w:rsidRPr="00CD2D37">
              <w:rPr>
                <w:sz w:val="18"/>
                <w:szCs w:val="18"/>
                <w:lang w:val="uk-UA" w:eastAsia="ru-RU"/>
              </w:rPr>
              <w:t>млн.грн</w:t>
            </w:r>
            <w:proofErr w:type="spellEnd"/>
          </w:p>
        </w:tc>
        <w:tc>
          <w:tcPr>
            <w:tcW w:w="851" w:type="dxa"/>
            <w:tcBorders>
              <w:top w:val="single" w:sz="4" w:space="0" w:color="000000"/>
              <w:left w:val="single" w:sz="4" w:space="0" w:color="000000"/>
              <w:bottom w:val="single" w:sz="4" w:space="0" w:color="000000"/>
            </w:tcBorders>
            <w:shd w:val="clear" w:color="auto" w:fill="auto"/>
            <w:vAlign w:val="center"/>
          </w:tcPr>
          <w:p w14:paraId="5846989D" w14:textId="74892ABE" w:rsidR="006B210D" w:rsidRPr="00CD2D37" w:rsidRDefault="006B210D" w:rsidP="00F56E87">
            <w:r w:rsidRPr="00CD2D37">
              <w:rPr>
                <w:sz w:val="18"/>
                <w:szCs w:val="18"/>
                <w:lang w:val="uk-UA" w:eastAsia="ru-RU"/>
              </w:rPr>
              <w:t xml:space="preserve">до 3 </w:t>
            </w:r>
            <w:proofErr w:type="spellStart"/>
            <w:r w:rsidRPr="00CD2D37">
              <w:rPr>
                <w:sz w:val="18"/>
                <w:szCs w:val="18"/>
                <w:lang w:val="uk-UA" w:eastAsia="ru-RU"/>
              </w:rPr>
              <w:t>млн.грн</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27599CB3" w14:textId="3A26D960" w:rsidR="006B210D" w:rsidRPr="00CD2D37" w:rsidRDefault="006B210D" w:rsidP="00F56E87">
            <w:r w:rsidRPr="00CD2D37">
              <w:rPr>
                <w:sz w:val="18"/>
                <w:szCs w:val="18"/>
                <w:lang w:val="uk-UA" w:eastAsia="ru-RU"/>
              </w:rPr>
              <w:t xml:space="preserve">до 5 </w:t>
            </w:r>
            <w:proofErr w:type="spellStart"/>
            <w:r w:rsidRPr="00CD2D37">
              <w:rPr>
                <w:sz w:val="18"/>
                <w:szCs w:val="18"/>
                <w:lang w:val="uk-UA" w:eastAsia="ru-RU"/>
              </w:rPr>
              <w:t>млн.грн</w:t>
            </w:r>
            <w:proofErr w:type="spellEnd"/>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D3474" w14:textId="53F8DC5A" w:rsidR="006B210D" w:rsidRPr="00CD2D37" w:rsidRDefault="006B210D" w:rsidP="00F56E87">
            <w:r w:rsidRPr="00CD2D37">
              <w:rPr>
                <w:sz w:val="18"/>
                <w:szCs w:val="18"/>
                <w:lang w:val="en-US" w:eastAsia="ru-RU"/>
              </w:rPr>
              <w:t>&gt;</w:t>
            </w:r>
            <w:r w:rsidRPr="00CD2D37">
              <w:rPr>
                <w:sz w:val="18"/>
                <w:szCs w:val="18"/>
                <w:lang w:val="uk-UA" w:eastAsia="ru-RU"/>
              </w:rPr>
              <w:t xml:space="preserve"> 5 </w:t>
            </w:r>
            <w:proofErr w:type="spellStart"/>
            <w:r w:rsidRPr="00CD2D37">
              <w:rPr>
                <w:sz w:val="18"/>
                <w:szCs w:val="18"/>
                <w:lang w:val="uk-UA" w:eastAsia="ru-RU"/>
              </w:rPr>
              <w:t>млн.грн</w:t>
            </w:r>
            <w:proofErr w:type="spellEnd"/>
          </w:p>
        </w:tc>
      </w:tr>
      <w:tr w:rsidR="006B210D" w:rsidRPr="00CD2D37" w14:paraId="560CB672" w14:textId="6D197DD1" w:rsidTr="007D427F">
        <w:trPr>
          <w:trHeight w:val="268"/>
        </w:trPr>
        <w:tc>
          <w:tcPr>
            <w:tcW w:w="5353" w:type="dxa"/>
            <w:tcBorders>
              <w:top w:val="single" w:sz="4" w:space="0" w:color="000000"/>
              <w:left w:val="single" w:sz="4" w:space="0" w:color="000000"/>
              <w:bottom w:val="single" w:sz="4" w:space="0" w:color="000000"/>
            </w:tcBorders>
            <w:shd w:val="clear" w:color="auto" w:fill="auto"/>
            <w:vAlign w:val="center"/>
          </w:tcPr>
          <w:p w14:paraId="43303251" w14:textId="1E22E4E8" w:rsidR="006B210D" w:rsidRPr="00CD2D37" w:rsidRDefault="006B210D" w:rsidP="00F56E87">
            <w:pPr>
              <w:rPr>
                <w:sz w:val="20"/>
                <w:szCs w:val="20"/>
                <w:lang w:val="uk-UA" w:eastAsia="ru-RU"/>
              </w:rPr>
            </w:pPr>
            <w:r w:rsidRPr="00CD2D37">
              <w:rPr>
                <w:sz w:val="20"/>
                <w:szCs w:val="20"/>
                <w:lang w:val="uk-UA" w:eastAsia="ru-RU"/>
              </w:rPr>
              <w:t>Внески до статутного капіталу</w:t>
            </w:r>
          </w:p>
        </w:tc>
        <w:tc>
          <w:tcPr>
            <w:tcW w:w="851" w:type="dxa"/>
            <w:tcBorders>
              <w:top w:val="single" w:sz="4" w:space="0" w:color="000000"/>
              <w:left w:val="single" w:sz="4" w:space="0" w:color="000000"/>
              <w:bottom w:val="single" w:sz="4" w:space="0" w:color="000000"/>
            </w:tcBorders>
            <w:shd w:val="clear" w:color="auto" w:fill="auto"/>
            <w:vAlign w:val="center"/>
          </w:tcPr>
          <w:p w14:paraId="2B072565" w14:textId="3BB45533" w:rsidR="006B210D" w:rsidRPr="00CD2D37" w:rsidRDefault="006B210D" w:rsidP="00F56E87">
            <w:pPr>
              <w:snapToGrid w:val="0"/>
              <w:rPr>
                <w:sz w:val="18"/>
                <w:szCs w:val="18"/>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4C32509C" w14:textId="103552DB" w:rsidR="006B210D" w:rsidRPr="00CD2D37" w:rsidRDefault="006B210D" w:rsidP="00F56E87">
            <w:pPr>
              <w:snapToGrid w:val="0"/>
              <w:rPr>
                <w:sz w:val="18"/>
                <w:szCs w:val="18"/>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414B3E00" w14:textId="68B8606A" w:rsidR="006B210D" w:rsidRPr="00CD2D37" w:rsidRDefault="006B210D" w:rsidP="00F56E87">
            <w:pPr>
              <w:snapToGrid w:val="0"/>
              <w:rPr>
                <w:sz w:val="18"/>
                <w:szCs w:val="18"/>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E964ADB" w14:textId="0457BFF1" w:rsidR="006B210D" w:rsidRPr="00CD2D37" w:rsidRDefault="006B210D" w:rsidP="00F56E87">
            <w:pPr>
              <w:snapToGrid w:val="0"/>
              <w:rPr>
                <w:sz w:val="18"/>
                <w:szCs w:val="18"/>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2B0FD" w14:textId="356B3693" w:rsidR="006B210D" w:rsidRPr="00CD2D37" w:rsidRDefault="006B210D" w:rsidP="00F56E87">
            <w:pPr>
              <w:snapToGrid w:val="0"/>
              <w:rPr>
                <w:sz w:val="18"/>
                <w:szCs w:val="18"/>
                <w:lang w:val="en-US" w:eastAsia="ru-RU"/>
              </w:rPr>
            </w:pPr>
          </w:p>
        </w:tc>
      </w:tr>
      <w:tr w:rsidR="006B210D" w:rsidRPr="00CD2D37" w14:paraId="02A77D77" w14:textId="7C7A1CB0" w:rsidTr="007D427F">
        <w:trPr>
          <w:trHeight w:val="273"/>
        </w:trPr>
        <w:tc>
          <w:tcPr>
            <w:tcW w:w="5353" w:type="dxa"/>
            <w:tcBorders>
              <w:top w:val="single" w:sz="4" w:space="0" w:color="000000"/>
              <w:left w:val="single" w:sz="4" w:space="0" w:color="000000"/>
              <w:bottom w:val="single" w:sz="4" w:space="0" w:color="000000"/>
            </w:tcBorders>
            <w:shd w:val="clear" w:color="auto" w:fill="auto"/>
            <w:vAlign w:val="center"/>
          </w:tcPr>
          <w:p w14:paraId="40C019C4" w14:textId="47D25EB5" w:rsidR="006B210D" w:rsidRPr="00CD2D37" w:rsidRDefault="006B210D" w:rsidP="00F56E87">
            <w:pPr>
              <w:rPr>
                <w:sz w:val="20"/>
                <w:szCs w:val="20"/>
                <w:lang w:val="uk-UA" w:eastAsia="ru-RU"/>
              </w:rPr>
            </w:pPr>
            <w:r w:rsidRPr="00CD2D37">
              <w:rPr>
                <w:sz w:val="20"/>
                <w:szCs w:val="20"/>
                <w:lang w:val="uk-UA" w:eastAsia="ru-RU"/>
              </w:rPr>
              <w:t>Кредити/позики</w:t>
            </w:r>
          </w:p>
        </w:tc>
        <w:tc>
          <w:tcPr>
            <w:tcW w:w="851" w:type="dxa"/>
            <w:tcBorders>
              <w:top w:val="single" w:sz="4" w:space="0" w:color="000000"/>
              <w:left w:val="single" w:sz="4" w:space="0" w:color="000000"/>
              <w:bottom w:val="single" w:sz="4" w:space="0" w:color="000000"/>
            </w:tcBorders>
            <w:shd w:val="clear" w:color="auto" w:fill="auto"/>
            <w:vAlign w:val="center"/>
          </w:tcPr>
          <w:p w14:paraId="24A952B1" w14:textId="6C8813D4" w:rsidR="006B210D" w:rsidRPr="00CD2D37" w:rsidRDefault="006B210D" w:rsidP="00F56E87">
            <w:pPr>
              <w:snapToGrid w:val="0"/>
              <w:rPr>
                <w:sz w:val="18"/>
                <w:szCs w:val="18"/>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0ED605A7" w14:textId="3B6D9032" w:rsidR="006B210D" w:rsidRPr="00CD2D37" w:rsidRDefault="006B210D" w:rsidP="00F56E87">
            <w:pPr>
              <w:snapToGrid w:val="0"/>
              <w:rPr>
                <w:sz w:val="18"/>
                <w:szCs w:val="18"/>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43A397BB" w14:textId="7541A275" w:rsidR="006B210D" w:rsidRPr="00CD2D37" w:rsidRDefault="006B210D" w:rsidP="00F56E87">
            <w:pPr>
              <w:snapToGrid w:val="0"/>
              <w:rPr>
                <w:sz w:val="18"/>
                <w:szCs w:val="18"/>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600C662" w14:textId="7202499A" w:rsidR="006B210D" w:rsidRPr="00CD2D37" w:rsidRDefault="006B210D" w:rsidP="00F56E87">
            <w:pPr>
              <w:snapToGrid w:val="0"/>
              <w:rPr>
                <w:sz w:val="18"/>
                <w:szCs w:val="18"/>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79B8F" w14:textId="5CCE96C0" w:rsidR="006B210D" w:rsidRPr="00CD2D37" w:rsidRDefault="006B210D" w:rsidP="00F56E87">
            <w:pPr>
              <w:snapToGrid w:val="0"/>
              <w:rPr>
                <w:sz w:val="18"/>
                <w:szCs w:val="18"/>
                <w:lang w:val="en-US" w:eastAsia="ru-RU"/>
              </w:rPr>
            </w:pPr>
          </w:p>
        </w:tc>
      </w:tr>
      <w:tr w:rsidR="006B210D" w:rsidRPr="00CD2D37" w14:paraId="63B42873" w14:textId="731B666F" w:rsidTr="007D427F">
        <w:trPr>
          <w:trHeight w:val="276"/>
        </w:trPr>
        <w:tc>
          <w:tcPr>
            <w:tcW w:w="5353" w:type="dxa"/>
            <w:tcBorders>
              <w:top w:val="single" w:sz="4" w:space="0" w:color="000000"/>
              <w:left w:val="single" w:sz="4" w:space="0" w:color="000000"/>
              <w:bottom w:val="single" w:sz="4" w:space="0" w:color="000000"/>
            </w:tcBorders>
            <w:shd w:val="clear" w:color="auto" w:fill="auto"/>
            <w:vAlign w:val="center"/>
          </w:tcPr>
          <w:p w14:paraId="6E8500C4" w14:textId="14EA4CE6" w:rsidR="006B210D" w:rsidRPr="00CD2D37" w:rsidRDefault="006B210D" w:rsidP="00F56E87">
            <w:pPr>
              <w:rPr>
                <w:sz w:val="20"/>
                <w:szCs w:val="20"/>
                <w:lang w:val="uk-UA" w:eastAsia="ru-RU"/>
              </w:rPr>
            </w:pPr>
            <w:r w:rsidRPr="00CD2D37">
              <w:rPr>
                <w:sz w:val="20"/>
                <w:szCs w:val="20"/>
                <w:lang w:val="uk-UA" w:eastAsia="ru-RU"/>
              </w:rPr>
              <w:t>Фінансова допомога</w:t>
            </w:r>
          </w:p>
        </w:tc>
        <w:tc>
          <w:tcPr>
            <w:tcW w:w="851" w:type="dxa"/>
            <w:tcBorders>
              <w:top w:val="single" w:sz="4" w:space="0" w:color="000000"/>
              <w:left w:val="single" w:sz="4" w:space="0" w:color="000000"/>
              <w:bottom w:val="single" w:sz="4" w:space="0" w:color="000000"/>
            </w:tcBorders>
            <w:shd w:val="clear" w:color="auto" w:fill="auto"/>
            <w:vAlign w:val="center"/>
          </w:tcPr>
          <w:p w14:paraId="7F7B446E" w14:textId="7B94C4EE"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6FD3004" w14:textId="1553D334" w:rsidR="006B210D" w:rsidRPr="00CD2D37" w:rsidRDefault="006B210D" w:rsidP="00F56E87">
            <w:pPr>
              <w:snapToGrid w:val="0"/>
              <w:rPr>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2A27CD44" w14:textId="4BDA255E"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3FA6BF0" w14:textId="0AD858D3" w:rsidR="006B210D" w:rsidRPr="00CD2D37" w:rsidRDefault="006B210D" w:rsidP="00F56E87">
            <w:pPr>
              <w:snapToGrid w:val="0"/>
              <w:rPr>
                <w:sz w:val="20"/>
                <w:szCs w:val="20"/>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BC5E8" w14:textId="28D449AE" w:rsidR="006B210D" w:rsidRPr="00CD2D37" w:rsidRDefault="006B210D" w:rsidP="00F56E87">
            <w:pPr>
              <w:snapToGrid w:val="0"/>
              <w:rPr>
                <w:sz w:val="20"/>
                <w:szCs w:val="20"/>
                <w:lang w:val="en-US" w:eastAsia="ru-RU"/>
              </w:rPr>
            </w:pPr>
          </w:p>
        </w:tc>
      </w:tr>
      <w:tr w:rsidR="006B210D" w:rsidRPr="00CD2D37" w14:paraId="104F7DCC" w14:textId="37496E00" w:rsidTr="007D427F">
        <w:trPr>
          <w:trHeight w:val="267"/>
        </w:trPr>
        <w:tc>
          <w:tcPr>
            <w:tcW w:w="5353" w:type="dxa"/>
            <w:tcBorders>
              <w:top w:val="single" w:sz="4" w:space="0" w:color="000000"/>
              <w:left w:val="single" w:sz="4" w:space="0" w:color="000000"/>
              <w:bottom w:val="single" w:sz="4" w:space="0" w:color="000000"/>
            </w:tcBorders>
            <w:shd w:val="clear" w:color="auto" w:fill="auto"/>
            <w:vAlign w:val="center"/>
          </w:tcPr>
          <w:p w14:paraId="1180B572" w14:textId="0DA5951B" w:rsidR="006B210D" w:rsidRPr="00CD2D37" w:rsidRDefault="006B210D" w:rsidP="00F56E87">
            <w:pPr>
              <w:rPr>
                <w:sz w:val="20"/>
                <w:szCs w:val="20"/>
                <w:lang w:val="uk-UA" w:eastAsia="ru-RU"/>
              </w:rPr>
            </w:pPr>
            <w:r w:rsidRPr="00CD2D37">
              <w:rPr>
                <w:sz w:val="20"/>
                <w:szCs w:val="20"/>
                <w:lang w:val="uk-UA" w:eastAsia="ru-RU"/>
              </w:rPr>
              <w:t>Дивіденди</w:t>
            </w:r>
          </w:p>
        </w:tc>
        <w:tc>
          <w:tcPr>
            <w:tcW w:w="851" w:type="dxa"/>
            <w:tcBorders>
              <w:top w:val="single" w:sz="4" w:space="0" w:color="000000"/>
              <w:left w:val="single" w:sz="4" w:space="0" w:color="000000"/>
              <w:bottom w:val="single" w:sz="4" w:space="0" w:color="000000"/>
            </w:tcBorders>
            <w:shd w:val="clear" w:color="auto" w:fill="auto"/>
            <w:vAlign w:val="center"/>
          </w:tcPr>
          <w:p w14:paraId="11BD9EF3" w14:textId="2455EE5F"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2877D29" w14:textId="0FA689E2" w:rsidR="006B210D" w:rsidRPr="00CD2D37" w:rsidRDefault="006B210D" w:rsidP="00F56E87">
            <w:pPr>
              <w:snapToGrid w:val="0"/>
              <w:rPr>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12D9602B" w14:textId="03044EA4"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84B1608" w14:textId="57498B25" w:rsidR="006B210D" w:rsidRPr="00CD2D37" w:rsidRDefault="006B210D" w:rsidP="00F56E87">
            <w:pPr>
              <w:snapToGrid w:val="0"/>
              <w:rPr>
                <w:sz w:val="20"/>
                <w:szCs w:val="20"/>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0487" w14:textId="3B6BF2AB" w:rsidR="006B210D" w:rsidRPr="00CD2D37" w:rsidRDefault="006B210D" w:rsidP="00F56E87">
            <w:pPr>
              <w:snapToGrid w:val="0"/>
              <w:rPr>
                <w:sz w:val="20"/>
                <w:szCs w:val="20"/>
                <w:lang w:val="en-US" w:eastAsia="ru-RU"/>
              </w:rPr>
            </w:pPr>
          </w:p>
        </w:tc>
      </w:tr>
      <w:tr w:rsidR="006B210D" w:rsidRPr="00CD2D37" w14:paraId="79A42D66" w14:textId="6AB07B0B" w:rsidTr="007D427F">
        <w:trPr>
          <w:trHeight w:val="270"/>
        </w:trPr>
        <w:tc>
          <w:tcPr>
            <w:tcW w:w="5353" w:type="dxa"/>
            <w:tcBorders>
              <w:top w:val="single" w:sz="4" w:space="0" w:color="000000"/>
              <w:left w:val="single" w:sz="4" w:space="0" w:color="000000"/>
              <w:bottom w:val="single" w:sz="4" w:space="0" w:color="000000"/>
            </w:tcBorders>
            <w:shd w:val="clear" w:color="auto" w:fill="auto"/>
            <w:vAlign w:val="center"/>
          </w:tcPr>
          <w:p w14:paraId="5499AAEA" w14:textId="08A61460" w:rsidR="006B210D" w:rsidRPr="00CD2D37" w:rsidRDefault="006B210D" w:rsidP="00F56E87">
            <w:pPr>
              <w:rPr>
                <w:sz w:val="20"/>
                <w:szCs w:val="20"/>
                <w:lang w:val="uk-UA" w:eastAsia="ru-RU"/>
              </w:rPr>
            </w:pPr>
            <w:r w:rsidRPr="00CD2D37">
              <w:rPr>
                <w:sz w:val="20"/>
                <w:szCs w:val="20"/>
                <w:lang w:val="uk-UA" w:eastAsia="ru-RU"/>
              </w:rPr>
              <w:t>Продаж або відступлення права грошової вимоги</w:t>
            </w:r>
          </w:p>
        </w:tc>
        <w:tc>
          <w:tcPr>
            <w:tcW w:w="851" w:type="dxa"/>
            <w:tcBorders>
              <w:top w:val="single" w:sz="4" w:space="0" w:color="000000"/>
              <w:left w:val="single" w:sz="4" w:space="0" w:color="000000"/>
              <w:bottom w:val="single" w:sz="4" w:space="0" w:color="000000"/>
            </w:tcBorders>
            <w:shd w:val="clear" w:color="auto" w:fill="auto"/>
            <w:vAlign w:val="center"/>
          </w:tcPr>
          <w:p w14:paraId="263EA881" w14:textId="66685A93"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4CD31A01" w14:textId="4C679FFB"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59997A98" w14:textId="3E712D36"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000F813" w14:textId="16E03FF8" w:rsidR="006B210D" w:rsidRPr="00CD2D37" w:rsidRDefault="006B210D" w:rsidP="00F56E87">
            <w:pPr>
              <w:snapToGrid w:val="0"/>
              <w:rPr>
                <w:sz w:val="20"/>
                <w:szCs w:val="20"/>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9EF74" w14:textId="3402CE48" w:rsidR="006B210D" w:rsidRPr="00CD2D37" w:rsidRDefault="006B210D" w:rsidP="00F56E87">
            <w:pPr>
              <w:snapToGrid w:val="0"/>
              <w:rPr>
                <w:sz w:val="20"/>
                <w:szCs w:val="20"/>
                <w:lang w:val="uk-UA" w:eastAsia="ru-RU"/>
              </w:rPr>
            </w:pPr>
          </w:p>
        </w:tc>
      </w:tr>
      <w:tr w:rsidR="006B210D" w:rsidRPr="00CD2D37" w14:paraId="73DC1ED5" w14:textId="1E4035E8" w:rsidTr="007D427F">
        <w:trPr>
          <w:trHeight w:val="414"/>
        </w:trPr>
        <w:tc>
          <w:tcPr>
            <w:tcW w:w="5353" w:type="dxa"/>
            <w:tcBorders>
              <w:top w:val="single" w:sz="4" w:space="0" w:color="000000"/>
              <w:left w:val="single" w:sz="4" w:space="0" w:color="000000"/>
              <w:bottom w:val="single" w:sz="4" w:space="0" w:color="000000"/>
            </w:tcBorders>
            <w:shd w:val="clear" w:color="auto" w:fill="auto"/>
            <w:vAlign w:val="center"/>
          </w:tcPr>
          <w:p w14:paraId="2A6E906D" w14:textId="6C90638E" w:rsidR="006B210D" w:rsidRPr="00CD2D37" w:rsidRDefault="006B210D" w:rsidP="00F56E87">
            <w:pPr>
              <w:rPr>
                <w:sz w:val="20"/>
                <w:szCs w:val="20"/>
                <w:lang w:val="uk-UA" w:eastAsia="ru-RU"/>
              </w:rPr>
            </w:pPr>
            <w:r w:rsidRPr="00CD2D37">
              <w:rPr>
                <w:sz w:val="20"/>
                <w:szCs w:val="20"/>
                <w:lang w:val="uk-UA" w:eastAsia="ru-RU"/>
              </w:rPr>
              <w:t>Від укладання строкових контрактів,    інших похідних фін. інструментів, тощо</w:t>
            </w:r>
          </w:p>
        </w:tc>
        <w:tc>
          <w:tcPr>
            <w:tcW w:w="851" w:type="dxa"/>
            <w:tcBorders>
              <w:top w:val="single" w:sz="4" w:space="0" w:color="000000"/>
              <w:left w:val="single" w:sz="4" w:space="0" w:color="000000"/>
              <w:bottom w:val="single" w:sz="4" w:space="0" w:color="000000"/>
            </w:tcBorders>
            <w:shd w:val="clear" w:color="auto" w:fill="auto"/>
            <w:vAlign w:val="center"/>
          </w:tcPr>
          <w:p w14:paraId="6EA76E80" w14:textId="7A48386B" w:rsidR="006B210D" w:rsidRPr="00CD2D37" w:rsidRDefault="006B210D" w:rsidP="00F56E87">
            <w:pPr>
              <w:snapToGrid w:val="0"/>
              <w:rPr>
                <w:b/>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28471A97" w14:textId="3FA94833" w:rsidR="006B210D" w:rsidRPr="00CD2D37" w:rsidRDefault="006B210D" w:rsidP="00F56E87">
            <w:pPr>
              <w:snapToGrid w:val="0"/>
              <w:rPr>
                <w:b/>
                <w:sz w:val="20"/>
                <w:szCs w:val="20"/>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4AD3D085" w14:textId="5C439295" w:rsidR="006B210D" w:rsidRPr="00CD2D37" w:rsidRDefault="006B210D" w:rsidP="00F56E87">
            <w:pPr>
              <w:snapToGrid w:val="0"/>
              <w:rPr>
                <w:sz w:val="20"/>
                <w:szCs w:val="20"/>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AF36AF7" w14:textId="275B57F7" w:rsidR="006B210D" w:rsidRPr="00CD2D37" w:rsidRDefault="006B210D" w:rsidP="00F56E87">
            <w:pPr>
              <w:snapToGrid w:val="0"/>
              <w:rPr>
                <w:sz w:val="20"/>
                <w:szCs w:val="20"/>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47BE" w14:textId="764A5F8A" w:rsidR="006B210D" w:rsidRPr="00CD2D37" w:rsidRDefault="006B210D" w:rsidP="00F56E87">
            <w:pPr>
              <w:snapToGrid w:val="0"/>
              <w:rPr>
                <w:sz w:val="20"/>
                <w:szCs w:val="20"/>
                <w:lang w:val="uk-UA" w:eastAsia="ru-RU"/>
              </w:rPr>
            </w:pPr>
          </w:p>
        </w:tc>
      </w:tr>
      <w:tr w:rsidR="006B210D" w:rsidRPr="00CD2D37" w14:paraId="725BBABE" w14:textId="7D131D2D" w:rsidTr="007D427F">
        <w:trPr>
          <w:trHeight w:val="225"/>
        </w:trPr>
        <w:tc>
          <w:tcPr>
            <w:tcW w:w="5353" w:type="dxa"/>
            <w:tcBorders>
              <w:top w:val="single" w:sz="4" w:space="0" w:color="000000"/>
              <w:left w:val="single" w:sz="4" w:space="0" w:color="000000"/>
              <w:bottom w:val="single" w:sz="4" w:space="0" w:color="000000"/>
            </w:tcBorders>
            <w:shd w:val="clear" w:color="auto" w:fill="auto"/>
            <w:vAlign w:val="center"/>
          </w:tcPr>
          <w:p w14:paraId="5E97D746" w14:textId="3E9902BA" w:rsidR="006B210D" w:rsidRPr="00CD2D37" w:rsidRDefault="006B210D" w:rsidP="00F56E87">
            <w:pPr>
              <w:rPr>
                <w:sz w:val="22"/>
                <w:szCs w:val="22"/>
              </w:rPr>
            </w:pPr>
            <w:r w:rsidRPr="00CD2D37">
              <w:rPr>
                <w:sz w:val="22"/>
                <w:szCs w:val="22"/>
                <w:lang w:val="uk-UA" w:eastAsia="ru-RU"/>
              </w:rPr>
              <w:t>Благодійні пожертви та членські внески</w:t>
            </w:r>
          </w:p>
        </w:tc>
        <w:tc>
          <w:tcPr>
            <w:tcW w:w="851" w:type="dxa"/>
            <w:tcBorders>
              <w:top w:val="single" w:sz="4" w:space="0" w:color="000000"/>
              <w:left w:val="single" w:sz="4" w:space="0" w:color="000000"/>
              <w:bottom w:val="single" w:sz="4" w:space="0" w:color="000000"/>
            </w:tcBorders>
            <w:shd w:val="clear" w:color="auto" w:fill="auto"/>
            <w:vAlign w:val="center"/>
          </w:tcPr>
          <w:p w14:paraId="022A890D" w14:textId="0F0A7EA7"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34D86B6D" w14:textId="20A9816B" w:rsidR="006B210D" w:rsidRPr="00CD2D37" w:rsidRDefault="006B210D" w:rsidP="00F56E87">
            <w:pPr>
              <w:snapToGrid w:val="0"/>
              <w:rPr>
                <w:b/>
                <w:lang w:val="uk-UA" w:eastAsia="ru-RU"/>
              </w:rPr>
            </w:pPr>
          </w:p>
        </w:tc>
        <w:tc>
          <w:tcPr>
            <w:tcW w:w="851" w:type="dxa"/>
            <w:tcBorders>
              <w:top w:val="single" w:sz="4" w:space="0" w:color="000000"/>
              <w:left w:val="single" w:sz="4" w:space="0" w:color="000000"/>
              <w:bottom w:val="single" w:sz="4" w:space="0" w:color="000000"/>
            </w:tcBorders>
            <w:shd w:val="clear" w:color="auto" w:fill="auto"/>
            <w:vAlign w:val="center"/>
          </w:tcPr>
          <w:p w14:paraId="6D9DF4D0" w14:textId="21D6BAEB" w:rsidR="006B210D" w:rsidRPr="00CD2D37" w:rsidRDefault="006B210D" w:rsidP="00F56E87">
            <w:pPr>
              <w:snapToGrid w:val="0"/>
              <w:rPr>
                <w:b/>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FC5B397" w14:textId="45CD8311" w:rsidR="006B210D" w:rsidRPr="00CD2D37" w:rsidRDefault="006B210D" w:rsidP="00F56E87">
            <w:pPr>
              <w:snapToGrid w:val="0"/>
              <w:rPr>
                <w:b/>
                <w:lang w:val="uk-UA" w:eastAsia="ru-RU"/>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79494" w14:textId="7829F7C4" w:rsidR="006B210D" w:rsidRPr="00CD2D37" w:rsidRDefault="006B210D" w:rsidP="00F56E87">
            <w:pPr>
              <w:snapToGrid w:val="0"/>
              <w:rPr>
                <w:b/>
                <w:lang w:val="uk-UA" w:eastAsia="ru-RU"/>
              </w:rPr>
            </w:pPr>
          </w:p>
        </w:tc>
      </w:tr>
    </w:tbl>
    <w:p w14:paraId="44180814" w14:textId="51F07701" w:rsidR="006B210D" w:rsidRPr="00CD2D37" w:rsidRDefault="006B210D" w:rsidP="00F56E87">
      <w:pPr>
        <w:shd w:val="clear" w:color="auto" w:fill="FFFFFF"/>
        <w:ind w:hanging="142"/>
      </w:pPr>
      <w:r w:rsidRPr="00CD2D37">
        <w:rPr>
          <w:b/>
          <w:sz w:val="22"/>
          <w:szCs w:val="22"/>
          <w:lang w:val="uk-UA" w:eastAsia="ru-RU"/>
        </w:rPr>
        <w:t>Інше</w:t>
      </w:r>
      <w:r w:rsidRPr="00CD2D37">
        <w:rPr>
          <w:lang w:val="uk-UA" w:eastAsia="ru-RU"/>
        </w:rPr>
        <w:t>:__________________________________________________________________________</w:t>
      </w:r>
    </w:p>
    <w:p w14:paraId="77BAAFDF" w14:textId="7F51B0FF" w:rsidR="006B210D" w:rsidRPr="00CD2D37" w:rsidRDefault="006B210D" w:rsidP="00F56E87">
      <w:pPr>
        <w:shd w:val="clear" w:color="auto" w:fill="FFFFFF"/>
        <w:jc w:val="both"/>
        <w:rPr>
          <w:sz w:val="22"/>
          <w:szCs w:val="22"/>
        </w:rPr>
      </w:pPr>
      <w:r w:rsidRPr="00CD2D37">
        <w:rPr>
          <w:b/>
          <w:sz w:val="22"/>
          <w:szCs w:val="22"/>
          <w:u w:val="single"/>
          <w:shd w:val="clear" w:color="auto" w:fill="FFFFFF"/>
          <w:lang w:val="uk-UA" w:eastAsia="ru-RU"/>
        </w:rPr>
        <w:t xml:space="preserve">Максимальна сума надходжень на рахунки клієнта протягом місяця, заявлена </w:t>
      </w:r>
      <w:r w:rsidRPr="00CD2D37">
        <w:rPr>
          <w:b/>
          <w:color w:val="000000"/>
          <w:sz w:val="22"/>
          <w:szCs w:val="22"/>
          <w:u w:val="single"/>
        </w:rPr>
        <w:t xml:space="preserve">ним до </w:t>
      </w:r>
      <w:proofErr w:type="spellStart"/>
      <w:r w:rsidRPr="00CD2D37">
        <w:rPr>
          <w:b/>
          <w:color w:val="000000"/>
          <w:sz w:val="22"/>
          <w:szCs w:val="22"/>
          <w:u w:val="single"/>
        </w:rPr>
        <w:t>встановлення</w:t>
      </w:r>
      <w:proofErr w:type="spellEnd"/>
      <w:r w:rsidRPr="00CD2D37">
        <w:rPr>
          <w:b/>
          <w:color w:val="000000"/>
          <w:sz w:val="22"/>
          <w:szCs w:val="22"/>
          <w:u w:val="single"/>
        </w:rPr>
        <w:t xml:space="preserve"> </w:t>
      </w:r>
      <w:proofErr w:type="spellStart"/>
      <w:r w:rsidRPr="00CD2D37">
        <w:rPr>
          <w:b/>
          <w:color w:val="000000"/>
          <w:sz w:val="22"/>
          <w:szCs w:val="22"/>
          <w:u w:val="single"/>
        </w:rPr>
        <w:t>ділових</w:t>
      </w:r>
      <w:proofErr w:type="spellEnd"/>
      <w:r w:rsidRPr="00CD2D37">
        <w:rPr>
          <w:b/>
          <w:color w:val="000000"/>
          <w:sz w:val="22"/>
          <w:szCs w:val="22"/>
          <w:u w:val="single"/>
        </w:rPr>
        <w:t xml:space="preserve"> </w:t>
      </w:r>
      <w:proofErr w:type="spellStart"/>
      <w:r w:rsidRPr="00CD2D37">
        <w:rPr>
          <w:b/>
          <w:color w:val="000000"/>
          <w:sz w:val="22"/>
          <w:szCs w:val="22"/>
          <w:u w:val="single"/>
        </w:rPr>
        <w:t>відносин</w:t>
      </w:r>
      <w:proofErr w:type="spellEnd"/>
      <w:r w:rsidRPr="00CD2D37">
        <w:rPr>
          <w:b/>
          <w:color w:val="000000"/>
          <w:sz w:val="22"/>
          <w:szCs w:val="22"/>
          <w:u w:val="single"/>
        </w:rPr>
        <w:t>/</w:t>
      </w:r>
      <w:proofErr w:type="spellStart"/>
      <w:r w:rsidRPr="00CD2D37">
        <w:rPr>
          <w:b/>
          <w:color w:val="000000"/>
          <w:sz w:val="22"/>
          <w:szCs w:val="22"/>
          <w:u w:val="single"/>
        </w:rPr>
        <w:t>оновлена</w:t>
      </w:r>
      <w:proofErr w:type="spellEnd"/>
      <w:r w:rsidRPr="00CD2D37">
        <w:rPr>
          <w:b/>
          <w:color w:val="000000"/>
          <w:sz w:val="22"/>
          <w:szCs w:val="22"/>
          <w:u w:val="single"/>
        </w:rPr>
        <w:t xml:space="preserve"> </w:t>
      </w:r>
      <w:proofErr w:type="spellStart"/>
      <w:r w:rsidRPr="00CD2D37">
        <w:rPr>
          <w:b/>
          <w:color w:val="000000"/>
          <w:sz w:val="22"/>
          <w:szCs w:val="22"/>
          <w:u w:val="single"/>
        </w:rPr>
        <w:t>під</w:t>
      </w:r>
      <w:proofErr w:type="spellEnd"/>
      <w:r w:rsidRPr="00CD2D37">
        <w:rPr>
          <w:b/>
          <w:color w:val="000000"/>
          <w:sz w:val="22"/>
          <w:szCs w:val="22"/>
          <w:u w:val="single"/>
        </w:rPr>
        <w:t xml:space="preserve"> час </w:t>
      </w:r>
      <w:proofErr w:type="spellStart"/>
      <w:r w:rsidRPr="00CD2D37">
        <w:rPr>
          <w:b/>
          <w:color w:val="000000"/>
          <w:sz w:val="22"/>
          <w:szCs w:val="22"/>
          <w:u w:val="single"/>
        </w:rPr>
        <w:t>його</w:t>
      </w:r>
      <w:proofErr w:type="spellEnd"/>
      <w:r w:rsidRPr="00CD2D37">
        <w:rPr>
          <w:b/>
          <w:color w:val="000000"/>
          <w:sz w:val="22"/>
          <w:szCs w:val="22"/>
          <w:u w:val="single"/>
        </w:rPr>
        <w:t xml:space="preserve"> </w:t>
      </w:r>
      <w:proofErr w:type="spellStart"/>
      <w:r w:rsidRPr="00CD2D37">
        <w:rPr>
          <w:b/>
          <w:color w:val="000000"/>
          <w:sz w:val="22"/>
          <w:szCs w:val="22"/>
          <w:u w:val="single"/>
        </w:rPr>
        <w:t>обслуговування</w:t>
      </w:r>
      <w:proofErr w:type="spellEnd"/>
      <w:r w:rsidRPr="00CD2D37">
        <w:rPr>
          <w:b/>
          <w:sz w:val="22"/>
          <w:szCs w:val="22"/>
          <w:u w:val="single"/>
          <w:shd w:val="clear" w:color="auto" w:fill="FFFFFF"/>
          <w:lang w:val="uk-UA" w:eastAsia="ru-RU"/>
        </w:rPr>
        <w:t>:</w:t>
      </w:r>
    </w:p>
    <w:p w14:paraId="4FFA051B" w14:textId="7C001680" w:rsidR="006B210D" w:rsidRPr="00CD2D37" w:rsidRDefault="006B210D" w:rsidP="00F56E87">
      <w:pPr>
        <w:shd w:val="clear" w:color="auto" w:fill="FFFFFF"/>
        <w:jc w:val="both"/>
        <w:rPr>
          <w:b/>
          <w:sz w:val="10"/>
          <w:szCs w:val="10"/>
          <w:u w:val="single"/>
          <w:shd w:val="clear" w:color="auto" w:fill="FFFFFF"/>
          <w:lang w:eastAsia="ru-RU"/>
        </w:rPr>
      </w:pPr>
    </w:p>
    <w:tbl>
      <w:tblPr>
        <w:tblW w:w="9928" w:type="dxa"/>
        <w:tblInd w:w="-10" w:type="dxa"/>
        <w:tblLayout w:type="fixed"/>
        <w:tblLook w:val="0000" w:firstRow="0" w:lastRow="0" w:firstColumn="0" w:lastColumn="0" w:noHBand="0" w:noVBand="0"/>
      </w:tblPr>
      <w:tblGrid>
        <w:gridCol w:w="534"/>
        <w:gridCol w:w="1994"/>
        <w:gridCol w:w="567"/>
        <w:gridCol w:w="1701"/>
        <w:gridCol w:w="567"/>
        <w:gridCol w:w="1559"/>
        <w:gridCol w:w="3006"/>
      </w:tblGrid>
      <w:tr w:rsidR="006B210D" w:rsidRPr="00CD2D37" w14:paraId="2D99B93B" w14:textId="62EB3118" w:rsidTr="007D427F">
        <w:trPr>
          <w:trHeight w:val="292"/>
        </w:trPr>
        <w:tc>
          <w:tcPr>
            <w:tcW w:w="534" w:type="dxa"/>
            <w:tcBorders>
              <w:top w:val="single" w:sz="4" w:space="0" w:color="000000"/>
              <w:left w:val="single" w:sz="4" w:space="0" w:color="000000"/>
              <w:bottom w:val="single" w:sz="4" w:space="0" w:color="000000"/>
            </w:tcBorders>
            <w:shd w:val="clear" w:color="auto" w:fill="auto"/>
            <w:vAlign w:val="center"/>
          </w:tcPr>
          <w:p w14:paraId="45A2C9D4" w14:textId="2A6C340C" w:rsidR="006B210D" w:rsidRPr="00CD2D37" w:rsidRDefault="006B210D" w:rsidP="00F56E87">
            <w:pPr>
              <w:snapToGrid w:val="0"/>
              <w:rPr>
                <w:u w:val="single"/>
                <w:shd w:val="clear" w:color="auto" w:fill="FFFFFF"/>
                <w:lang w:val="uk-UA" w:eastAsia="ru-RU"/>
              </w:rPr>
            </w:pPr>
          </w:p>
        </w:tc>
        <w:tc>
          <w:tcPr>
            <w:tcW w:w="1994" w:type="dxa"/>
            <w:tcBorders>
              <w:top w:val="single" w:sz="4" w:space="0" w:color="000000"/>
              <w:left w:val="single" w:sz="4" w:space="0" w:color="000000"/>
              <w:bottom w:val="single" w:sz="4" w:space="0" w:color="000000"/>
            </w:tcBorders>
            <w:shd w:val="clear" w:color="auto" w:fill="auto"/>
            <w:vAlign w:val="center"/>
          </w:tcPr>
          <w:p w14:paraId="1125AEDF" w14:textId="1707F35C" w:rsidR="006B210D" w:rsidRPr="00CD2D37" w:rsidRDefault="006B210D" w:rsidP="00F56E87">
            <w:r w:rsidRPr="00CD2D37">
              <w:rPr>
                <w:lang w:val="uk-UA" w:eastAsia="ru-RU"/>
              </w:rPr>
              <w:t xml:space="preserve">До 1 </w:t>
            </w:r>
            <w:proofErr w:type="spellStart"/>
            <w:r w:rsidRPr="00CD2D37">
              <w:rPr>
                <w:lang w:val="uk-UA" w:eastAsia="ru-RU"/>
              </w:rPr>
              <w:t>млн.грн</w:t>
            </w:r>
            <w:proofErr w:type="spellEnd"/>
            <w:r w:rsidRPr="00CD2D37">
              <w:rPr>
                <w:lang w:val="uk-UA" w:eastAsia="ru-RU"/>
              </w:rPr>
              <w:t>.</w:t>
            </w:r>
          </w:p>
        </w:tc>
        <w:tc>
          <w:tcPr>
            <w:tcW w:w="567" w:type="dxa"/>
            <w:tcBorders>
              <w:top w:val="single" w:sz="4" w:space="0" w:color="000000"/>
              <w:left w:val="single" w:sz="4" w:space="0" w:color="000000"/>
              <w:bottom w:val="single" w:sz="4" w:space="0" w:color="000000"/>
            </w:tcBorders>
            <w:shd w:val="clear" w:color="auto" w:fill="auto"/>
            <w:vAlign w:val="center"/>
          </w:tcPr>
          <w:p w14:paraId="6DB26738" w14:textId="270FD8E1" w:rsidR="006B210D" w:rsidRPr="00CD2D37" w:rsidRDefault="006B210D" w:rsidP="00F56E87">
            <w:pPr>
              <w:snapToGrid w:val="0"/>
              <w:rPr>
                <w:u w:val="single"/>
                <w:shd w:val="clear" w:color="auto" w:fill="FFFFFF"/>
                <w:lang w:val="uk-UA" w:eastAsia="ru-RU"/>
              </w:rPr>
            </w:pPr>
          </w:p>
        </w:tc>
        <w:tc>
          <w:tcPr>
            <w:tcW w:w="1701" w:type="dxa"/>
            <w:tcBorders>
              <w:top w:val="single" w:sz="4" w:space="0" w:color="000000"/>
              <w:left w:val="single" w:sz="4" w:space="0" w:color="000000"/>
              <w:bottom w:val="single" w:sz="4" w:space="0" w:color="000000"/>
            </w:tcBorders>
            <w:shd w:val="clear" w:color="auto" w:fill="auto"/>
            <w:vAlign w:val="center"/>
          </w:tcPr>
          <w:p w14:paraId="702EB0BF" w14:textId="449177DE" w:rsidR="006B210D" w:rsidRPr="00CD2D37" w:rsidRDefault="006B210D" w:rsidP="00F56E87">
            <w:r w:rsidRPr="00CD2D37">
              <w:rPr>
                <w:lang w:val="uk-UA" w:eastAsia="ru-RU"/>
              </w:rPr>
              <w:t xml:space="preserve">5 </w:t>
            </w:r>
            <w:proofErr w:type="spellStart"/>
            <w:r w:rsidRPr="00CD2D37">
              <w:rPr>
                <w:lang w:val="uk-UA" w:eastAsia="ru-RU"/>
              </w:rPr>
              <w:t>млн.грн</w:t>
            </w:r>
            <w:proofErr w:type="spellEnd"/>
            <w:r w:rsidRPr="00CD2D37">
              <w:rPr>
                <w:lang w:val="uk-UA" w:eastAsia="ru-RU"/>
              </w:rPr>
              <w:t>.</w:t>
            </w:r>
          </w:p>
        </w:tc>
        <w:tc>
          <w:tcPr>
            <w:tcW w:w="567" w:type="dxa"/>
            <w:tcBorders>
              <w:top w:val="single" w:sz="4" w:space="0" w:color="000000"/>
              <w:left w:val="single" w:sz="4" w:space="0" w:color="000000"/>
              <w:bottom w:val="single" w:sz="4" w:space="0" w:color="000000"/>
            </w:tcBorders>
            <w:shd w:val="clear" w:color="auto" w:fill="auto"/>
            <w:vAlign w:val="center"/>
          </w:tcPr>
          <w:p w14:paraId="4A3F94AF" w14:textId="1BB056CB" w:rsidR="006B210D" w:rsidRPr="00CD2D37" w:rsidRDefault="006B210D" w:rsidP="00F56E87">
            <w:pPr>
              <w:snapToGrid w:val="0"/>
              <w:rPr>
                <w:shd w:val="clear" w:color="auto" w:fill="FFFFFF"/>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DCD0" w14:textId="78B834F4" w:rsidR="006B210D" w:rsidRPr="00CD2D37" w:rsidRDefault="006B210D" w:rsidP="00F56E87">
            <w:r w:rsidRPr="00CD2D37">
              <w:rPr>
                <w:shd w:val="clear" w:color="auto" w:fill="FFFFFF"/>
                <w:lang w:val="uk-UA" w:eastAsia="ru-RU"/>
              </w:rPr>
              <w:t xml:space="preserve">10 </w:t>
            </w:r>
            <w:proofErr w:type="spellStart"/>
            <w:r w:rsidRPr="00CD2D37">
              <w:rPr>
                <w:shd w:val="clear" w:color="auto" w:fill="FFFFFF"/>
                <w:lang w:val="uk-UA" w:eastAsia="ru-RU"/>
              </w:rPr>
              <w:t>млн.грн</w:t>
            </w:r>
            <w:proofErr w:type="spellEnd"/>
            <w:r w:rsidRPr="00CD2D37">
              <w:rPr>
                <w:shd w:val="clear" w:color="auto" w:fill="FFFFFF"/>
                <w:lang w:val="uk-UA" w:eastAsia="ru-RU"/>
              </w:rPr>
              <w:t>.</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EC5DE" w14:textId="66D05F76" w:rsidR="006B210D" w:rsidRPr="00FE5421" w:rsidRDefault="006B210D" w:rsidP="00F56E87">
            <w:pPr>
              <w:jc w:val="center"/>
              <w:rPr>
                <w:b/>
                <w:bCs/>
                <w:lang w:val="uk-UA"/>
              </w:rPr>
            </w:pPr>
            <w:r w:rsidRPr="00FE5421">
              <w:rPr>
                <w:b/>
                <w:bCs/>
                <w:lang w:val="uk-UA"/>
              </w:rPr>
              <w:t>Інша сума</w:t>
            </w:r>
          </w:p>
        </w:tc>
      </w:tr>
      <w:tr w:rsidR="006B210D" w:rsidRPr="00CD2D37" w14:paraId="7AA2A3FA" w14:textId="487F4502" w:rsidTr="007D427F">
        <w:trPr>
          <w:trHeight w:val="342"/>
        </w:trPr>
        <w:tc>
          <w:tcPr>
            <w:tcW w:w="534" w:type="dxa"/>
            <w:tcBorders>
              <w:top w:val="single" w:sz="4" w:space="0" w:color="000000"/>
              <w:left w:val="single" w:sz="4" w:space="0" w:color="000000"/>
              <w:bottom w:val="single" w:sz="4" w:space="0" w:color="000000"/>
            </w:tcBorders>
            <w:shd w:val="clear" w:color="auto" w:fill="auto"/>
            <w:vAlign w:val="center"/>
          </w:tcPr>
          <w:p w14:paraId="7D63CF57" w14:textId="73C74FE4" w:rsidR="006B210D" w:rsidRPr="00CD2D37" w:rsidRDefault="006B210D" w:rsidP="00F56E87">
            <w:pPr>
              <w:snapToGrid w:val="0"/>
              <w:rPr>
                <w:u w:val="single"/>
                <w:shd w:val="clear" w:color="auto" w:fill="FFFFFF"/>
                <w:lang w:val="uk-UA" w:eastAsia="ru-RU"/>
              </w:rPr>
            </w:pPr>
          </w:p>
        </w:tc>
        <w:tc>
          <w:tcPr>
            <w:tcW w:w="1994" w:type="dxa"/>
            <w:tcBorders>
              <w:top w:val="single" w:sz="4" w:space="0" w:color="000000"/>
              <w:left w:val="single" w:sz="4" w:space="0" w:color="000000"/>
              <w:bottom w:val="single" w:sz="4" w:space="0" w:color="000000"/>
            </w:tcBorders>
            <w:shd w:val="clear" w:color="auto" w:fill="auto"/>
            <w:vAlign w:val="center"/>
          </w:tcPr>
          <w:p w14:paraId="791644AC" w14:textId="75D93350" w:rsidR="006B210D" w:rsidRPr="00CD2D37" w:rsidRDefault="006B210D" w:rsidP="00F56E87">
            <w:r w:rsidRPr="00CD2D37">
              <w:rPr>
                <w:lang w:val="uk-UA" w:eastAsia="ru-RU"/>
              </w:rPr>
              <w:t xml:space="preserve">3 </w:t>
            </w:r>
            <w:proofErr w:type="spellStart"/>
            <w:r w:rsidRPr="00CD2D37">
              <w:rPr>
                <w:lang w:val="uk-UA" w:eastAsia="ru-RU"/>
              </w:rPr>
              <w:t>млн.грн</w:t>
            </w:r>
            <w:proofErr w:type="spellEnd"/>
            <w:r w:rsidRPr="00CD2D37">
              <w:rPr>
                <w:lang w:val="uk-UA" w:eastAsia="ru-RU"/>
              </w:rPr>
              <w:t>.</w:t>
            </w:r>
          </w:p>
        </w:tc>
        <w:tc>
          <w:tcPr>
            <w:tcW w:w="567" w:type="dxa"/>
            <w:tcBorders>
              <w:top w:val="single" w:sz="4" w:space="0" w:color="000000"/>
              <w:left w:val="single" w:sz="4" w:space="0" w:color="000000"/>
              <w:bottom w:val="single" w:sz="4" w:space="0" w:color="000000"/>
            </w:tcBorders>
            <w:shd w:val="clear" w:color="auto" w:fill="auto"/>
            <w:vAlign w:val="center"/>
          </w:tcPr>
          <w:p w14:paraId="6655754A" w14:textId="28927D99" w:rsidR="006B210D" w:rsidRPr="00CD2D37" w:rsidRDefault="006B210D" w:rsidP="00F56E87">
            <w:pPr>
              <w:snapToGrid w:val="0"/>
              <w:rPr>
                <w:u w:val="single"/>
                <w:shd w:val="clear" w:color="auto" w:fill="FFFFFF"/>
                <w:lang w:val="uk-UA" w:eastAsia="ru-RU"/>
              </w:rPr>
            </w:pPr>
          </w:p>
        </w:tc>
        <w:tc>
          <w:tcPr>
            <w:tcW w:w="1701" w:type="dxa"/>
            <w:tcBorders>
              <w:top w:val="single" w:sz="4" w:space="0" w:color="000000"/>
              <w:left w:val="single" w:sz="4" w:space="0" w:color="000000"/>
              <w:bottom w:val="single" w:sz="4" w:space="0" w:color="000000"/>
            </w:tcBorders>
            <w:shd w:val="clear" w:color="auto" w:fill="auto"/>
            <w:vAlign w:val="center"/>
          </w:tcPr>
          <w:p w14:paraId="77818CFE" w14:textId="08CB89BE" w:rsidR="006B210D" w:rsidRPr="00CD2D37" w:rsidRDefault="006B210D" w:rsidP="00F56E87">
            <w:r w:rsidRPr="00CD2D37">
              <w:rPr>
                <w:lang w:val="uk-UA" w:eastAsia="ru-RU"/>
              </w:rPr>
              <w:t xml:space="preserve">7 </w:t>
            </w:r>
            <w:proofErr w:type="spellStart"/>
            <w:r w:rsidRPr="00CD2D37">
              <w:rPr>
                <w:lang w:val="uk-UA" w:eastAsia="ru-RU"/>
              </w:rPr>
              <w:t>млн.грн</w:t>
            </w:r>
            <w:proofErr w:type="spellEnd"/>
            <w:r w:rsidRPr="00CD2D37">
              <w:rPr>
                <w:lang w:val="uk-UA" w:eastAsia="ru-RU"/>
              </w:rPr>
              <w:t>.</w:t>
            </w:r>
          </w:p>
        </w:tc>
        <w:tc>
          <w:tcPr>
            <w:tcW w:w="567" w:type="dxa"/>
            <w:tcBorders>
              <w:top w:val="single" w:sz="4" w:space="0" w:color="000000"/>
              <w:left w:val="single" w:sz="4" w:space="0" w:color="000000"/>
              <w:bottom w:val="single" w:sz="4" w:space="0" w:color="000000"/>
            </w:tcBorders>
            <w:shd w:val="clear" w:color="auto" w:fill="auto"/>
            <w:vAlign w:val="center"/>
          </w:tcPr>
          <w:p w14:paraId="400AE8CE" w14:textId="036FE2AB" w:rsidR="006B210D" w:rsidRPr="00CD2D37" w:rsidRDefault="006B210D" w:rsidP="00F56E87">
            <w:pPr>
              <w:snapToGrid w:val="0"/>
              <w:rPr>
                <w:shd w:val="clear" w:color="auto" w:fill="FFFFFF"/>
                <w:lang w:val="uk-UA" w:eastAsia="ru-RU"/>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1FC7A" w14:textId="120EC407" w:rsidR="006B210D" w:rsidRPr="00CD2D37" w:rsidRDefault="006B210D" w:rsidP="00F56E87">
            <w:r w:rsidRPr="00CD2D37">
              <w:rPr>
                <w:shd w:val="clear" w:color="auto" w:fill="FFFFFF"/>
                <w:lang w:val="uk-UA" w:eastAsia="ru-RU"/>
              </w:rPr>
              <w:t xml:space="preserve">15 </w:t>
            </w:r>
            <w:proofErr w:type="spellStart"/>
            <w:r w:rsidRPr="00CD2D37">
              <w:rPr>
                <w:shd w:val="clear" w:color="auto" w:fill="FFFFFF"/>
                <w:lang w:val="uk-UA" w:eastAsia="ru-RU"/>
              </w:rPr>
              <w:t>млн.грн</w:t>
            </w:r>
            <w:proofErr w:type="spellEnd"/>
            <w:r w:rsidRPr="00CD2D37">
              <w:rPr>
                <w:shd w:val="clear" w:color="auto" w:fill="FFFFFF"/>
                <w:lang w:val="uk-UA" w:eastAsia="ru-RU"/>
              </w:rPr>
              <w:t>.</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FC5C3" w14:textId="5B82EB07" w:rsidR="006B210D" w:rsidRPr="00CD2D37" w:rsidRDefault="006B210D" w:rsidP="00F56E87">
            <w:pPr>
              <w:jc w:val="center"/>
            </w:pPr>
          </w:p>
        </w:tc>
      </w:tr>
    </w:tbl>
    <w:p w14:paraId="4C799B5D" w14:textId="66269580" w:rsidR="006B210D" w:rsidRPr="00050973" w:rsidRDefault="006B210D" w:rsidP="00F56E87">
      <w:pPr>
        <w:shd w:val="clear" w:color="auto" w:fill="FFFFFF"/>
        <w:jc w:val="both"/>
        <w:rPr>
          <w:sz w:val="22"/>
          <w:szCs w:val="22"/>
          <w:lang w:val="uk-UA"/>
        </w:rPr>
      </w:pPr>
      <w:proofErr w:type="spellStart"/>
      <w:r w:rsidRPr="00CD2D37">
        <w:rPr>
          <w:sz w:val="22"/>
          <w:szCs w:val="22"/>
        </w:rPr>
        <w:t>Дані</w:t>
      </w:r>
      <w:proofErr w:type="spellEnd"/>
      <w:r w:rsidRPr="00CD2D37">
        <w:rPr>
          <w:sz w:val="22"/>
          <w:szCs w:val="22"/>
        </w:rPr>
        <w:t xml:space="preserve"> про </w:t>
      </w:r>
      <w:proofErr w:type="spellStart"/>
      <w:r w:rsidRPr="00CD2D37">
        <w:rPr>
          <w:sz w:val="22"/>
          <w:szCs w:val="22"/>
        </w:rPr>
        <w:t>фінансовий</w:t>
      </w:r>
      <w:proofErr w:type="spellEnd"/>
      <w:r w:rsidRPr="00CD2D37">
        <w:rPr>
          <w:sz w:val="22"/>
          <w:szCs w:val="22"/>
        </w:rPr>
        <w:t xml:space="preserve"> </w:t>
      </w:r>
      <w:proofErr w:type="gramStart"/>
      <w:r w:rsidRPr="00CD2D37">
        <w:rPr>
          <w:sz w:val="22"/>
          <w:szCs w:val="22"/>
        </w:rPr>
        <w:t>стан:*</w:t>
      </w:r>
      <w:proofErr w:type="gramEnd"/>
      <w:r>
        <w:rPr>
          <w:sz w:val="22"/>
          <w:szCs w:val="22"/>
          <w:lang w:val="uk-UA"/>
        </w:rPr>
        <w:t>______________________________________________</w:t>
      </w:r>
    </w:p>
    <w:tbl>
      <w:tblPr>
        <w:tblW w:w="9928" w:type="dxa"/>
        <w:tblInd w:w="-10" w:type="dxa"/>
        <w:tblLayout w:type="fixed"/>
        <w:tblLook w:val="0000" w:firstRow="0" w:lastRow="0" w:firstColumn="0" w:lastColumn="0" w:noHBand="0" w:noVBand="0"/>
      </w:tblPr>
      <w:tblGrid>
        <w:gridCol w:w="1105"/>
        <w:gridCol w:w="318"/>
        <w:gridCol w:w="1134"/>
        <w:gridCol w:w="425"/>
        <w:gridCol w:w="992"/>
        <w:gridCol w:w="426"/>
        <w:gridCol w:w="1134"/>
        <w:gridCol w:w="283"/>
        <w:gridCol w:w="992"/>
        <w:gridCol w:w="426"/>
        <w:gridCol w:w="992"/>
        <w:gridCol w:w="425"/>
        <w:gridCol w:w="1255"/>
        <w:gridCol w:w="21"/>
      </w:tblGrid>
      <w:tr w:rsidR="006B210D" w:rsidRPr="00CB45B2" w14:paraId="195E9559" w14:textId="12CE3E2F" w:rsidTr="007D427F">
        <w:trPr>
          <w:gridAfter w:val="1"/>
          <w:wAfter w:w="21" w:type="dxa"/>
          <w:trHeight w:val="617"/>
        </w:trPr>
        <w:tc>
          <w:tcPr>
            <w:tcW w:w="1105" w:type="dxa"/>
            <w:tcBorders>
              <w:top w:val="single" w:sz="4" w:space="0" w:color="000000"/>
              <w:left w:val="single" w:sz="4" w:space="0" w:color="000000"/>
              <w:bottom w:val="single" w:sz="4" w:space="0" w:color="000000"/>
            </w:tcBorders>
            <w:shd w:val="clear" w:color="auto" w:fill="auto"/>
            <w:vAlign w:val="center"/>
          </w:tcPr>
          <w:p w14:paraId="704A2E33" w14:textId="6522AE1E" w:rsidR="006B210D" w:rsidRPr="00CB45B2" w:rsidRDefault="006B210D" w:rsidP="00F56E87">
            <w:pPr>
              <w:jc w:val="center"/>
              <w:rPr>
                <w:sz w:val="20"/>
                <w:szCs w:val="20"/>
              </w:rPr>
            </w:pPr>
            <w:r w:rsidRPr="00CB45B2">
              <w:rPr>
                <w:b/>
                <w:sz w:val="20"/>
                <w:szCs w:val="20"/>
                <w:lang w:val="uk-UA" w:eastAsia="ru-RU"/>
              </w:rPr>
              <w:t xml:space="preserve">Валюта </w:t>
            </w:r>
            <w:r w:rsidRPr="00CB45B2">
              <w:rPr>
                <w:b/>
                <w:sz w:val="20"/>
                <w:szCs w:val="20"/>
                <w:lang w:eastAsia="ru-RU"/>
              </w:rPr>
              <w:t>балансу</w:t>
            </w:r>
          </w:p>
        </w:tc>
        <w:tc>
          <w:tcPr>
            <w:tcW w:w="318" w:type="dxa"/>
            <w:tcBorders>
              <w:top w:val="single" w:sz="4" w:space="0" w:color="000000"/>
              <w:left w:val="single" w:sz="4" w:space="0" w:color="000000"/>
              <w:bottom w:val="single" w:sz="4" w:space="0" w:color="000000"/>
              <w:right w:val="single" w:sz="4" w:space="0" w:color="000000"/>
            </w:tcBorders>
          </w:tcPr>
          <w:p w14:paraId="68DB5E8D" w14:textId="7E7E9BB2" w:rsidR="006B210D" w:rsidRPr="00CB45B2" w:rsidRDefault="006B210D" w:rsidP="00F56E87">
            <w:pPr>
              <w:snapToGrid w:val="0"/>
              <w:jc w:val="center"/>
              <w:rPr>
                <w:b/>
                <w:sz w:val="20"/>
                <w:szCs w:val="20"/>
                <w:lang w:val="uk-UA" w:eastAsia="ru-RU"/>
              </w:rPr>
            </w:pPr>
          </w:p>
        </w:tc>
        <w:tc>
          <w:tcPr>
            <w:tcW w:w="1134" w:type="dxa"/>
            <w:tcBorders>
              <w:top w:val="single" w:sz="4" w:space="0" w:color="000000"/>
              <w:left w:val="single" w:sz="4" w:space="0" w:color="000000"/>
              <w:bottom w:val="single" w:sz="4" w:space="0" w:color="000000"/>
            </w:tcBorders>
            <w:vAlign w:val="center"/>
          </w:tcPr>
          <w:p w14:paraId="42C72329" w14:textId="4C2CB76D" w:rsidR="006B210D" w:rsidRPr="00CB45B2" w:rsidRDefault="00D01EEF" w:rsidP="00F56E87">
            <w:pPr>
              <w:snapToGrid w:val="0"/>
              <w:jc w:val="center"/>
              <w:rPr>
                <w:b/>
                <w:sz w:val="20"/>
                <w:szCs w:val="20"/>
                <w:lang w:val="uk-UA" w:eastAsia="ru-RU"/>
              </w:rPr>
            </w:pPr>
            <w:r w:rsidRPr="00CB45B2">
              <w:rPr>
                <w:sz w:val="20"/>
                <w:szCs w:val="20"/>
                <w:lang w:val="uk-UA" w:eastAsia="ru-RU"/>
              </w:rPr>
              <w:t xml:space="preserve">до 1 </w:t>
            </w:r>
            <w:proofErr w:type="spellStart"/>
            <w:r w:rsidRPr="00CB45B2">
              <w:rPr>
                <w:sz w:val="20"/>
                <w:szCs w:val="20"/>
                <w:lang w:val="uk-UA" w:eastAsia="ru-RU"/>
              </w:rPr>
              <w:t>млн.грн</w:t>
            </w:r>
            <w:proofErr w:type="spellEnd"/>
          </w:p>
        </w:tc>
        <w:tc>
          <w:tcPr>
            <w:tcW w:w="425" w:type="dxa"/>
            <w:tcBorders>
              <w:top w:val="single" w:sz="4" w:space="0" w:color="000000"/>
              <w:left w:val="single" w:sz="4" w:space="0" w:color="000000"/>
              <w:bottom w:val="single" w:sz="4" w:space="0" w:color="000000"/>
            </w:tcBorders>
            <w:shd w:val="clear" w:color="auto" w:fill="auto"/>
            <w:vAlign w:val="center"/>
          </w:tcPr>
          <w:p w14:paraId="6C9CB0DC" w14:textId="6A85C03D" w:rsidR="006B210D" w:rsidRPr="00CB45B2" w:rsidRDefault="006B210D" w:rsidP="00F56E87">
            <w:pPr>
              <w:snapToGrid w:val="0"/>
              <w:jc w:val="center"/>
              <w:rPr>
                <w:b/>
                <w:sz w:val="20"/>
                <w:szCs w:val="20"/>
                <w:lang w:val="uk-UA"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5239E760" w14:textId="5B366CFE" w:rsidR="006B210D" w:rsidRPr="00CB45B2" w:rsidRDefault="00D01EEF" w:rsidP="00F56E87">
            <w:pPr>
              <w:jc w:val="center"/>
              <w:rPr>
                <w:sz w:val="20"/>
                <w:szCs w:val="20"/>
              </w:rPr>
            </w:pPr>
            <w:r w:rsidRPr="00CB45B2">
              <w:rPr>
                <w:sz w:val="20"/>
                <w:szCs w:val="20"/>
                <w:lang w:val="uk-UA" w:eastAsia="ru-RU"/>
              </w:rPr>
              <w:t xml:space="preserve">до 5 </w:t>
            </w:r>
            <w:proofErr w:type="spellStart"/>
            <w:r w:rsidRPr="00CB45B2">
              <w:rPr>
                <w:sz w:val="20"/>
                <w:szCs w:val="20"/>
                <w:lang w:val="uk-UA" w:eastAsia="ru-RU"/>
              </w:rPr>
              <w:t>млн.грн</w:t>
            </w:r>
            <w:proofErr w:type="spellEnd"/>
          </w:p>
        </w:tc>
        <w:tc>
          <w:tcPr>
            <w:tcW w:w="426" w:type="dxa"/>
            <w:tcBorders>
              <w:top w:val="single" w:sz="4" w:space="0" w:color="000000"/>
              <w:left w:val="single" w:sz="4" w:space="0" w:color="000000"/>
              <w:bottom w:val="single" w:sz="4" w:space="0" w:color="000000"/>
            </w:tcBorders>
            <w:shd w:val="clear" w:color="auto" w:fill="auto"/>
            <w:vAlign w:val="center"/>
          </w:tcPr>
          <w:p w14:paraId="126E26AB" w14:textId="52003ACB" w:rsidR="006B210D" w:rsidRPr="00CB45B2" w:rsidRDefault="006B210D" w:rsidP="00F56E87">
            <w:pPr>
              <w:snapToGrid w:val="0"/>
              <w:jc w:val="center"/>
              <w:rPr>
                <w:sz w:val="20"/>
                <w:szCs w:val="20"/>
                <w:lang w:eastAsia="ru-RU"/>
              </w:rPr>
            </w:pPr>
          </w:p>
        </w:tc>
        <w:tc>
          <w:tcPr>
            <w:tcW w:w="1134" w:type="dxa"/>
            <w:tcBorders>
              <w:top w:val="single" w:sz="4" w:space="0" w:color="000000"/>
              <w:left w:val="single" w:sz="4" w:space="0" w:color="000000"/>
              <w:bottom w:val="single" w:sz="4" w:space="0" w:color="000000"/>
            </w:tcBorders>
            <w:shd w:val="clear" w:color="auto" w:fill="auto"/>
            <w:vAlign w:val="center"/>
          </w:tcPr>
          <w:p w14:paraId="26CE2AF7" w14:textId="38A30C78" w:rsidR="006B210D" w:rsidRPr="00CB45B2" w:rsidRDefault="00D01EEF" w:rsidP="00F56E87">
            <w:pPr>
              <w:jc w:val="center"/>
              <w:rPr>
                <w:sz w:val="20"/>
                <w:szCs w:val="20"/>
              </w:rPr>
            </w:pPr>
            <w:r w:rsidRPr="00CB45B2">
              <w:rPr>
                <w:sz w:val="20"/>
                <w:szCs w:val="20"/>
                <w:lang w:val="uk-UA" w:eastAsia="ru-RU"/>
              </w:rPr>
              <w:t xml:space="preserve">до 20 </w:t>
            </w:r>
            <w:proofErr w:type="spellStart"/>
            <w:r w:rsidRPr="00CB45B2">
              <w:rPr>
                <w:sz w:val="20"/>
                <w:szCs w:val="20"/>
                <w:lang w:val="uk-UA" w:eastAsia="ru-RU"/>
              </w:rPr>
              <w:t>млн.грн</w:t>
            </w:r>
            <w:proofErr w:type="spellEnd"/>
          </w:p>
        </w:tc>
        <w:tc>
          <w:tcPr>
            <w:tcW w:w="283" w:type="dxa"/>
            <w:tcBorders>
              <w:top w:val="single" w:sz="4" w:space="0" w:color="000000"/>
              <w:left w:val="single" w:sz="4" w:space="0" w:color="000000"/>
              <w:bottom w:val="single" w:sz="4" w:space="0" w:color="000000"/>
            </w:tcBorders>
            <w:shd w:val="clear" w:color="auto" w:fill="auto"/>
            <w:vAlign w:val="center"/>
          </w:tcPr>
          <w:p w14:paraId="4E530C16" w14:textId="62221A34" w:rsidR="006B210D" w:rsidRPr="00CB45B2" w:rsidRDefault="006B210D" w:rsidP="00F56E87">
            <w:pPr>
              <w:snapToGrid w:val="0"/>
              <w:jc w:val="center"/>
              <w:rPr>
                <w:sz w:val="20"/>
                <w:szCs w:val="20"/>
                <w:lang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63039755" w14:textId="46BD86EE" w:rsidR="006B210D" w:rsidRPr="00CB45B2" w:rsidRDefault="00D01EEF" w:rsidP="00F56E87">
            <w:pPr>
              <w:jc w:val="center"/>
              <w:rPr>
                <w:sz w:val="20"/>
                <w:szCs w:val="20"/>
              </w:rPr>
            </w:pPr>
            <w:r w:rsidRPr="00CB45B2">
              <w:rPr>
                <w:sz w:val="20"/>
                <w:szCs w:val="20"/>
                <w:lang w:val="uk-UA" w:eastAsia="ru-RU"/>
              </w:rPr>
              <w:t xml:space="preserve">до </w:t>
            </w:r>
            <w:r w:rsidRPr="00CB45B2">
              <w:rPr>
                <w:sz w:val="20"/>
                <w:szCs w:val="20"/>
                <w:lang w:val="en-US" w:eastAsia="ru-RU"/>
              </w:rPr>
              <w:t>5</w:t>
            </w:r>
            <w:r w:rsidRPr="00CB45B2">
              <w:rPr>
                <w:sz w:val="20"/>
                <w:szCs w:val="20"/>
                <w:lang w:val="uk-UA" w:eastAsia="ru-RU"/>
              </w:rPr>
              <w:t xml:space="preserve">0 </w:t>
            </w:r>
            <w:proofErr w:type="spellStart"/>
            <w:r w:rsidRPr="00CB45B2">
              <w:rPr>
                <w:sz w:val="20"/>
                <w:szCs w:val="20"/>
                <w:lang w:val="uk-UA" w:eastAsia="ru-RU"/>
              </w:rPr>
              <w:t>млн.грн</w:t>
            </w:r>
            <w:proofErr w:type="spellEnd"/>
          </w:p>
        </w:tc>
        <w:tc>
          <w:tcPr>
            <w:tcW w:w="426" w:type="dxa"/>
            <w:tcBorders>
              <w:top w:val="single" w:sz="4" w:space="0" w:color="000000"/>
              <w:left w:val="single" w:sz="4" w:space="0" w:color="000000"/>
              <w:bottom w:val="single" w:sz="4" w:space="0" w:color="000000"/>
            </w:tcBorders>
            <w:shd w:val="clear" w:color="auto" w:fill="auto"/>
            <w:vAlign w:val="center"/>
          </w:tcPr>
          <w:p w14:paraId="1BD194F0" w14:textId="6FEE37D8" w:rsidR="006B210D" w:rsidRPr="00CB45B2" w:rsidRDefault="006B210D" w:rsidP="00F56E87">
            <w:pPr>
              <w:snapToGrid w:val="0"/>
              <w:jc w:val="center"/>
              <w:rPr>
                <w:sz w:val="20"/>
                <w:szCs w:val="20"/>
                <w:lang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524B74BB" w14:textId="6AA69C04" w:rsidR="006B210D" w:rsidRPr="00CB45B2" w:rsidRDefault="006B210D" w:rsidP="00F56E87">
            <w:pPr>
              <w:jc w:val="center"/>
              <w:rPr>
                <w:sz w:val="20"/>
                <w:szCs w:val="20"/>
              </w:rPr>
            </w:pPr>
            <w:r w:rsidRPr="00CB45B2">
              <w:rPr>
                <w:sz w:val="20"/>
                <w:szCs w:val="20"/>
                <w:lang w:val="uk-UA" w:eastAsia="ru-RU"/>
              </w:rPr>
              <w:t xml:space="preserve">до </w:t>
            </w:r>
            <w:r w:rsidR="00D01EEF" w:rsidRPr="00CB45B2">
              <w:rPr>
                <w:sz w:val="20"/>
                <w:szCs w:val="20"/>
                <w:lang w:val="en-US" w:eastAsia="ru-RU"/>
              </w:rPr>
              <w:t>10</w:t>
            </w:r>
            <w:r w:rsidRPr="00CB45B2">
              <w:rPr>
                <w:sz w:val="20"/>
                <w:szCs w:val="20"/>
                <w:lang w:val="uk-UA" w:eastAsia="ru-RU"/>
              </w:rPr>
              <w:t xml:space="preserve">0 </w:t>
            </w:r>
            <w:proofErr w:type="spellStart"/>
            <w:r w:rsidRPr="00CB45B2">
              <w:rPr>
                <w:sz w:val="20"/>
                <w:szCs w:val="20"/>
                <w:lang w:val="uk-UA" w:eastAsia="ru-RU"/>
              </w:rPr>
              <w:t>млн.грн</w:t>
            </w:r>
            <w:proofErr w:type="spellEnd"/>
          </w:p>
        </w:tc>
        <w:tc>
          <w:tcPr>
            <w:tcW w:w="425" w:type="dxa"/>
            <w:tcBorders>
              <w:top w:val="single" w:sz="4" w:space="0" w:color="000000"/>
              <w:left w:val="single" w:sz="4" w:space="0" w:color="000000"/>
              <w:bottom w:val="single" w:sz="4" w:space="0" w:color="000000"/>
            </w:tcBorders>
            <w:shd w:val="clear" w:color="auto" w:fill="auto"/>
            <w:vAlign w:val="center"/>
          </w:tcPr>
          <w:p w14:paraId="33CA16F5" w14:textId="14BC291C" w:rsidR="006B210D" w:rsidRPr="00CB45B2" w:rsidRDefault="006B210D" w:rsidP="00F56E87">
            <w:pPr>
              <w:snapToGrid w:val="0"/>
              <w:jc w:val="center"/>
              <w:rPr>
                <w:sz w:val="20"/>
                <w:szCs w:val="20"/>
                <w:lang w:eastAsia="ru-RU"/>
              </w:rPr>
            </w:pP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F737E" w14:textId="39AF3D44" w:rsidR="006B210D" w:rsidRPr="00CB45B2" w:rsidRDefault="006B210D" w:rsidP="00F56E87">
            <w:pPr>
              <w:jc w:val="center"/>
              <w:rPr>
                <w:sz w:val="20"/>
                <w:szCs w:val="20"/>
              </w:rPr>
            </w:pPr>
            <w:r w:rsidRPr="00CB45B2">
              <w:rPr>
                <w:sz w:val="20"/>
                <w:szCs w:val="20"/>
                <w:lang w:val="uk-UA" w:eastAsia="ru-RU"/>
              </w:rPr>
              <w:t xml:space="preserve">більше </w:t>
            </w:r>
            <w:r w:rsidR="00D01EEF" w:rsidRPr="00CB45B2">
              <w:rPr>
                <w:sz w:val="20"/>
                <w:szCs w:val="20"/>
                <w:lang w:val="en-US" w:eastAsia="ru-RU"/>
              </w:rPr>
              <w:t>100</w:t>
            </w:r>
            <w:r w:rsidRPr="00CB45B2">
              <w:rPr>
                <w:sz w:val="20"/>
                <w:szCs w:val="20"/>
                <w:lang w:val="uk-UA" w:eastAsia="ru-RU"/>
              </w:rPr>
              <w:t xml:space="preserve"> </w:t>
            </w:r>
            <w:proofErr w:type="spellStart"/>
            <w:r w:rsidRPr="00CB45B2">
              <w:rPr>
                <w:sz w:val="20"/>
                <w:szCs w:val="20"/>
                <w:lang w:val="uk-UA" w:eastAsia="ru-RU"/>
              </w:rPr>
              <w:t>млн.грн</w:t>
            </w:r>
            <w:proofErr w:type="spellEnd"/>
            <w:r w:rsidRPr="00CB45B2">
              <w:rPr>
                <w:sz w:val="20"/>
                <w:szCs w:val="20"/>
                <w:lang w:val="uk-UA" w:eastAsia="ru-RU"/>
              </w:rPr>
              <w:t>.</w:t>
            </w:r>
          </w:p>
        </w:tc>
      </w:tr>
      <w:tr w:rsidR="006B210D" w:rsidRPr="00CB45B2" w14:paraId="3BC22D0C" w14:textId="46AAF343" w:rsidTr="007D427F">
        <w:trPr>
          <w:gridAfter w:val="1"/>
          <w:wAfter w:w="21" w:type="dxa"/>
        </w:trPr>
        <w:tc>
          <w:tcPr>
            <w:tcW w:w="1105" w:type="dxa"/>
            <w:tcBorders>
              <w:top w:val="single" w:sz="4" w:space="0" w:color="000000"/>
              <w:left w:val="single" w:sz="4" w:space="0" w:color="000000"/>
              <w:bottom w:val="single" w:sz="4" w:space="0" w:color="000000"/>
            </w:tcBorders>
            <w:shd w:val="clear" w:color="auto" w:fill="auto"/>
            <w:vAlign w:val="center"/>
          </w:tcPr>
          <w:p w14:paraId="5C943273" w14:textId="2C8C607C" w:rsidR="006B210D" w:rsidRPr="00CB45B2" w:rsidRDefault="006B210D" w:rsidP="00F56E87">
            <w:pPr>
              <w:jc w:val="center"/>
              <w:rPr>
                <w:sz w:val="20"/>
                <w:szCs w:val="20"/>
              </w:rPr>
            </w:pPr>
            <w:r w:rsidRPr="00CB45B2">
              <w:rPr>
                <w:b/>
                <w:sz w:val="20"/>
                <w:szCs w:val="20"/>
                <w:lang w:val="uk-UA" w:eastAsia="ru-RU"/>
              </w:rPr>
              <w:t>Власний капітал</w:t>
            </w:r>
          </w:p>
        </w:tc>
        <w:tc>
          <w:tcPr>
            <w:tcW w:w="318" w:type="dxa"/>
            <w:tcBorders>
              <w:top w:val="single" w:sz="4" w:space="0" w:color="000000"/>
              <w:left w:val="single" w:sz="4" w:space="0" w:color="000000"/>
              <w:bottom w:val="single" w:sz="4" w:space="0" w:color="000000"/>
              <w:right w:val="single" w:sz="4" w:space="0" w:color="000000"/>
            </w:tcBorders>
          </w:tcPr>
          <w:p w14:paraId="3C604BAE" w14:textId="205E521C" w:rsidR="006B210D" w:rsidRPr="00CB45B2" w:rsidRDefault="006B210D" w:rsidP="00F56E87">
            <w:pPr>
              <w:snapToGrid w:val="0"/>
              <w:jc w:val="center"/>
              <w:rPr>
                <w:b/>
                <w:sz w:val="20"/>
                <w:szCs w:val="20"/>
                <w:lang w:val="uk-UA" w:eastAsia="ru-RU"/>
              </w:rPr>
            </w:pPr>
          </w:p>
        </w:tc>
        <w:tc>
          <w:tcPr>
            <w:tcW w:w="1134" w:type="dxa"/>
            <w:tcBorders>
              <w:top w:val="single" w:sz="4" w:space="0" w:color="000000"/>
              <w:left w:val="single" w:sz="4" w:space="0" w:color="000000"/>
              <w:bottom w:val="single" w:sz="4" w:space="0" w:color="000000"/>
            </w:tcBorders>
            <w:shd w:val="clear" w:color="auto" w:fill="auto"/>
            <w:vAlign w:val="center"/>
          </w:tcPr>
          <w:p w14:paraId="55442D3F" w14:textId="304EDD67" w:rsidR="006B210D" w:rsidRPr="00CB45B2" w:rsidRDefault="006B210D" w:rsidP="00F56E87">
            <w:pPr>
              <w:snapToGrid w:val="0"/>
              <w:jc w:val="center"/>
              <w:rPr>
                <w:bCs/>
                <w:sz w:val="20"/>
                <w:szCs w:val="20"/>
                <w:lang w:val="uk-UA" w:eastAsia="ru-RU"/>
              </w:rPr>
            </w:pPr>
            <w:r w:rsidRPr="00CB45B2">
              <w:rPr>
                <w:bCs/>
                <w:sz w:val="20"/>
                <w:szCs w:val="20"/>
                <w:lang w:val="uk-UA" w:eastAsia="ru-RU"/>
              </w:rPr>
              <w:t>від’ємний</w:t>
            </w:r>
          </w:p>
        </w:tc>
        <w:tc>
          <w:tcPr>
            <w:tcW w:w="425" w:type="dxa"/>
            <w:tcBorders>
              <w:top w:val="single" w:sz="4" w:space="0" w:color="000000"/>
              <w:left w:val="single" w:sz="4" w:space="0" w:color="000000"/>
              <w:bottom w:val="single" w:sz="4" w:space="0" w:color="000000"/>
            </w:tcBorders>
            <w:shd w:val="clear" w:color="auto" w:fill="auto"/>
            <w:vAlign w:val="center"/>
          </w:tcPr>
          <w:p w14:paraId="3388BE54" w14:textId="5C9096C0" w:rsidR="006B210D" w:rsidRPr="00CB45B2" w:rsidRDefault="006B210D" w:rsidP="00F56E87">
            <w:pPr>
              <w:snapToGrid w:val="0"/>
              <w:jc w:val="center"/>
              <w:rPr>
                <w:b/>
                <w:sz w:val="20"/>
                <w:szCs w:val="20"/>
                <w:lang w:val="uk-UA"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1FFA5A55" w14:textId="0110EE23" w:rsidR="006B210D" w:rsidRPr="00CB45B2" w:rsidRDefault="006B210D" w:rsidP="00F56E87">
            <w:pPr>
              <w:jc w:val="center"/>
              <w:rPr>
                <w:sz w:val="20"/>
                <w:szCs w:val="20"/>
              </w:rPr>
            </w:pPr>
            <w:r w:rsidRPr="00CB45B2">
              <w:rPr>
                <w:sz w:val="20"/>
                <w:szCs w:val="20"/>
                <w:lang w:val="uk-UA" w:eastAsia="ru-RU"/>
              </w:rPr>
              <w:t xml:space="preserve">до 500 </w:t>
            </w:r>
            <w:proofErr w:type="spellStart"/>
            <w:r w:rsidRPr="00CB45B2">
              <w:rPr>
                <w:sz w:val="20"/>
                <w:szCs w:val="20"/>
                <w:lang w:val="uk-UA" w:eastAsia="ru-RU"/>
              </w:rPr>
              <w:t>тис.грн</w:t>
            </w:r>
            <w:proofErr w:type="spellEnd"/>
          </w:p>
        </w:tc>
        <w:tc>
          <w:tcPr>
            <w:tcW w:w="426" w:type="dxa"/>
            <w:tcBorders>
              <w:top w:val="single" w:sz="4" w:space="0" w:color="000000"/>
              <w:left w:val="single" w:sz="4" w:space="0" w:color="000000"/>
              <w:bottom w:val="single" w:sz="4" w:space="0" w:color="000000"/>
            </w:tcBorders>
            <w:shd w:val="clear" w:color="auto" w:fill="auto"/>
            <w:vAlign w:val="center"/>
          </w:tcPr>
          <w:p w14:paraId="62684319" w14:textId="018C730F" w:rsidR="006B210D" w:rsidRPr="00CB45B2" w:rsidRDefault="006B210D" w:rsidP="00F56E87">
            <w:pPr>
              <w:snapToGrid w:val="0"/>
              <w:jc w:val="center"/>
              <w:rPr>
                <w:sz w:val="20"/>
                <w:szCs w:val="20"/>
                <w:lang w:eastAsia="ru-RU"/>
              </w:rPr>
            </w:pPr>
          </w:p>
        </w:tc>
        <w:tc>
          <w:tcPr>
            <w:tcW w:w="1134" w:type="dxa"/>
            <w:tcBorders>
              <w:top w:val="single" w:sz="4" w:space="0" w:color="000000"/>
              <w:left w:val="single" w:sz="4" w:space="0" w:color="000000"/>
              <w:bottom w:val="single" w:sz="4" w:space="0" w:color="000000"/>
            </w:tcBorders>
            <w:shd w:val="clear" w:color="auto" w:fill="auto"/>
            <w:vAlign w:val="center"/>
          </w:tcPr>
          <w:p w14:paraId="54E2F637" w14:textId="5D6F8DFE" w:rsidR="006B210D" w:rsidRPr="00CB45B2" w:rsidRDefault="006B210D" w:rsidP="00F56E87">
            <w:pPr>
              <w:jc w:val="center"/>
              <w:rPr>
                <w:sz w:val="20"/>
                <w:szCs w:val="20"/>
              </w:rPr>
            </w:pPr>
            <w:r w:rsidRPr="00CB45B2">
              <w:rPr>
                <w:sz w:val="20"/>
                <w:szCs w:val="20"/>
                <w:lang w:val="uk-UA" w:eastAsia="ru-RU"/>
              </w:rPr>
              <w:t xml:space="preserve">до 1 </w:t>
            </w:r>
            <w:proofErr w:type="spellStart"/>
            <w:r w:rsidRPr="00CB45B2">
              <w:rPr>
                <w:sz w:val="20"/>
                <w:szCs w:val="20"/>
                <w:lang w:val="uk-UA" w:eastAsia="ru-RU"/>
              </w:rPr>
              <w:t>млн.грн</w:t>
            </w:r>
            <w:proofErr w:type="spellEnd"/>
          </w:p>
        </w:tc>
        <w:tc>
          <w:tcPr>
            <w:tcW w:w="283" w:type="dxa"/>
            <w:tcBorders>
              <w:top w:val="single" w:sz="4" w:space="0" w:color="000000"/>
              <w:left w:val="single" w:sz="4" w:space="0" w:color="000000"/>
              <w:bottom w:val="single" w:sz="4" w:space="0" w:color="000000"/>
            </w:tcBorders>
            <w:shd w:val="clear" w:color="auto" w:fill="auto"/>
            <w:vAlign w:val="center"/>
          </w:tcPr>
          <w:p w14:paraId="220C778C" w14:textId="1BA71F1E" w:rsidR="006B210D" w:rsidRPr="00CB45B2" w:rsidRDefault="006B210D" w:rsidP="00F56E87">
            <w:pPr>
              <w:snapToGrid w:val="0"/>
              <w:jc w:val="center"/>
              <w:rPr>
                <w:sz w:val="20"/>
                <w:szCs w:val="20"/>
                <w:lang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5352E7FC" w14:textId="36AFD7BF" w:rsidR="006B210D" w:rsidRPr="00CB45B2" w:rsidRDefault="006B210D" w:rsidP="00F56E87">
            <w:pPr>
              <w:jc w:val="center"/>
              <w:rPr>
                <w:sz w:val="20"/>
                <w:szCs w:val="20"/>
              </w:rPr>
            </w:pPr>
            <w:r w:rsidRPr="00CB45B2">
              <w:rPr>
                <w:sz w:val="20"/>
                <w:szCs w:val="20"/>
                <w:lang w:val="uk-UA" w:eastAsia="ru-RU"/>
              </w:rPr>
              <w:t xml:space="preserve">до 5 </w:t>
            </w:r>
            <w:proofErr w:type="spellStart"/>
            <w:r w:rsidRPr="00CB45B2">
              <w:rPr>
                <w:sz w:val="20"/>
                <w:szCs w:val="20"/>
                <w:lang w:val="uk-UA" w:eastAsia="ru-RU"/>
              </w:rPr>
              <w:t>млн.грн</w:t>
            </w:r>
            <w:proofErr w:type="spellEnd"/>
          </w:p>
        </w:tc>
        <w:tc>
          <w:tcPr>
            <w:tcW w:w="426" w:type="dxa"/>
            <w:tcBorders>
              <w:top w:val="single" w:sz="4" w:space="0" w:color="000000"/>
              <w:left w:val="single" w:sz="4" w:space="0" w:color="000000"/>
              <w:bottom w:val="single" w:sz="4" w:space="0" w:color="000000"/>
            </w:tcBorders>
            <w:shd w:val="clear" w:color="auto" w:fill="auto"/>
            <w:vAlign w:val="center"/>
          </w:tcPr>
          <w:p w14:paraId="2E9A9C3E" w14:textId="12F48D30" w:rsidR="006B210D" w:rsidRPr="00CB45B2" w:rsidRDefault="006B210D" w:rsidP="00F56E87">
            <w:pPr>
              <w:snapToGrid w:val="0"/>
              <w:jc w:val="center"/>
              <w:rPr>
                <w:sz w:val="20"/>
                <w:szCs w:val="20"/>
                <w:lang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7C68CD5D" w14:textId="04B6DEB2" w:rsidR="006B210D" w:rsidRPr="00CB45B2" w:rsidRDefault="006B210D" w:rsidP="00F56E87">
            <w:pPr>
              <w:jc w:val="center"/>
              <w:rPr>
                <w:sz w:val="20"/>
                <w:szCs w:val="20"/>
              </w:rPr>
            </w:pPr>
            <w:r w:rsidRPr="00CB45B2">
              <w:rPr>
                <w:sz w:val="20"/>
                <w:szCs w:val="20"/>
                <w:lang w:val="uk-UA" w:eastAsia="ru-RU"/>
              </w:rPr>
              <w:t xml:space="preserve">до 10 </w:t>
            </w:r>
            <w:proofErr w:type="spellStart"/>
            <w:r w:rsidRPr="00CB45B2">
              <w:rPr>
                <w:sz w:val="20"/>
                <w:szCs w:val="20"/>
                <w:lang w:val="uk-UA" w:eastAsia="ru-RU"/>
              </w:rPr>
              <w:t>млн.грн</w:t>
            </w:r>
            <w:proofErr w:type="spellEnd"/>
          </w:p>
        </w:tc>
        <w:tc>
          <w:tcPr>
            <w:tcW w:w="425" w:type="dxa"/>
            <w:tcBorders>
              <w:top w:val="single" w:sz="4" w:space="0" w:color="000000"/>
              <w:left w:val="single" w:sz="4" w:space="0" w:color="000000"/>
              <w:bottom w:val="single" w:sz="4" w:space="0" w:color="000000"/>
            </w:tcBorders>
            <w:shd w:val="clear" w:color="auto" w:fill="auto"/>
            <w:vAlign w:val="center"/>
          </w:tcPr>
          <w:p w14:paraId="5B9B56A1" w14:textId="7689FDAB" w:rsidR="006B210D" w:rsidRPr="00CB45B2" w:rsidRDefault="006B210D" w:rsidP="00F56E87">
            <w:pPr>
              <w:snapToGrid w:val="0"/>
              <w:jc w:val="center"/>
              <w:rPr>
                <w:sz w:val="20"/>
                <w:szCs w:val="20"/>
                <w:lang w:eastAsia="ru-RU"/>
              </w:rPr>
            </w:pP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436A" w14:textId="6A833591" w:rsidR="006B210D" w:rsidRPr="00CB45B2" w:rsidRDefault="006B210D" w:rsidP="00F56E87">
            <w:pPr>
              <w:jc w:val="center"/>
              <w:rPr>
                <w:sz w:val="20"/>
                <w:szCs w:val="20"/>
              </w:rPr>
            </w:pPr>
            <w:r w:rsidRPr="00CB45B2">
              <w:rPr>
                <w:sz w:val="20"/>
                <w:szCs w:val="20"/>
                <w:lang w:val="uk-UA" w:eastAsia="ru-RU"/>
              </w:rPr>
              <w:t xml:space="preserve">більше 10 </w:t>
            </w:r>
            <w:proofErr w:type="spellStart"/>
            <w:r w:rsidRPr="00CB45B2">
              <w:rPr>
                <w:sz w:val="20"/>
                <w:szCs w:val="20"/>
                <w:lang w:val="uk-UA" w:eastAsia="ru-RU"/>
              </w:rPr>
              <w:t>млн.грн</w:t>
            </w:r>
            <w:proofErr w:type="spellEnd"/>
            <w:r w:rsidRPr="00CB45B2">
              <w:rPr>
                <w:sz w:val="20"/>
                <w:szCs w:val="20"/>
                <w:lang w:val="uk-UA" w:eastAsia="ru-RU"/>
              </w:rPr>
              <w:t>.</w:t>
            </w:r>
          </w:p>
        </w:tc>
      </w:tr>
      <w:tr w:rsidR="006B210D" w:rsidRPr="00CB45B2" w14:paraId="05951D45" w14:textId="76216EBE" w:rsidTr="007D427F">
        <w:trPr>
          <w:trHeight w:val="253"/>
        </w:trPr>
        <w:tc>
          <w:tcPr>
            <w:tcW w:w="5534" w:type="dxa"/>
            <w:gridSpan w:val="7"/>
            <w:tcBorders>
              <w:top w:val="single" w:sz="4" w:space="0" w:color="000000"/>
              <w:left w:val="single" w:sz="4" w:space="0" w:color="000000"/>
              <w:bottom w:val="single" w:sz="4" w:space="0" w:color="000000"/>
            </w:tcBorders>
          </w:tcPr>
          <w:p w14:paraId="234702CC" w14:textId="5646DC1B" w:rsidR="006B210D" w:rsidRPr="00CB45B2" w:rsidRDefault="006B210D" w:rsidP="00F56E87">
            <w:pPr>
              <w:rPr>
                <w:sz w:val="20"/>
                <w:szCs w:val="20"/>
              </w:rPr>
            </w:pPr>
            <w:r w:rsidRPr="00CB45B2">
              <w:rPr>
                <w:b/>
                <w:sz w:val="20"/>
                <w:szCs w:val="20"/>
                <w:lang w:val="uk-UA" w:eastAsia="ru-RU"/>
              </w:rPr>
              <w:t>Фінансовий результат на останню звітну дату</w:t>
            </w:r>
          </w:p>
        </w:tc>
        <w:tc>
          <w:tcPr>
            <w:tcW w:w="283" w:type="dxa"/>
            <w:tcBorders>
              <w:top w:val="single" w:sz="4" w:space="0" w:color="000000"/>
              <w:left w:val="single" w:sz="4" w:space="0" w:color="000000"/>
              <w:bottom w:val="single" w:sz="4" w:space="0" w:color="000000"/>
            </w:tcBorders>
            <w:shd w:val="clear" w:color="auto" w:fill="auto"/>
            <w:vAlign w:val="center"/>
          </w:tcPr>
          <w:p w14:paraId="764312FD" w14:textId="7776E7AC" w:rsidR="006B210D" w:rsidRPr="00CB45B2" w:rsidRDefault="006B210D" w:rsidP="00F56E87">
            <w:pPr>
              <w:rPr>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14:paraId="063C6DAC" w14:textId="289E5211" w:rsidR="006B210D" w:rsidRPr="00CB45B2" w:rsidRDefault="006B210D" w:rsidP="00F56E87">
            <w:pPr>
              <w:rPr>
                <w:sz w:val="20"/>
                <w:szCs w:val="20"/>
                <w:lang w:val="uk-UA"/>
              </w:rPr>
            </w:pPr>
            <w:r w:rsidRPr="00CB45B2">
              <w:rPr>
                <w:sz w:val="20"/>
                <w:szCs w:val="20"/>
                <w:lang w:val="uk-UA"/>
              </w:rPr>
              <w:t>0,00 грн.</w:t>
            </w:r>
          </w:p>
        </w:tc>
        <w:tc>
          <w:tcPr>
            <w:tcW w:w="426" w:type="dxa"/>
            <w:tcBorders>
              <w:top w:val="single" w:sz="4" w:space="0" w:color="000000"/>
              <w:left w:val="single" w:sz="4" w:space="0" w:color="000000"/>
              <w:bottom w:val="single" w:sz="4" w:space="0" w:color="000000"/>
            </w:tcBorders>
            <w:shd w:val="clear" w:color="auto" w:fill="auto"/>
            <w:vAlign w:val="center"/>
          </w:tcPr>
          <w:p w14:paraId="57481967" w14:textId="5CBF1F74" w:rsidR="006B210D" w:rsidRPr="00CB45B2" w:rsidRDefault="006B210D" w:rsidP="00F56E87">
            <w:pPr>
              <w:snapToGrid w:val="0"/>
              <w:jc w:val="center"/>
              <w:rPr>
                <w:b/>
                <w:sz w:val="20"/>
                <w:szCs w:val="20"/>
                <w:lang w:val="uk-UA"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04036DEC" w14:textId="0296CA2F" w:rsidR="006B210D" w:rsidRPr="00CB45B2" w:rsidRDefault="006B210D" w:rsidP="00F56E87">
            <w:pPr>
              <w:jc w:val="center"/>
              <w:rPr>
                <w:sz w:val="20"/>
                <w:szCs w:val="20"/>
              </w:rPr>
            </w:pPr>
            <w:r w:rsidRPr="00CB45B2">
              <w:rPr>
                <w:sz w:val="20"/>
                <w:szCs w:val="20"/>
                <w:lang w:val="uk-UA" w:eastAsia="ru-RU"/>
              </w:rPr>
              <w:t>збиток</w:t>
            </w:r>
          </w:p>
        </w:tc>
        <w:tc>
          <w:tcPr>
            <w:tcW w:w="425" w:type="dxa"/>
            <w:tcBorders>
              <w:top w:val="single" w:sz="4" w:space="0" w:color="000000"/>
              <w:left w:val="single" w:sz="4" w:space="0" w:color="000000"/>
              <w:bottom w:val="single" w:sz="4" w:space="0" w:color="000000"/>
            </w:tcBorders>
            <w:shd w:val="clear" w:color="auto" w:fill="auto"/>
            <w:vAlign w:val="center"/>
          </w:tcPr>
          <w:p w14:paraId="129CA09F" w14:textId="6DD70EDD" w:rsidR="006B210D" w:rsidRPr="00CB45B2" w:rsidRDefault="006B210D" w:rsidP="00F56E87">
            <w:pPr>
              <w:snapToGrid w:val="0"/>
              <w:jc w:val="center"/>
              <w:rPr>
                <w:sz w:val="20"/>
                <w:szCs w:val="20"/>
                <w:lang w:val="uk-UA" w:eastAsia="ru-RU"/>
              </w:rPr>
            </w:pP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CABBD8" w14:textId="480EAD76" w:rsidR="006B210D" w:rsidRPr="00CB45B2" w:rsidRDefault="006B210D" w:rsidP="00F56E87">
            <w:pPr>
              <w:rPr>
                <w:sz w:val="20"/>
                <w:szCs w:val="20"/>
              </w:rPr>
            </w:pPr>
            <w:r w:rsidRPr="00CB45B2">
              <w:rPr>
                <w:sz w:val="20"/>
                <w:szCs w:val="20"/>
                <w:lang w:val="uk-UA" w:eastAsia="ru-RU"/>
              </w:rPr>
              <w:t>прибутки</w:t>
            </w:r>
          </w:p>
        </w:tc>
      </w:tr>
    </w:tbl>
    <w:p w14:paraId="4490A4B3" w14:textId="7BA257EB" w:rsidR="006B210D" w:rsidRPr="00CB45B2" w:rsidRDefault="006B210D" w:rsidP="00F56E87">
      <w:pPr>
        <w:shd w:val="clear" w:color="auto" w:fill="FFFFFF"/>
        <w:jc w:val="both"/>
        <w:rPr>
          <w:b/>
          <w:sz w:val="8"/>
          <w:szCs w:val="8"/>
          <w:u w:val="single"/>
          <w:lang w:val="uk-UA" w:eastAsia="ru-RU"/>
        </w:rPr>
      </w:pPr>
    </w:p>
    <w:p w14:paraId="7C0B4F8D" w14:textId="7B370F7D" w:rsidR="006B210D" w:rsidRPr="00CB45B2" w:rsidRDefault="006B210D" w:rsidP="00F56E87">
      <w:pPr>
        <w:shd w:val="clear" w:color="auto" w:fill="FFFFFF"/>
        <w:jc w:val="both"/>
        <w:rPr>
          <w:b/>
          <w:sz w:val="22"/>
          <w:szCs w:val="22"/>
        </w:rPr>
      </w:pPr>
      <w:proofErr w:type="spellStart"/>
      <w:r w:rsidRPr="00CB45B2">
        <w:rPr>
          <w:b/>
          <w:sz w:val="22"/>
          <w:szCs w:val="22"/>
        </w:rPr>
        <w:t>Наявність</w:t>
      </w:r>
      <w:proofErr w:type="spellEnd"/>
      <w:r w:rsidRPr="00CB45B2">
        <w:rPr>
          <w:b/>
          <w:sz w:val="22"/>
          <w:szCs w:val="22"/>
        </w:rPr>
        <w:t xml:space="preserve"> </w:t>
      </w:r>
      <w:proofErr w:type="spellStart"/>
      <w:r w:rsidRPr="00CB45B2">
        <w:rPr>
          <w:b/>
          <w:sz w:val="22"/>
          <w:szCs w:val="22"/>
        </w:rPr>
        <w:t>заборгованості</w:t>
      </w:r>
      <w:proofErr w:type="spellEnd"/>
      <w:r w:rsidRPr="00CB45B2">
        <w:rPr>
          <w:b/>
          <w:sz w:val="22"/>
          <w:szCs w:val="22"/>
        </w:rPr>
        <w:t xml:space="preserve">:  </w:t>
      </w:r>
    </w:p>
    <w:tbl>
      <w:tblPr>
        <w:tblW w:w="9928" w:type="dxa"/>
        <w:tblInd w:w="-10" w:type="dxa"/>
        <w:tblLayout w:type="fixed"/>
        <w:tblLook w:val="0000" w:firstRow="0" w:lastRow="0" w:firstColumn="0" w:lastColumn="0" w:noHBand="0" w:noVBand="0"/>
      </w:tblPr>
      <w:tblGrid>
        <w:gridCol w:w="6771"/>
        <w:gridCol w:w="567"/>
        <w:gridCol w:w="850"/>
        <w:gridCol w:w="284"/>
        <w:gridCol w:w="1456"/>
      </w:tblGrid>
      <w:tr w:rsidR="006B210D" w:rsidRPr="00CD2D37" w14:paraId="521E6ACF" w14:textId="270708C1" w:rsidTr="007D427F">
        <w:trPr>
          <w:trHeight w:val="274"/>
        </w:trPr>
        <w:tc>
          <w:tcPr>
            <w:tcW w:w="6771" w:type="dxa"/>
            <w:tcBorders>
              <w:top w:val="single" w:sz="4" w:space="0" w:color="000000"/>
              <w:left w:val="single" w:sz="4" w:space="0" w:color="000000"/>
              <w:bottom w:val="single" w:sz="4" w:space="0" w:color="000000"/>
            </w:tcBorders>
            <w:shd w:val="clear" w:color="auto" w:fill="auto"/>
            <w:vAlign w:val="center"/>
          </w:tcPr>
          <w:p w14:paraId="58F7BCF9" w14:textId="3FD23955" w:rsidR="006B210D" w:rsidRPr="00CB45B2" w:rsidRDefault="006B210D" w:rsidP="00F56E87">
            <w:pPr>
              <w:rPr>
                <w:sz w:val="22"/>
                <w:szCs w:val="22"/>
              </w:rPr>
            </w:pPr>
            <w:r w:rsidRPr="00CB45B2">
              <w:rPr>
                <w:sz w:val="22"/>
                <w:szCs w:val="22"/>
                <w:lang w:val="uk-UA" w:eastAsia="ru-RU"/>
              </w:rPr>
              <w:t>Прострочена заборгованість за кредитними</w:t>
            </w:r>
          </w:p>
        </w:tc>
        <w:tc>
          <w:tcPr>
            <w:tcW w:w="567" w:type="dxa"/>
            <w:tcBorders>
              <w:top w:val="single" w:sz="4" w:space="0" w:color="000000"/>
              <w:left w:val="single" w:sz="4" w:space="0" w:color="000000"/>
              <w:bottom w:val="single" w:sz="4" w:space="0" w:color="000000"/>
            </w:tcBorders>
            <w:shd w:val="clear" w:color="auto" w:fill="auto"/>
            <w:vAlign w:val="center"/>
          </w:tcPr>
          <w:p w14:paraId="331973E6" w14:textId="7EEE4DBD" w:rsidR="006B210D" w:rsidRPr="00CB45B2" w:rsidRDefault="006B210D" w:rsidP="00F56E87">
            <w:pPr>
              <w:snapToGrid w:val="0"/>
              <w:rPr>
                <w:sz w:val="22"/>
                <w:szCs w:val="22"/>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7280176B" w14:textId="248A0378" w:rsidR="006B210D" w:rsidRPr="00CB45B2" w:rsidRDefault="006B210D" w:rsidP="00F56E87">
            <w:pPr>
              <w:rPr>
                <w:sz w:val="22"/>
                <w:szCs w:val="22"/>
              </w:rPr>
            </w:pPr>
            <w:r w:rsidRPr="00CB45B2">
              <w:rPr>
                <w:b/>
                <w:sz w:val="22"/>
                <w:szCs w:val="22"/>
                <w:lang w:val="uk-UA" w:eastAsia="ru-RU"/>
              </w:rPr>
              <w:t>так</w:t>
            </w:r>
          </w:p>
        </w:tc>
        <w:tc>
          <w:tcPr>
            <w:tcW w:w="284" w:type="dxa"/>
            <w:tcBorders>
              <w:top w:val="single" w:sz="4" w:space="0" w:color="000000"/>
              <w:left w:val="single" w:sz="4" w:space="0" w:color="000000"/>
              <w:bottom w:val="single" w:sz="4" w:space="0" w:color="000000"/>
            </w:tcBorders>
            <w:shd w:val="clear" w:color="auto" w:fill="auto"/>
            <w:vAlign w:val="center"/>
          </w:tcPr>
          <w:p w14:paraId="370F4E0C" w14:textId="5DB3CB8A" w:rsidR="006B210D" w:rsidRPr="00CB45B2" w:rsidRDefault="006B210D" w:rsidP="00F56E87">
            <w:pPr>
              <w:snapToGrid w:val="0"/>
              <w:rPr>
                <w:b/>
                <w:sz w:val="22"/>
                <w:szCs w:val="22"/>
                <w:lang w:val="uk-UA" w:eastAsia="ru-RU"/>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1E4AB" w14:textId="34B88D07" w:rsidR="006B210D" w:rsidRPr="00CD2D37" w:rsidRDefault="006B210D" w:rsidP="00F56E87">
            <w:pPr>
              <w:rPr>
                <w:sz w:val="22"/>
                <w:szCs w:val="22"/>
              </w:rPr>
            </w:pPr>
            <w:r w:rsidRPr="00CB45B2">
              <w:rPr>
                <w:b/>
                <w:sz w:val="22"/>
                <w:szCs w:val="22"/>
                <w:lang w:val="uk-UA" w:eastAsia="ru-RU"/>
              </w:rPr>
              <w:t>ні</w:t>
            </w:r>
          </w:p>
        </w:tc>
      </w:tr>
      <w:tr w:rsidR="006B210D" w:rsidRPr="00CD2D37" w14:paraId="68028B07" w14:textId="1FC26EA0" w:rsidTr="007D427F">
        <w:trPr>
          <w:trHeight w:val="272"/>
        </w:trPr>
        <w:tc>
          <w:tcPr>
            <w:tcW w:w="6771" w:type="dxa"/>
            <w:tcBorders>
              <w:top w:val="single" w:sz="4" w:space="0" w:color="000000"/>
              <w:left w:val="single" w:sz="4" w:space="0" w:color="000000"/>
              <w:bottom w:val="single" w:sz="4" w:space="0" w:color="000000"/>
            </w:tcBorders>
            <w:shd w:val="clear" w:color="auto" w:fill="auto"/>
            <w:vAlign w:val="center"/>
          </w:tcPr>
          <w:p w14:paraId="73F4563F" w14:textId="79A49FD6" w:rsidR="006B210D" w:rsidRPr="00CD2D37" w:rsidRDefault="006B210D" w:rsidP="00F56E87">
            <w:pPr>
              <w:shd w:val="clear" w:color="auto" w:fill="FFFFFF"/>
              <w:rPr>
                <w:sz w:val="22"/>
                <w:szCs w:val="22"/>
              </w:rPr>
            </w:pPr>
            <w:r w:rsidRPr="00CD2D37">
              <w:rPr>
                <w:sz w:val="22"/>
                <w:szCs w:val="22"/>
                <w:lang w:val="uk-UA" w:eastAsia="ru-RU"/>
              </w:rPr>
              <w:t xml:space="preserve">Прострочена заборгованість за податковими </w:t>
            </w:r>
            <w:proofErr w:type="spellStart"/>
            <w:r w:rsidRPr="00CD2D37">
              <w:rPr>
                <w:sz w:val="22"/>
                <w:szCs w:val="22"/>
                <w:lang w:val="uk-UA" w:eastAsia="ru-RU"/>
              </w:rPr>
              <w:t>платежами</w:t>
            </w:r>
            <w:proofErr w:type="spellEnd"/>
          </w:p>
        </w:tc>
        <w:tc>
          <w:tcPr>
            <w:tcW w:w="567" w:type="dxa"/>
            <w:tcBorders>
              <w:top w:val="single" w:sz="4" w:space="0" w:color="000000"/>
              <w:left w:val="single" w:sz="4" w:space="0" w:color="000000"/>
              <w:bottom w:val="single" w:sz="4" w:space="0" w:color="000000"/>
            </w:tcBorders>
            <w:shd w:val="clear" w:color="auto" w:fill="auto"/>
            <w:vAlign w:val="center"/>
          </w:tcPr>
          <w:p w14:paraId="7F9DA0ED" w14:textId="3B94CB48" w:rsidR="006B210D" w:rsidRPr="00CD2D37" w:rsidRDefault="006B210D" w:rsidP="00F56E87">
            <w:pPr>
              <w:snapToGrid w:val="0"/>
              <w:rPr>
                <w:sz w:val="22"/>
                <w:szCs w:val="22"/>
                <w:lang w:val="uk-UA" w:eastAsia="ru-RU"/>
              </w:rPr>
            </w:pPr>
          </w:p>
        </w:tc>
        <w:tc>
          <w:tcPr>
            <w:tcW w:w="850" w:type="dxa"/>
            <w:tcBorders>
              <w:top w:val="single" w:sz="4" w:space="0" w:color="000000"/>
              <w:left w:val="single" w:sz="4" w:space="0" w:color="000000"/>
              <w:bottom w:val="single" w:sz="4" w:space="0" w:color="000000"/>
            </w:tcBorders>
            <w:shd w:val="clear" w:color="auto" w:fill="auto"/>
            <w:vAlign w:val="center"/>
          </w:tcPr>
          <w:p w14:paraId="5D338F9E" w14:textId="5500DDF3" w:rsidR="006B210D" w:rsidRPr="00CD2D37" w:rsidRDefault="006B210D" w:rsidP="00F56E87">
            <w:pPr>
              <w:rPr>
                <w:sz w:val="22"/>
                <w:szCs w:val="22"/>
              </w:rPr>
            </w:pPr>
            <w:r>
              <w:rPr>
                <w:b/>
                <w:sz w:val="22"/>
                <w:szCs w:val="22"/>
                <w:lang w:val="uk-UA" w:eastAsia="ru-RU"/>
              </w:rPr>
              <w:t>т</w:t>
            </w:r>
            <w:r w:rsidRPr="00CD2D37">
              <w:rPr>
                <w:b/>
                <w:sz w:val="22"/>
                <w:szCs w:val="22"/>
                <w:lang w:val="uk-UA" w:eastAsia="ru-RU"/>
              </w:rPr>
              <w:t>ак</w:t>
            </w:r>
          </w:p>
        </w:tc>
        <w:tc>
          <w:tcPr>
            <w:tcW w:w="284" w:type="dxa"/>
            <w:tcBorders>
              <w:top w:val="single" w:sz="4" w:space="0" w:color="000000"/>
              <w:left w:val="single" w:sz="4" w:space="0" w:color="000000"/>
              <w:bottom w:val="single" w:sz="4" w:space="0" w:color="000000"/>
            </w:tcBorders>
            <w:shd w:val="clear" w:color="auto" w:fill="auto"/>
            <w:vAlign w:val="center"/>
          </w:tcPr>
          <w:p w14:paraId="1E19936A" w14:textId="1D4FA013" w:rsidR="006B210D" w:rsidRPr="00CD2D37" w:rsidRDefault="006B210D" w:rsidP="00F56E87">
            <w:pPr>
              <w:snapToGrid w:val="0"/>
              <w:rPr>
                <w:b/>
                <w:sz w:val="22"/>
                <w:szCs w:val="22"/>
                <w:lang w:val="uk-UA" w:eastAsia="ru-RU"/>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1C61" w14:textId="091FB07D" w:rsidR="006B210D" w:rsidRPr="00CD2D37" w:rsidRDefault="006B210D" w:rsidP="00F56E87">
            <w:pPr>
              <w:rPr>
                <w:sz w:val="22"/>
                <w:szCs w:val="22"/>
              </w:rPr>
            </w:pPr>
            <w:r>
              <w:rPr>
                <w:b/>
                <w:sz w:val="22"/>
                <w:szCs w:val="22"/>
                <w:lang w:val="uk-UA" w:eastAsia="ru-RU"/>
              </w:rPr>
              <w:t>н</w:t>
            </w:r>
            <w:r w:rsidRPr="00CD2D37">
              <w:rPr>
                <w:b/>
                <w:sz w:val="22"/>
                <w:szCs w:val="22"/>
                <w:lang w:val="uk-UA" w:eastAsia="ru-RU"/>
              </w:rPr>
              <w:t>і</w:t>
            </w:r>
          </w:p>
        </w:tc>
      </w:tr>
    </w:tbl>
    <w:p w14:paraId="448A517B" w14:textId="4801D20D" w:rsidR="006B210D" w:rsidRPr="00CD2D37" w:rsidRDefault="006B210D" w:rsidP="00F56E87">
      <w:pPr>
        <w:shd w:val="clear" w:color="auto" w:fill="FFFFFF"/>
        <w:jc w:val="both"/>
        <w:rPr>
          <w:lang w:val="uk-UA"/>
        </w:rPr>
      </w:pPr>
      <w:r w:rsidRPr="00CD2D37">
        <w:rPr>
          <w:i/>
          <w:sz w:val="18"/>
          <w:szCs w:val="18"/>
          <w:lang w:val="uk-UA" w:eastAsia="ru-RU"/>
        </w:rPr>
        <w:t xml:space="preserve">* -  </w:t>
      </w:r>
      <w:r w:rsidRPr="00CD2D37">
        <w:rPr>
          <w:i/>
          <w:sz w:val="16"/>
          <w:szCs w:val="16"/>
          <w:lang w:val="uk-UA" w:eastAsia="ru-RU"/>
        </w:rPr>
        <w:t xml:space="preserve">Акціонерні товариства, підприємства-емітенти облігацій, довірчі товариства, біржі, інвестиційні фонди, інвестиційні компанії, кредитні спілки, недержавні пенсійні фонди, страхові компанії та інші фінансові установи </w:t>
      </w:r>
      <w:r w:rsidRPr="00CD2D37">
        <w:rPr>
          <w:b/>
          <w:i/>
          <w:sz w:val="16"/>
          <w:szCs w:val="16"/>
          <w:lang w:val="uk-UA" w:eastAsia="ru-RU"/>
        </w:rPr>
        <w:t>надають копії Балансу та Звіту про фінансові результати за вказані періоди.</w:t>
      </w:r>
    </w:p>
    <w:p w14:paraId="0964BC0C" w14:textId="4B6E1C1B" w:rsidR="006B210D" w:rsidRPr="00CD2D37" w:rsidRDefault="006B210D" w:rsidP="00F56E87">
      <w:pPr>
        <w:shd w:val="clear" w:color="auto" w:fill="FFFFFF"/>
        <w:jc w:val="both"/>
        <w:rPr>
          <w:lang w:val="uk-UA"/>
        </w:rPr>
      </w:pPr>
      <w:bookmarkStart w:id="0" w:name="n1682"/>
      <w:bookmarkEnd w:id="0"/>
      <w:r w:rsidRPr="00CD2D37">
        <w:rPr>
          <w:lang w:val="uk-UA" w:eastAsia="ru-RU"/>
        </w:rPr>
        <w:t>Я____________________________________________________________________________</w:t>
      </w:r>
      <w:r w:rsidRPr="00CD2D37">
        <w:rPr>
          <w:sz w:val="16"/>
          <w:szCs w:val="16"/>
          <w:shd w:val="clear" w:color="auto" w:fill="FFFFFF"/>
          <w:lang w:val="uk-UA" w:eastAsia="ru-RU"/>
        </w:rPr>
        <w:t xml:space="preserve">                                              </w:t>
      </w:r>
      <w:r w:rsidRPr="00CD2D37">
        <w:rPr>
          <w:sz w:val="16"/>
          <w:szCs w:val="16"/>
          <w:shd w:val="clear" w:color="auto" w:fill="FFFFFF"/>
          <w:lang w:val="uk-UA" w:eastAsia="ru-RU"/>
        </w:rPr>
        <w:tab/>
      </w:r>
      <w:r w:rsidRPr="00CD2D37">
        <w:rPr>
          <w:sz w:val="16"/>
          <w:szCs w:val="16"/>
          <w:shd w:val="clear" w:color="auto" w:fill="FFFFFF"/>
          <w:lang w:val="uk-UA" w:eastAsia="ru-RU"/>
        </w:rPr>
        <w:tab/>
      </w:r>
      <w:r w:rsidRPr="00CD2D37">
        <w:rPr>
          <w:sz w:val="16"/>
          <w:szCs w:val="16"/>
          <w:shd w:val="clear" w:color="auto" w:fill="FFFFFF"/>
          <w:lang w:val="uk-UA" w:eastAsia="ru-RU"/>
        </w:rPr>
        <w:tab/>
      </w:r>
      <w:r w:rsidRPr="00CD2D37">
        <w:rPr>
          <w:sz w:val="16"/>
          <w:szCs w:val="16"/>
          <w:shd w:val="clear" w:color="auto" w:fill="FFFFFF"/>
          <w:lang w:val="uk-UA" w:eastAsia="ru-RU"/>
        </w:rPr>
        <w:tab/>
      </w:r>
      <w:r w:rsidRPr="00CD2D37">
        <w:rPr>
          <w:sz w:val="16"/>
          <w:szCs w:val="16"/>
          <w:shd w:val="clear" w:color="auto" w:fill="FFFFFF"/>
          <w:lang w:val="uk-UA" w:eastAsia="ru-RU"/>
        </w:rPr>
        <w:tab/>
      </w:r>
      <w:r w:rsidRPr="00CD2D37">
        <w:rPr>
          <w:sz w:val="16"/>
          <w:szCs w:val="16"/>
          <w:shd w:val="clear" w:color="auto" w:fill="FFFFFF"/>
          <w:lang w:val="uk-UA" w:eastAsia="ru-RU"/>
        </w:rPr>
        <w:tab/>
        <w:t xml:space="preserve">  (ПІБ) </w:t>
      </w:r>
    </w:p>
    <w:p w14:paraId="788EBC19" w14:textId="59306CF1" w:rsidR="006B210D" w:rsidRPr="00CD2D37" w:rsidRDefault="006B210D" w:rsidP="00F56E87">
      <w:pPr>
        <w:shd w:val="clear" w:color="auto" w:fill="FFFFFF"/>
        <w:jc w:val="both"/>
        <w:rPr>
          <w:lang w:val="uk-UA"/>
        </w:rPr>
      </w:pPr>
      <w:r w:rsidRPr="00CD2D37">
        <w:rPr>
          <w:shd w:val="clear" w:color="auto" w:fill="FFFFFF"/>
          <w:lang w:val="uk-UA" w:eastAsia="ru-RU"/>
        </w:rPr>
        <w:t>цим підтверджую, що всі вказані відомості є повними, дійсними і правдивими.</w:t>
      </w:r>
    </w:p>
    <w:p w14:paraId="16D2FD93" w14:textId="24B28D43" w:rsidR="006B210D" w:rsidRPr="00CD2D37" w:rsidRDefault="006B210D" w:rsidP="00F56E87">
      <w:pPr>
        <w:shd w:val="clear" w:color="auto" w:fill="FFFFFF"/>
      </w:pPr>
      <w:r w:rsidRPr="00CD2D37">
        <w:rPr>
          <w:lang w:val="uk-UA" w:eastAsia="ru-RU"/>
        </w:rPr>
        <w:t>“____” ___________ 20</w:t>
      </w:r>
      <w:r w:rsidRPr="00CD2D37">
        <w:rPr>
          <w:lang w:eastAsia="ru-RU"/>
        </w:rPr>
        <w:t>__</w:t>
      </w:r>
      <w:r w:rsidRPr="00CD2D37">
        <w:rPr>
          <w:lang w:val="uk-UA" w:eastAsia="ru-RU"/>
        </w:rPr>
        <w:t>_  р.                                                                    __________________</w:t>
      </w:r>
      <w:r w:rsidRPr="00CD2D37">
        <w:rPr>
          <w:sz w:val="16"/>
          <w:szCs w:val="16"/>
          <w:lang w:val="uk-UA" w:eastAsia="ru-RU"/>
        </w:rPr>
        <w:tab/>
      </w:r>
      <w:r w:rsidRPr="00CD2D37">
        <w:rPr>
          <w:sz w:val="16"/>
          <w:szCs w:val="16"/>
          <w:lang w:val="uk-UA" w:eastAsia="ru-RU"/>
        </w:rPr>
        <w:tab/>
      </w:r>
      <w:r w:rsidRPr="00CD2D37">
        <w:rPr>
          <w:sz w:val="16"/>
          <w:szCs w:val="16"/>
          <w:lang w:val="uk-UA" w:eastAsia="ru-RU"/>
        </w:rPr>
        <w:tab/>
      </w:r>
      <w:r w:rsidRPr="00CD2D37">
        <w:rPr>
          <w:sz w:val="16"/>
          <w:szCs w:val="16"/>
          <w:lang w:val="uk-UA" w:eastAsia="ru-RU"/>
        </w:rPr>
        <w:tab/>
      </w:r>
      <w:r w:rsidRPr="00CD2D37">
        <w:rPr>
          <w:sz w:val="16"/>
          <w:szCs w:val="16"/>
          <w:lang w:val="uk-UA" w:eastAsia="ru-RU"/>
        </w:rPr>
        <w:tab/>
      </w:r>
      <w:r w:rsidRPr="00CD2D37">
        <w:rPr>
          <w:sz w:val="16"/>
          <w:szCs w:val="16"/>
          <w:lang w:val="uk-UA" w:eastAsia="ru-RU"/>
        </w:rPr>
        <w:tab/>
      </w:r>
      <w:r w:rsidRPr="00CD2D37">
        <w:rPr>
          <w:sz w:val="16"/>
          <w:szCs w:val="16"/>
          <w:lang w:eastAsia="ru-RU"/>
        </w:rPr>
        <w:t xml:space="preserve">                   </w:t>
      </w:r>
      <w:r w:rsidRPr="00CD2D37">
        <w:rPr>
          <w:sz w:val="16"/>
          <w:szCs w:val="16"/>
          <w:lang w:val="uk-UA" w:eastAsia="ru-RU"/>
        </w:rPr>
        <w:t xml:space="preserve">                               </w:t>
      </w:r>
      <w:r w:rsidRPr="00CD2D37">
        <w:rPr>
          <w:sz w:val="16"/>
          <w:szCs w:val="16"/>
          <w:lang w:val="uk-UA" w:eastAsia="ru-RU"/>
        </w:rPr>
        <w:tab/>
      </w:r>
      <w:r w:rsidRPr="00CD2D37">
        <w:rPr>
          <w:sz w:val="16"/>
          <w:szCs w:val="16"/>
          <w:lang w:val="uk-UA" w:eastAsia="ru-RU"/>
        </w:rPr>
        <w:tab/>
        <w:t xml:space="preserve">       </w:t>
      </w:r>
      <w:r w:rsidR="004509D7">
        <w:rPr>
          <w:sz w:val="16"/>
          <w:szCs w:val="16"/>
          <w:lang w:val="uk-UA" w:eastAsia="ru-RU"/>
        </w:rPr>
        <w:t xml:space="preserve">                                                                                  </w:t>
      </w:r>
      <w:r w:rsidRPr="00CD2D37">
        <w:rPr>
          <w:sz w:val="16"/>
          <w:szCs w:val="16"/>
          <w:lang w:val="uk-UA" w:eastAsia="ru-RU"/>
        </w:rPr>
        <w:t xml:space="preserve">             </w:t>
      </w:r>
      <w:r w:rsidRPr="00CD2D37">
        <w:rPr>
          <w:sz w:val="16"/>
          <w:szCs w:val="16"/>
          <w:lang w:val="uk-UA" w:eastAsia="ru-RU"/>
        </w:rPr>
        <w:tab/>
        <w:t>підпис</w:t>
      </w:r>
    </w:p>
    <w:p w14:paraId="3756B8DC" w14:textId="29C62A94" w:rsidR="006B210D" w:rsidRPr="00CD2D37" w:rsidRDefault="006B210D" w:rsidP="00F56E87">
      <w:pPr>
        <w:shd w:val="clear" w:color="auto" w:fill="FFFFFF"/>
      </w:pPr>
      <w:r w:rsidRPr="00CD2D37">
        <w:rPr>
          <w:lang w:val="uk-UA" w:eastAsia="ru-RU"/>
        </w:rPr>
        <w:t>Працівник банку: _____________________________________________________________</w:t>
      </w:r>
    </w:p>
    <w:p w14:paraId="14FE9C34" w14:textId="18BD19C7" w:rsidR="006B210D" w:rsidRPr="00CD2D37" w:rsidRDefault="006B210D" w:rsidP="00F56E87">
      <w:pPr>
        <w:shd w:val="clear" w:color="auto" w:fill="FFFFFF"/>
        <w:jc w:val="center"/>
        <w:rPr>
          <w:sz w:val="16"/>
          <w:szCs w:val="16"/>
          <w:shd w:val="clear" w:color="auto" w:fill="FFFFFF"/>
          <w:lang w:val="uk-UA" w:eastAsia="ru-RU"/>
        </w:rPr>
      </w:pPr>
      <w:r w:rsidRPr="00CD2D37">
        <w:rPr>
          <w:sz w:val="16"/>
          <w:szCs w:val="16"/>
          <w:shd w:val="clear" w:color="auto" w:fill="FFFFFF"/>
          <w:lang w:val="uk-UA" w:eastAsia="ru-RU"/>
        </w:rPr>
        <w:t>(ПІБ, посада)</w:t>
      </w:r>
    </w:p>
    <w:p w14:paraId="545C7347" w14:textId="7E263AE5" w:rsidR="003C6AC1" w:rsidRDefault="006B210D" w:rsidP="00F56E87">
      <w:pPr>
        <w:rPr>
          <w:sz w:val="16"/>
          <w:szCs w:val="16"/>
          <w:lang w:val="uk-UA" w:eastAsia="ru-RU"/>
        </w:rPr>
        <w:sectPr w:rsidR="003C6AC1" w:rsidSect="00CF3C9F">
          <w:headerReference w:type="default" r:id="rId8"/>
          <w:headerReference w:type="first" r:id="rId9"/>
          <w:pgSz w:w="11906" w:h="16838"/>
          <w:pgMar w:top="992" w:right="709" w:bottom="992" w:left="1174" w:header="709" w:footer="505" w:gutter="0"/>
          <w:cols w:space="720"/>
          <w:docGrid w:linePitch="360"/>
        </w:sectPr>
      </w:pPr>
      <w:r w:rsidRPr="00CD2D37">
        <w:rPr>
          <w:lang w:val="uk-UA" w:eastAsia="ru-RU"/>
        </w:rPr>
        <w:t>“____” ___________ 20___  р.                                                                      _________________</w:t>
      </w:r>
      <w:r w:rsidRPr="00CD2D37">
        <w:rPr>
          <w:lang w:val="uk-UA" w:eastAsia="ru-RU"/>
        </w:rPr>
        <w:tab/>
      </w:r>
      <w:r w:rsidRPr="00CD2D37">
        <w:rPr>
          <w:lang w:val="uk-UA" w:eastAsia="ru-RU"/>
        </w:rPr>
        <w:tab/>
      </w:r>
      <w:r w:rsidRPr="00CD2D37">
        <w:rPr>
          <w:lang w:val="uk-UA" w:eastAsia="ru-RU"/>
        </w:rPr>
        <w:tab/>
      </w:r>
      <w:r w:rsidRPr="00CD2D37">
        <w:rPr>
          <w:lang w:val="uk-UA" w:eastAsia="ru-RU"/>
        </w:rPr>
        <w:tab/>
      </w:r>
      <w:r w:rsidRPr="00CD2D37">
        <w:rPr>
          <w:lang w:val="uk-UA" w:eastAsia="ru-RU"/>
        </w:rPr>
        <w:tab/>
        <w:t xml:space="preserve">                                                             </w:t>
      </w:r>
      <w:r w:rsidR="004509D7">
        <w:rPr>
          <w:lang w:val="uk-UA" w:eastAsia="ru-RU"/>
        </w:rPr>
        <w:t xml:space="preserve">                                       </w:t>
      </w:r>
      <w:r w:rsidRPr="00CD2D37">
        <w:rPr>
          <w:lang w:val="uk-UA" w:eastAsia="ru-RU"/>
        </w:rPr>
        <w:t xml:space="preserve">      </w:t>
      </w:r>
      <w:r w:rsidR="004509D7">
        <w:rPr>
          <w:lang w:val="uk-UA" w:eastAsia="ru-RU"/>
        </w:rPr>
        <w:t xml:space="preserve">  </w:t>
      </w:r>
      <w:r w:rsidRPr="00CD2D37">
        <w:rPr>
          <w:lang w:val="uk-UA" w:eastAsia="ru-RU"/>
        </w:rPr>
        <w:t xml:space="preserve">       </w:t>
      </w:r>
      <w:r w:rsidRPr="00CD2D37">
        <w:rPr>
          <w:lang w:val="uk-UA" w:eastAsia="ru-RU"/>
        </w:rPr>
        <w:tab/>
      </w:r>
      <w:r w:rsidRPr="00CD2D37">
        <w:rPr>
          <w:sz w:val="16"/>
          <w:szCs w:val="16"/>
          <w:lang w:val="uk-UA" w:eastAsia="ru-RU"/>
        </w:rPr>
        <w:t>підпис</w:t>
      </w:r>
      <w:r w:rsidRPr="00CD2D37">
        <w:rPr>
          <w:lang w:val="uk-UA" w:eastAsia="ru-RU"/>
        </w:rPr>
        <w:t xml:space="preserve">      </w:t>
      </w:r>
    </w:p>
    <w:p w14:paraId="5AC98172" w14:textId="724596AF" w:rsidR="00F30C31" w:rsidRPr="00705B51" w:rsidRDefault="00F30C31" w:rsidP="00F56E87">
      <w:pPr>
        <w:pStyle w:val="3"/>
        <w:numPr>
          <w:ilvl w:val="0"/>
          <w:numId w:val="0"/>
        </w:numPr>
        <w:ind w:left="6237"/>
        <w:jc w:val="left"/>
        <w:rPr>
          <w:bCs/>
          <w:lang w:eastAsia="ru-RU"/>
        </w:rPr>
      </w:pPr>
      <w:bookmarkStart w:id="1" w:name="_Додаток_5"/>
      <w:bookmarkStart w:id="2" w:name="_Toc178850233"/>
      <w:bookmarkEnd w:id="1"/>
      <w:r w:rsidRPr="006E53E4">
        <w:rPr>
          <w:bCs/>
          <w:lang w:eastAsia="ru-RU"/>
        </w:rPr>
        <w:t>Додаток 5</w:t>
      </w:r>
      <w:bookmarkEnd w:id="2"/>
    </w:p>
    <w:p w14:paraId="31217F59" w14:textId="66BEE6A5" w:rsidR="00705B51" w:rsidRPr="00303605" w:rsidRDefault="0097682F" w:rsidP="00F56E87">
      <w:pPr>
        <w:shd w:val="clear" w:color="auto" w:fill="FFFFFF"/>
        <w:autoSpaceDE w:val="0"/>
        <w:ind w:left="6237"/>
        <w:rPr>
          <w:sz w:val="22"/>
          <w:szCs w:val="22"/>
          <w:lang w:val="x-none" w:eastAsia="uk-UA"/>
        </w:rPr>
      </w:pPr>
      <w:r w:rsidRPr="00303605">
        <w:rPr>
          <w:sz w:val="22"/>
          <w:szCs w:val="22"/>
          <w:lang w:val="x-none" w:eastAsia="uk-UA"/>
        </w:rPr>
        <w:t xml:space="preserve">до </w:t>
      </w:r>
      <w:r w:rsidR="00F30C31" w:rsidRPr="00303605">
        <w:rPr>
          <w:sz w:val="22"/>
          <w:szCs w:val="22"/>
          <w:lang w:val="x-none" w:eastAsia="uk-UA"/>
        </w:rPr>
        <w:t>Програми ідентифікації, верифікації</w:t>
      </w:r>
      <w:r w:rsidR="00F30C31" w:rsidRPr="00303605">
        <w:rPr>
          <w:sz w:val="22"/>
          <w:szCs w:val="22"/>
          <w:lang w:val="x-none" w:eastAsia="uk-UA"/>
        </w:rPr>
        <w:tab/>
        <w:t xml:space="preserve">та належної перевірки клієнтів </w:t>
      </w:r>
    </w:p>
    <w:p w14:paraId="174F3761" w14:textId="697AF223" w:rsidR="008D7590" w:rsidRPr="00303605" w:rsidRDefault="008D7590" w:rsidP="00F56E87">
      <w:pPr>
        <w:shd w:val="clear" w:color="auto" w:fill="FFFFFF"/>
        <w:autoSpaceDE w:val="0"/>
        <w:ind w:left="6237"/>
        <w:rPr>
          <w:sz w:val="22"/>
          <w:szCs w:val="22"/>
          <w:lang w:val="x-none" w:eastAsia="uk-UA"/>
        </w:rPr>
      </w:pPr>
      <w:r w:rsidRPr="00303605">
        <w:rPr>
          <w:sz w:val="22"/>
          <w:szCs w:val="22"/>
          <w:lang w:val="x-none" w:eastAsia="uk-UA"/>
        </w:rPr>
        <w:t>(</w:t>
      </w:r>
      <w:hyperlink w:anchor="n_101_5" w:history="1">
        <w:r w:rsidRPr="00303605">
          <w:rPr>
            <w:rStyle w:val="a9"/>
            <w:color w:val="auto"/>
            <w:sz w:val="22"/>
            <w:szCs w:val="22"/>
            <w:u w:val="single"/>
            <w:lang w:val="uk-UA" w:eastAsia="uk-UA"/>
          </w:rPr>
          <w:t>пункт 101</w:t>
        </w:r>
      </w:hyperlink>
      <w:r w:rsidRPr="00303605">
        <w:rPr>
          <w:sz w:val="22"/>
          <w:szCs w:val="22"/>
          <w:lang w:val="x-none" w:eastAsia="uk-UA"/>
        </w:rPr>
        <w:t xml:space="preserve"> глав</w:t>
      </w:r>
      <w:r w:rsidR="0097682F" w:rsidRPr="00303605">
        <w:rPr>
          <w:sz w:val="22"/>
          <w:szCs w:val="22"/>
          <w:lang w:val="x-none" w:eastAsia="uk-UA"/>
        </w:rPr>
        <w:t>и</w:t>
      </w:r>
      <w:r w:rsidRPr="00303605">
        <w:rPr>
          <w:sz w:val="22"/>
          <w:szCs w:val="22"/>
          <w:lang w:val="x-none" w:eastAsia="uk-UA"/>
        </w:rPr>
        <w:t xml:space="preserve"> 5 розділ</w:t>
      </w:r>
      <w:r w:rsidR="0097682F" w:rsidRPr="00303605">
        <w:rPr>
          <w:sz w:val="22"/>
          <w:szCs w:val="22"/>
          <w:lang w:val="x-none" w:eastAsia="uk-UA"/>
        </w:rPr>
        <w:t>у</w:t>
      </w:r>
      <w:r w:rsidRPr="00303605">
        <w:rPr>
          <w:sz w:val="22"/>
          <w:szCs w:val="22"/>
          <w:lang w:val="x-none" w:eastAsia="uk-UA"/>
        </w:rPr>
        <w:t xml:space="preserve"> ІІІ)</w:t>
      </w:r>
    </w:p>
    <w:p w14:paraId="3E8491AB" w14:textId="2CA80DA5" w:rsidR="00F30C31" w:rsidRPr="00303605" w:rsidRDefault="00F30C31" w:rsidP="00F56E87">
      <w:pPr>
        <w:shd w:val="clear" w:color="auto" w:fill="FFFFFF"/>
        <w:jc w:val="both"/>
        <w:rPr>
          <w:b/>
          <w:sz w:val="22"/>
          <w:szCs w:val="22"/>
          <w:lang w:val="uk-UA" w:eastAsia="ru-RU"/>
        </w:rPr>
      </w:pPr>
    </w:p>
    <w:p w14:paraId="7ED5174C" w14:textId="5E489C2F" w:rsidR="00F30C31" w:rsidRPr="006E53E4" w:rsidRDefault="00F30C31" w:rsidP="00F56E87">
      <w:pPr>
        <w:shd w:val="clear" w:color="auto" w:fill="FFFFFF"/>
        <w:jc w:val="center"/>
        <w:rPr>
          <w:b/>
          <w:lang w:val="uk-UA" w:eastAsia="ru-RU"/>
        </w:rPr>
      </w:pPr>
      <w:r w:rsidRPr="006E53E4">
        <w:rPr>
          <w:b/>
          <w:lang w:val="uk-UA" w:eastAsia="ru-RU"/>
        </w:rPr>
        <w:t>Анкета Самостійної Оцінки Організації для виконання вимог CRS</w:t>
      </w:r>
    </w:p>
    <w:p w14:paraId="4FEBB811" w14:textId="4697ED6A" w:rsidR="00F30C31" w:rsidRPr="006E53E4" w:rsidRDefault="00F30C31" w:rsidP="00F56E87">
      <w:pPr>
        <w:pStyle w:val="12"/>
        <w:shd w:val="clear" w:color="auto" w:fill="auto"/>
        <w:spacing w:after="138" w:line="180" w:lineRule="exact"/>
        <w:jc w:val="center"/>
        <w:rPr>
          <w:rStyle w:val="afff3"/>
          <w:i w:val="0"/>
          <w:lang w:val="ru-RU" w:eastAsia="zh-CN"/>
        </w:rPr>
      </w:pPr>
      <w:r w:rsidRPr="006E53E4">
        <w:rPr>
          <w:i/>
          <w:sz w:val="20"/>
          <w:lang w:val="uk-UA"/>
        </w:rPr>
        <w:t>(заповнюється частини 1-3</w:t>
      </w:r>
      <w:r w:rsidRPr="006E53E4">
        <w:rPr>
          <w:rStyle w:val="afff3"/>
          <w:i w:val="0"/>
          <w:sz w:val="20"/>
          <w:szCs w:val="20"/>
        </w:rPr>
        <w:t xml:space="preserve"> </w:t>
      </w:r>
      <w:r w:rsidRPr="006E53E4">
        <w:rPr>
          <w:rStyle w:val="afff3"/>
          <w:i w:val="0"/>
          <w:iCs w:val="0"/>
          <w:sz w:val="16"/>
          <w:szCs w:val="16"/>
          <w:u w:val="single"/>
        </w:rPr>
        <w:t>ДРУКОВАНИМИ ЛІТЕРАМИ</w:t>
      </w:r>
      <w:r w:rsidRPr="006E53E4">
        <w:rPr>
          <w:rStyle w:val="afff3"/>
          <w:i w:val="0"/>
        </w:rPr>
        <w:t>)</w:t>
      </w:r>
    </w:p>
    <w:tbl>
      <w:tblPr>
        <w:tblW w:w="12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139"/>
        <w:gridCol w:w="499"/>
        <w:gridCol w:w="498"/>
        <w:gridCol w:w="494"/>
        <w:gridCol w:w="495"/>
        <w:gridCol w:w="494"/>
        <w:gridCol w:w="784"/>
        <w:gridCol w:w="479"/>
        <w:gridCol w:w="495"/>
        <w:gridCol w:w="495"/>
        <w:gridCol w:w="135"/>
        <w:gridCol w:w="123"/>
        <w:gridCol w:w="258"/>
        <w:gridCol w:w="260"/>
        <w:gridCol w:w="120"/>
        <w:gridCol w:w="139"/>
        <w:gridCol w:w="236"/>
        <w:gridCol w:w="262"/>
        <w:gridCol w:w="235"/>
        <w:gridCol w:w="259"/>
        <w:gridCol w:w="235"/>
        <w:gridCol w:w="259"/>
        <w:gridCol w:w="90"/>
        <w:gridCol w:w="146"/>
        <w:gridCol w:w="262"/>
        <w:gridCol w:w="235"/>
        <w:gridCol w:w="419"/>
        <w:gridCol w:w="494"/>
        <w:gridCol w:w="332"/>
        <w:gridCol w:w="98"/>
        <w:gridCol w:w="294"/>
        <w:gridCol w:w="141"/>
        <w:gridCol w:w="163"/>
        <w:gridCol w:w="99"/>
        <w:gridCol w:w="236"/>
        <w:gridCol w:w="408"/>
        <w:gridCol w:w="98"/>
        <w:gridCol w:w="1434"/>
      </w:tblGrid>
      <w:tr w:rsidR="00F30C31" w:rsidRPr="006E53E4" w14:paraId="5DBCAD4E" w14:textId="653A44B9" w:rsidTr="007D427F">
        <w:trPr>
          <w:gridAfter w:val="5"/>
          <w:wAfter w:w="2275" w:type="dxa"/>
        </w:trPr>
        <w:tc>
          <w:tcPr>
            <w:tcW w:w="10477" w:type="dxa"/>
            <w:gridSpan w:val="34"/>
            <w:tcBorders>
              <w:top w:val="nil"/>
              <w:left w:val="nil"/>
              <w:bottom w:val="nil"/>
              <w:right w:val="nil"/>
            </w:tcBorders>
          </w:tcPr>
          <w:p w14:paraId="4A3E93E6" w14:textId="23F0BAC8" w:rsidR="00F30C31" w:rsidRPr="006E53E4" w:rsidRDefault="00F30C31" w:rsidP="00F56E87">
            <w:pPr>
              <w:pStyle w:val="12"/>
              <w:shd w:val="clear" w:color="auto" w:fill="auto"/>
              <w:spacing w:line="180" w:lineRule="exact"/>
              <w:rPr>
                <w:rStyle w:val="afff3"/>
                <w:rFonts w:ascii="Times New Roman" w:hAnsi="Times New Roman" w:cs="Times New Roman"/>
                <w:sz w:val="20"/>
                <w:szCs w:val="20"/>
                <w:u w:val="single"/>
                <w:lang w:val="ru-RU" w:eastAsia="ru-RU"/>
              </w:rPr>
            </w:pPr>
            <w:r w:rsidRPr="006E53E4">
              <w:rPr>
                <w:b/>
                <w:bCs/>
                <w:sz w:val="20"/>
                <w:u w:val="single"/>
                <w:lang w:val="uk-UA" w:eastAsia="ru-RU"/>
              </w:rPr>
              <w:t>Частина 1 - Ідентифікація Власника Рахунку - Організації</w:t>
            </w:r>
          </w:p>
        </w:tc>
      </w:tr>
      <w:tr w:rsidR="00F30C31" w:rsidRPr="006E53E4" w14:paraId="6A0C5F90" w14:textId="411C941C" w:rsidTr="007D427F">
        <w:trPr>
          <w:gridAfter w:val="5"/>
          <w:wAfter w:w="2275" w:type="dxa"/>
        </w:trPr>
        <w:tc>
          <w:tcPr>
            <w:tcW w:w="5540" w:type="dxa"/>
            <w:gridSpan w:val="13"/>
            <w:tcBorders>
              <w:top w:val="nil"/>
              <w:left w:val="nil"/>
              <w:bottom w:val="nil"/>
              <w:right w:val="nil"/>
            </w:tcBorders>
          </w:tcPr>
          <w:p w14:paraId="2A515F81" w14:textId="076B64A6"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c>
          <w:tcPr>
            <w:tcW w:w="4937" w:type="dxa"/>
            <w:gridSpan w:val="21"/>
            <w:tcBorders>
              <w:top w:val="nil"/>
              <w:left w:val="nil"/>
              <w:bottom w:val="nil"/>
              <w:right w:val="nil"/>
            </w:tcBorders>
          </w:tcPr>
          <w:p w14:paraId="0EC9AD5C" w14:textId="3E00D5F3"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498D0366" w14:textId="7A2FA370" w:rsidTr="007D427F">
        <w:trPr>
          <w:gridAfter w:val="5"/>
          <w:wAfter w:w="2275" w:type="dxa"/>
        </w:trPr>
        <w:tc>
          <w:tcPr>
            <w:tcW w:w="5540" w:type="dxa"/>
            <w:gridSpan w:val="13"/>
            <w:tcBorders>
              <w:top w:val="nil"/>
              <w:left w:val="nil"/>
              <w:bottom w:val="nil"/>
              <w:right w:val="nil"/>
            </w:tcBorders>
          </w:tcPr>
          <w:p w14:paraId="77BAF98A" w14:textId="714740ED" w:rsidR="00F30C31" w:rsidRPr="006E53E4" w:rsidRDefault="00F30C31" w:rsidP="00F56E87">
            <w:pPr>
              <w:pStyle w:val="12"/>
              <w:shd w:val="clear" w:color="auto" w:fill="auto"/>
              <w:spacing w:line="180" w:lineRule="exact"/>
              <w:rPr>
                <w:rStyle w:val="afff3"/>
                <w:rFonts w:ascii="Times New Roman" w:hAnsi="Times New Roman" w:cs="Times New Roman"/>
                <w:b/>
                <w:bCs/>
                <w:sz w:val="20"/>
                <w:szCs w:val="20"/>
                <w:lang w:val="ru-RU" w:eastAsia="ru-RU"/>
              </w:rPr>
            </w:pPr>
            <w:r w:rsidRPr="006E53E4">
              <w:rPr>
                <w:b/>
                <w:bCs/>
                <w:sz w:val="20"/>
                <w:lang w:val="uk-UA" w:eastAsia="ru-RU"/>
              </w:rPr>
              <w:t xml:space="preserve">А. </w:t>
            </w:r>
            <w:r w:rsidRPr="006E53E4">
              <w:rPr>
                <w:bCs/>
                <w:sz w:val="20"/>
                <w:lang w:val="uk-UA" w:eastAsia="ru-RU"/>
              </w:rPr>
              <w:t>Юридичне найменування Організації/ відокремленого підрозділу:*</w:t>
            </w:r>
          </w:p>
        </w:tc>
        <w:tc>
          <w:tcPr>
            <w:tcW w:w="4937" w:type="dxa"/>
            <w:gridSpan w:val="21"/>
            <w:tcBorders>
              <w:top w:val="nil"/>
              <w:left w:val="nil"/>
              <w:bottom w:val="single" w:sz="4" w:space="0" w:color="auto"/>
              <w:right w:val="nil"/>
            </w:tcBorders>
          </w:tcPr>
          <w:p w14:paraId="5B04285B" w14:textId="5592C22A"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015DC00B" w14:textId="7A4C0AD8" w:rsidTr="007D427F">
        <w:trPr>
          <w:gridAfter w:val="5"/>
          <w:wAfter w:w="2275" w:type="dxa"/>
        </w:trPr>
        <w:tc>
          <w:tcPr>
            <w:tcW w:w="5540" w:type="dxa"/>
            <w:gridSpan w:val="13"/>
            <w:tcBorders>
              <w:top w:val="nil"/>
              <w:left w:val="nil"/>
              <w:bottom w:val="nil"/>
              <w:right w:val="nil"/>
            </w:tcBorders>
          </w:tcPr>
          <w:p w14:paraId="41C83FD0" w14:textId="109E0C42"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c>
          <w:tcPr>
            <w:tcW w:w="4937" w:type="dxa"/>
            <w:gridSpan w:val="21"/>
            <w:tcBorders>
              <w:top w:val="single" w:sz="4" w:space="0" w:color="auto"/>
              <w:left w:val="nil"/>
              <w:bottom w:val="nil"/>
              <w:right w:val="nil"/>
            </w:tcBorders>
          </w:tcPr>
          <w:p w14:paraId="3A44EDA6" w14:textId="1A48EA2A"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24726B1E" w14:textId="53444B9F" w:rsidTr="007D427F">
        <w:trPr>
          <w:gridAfter w:val="5"/>
          <w:wAfter w:w="2275" w:type="dxa"/>
        </w:trPr>
        <w:tc>
          <w:tcPr>
            <w:tcW w:w="5540" w:type="dxa"/>
            <w:gridSpan w:val="13"/>
            <w:tcBorders>
              <w:top w:val="nil"/>
              <w:left w:val="nil"/>
              <w:bottom w:val="nil"/>
              <w:right w:val="nil"/>
            </w:tcBorders>
          </w:tcPr>
          <w:p w14:paraId="049D0518" w14:textId="42714A84" w:rsidR="00F30C31" w:rsidRPr="006E53E4" w:rsidRDefault="00F30C31" w:rsidP="00F56E87">
            <w:pPr>
              <w:pStyle w:val="12"/>
              <w:shd w:val="clear" w:color="auto" w:fill="auto"/>
              <w:spacing w:line="180" w:lineRule="exact"/>
              <w:rPr>
                <w:rStyle w:val="afff3"/>
                <w:rFonts w:ascii="Times New Roman" w:hAnsi="Times New Roman" w:cs="Times New Roman"/>
                <w:b/>
                <w:bCs/>
                <w:sz w:val="20"/>
                <w:szCs w:val="20"/>
                <w:lang w:val="ru-RU" w:eastAsia="ru-RU"/>
              </w:rPr>
            </w:pPr>
            <w:r w:rsidRPr="006E53E4">
              <w:rPr>
                <w:b/>
                <w:bCs/>
                <w:sz w:val="20"/>
                <w:lang w:val="uk-UA" w:eastAsia="ru-RU"/>
              </w:rPr>
              <w:t xml:space="preserve">B. </w:t>
            </w:r>
            <w:r w:rsidRPr="006E53E4">
              <w:rPr>
                <w:bCs/>
                <w:sz w:val="20"/>
                <w:lang w:val="uk-UA" w:eastAsia="ru-RU"/>
              </w:rPr>
              <w:t>Юрисдикція реєстрації або створення:</w:t>
            </w:r>
          </w:p>
        </w:tc>
        <w:tc>
          <w:tcPr>
            <w:tcW w:w="4937" w:type="dxa"/>
            <w:gridSpan w:val="21"/>
            <w:tcBorders>
              <w:top w:val="nil"/>
              <w:left w:val="nil"/>
              <w:bottom w:val="single" w:sz="4" w:space="0" w:color="auto"/>
              <w:right w:val="nil"/>
            </w:tcBorders>
          </w:tcPr>
          <w:p w14:paraId="16D92BCF" w14:textId="0F4488E4"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770AC02B" w14:textId="51E3C985" w:rsidTr="007D427F">
        <w:trPr>
          <w:gridAfter w:val="5"/>
          <w:wAfter w:w="2275" w:type="dxa"/>
        </w:trPr>
        <w:tc>
          <w:tcPr>
            <w:tcW w:w="5540" w:type="dxa"/>
            <w:gridSpan w:val="13"/>
            <w:tcBorders>
              <w:top w:val="nil"/>
              <w:left w:val="nil"/>
              <w:bottom w:val="nil"/>
              <w:right w:val="nil"/>
            </w:tcBorders>
          </w:tcPr>
          <w:p w14:paraId="548419F9" w14:textId="7E1606D2" w:rsidR="00F30C31" w:rsidRPr="006E53E4" w:rsidRDefault="00F30C31" w:rsidP="00F56E87">
            <w:pPr>
              <w:pStyle w:val="12"/>
              <w:shd w:val="clear" w:color="auto" w:fill="auto"/>
              <w:spacing w:line="180" w:lineRule="exact"/>
              <w:rPr>
                <w:b/>
                <w:bCs/>
                <w:sz w:val="20"/>
                <w:lang w:val="uk-UA" w:eastAsia="ru-RU"/>
              </w:rPr>
            </w:pPr>
          </w:p>
        </w:tc>
        <w:tc>
          <w:tcPr>
            <w:tcW w:w="4937" w:type="dxa"/>
            <w:gridSpan w:val="21"/>
            <w:tcBorders>
              <w:top w:val="nil"/>
              <w:left w:val="nil"/>
              <w:bottom w:val="nil"/>
              <w:right w:val="nil"/>
            </w:tcBorders>
          </w:tcPr>
          <w:p w14:paraId="6AE53AB9" w14:textId="2E10B45B"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2B6A8813" w14:textId="0C2E8721" w:rsidTr="007D427F">
        <w:trPr>
          <w:gridAfter w:val="5"/>
          <w:wAfter w:w="2275" w:type="dxa"/>
        </w:trPr>
        <w:tc>
          <w:tcPr>
            <w:tcW w:w="5540" w:type="dxa"/>
            <w:gridSpan w:val="13"/>
            <w:tcBorders>
              <w:top w:val="nil"/>
              <w:left w:val="nil"/>
              <w:bottom w:val="nil"/>
              <w:right w:val="nil"/>
            </w:tcBorders>
          </w:tcPr>
          <w:p w14:paraId="727B204A" w14:textId="17E490D5" w:rsidR="00F30C31" w:rsidRPr="006E53E4" w:rsidRDefault="00F30C31" w:rsidP="00F56E87">
            <w:pPr>
              <w:pStyle w:val="12"/>
              <w:shd w:val="clear" w:color="auto" w:fill="auto"/>
              <w:spacing w:line="180" w:lineRule="exact"/>
              <w:rPr>
                <w:rStyle w:val="afff3"/>
                <w:rFonts w:ascii="Times New Roman" w:hAnsi="Times New Roman" w:cs="Times New Roman"/>
                <w:b/>
                <w:bCs/>
                <w:sz w:val="20"/>
                <w:szCs w:val="20"/>
                <w:lang w:val="ru-RU" w:eastAsia="ru-RU"/>
              </w:rPr>
            </w:pPr>
            <w:r w:rsidRPr="006E53E4">
              <w:rPr>
                <w:b/>
                <w:bCs/>
                <w:sz w:val="20"/>
                <w:lang w:val="uk-UA" w:eastAsia="ru-RU"/>
              </w:rPr>
              <w:t xml:space="preserve">C. </w:t>
            </w:r>
            <w:r w:rsidRPr="006E53E4">
              <w:rPr>
                <w:bCs/>
                <w:sz w:val="20"/>
                <w:lang w:val="uk-UA" w:eastAsia="ru-RU"/>
              </w:rPr>
              <w:t>Поточна адреса місцезнаходження:</w:t>
            </w:r>
          </w:p>
        </w:tc>
        <w:tc>
          <w:tcPr>
            <w:tcW w:w="4937" w:type="dxa"/>
            <w:gridSpan w:val="21"/>
            <w:tcBorders>
              <w:top w:val="nil"/>
              <w:left w:val="nil"/>
              <w:bottom w:val="single" w:sz="4" w:space="0" w:color="auto"/>
              <w:right w:val="nil"/>
            </w:tcBorders>
          </w:tcPr>
          <w:p w14:paraId="78929BA9" w14:textId="3694F958"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0D2472B4" w14:textId="0CDB3427" w:rsidTr="007D427F">
        <w:trPr>
          <w:gridAfter w:val="5"/>
          <w:wAfter w:w="2275" w:type="dxa"/>
        </w:trPr>
        <w:tc>
          <w:tcPr>
            <w:tcW w:w="5540" w:type="dxa"/>
            <w:gridSpan w:val="13"/>
            <w:tcBorders>
              <w:top w:val="nil"/>
              <w:left w:val="nil"/>
              <w:bottom w:val="nil"/>
              <w:right w:val="nil"/>
            </w:tcBorders>
          </w:tcPr>
          <w:p w14:paraId="30F3071D" w14:textId="7002AE83" w:rsidR="00F30C31" w:rsidRPr="006E53E4" w:rsidRDefault="00F30C31" w:rsidP="00F56E87">
            <w:pPr>
              <w:pStyle w:val="12"/>
              <w:shd w:val="clear" w:color="auto" w:fill="auto"/>
              <w:spacing w:line="180" w:lineRule="exact"/>
              <w:rPr>
                <w:b/>
                <w:bCs/>
                <w:sz w:val="20"/>
                <w:lang w:val="uk-UA" w:eastAsia="ru-RU"/>
              </w:rPr>
            </w:pPr>
          </w:p>
        </w:tc>
        <w:tc>
          <w:tcPr>
            <w:tcW w:w="4937" w:type="dxa"/>
            <w:gridSpan w:val="21"/>
            <w:tcBorders>
              <w:top w:val="single" w:sz="4" w:space="0" w:color="auto"/>
              <w:left w:val="nil"/>
              <w:bottom w:val="nil"/>
              <w:right w:val="nil"/>
            </w:tcBorders>
          </w:tcPr>
          <w:p w14:paraId="76649E93" w14:textId="31EDDA44"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76D12F4E" w14:textId="4D2E6FDA" w:rsidTr="007D427F">
        <w:trPr>
          <w:gridAfter w:val="5"/>
          <w:wAfter w:w="2275" w:type="dxa"/>
        </w:trPr>
        <w:tc>
          <w:tcPr>
            <w:tcW w:w="5540" w:type="dxa"/>
            <w:gridSpan w:val="13"/>
            <w:tcBorders>
              <w:top w:val="nil"/>
              <w:left w:val="nil"/>
              <w:bottom w:val="nil"/>
              <w:right w:val="nil"/>
            </w:tcBorders>
          </w:tcPr>
          <w:p w14:paraId="4A511C43" w14:textId="6D906141"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Будинок/квартира/помешкання, номер, вулиця):*</w:t>
            </w:r>
          </w:p>
        </w:tc>
        <w:tc>
          <w:tcPr>
            <w:tcW w:w="4937" w:type="dxa"/>
            <w:gridSpan w:val="21"/>
            <w:tcBorders>
              <w:top w:val="nil"/>
              <w:left w:val="nil"/>
              <w:bottom w:val="single" w:sz="4" w:space="0" w:color="auto"/>
              <w:right w:val="nil"/>
            </w:tcBorders>
          </w:tcPr>
          <w:p w14:paraId="24B60B03" w14:textId="56EFEB9B"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7CDFF9CA" w14:textId="413F626C" w:rsidTr="007D427F">
        <w:trPr>
          <w:gridAfter w:val="5"/>
          <w:wAfter w:w="2275" w:type="dxa"/>
        </w:trPr>
        <w:tc>
          <w:tcPr>
            <w:tcW w:w="5540" w:type="dxa"/>
            <w:gridSpan w:val="13"/>
            <w:tcBorders>
              <w:top w:val="nil"/>
              <w:left w:val="nil"/>
              <w:bottom w:val="nil"/>
              <w:right w:val="nil"/>
            </w:tcBorders>
          </w:tcPr>
          <w:p w14:paraId="5210AC89" w14:textId="0985D02C" w:rsidR="00F30C31" w:rsidRPr="006E53E4" w:rsidRDefault="00F30C31" w:rsidP="00F56E87">
            <w:pPr>
              <w:pStyle w:val="12"/>
              <w:shd w:val="clear" w:color="auto" w:fill="auto"/>
              <w:spacing w:line="180" w:lineRule="exact"/>
              <w:rPr>
                <w:b/>
                <w:bCs/>
                <w:sz w:val="20"/>
                <w:lang w:val="uk-UA" w:eastAsia="ru-RU"/>
              </w:rPr>
            </w:pPr>
          </w:p>
        </w:tc>
        <w:tc>
          <w:tcPr>
            <w:tcW w:w="4937" w:type="dxa"/>
            <w:gridSpan w:val="21"/>
            <w:tcBorders>
              <w:top w:val="single" w:sz="4" w:space="0" w:color="auto"/>
              <w:left w:val="nil"/>
              <w:bottom w:val="nil"/>
              <w:right w:val="nil"/>
            </w:tcBorders>
          </w:tcPr>
          <w:p w14:paraId="64B7DE81" w14:textId="6D8FD085"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45A6F75B" w14:textId="4696A0E8" w:rsidTr="007D427F">
        <w:trPr>
          <w:gridAfter w:val="5"/>
          <w:wAfter w:w="2275" w:type="dxa"/>
        </w:trPr>
        <w:tc>
          <w:tcPr>
            <w:tcW w:w="5540" w:type="dxa"/>
            <w:gridSpan w:val="13"/>
            <w:tcBorders>
              <w:top w:val="nil"/>
              <w:left w:val="nil"/>
              <w:bottom w:val="nil"/>
              <w:right w:val="nil"/>
            </w:tcBorders>
          </w:tcPr>
          <w:p w14:paraId="377EAF0C" w14:textId="662CF74D" w:rsidR="00F30C31" w:rsidRPr="006E53E4" w:rsidRDefault="00F30C31" w:rsidP="00F56E87">
            <w:pPr>
              <w:pStyle w:val="12"/>
              <w:shd w:val="clear" w:color="auto" w:fill="auto"/>
              <w:spacing w:line="180" w:lineRule="exact"/>
              <w:rPr>
                <w:b/>
                <w:bCs/>
                <w:sz w:val="20"/>
                <w:lang w:val="uk-UA" w:eastAsia="ru-RU"/>
              </w:rPr>
            </w:pPr>
            <w:r w:rsidRPr="006E53E4">
              <w:rPr>
                <w:sz w:val="20"/>
                <w:lang w:val="uk-UA" w:eastAsia="ru-RU"/>
              </w:rPr>
              <w:t>Селище/місто/провінція/ округ/штат):*</w:t>
            </w:r>
          </w:p>
        </w:tc>
        <w:tc>
          <w:tcPr>
            <w:tcW w:w="4937" w:type="dxa"/>
            <w:gridSpan w:val="21"/>
            <w:tcBorders>
              <w:top w:val="nil"/>
              <w:left w:val="nil"/>
              <w:bottom w:val="single" w:sz="4" w:space="0" w:color="auto"/>
              <w:right w:val="nil"/>
            </w:tcBorders>
          </w:tcPr>
          <w:p w14:paraId="120E3229" w14:textId="66182029"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2FC571A6" w14:textId="67BA4B26" w:rsidTr="007D427F">
        <w:trPr>
          <w:gridAfter w:val="5"/>
          <w:wAfter w:w="2275" w:type="dxa"/>
        </w:trPr>
        <w:tc>
          <w:tcPr>
            <w:tcW w:w="5540" w:type="dxa"/>
            <w:gridSpan w:val="13"/>
            <w:tcBorders>
              <w:top w:val="nil"/>
              <w:left w:val="nil"/>
              <w:bottom w:val="nil"/>
              <w:right w:val="nil"/>
            </w:tcBorders>
          </w:tcPr>
          <w:p w14:paraId="316C3B32" w14:textId="1BA7C039" w:rsidR="00F30C31" w:rsidRPr="006E53E4" w:rsidRDefault="00F30C31" w:rsidP="00F56E87">
            <w:pPr>
              <w:pStyle w:val="12"/>
              <w:shd w:val="clear" w:color="auto" w:fill="auto"/>
              <w:spacing w:line="180" w:lineRule="exact"/>
              <w:rPr>
                <w:b/>
                <w:bCs/>
                <w:sz w:val="20"/>
                <w:lang w:val="uk-UA" w:eastAsia="ru-RU"/>
              </w:rPr>
            </w:pPr>
          </w:p>
        </w:tc>
        <w:tc>
          <w:tcPr>
            <w:tcW w:w="4937" w:type="dxa"/>
            <w:gridSpan w:val="21"/>
            <w:tcBorders>
              <w:top w:val="single" w:sz="4" w:space="0" w:color="auto"/>
              <w:left w:val="nil"/>
              <w:bottom w:val="nil"/>
              <w:right w:val="nil"/>
            </w:tcBorders>
          </w:tcPr>
          <w:p w14:paraId="2027BE8A" w14:textId="0D85F951"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6D801CD1" w14:textId="1A10AD79" w:rsidTr="007D427F">
        <w:trPr>
          <w:gridAfter w:val="5"/>
          <w:wAfter w:w="2275" w:type="dxa"/>
        </w:trPr>
        <w:tc>
          <w:tcPr>
            <w:tcW w:w="5540" w:type="dxa"/>
            <w:gridSpan w:val="13"/>
            <w:tcBorders>
              <w:top w:val="nil"/>
              <w:left w:val="nil"/>
              <w:bottom w:val="nil"/>
              <w:right w:val="nil"/>
            </w:tcBorders>
          </w:tcPr>
          <w:p w14:paraId="44A5CC04" w14:textId="26BC8D57" w:rsidR="00F30C31" w:rsidRPr="006E53E4" w:rsidRDefault="00F30C31" w:rsidP="00F56E87">
            <w:pPr>
              <w:pStyle w:val="12"/>
              <w:shd w:val="clear" w:color="auto" w:fill="auto"/>
              <w:spacing w:line="180" w:lineRule="exact"/>
              <w:rPr>
                <w:b/>
                <w:bCs/>
                <w:sz w:val="20"/>
                <w:lang w:val="uk-UA" w:eastAsia="ru-RU"/>
              </w:rPr>
            </w:pPr>
            <w:r w:rsidRPr="006E53E4">
              <w:rPr>
                <w:sz w:val="20"/>
                <w:lang w:val="uk-UA" w:eastAsia="ru-RU"/>
              </w:rPr>
              <w:t>Юрисдикція:*</w:t>
            </w:r>
          </w:p>
        </w:tc>
        <w:tc>
          <w:tcPr>
            <w:tcW w:w="4937" w:type="dxa"/>
            <w:gridSpan w:val="21"/>
            <w:tcBorders>
              <w:top w:val="nil"/>
              <w:left w:val="nil"/>
              <w:bottom w:val="single" w:sz="4" w:space="0" w:color="auto"/>
              <w:right w:val="nil"/>
            </w:tcBorders>
          </w:tcPr>
          <w:p w14:paraId="27907FB5" w14:textId="2A870D29"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4B345B0C" w14:textId="6428C67E" w:rsidTr="007D427F">
        <w:trPr>
          <w:gridAfter w:val="5"/>
          <w:wAfter w:w="2275" w:type="dxa"/>
        </w:trPr>
        <w:tc>
          <w:tcPr>
            <w:tcW w:w="5540" w:type="dxa"/>
            <w:gridSpan w:val="13"/>
            <w:tcBorders>
              <w:top w:val="nil"/>
              <w:left w:val="nil"/>
              <w:bottom w:val="nil"/>
              <w:right w:val="nil"/>
            </w:tcBorders>
          </w:tcPr>
          <w:p w14:paraId="66DE6480" w14:textId="0CDBAAB1" w:rsidR="00F30C31" w:rsidRPr="006E53E4" w:rsidRDefault="00F30C31" w:rsidP="00F56E87">
            <w:pPr>
              <w:pStyle w:val="12"/>
              <w:shd w:val="clear" w:color="auto" w:fill="auto"/>
              <w:spacing w:line="180" w:lineRule="exact"/>
              <w:rPr>
                <w:sz w:val="20"/>
                <w:lang w:val="uk-UA" w:eastAsia="ru-RU"/>
              </w:rPr>
            </w:pPr>
          </w:p>
        </w:tc>
        <w:tc>
          <w:tcPr>
            <w:tcW w:w="4937" w:type="dxa"/>
            <w:gridSpan w:val="21"/>
            <w:tcBorders>
              <w:top w:val="single" w:sz="4" w:space="0" w:color="auto"/>
              <w:left w:val="nil"/>
              <w:bottom w:val="nil"/>
              <w:right w:val="nil"/>
            </w:tcBorders>
          </w:tcPr>
          <w:p w14:paraId="7CC275F6" w14:textId="622FF076"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67686AEB" w14:textId="749EB95C" w:rsidTr="007D427F">
        <w:trPr>
          <w:gridAfter w:val="5"/>
          <w:wAfter w:w="2275" w:type="dxa"/>
        </w:trPr>
        <w:tc>
          <w:tcPr>
            <w:tcW w:w="5540" w:type="dxa"/>
            <w:gridSpan w:val="13"/>
            <w:tcBorders>
              <w:top w:val="nil"/>
              <w:left w:val="nil"/>
              <w:bottom w:val="nil"/>
              <w:right w:val="nil"/>
            </w:tcBorders>
          </w:tcPr>
          <w:p w14:paraId="3295BECA" w14:textId="24D24FDF"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Поштовий індекс (за наявності):*</w:t>
            </w:r>
          </w:p>
        </w:tc>
        <w:tc>
          <w:tcPr>
            <w:tcW w:w="4937" w:type="dxa"/>
            <w:gridSpan w:val="21"/>
            <w:tcBorders>
              <w:top w:val="nil"/>
              <w:left w:val="nil"/>
              <w:bottom w:val="single" w:sz="4" w:space="0" w:color="auto"/>
              <w:right w:val="nil"/>
            </w:tcBorders>
          </w:tcPr>
          <w:p w14:paraId="35C526A5" w14:textId="334EE472" w:rsidR="00F30C31" w:rsidRPr="006E53E4" w:rsidRDefault="00F30C31" w:rsidP="00F56E87">
            <w:pPr>
              <w:pStyle w:val="12"/>
              <w:shd w:val="clear" w:color="auto" w:fill="auto"/>
              <w:spacing w:line="180" w:lineRule="exact"/>
              <w:ind w:right="-399"/>
              <w:jc w:val="center"/>
              <w:rPr>
                <w:rStyle w:val="afff3"/>
                <w:rFonts w:ascii="Times New Roman" w:hAnsi="Times New Roman" w:cs="Times New Roman"/>
                <w:sz w:val="20"/>
                <w:szCs w:val="20"/>
                <w:lang w:val="ru-RU" w:eastAsia="ru-RU"/>
              </w:rPr>
            </w:pPr>
          </w:p>
        </w:tc>
      </w:tr>
      <w:tr w:rsidR="00F30C31" w:rsidRPr="006E53E4" w14:paraId="71D19D3E" w14:textId="6D1138D8" w:rsidTr="007D427F">
        <w:trPr>
          <w:gridAfter w:val="5"/>
          <w:wAfter w:w="2275" w:type="dxa"/>
        </w:trPr>
        <w:tc>
          <w:tcPr>
            <w:tcW w:w="5540" w:type="dxa"/>
            <w:gridSpan w:val="13"/>
            <w:tcBorders>
              <w:top w:val="nil"/>
              <w:left w:val="nil"/>
              <w:bottom w:val="nil"/>
              <w:right w:val="nil"/>
            </w:tcBorders>
          </w:tcPr>
          <w:p w14:paraId="2BDAB78D" w14:textId="0839F75C" w:rsidR="00F30C31" w:rsidRPr="006E53E4" w:rsidRDefault="00F30C31" w:rsidP="00F56E87">
            <w:pPr>
              <w:pStyle w:val="12"/>
              <w:shd w:val="clear" w:color="auto" w:fill="auto"/>
              <w:spacing w:line="180" w:lineRule="exact"/>
              <w:rPr>
                <w:sz w:val="20"/>
                <w:lang w:val="uk-UA" w:eastAsia="ru-RU"/>
              </w:rPr>
            </w:pPr>
          </w:p>
        </w:tc>
        <w:tc>
          <w:tcPr>
            <w:tcW w:w="4937" w:type="dxa"/>
            <w:gridSpan w:val="21"/>
            <w:tcBorders>
              <w:top w:val="single" w:sz="4" w:space="0" w:color="auto"/>
              <w:left w:val="nil"/>
              <w:bottom w:val="nil"/>
              <w:right w:val="nil"/>
            </w:tcBorders>
          </w:tcPr>
          <w:p w14:paraId="00C07192" w14:textId="32D33E7E"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7F79495B" w14:textId="614F63D0" w:rsidTr="007D427F">
        <w:trPr>
          <w:gridAfter w:val="5"/>
          <w:wAfter w:w="2275" w:type="dxa"/>
        </w:trPr>
        <w:tc>
          <w:tcPr>
            <w:tcW w:w="10477" w:type="dxa"/>
            <w:gridSpan w:val="34"/>
            <w:tcBorders>
              <w:top w:val="nil"/>
              <w:left w:val="nil"/>
              <w:bottom w:val="nil"/>
              <w:right w:val="nil"/>
            </w:tcBorders>
          </w:tcPr>
          <w:p w14:paraId="118A3E00" w14:textId="54C69502" w:rsidR="00F30C31" w:rsidRPr="006E53E4" w:rsidRDefault="00F30C31" w:rsidP="00F56E87">
            <w:pPr>
              <w:pStyle w:val="12"/>
              <w:shd w:val="clear" w:color="auto" w:fill="auto"/>
              <w:spacing w:line="180" w:lineRule="exact"/>
              <w:rPr>
                <w:rStyle w:val="afff3"/>
                <w:rFonts w:ascii="Times New Roman" w:hAnsi="Times New Roman" w:cs="Times New Roman"/>
                <w:b/>
                <w:bCs/>
                <w:sz w:val="20"/>
                <w:szCs w:val="20"/>
                <w:lang w:val="ru-RU" w:eastAsia="ru-RU"/>
              </w:rPr>
            </w:pPr>
            <w:r w:rsidRPr="006E53E4">
              <w:rPr>
                <w:b/>
                <w:bCs/>
                <w:sz w:val="20"/>
                <w:lang w:val="uk-UA" w:eastAsia="ru-RU"/>
              </w:rPr>
              <w:t>D. Поштова адреса (заповнюється лише якщо відрізняється від адреси, вказаної в розділі С вище)</w:t>
            </w:r>
          </w:p>
        </w:tc>
      </w:tr>
      <w:tr w:rsidR="00F30C31" w:rsidRPr="006E53E4" w14:paraId="5B38D5C9" w14:textId="508805E0" w:rsidTr="007D427F">
        <w:trPr>
          <w:gridAfter w:val="5"/>
          <w:wAfter w:w="2275" w:type="dxa"/>
        </w:trPr>
        <w:tc>
          <w:tcPr>
            <w:tcW w:w="5540" w:type="dxa"/>
            <w:gridSpan w:val="13"/>
            <w:tcBorders>
              <w:top w:val="nil"/>
              <w:left w:val="nil"/>
              <w:bottom w:val="nil"/>
              <w:right w:val="nil"/>
            </w:tcBorders>
          </w:tcPr>
          <w:p w14:paraId="6B003393" w14:textId="3DB50698" w:rsidR="00F30C31" w:rsidRPr="006E53E4" w:rsidRDefault="00F30C31" w:rsidP="00F56E87">
            <w:pPr>
              <w:pStyle w:val="12"/>
              <w:shd w:val="clear" w:color="auto" w:fill="auto"/>
              <w:spacing w:line="180" w:lineRule="exact"/>
              <w:rPr>
                <w:sz w:val="20"/>
                <w:lang w:val="uk-UA" w:eastAsia="ru-RU"/>
              </w:rPr>
            </w:pPr>
          </w:p>
        </w:tc>
        <w:tc>
          <w:tcPr>
            <w:tcW w:w="4937" w:type="dxa"/>
            <w:gridSpan w:val="21"/>
            <w:tcBorders>
              <w:top w:val="nil"/>
              <w:left w:val="nil"/>
              <w:bottom w:val="nil"/>
              <w:right w:val="nil"/>
            </w:tcBorders>
          </w:tcPr>
          <w:p w14:paraId="01C770A3" w14:textId="64CABB80"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32EE5D25" w14:textId="56808865" w:rsidTr="007D427F">
        <w:trPr>
          <w:gridAfter w:val="5"/>
          <w:wAfter w:w="2275" w:type="dxa"/>
        </w:trPr>
        <w:tc>
          <w:tcPr>
            <w:tcW w:w="5540" w:type="dxa"/>
            <w:gridSpan w:val="13"/>
            <w:tcBorders>
              <w:top w:val="nil"/>
              <w:left w:val="nil"/>
              <w:bottom w:val="nil"/>
              <w:right w:val="nil"/>
            </w:tcBorders>
          </w:tcPr>
          <w:p w14:paraId="2E6E5F2F" w14:textId="129ACFA4" w:rsidR="00F30C31" w:rsidRPr="006E53E4" w:rsidRDefault="00F30C31" w:rsidP="00F56E87">
            <w:pPr>
              <w:pStyle w:val="12"/>
              <w:shd w:val="clear" w:color="auto" w:fill="auto"/>
              <w:spacing w:line="180" w:lineRule="exact"/>
              <w:rPr>
                <w:sz w:val="20"/>
                <w:lang w:val="uk-UA" w:eastAsia="ru-RU"/>
              </w:rPr>
            </w:pPr>
            <w:r w:rsidRPr="006E53E4">
              <w:rPr>
                <w:rStyle w:val="43"/>
                <w:rFonts w:ascii="Times New Roman" w:hAnsi="Times New Roman" w:cs="Times New Roman"/>
                <w:sz w:val="20"/>
                <w:szCs w:val="20"/>
                <w:lang w:val="uk-UA" w:eastAsia="ru-RU"/>
              </w:rPr>
              <w:t>Б</w:t>
            </w:r>
            <w:r w:rsidRPr="006E53E4">
              <w:rPr>
                <w:sz w:val="20"/>
                <w:lang w:val="uk-UA" w:eastAsia="ru-RU"/>
              </w:rPr>
              <w:t>удинок/квартира/помешкання, номер, вулиця):*</w:t>
            </w:r>
          </w:p>
        </w:tc>
        <w:tc>
          <w:tcPr>
            <w:tcW w:w="4937" w:type="dxa"/>
            <w:gridSpan w:val="21"/>
            <w:tcBorders>
              <w:top w:val="nil"/>
              <w:left w:val="nil"/>
              <w:bottom w:val="single" w:sz="4" w:space="0" w:color="auto"/>
              <w:right w:val="nil"/>
            </w:tcBorders>
          </w:tcPr>
          <w:p w14:paraId="5B464C6A" w14:textId="581C734F"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A498A64" w14:textId="48E3DEEB" w:rsidTr="007D427F">
        <w:trPr>
          <w:gridAfter w:val="5"/>
          <w:wAfter w:w="2275" w:type="dxa"/>
        </w:trPr>
        <w:tc>
          <w:tcPr>
            <w:tcW w:w="5540" w:type="dxa"/>
            <w:gridSpan w:val="13"/>
            <w:tcBorders>
              <w:top w:val="nil"/>
              <w:left w:val="nil"/>
              <w:bottom w:val="nil"/>
              <w:right w:val="nil"/>
            </w:tcBorders>
          </w:tcPr>
          <w:p w14:paraId="7D7817B9" w14:textId="1BFD7DB5" w:rsidR="00F30C31" w:rsidRPr="006E53E4" w:rsidRDefault="00F30C31" w:rsidP="00F56E87">
            <w:pPr>
              <w:pStyle w:val="12"/>
              <w:shd w:val="clear" w:color="auto" w:fill="auto"/>
              <w:spacing w:line="180" w:lineRule="exact"/>
              <w:rPr>
                <w:sz w:val="20"/>
                <w:lang w:val="uk-UA" w:eastAsia="ru-RU"/>
              </w:rPr>
            </w:pPr>
          </w:p>
        </w:tc>
        <w:tc>
          <w:tcPr>
            <w:tcW w:w="4937" w:type="dxa"/>
            <w:gridSpan w:val="21"/>
            <w:tcBorders>
              <w:top w:val="single" w:sz="4" w:space="0" w:color="auto"/>
              <w:left w:val="nil"/>
              <w:bottom w:val="nil"/>
              <w:right w:val="nil"/>
            </w:tcBorders>
          </w:tcPr>
          <w:p w14:paraId="033318C2" w14:textId="66CC5B9F"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6B0DCB52" w14:textId="68525AB9" w:rsidTr="007D427F">
        <w:trPr>
          <w:gridAfter w:val="5"/>
          <w:wAfter w:w="2275" w:type="dxa"/>
        </w:trPr>
        <w:tc>
          <w:tcPr>
            <w:tcW w:w="5540" w:type="dxa"/>
            <w:gridSpan w:val="13"/>
            <w:tcBorders>
              <w:top w:val="nil"/>
              <w:left w:val="nil"/>
              <w:bottom w:val="nil"/>
              <w:right w:val="nil"/>
            </w:tcBorders>
          </w:tcPr>
          <w:p w14:paraId="524EF5D9" w14:textId="3F6DB77A" w:rsidR="00F30C31" w:rsidRPr="006E53E4" w:rsidRDefault="00F30C31" w:rsidP="00F56E87">
            <w:pPr>
              <w:pStyle w:val="12"/>
              <w:shd w:val="clear" w:color="auto" w:fill="auto"/>
              <w:spacing w:line="180" w:lineRule="exact"/>
              <w:rPr>
                <w:sz w:val="20"/>
                <w:lang w:val="uk-UA" w:eastAsia="ru-RU"/>
              </w:rPr>
            </w:pPr>
            <w:r w:rsidRPr="006E53E4">
              <w:rPr>
                <w:rStyle w:val="43"/>
                <w:rFonts w:ascii="Times New Roman" w:hAnsi="Times New Roman" w:cs="Times New Roman"/>
                <w:sz w:val="20"/>
                <w:szCs w:val="20"/>
                <w:lang w:val="uk-UA" w:eastAsia="ru-RU"/>
              </w:rPr>
              <w:t>С</w:t>
            </w:r>
            <w:r w:rsidRPr="006E53E4">
              <w:rPr>
                <w:sz w:val="20"/>
                <w:lang w:val="uk-UA" w:eastAsia="ru-RU"/>
              </w:rPr>
              <w:t>елище/місто/провінція/ округ/штат):*</w:t>
            </w:r>
          </w:p>
        </w:tc>
        <w:tc>
          <w:tcPr>
            <w:tcW w:w="4937" w:type="dxa"/>
            <w:gridSpan w:val="21"/>
            <w:tcBorders>
              <w:top w:val="nil"/>
              <w:left w:val="nil"/>
              <w:bottom w:val="single" w:sz="4" w:space="0" w:color="auto"/>
              <w:right w:val="nil"/>
            </w:tcBorders>
          </w:tcPr>
          <w:p w14:paraId="3A3A564E" w14:textId="6F248D6C"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57174FF" w14:textId="3A2370AF" w:rsidTr="007D427F">
        <w:trPr>
          <w:gridAfter w:val="5"/>
          <w:wAfter w:w="2275" w:type="dxa"/>
        </w:trPr>
        <w:tc>
          <w:tcPr>
            <w:tcW w:w="5540" w:type="dxa"/>
            <w:gridSpan w:val="13"/>
            <w:tcBorders>
              <w:top w:val="nil"/>
              <w:left w:val="nil"/>
              <w:bottom w:val="nil"/>
              <w:right w:val="nil"/>
            </w:tcBorders>
          </w:tcPr>
          <w:p w14:paraId="0B3DF297" w14:textId="3A6F5A07" w:rsidR="00F30C31" w:rsidRPr="006E53E4" w:rsidRDefault="00F30C31" w:rsidP="00F56E87">
            <w:pPr>
              <w:pStyle w:val="12"/>
              <w:shd w:val="clear" w:color="auto" w:fill="auto"/>
              <w:spacing w:line="180" w:lineRule="exact"/>
              <w:rPr>
                <w:rStyle w:val="43"/>
                <w:rFonts w:ascii="Times New Roman" w:hAnsi="Times New Roman" w:cs="Times New Roman"/>
                <w:sz w:val="20"/>
                <w:szCs w:val="20"/>
                <w:lang w:val="ru-RU" w:eastAsia="ru-RU"/>
              </w:rPr>
            </w:pPr>
          </w:p>
        </w:tc>
        <w:tc>
          <w:tcPr>
            <w:tcW w:w="4937" w:type="dxa"/>
            <w:gridSpan w:val="21"/>
            <w:tcBorders>
              <w:top w:val="single" w:sz="4" w:space="0" w:color="auto"/>
              <w:left w:val="nil"/>
              <w:bottom w:val="nil"/>
              <w:right w:val="nil"/>
            </w:tcBorders>
          </w:tcPr>
          <w:p w14:paraId="6290509D" w14:textId="5CDD8AD2"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F98AB20" w14:textId="56BB9189" w:rsidTr="007D427F">
        <w:trPr>
          <w:gridAfter w:val="5"/>
          <w:wAfter w:w="2275" w:type="dxa"/>
        </w:trPr>
        <w:tc>
          <w:tcPr>
            <w:tcW w:w="5540" w:type="dxa"/>
            <w:gridSpan w:val="13"/>
            <w:tcBorders>
              <w:top w:val="nil"/>
              <w:left w:val="nil"/>
              <w:bottom w:val="nil"/>
              <w:right w:val="nil"/>
            </w:tcBorders>
          </w:tcPr>
          <w:p w14:paraId="7CA22BEE" w14:textId="215F10D1" w:rsidR="00F30C31" w:rsidRPr="006E53E4" w:rsidRDefault="00F30C31" w:rsidP="00F56E87">
            <w:pPr>
              <w:pStyle w:val="12"/>
              <w:shd w:val="clear" w:color="auto" w:fill="auto"/>
              <w:spacing w:line="180" w:lineRule="exact"/>
              <w:rPr>
                <w:rStyle w:val="43"/>
                <w:rFonts w:ascii="Times New Roman" w:hAnsi="Times New Roman" w:cs="Times New Roman"/>
                <w:sz w:val="20"/>
                <w:szCs w:val="20"/>
                <w:lang w:val="ru-RU" w:eastAsia="ru-RU"/>
              </w:rPr>
            </w:pPr>
            <w:r w:rsidRPr="006E53E4">
              <w:rPr>
                <w:sz w:val="20"/>
                <w:lang w:val="uk-UA" w:eastAsia="ru-RU"/>
              </w:rPr>
              <w:t>Юрисдикція:*</w:t>
            </w:r>
          </w:p>
        </w:tc>
        <w:tc>
          <w:tcPr>
            <w:tcW w:w="4937" w:type="dxa"/>
            <w:gridSpan w:val="21"/>
            <w:tcBorders>
              <w:top w:val="nil"/>
              <w:left w:val="nil"/>
              <w:bottom w:val="single" w:sz="4" w:space="0" w:color="auto"/>
              <w:right w:val="nil"/>
            </w:tcBorders>
          </w:tcPr>
          <w:p w14:paraId="747C4CBC" w14:textId="5714DEFE"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33B8C0A8" w14:textId="72FEA804" w:rsidTr="007D427F">
        <w:trPr>
          <w:gridAfter w:val="24"/>
          <w:wAfter w:w="6694" w:type="dxa"/>
        </w:trPr>
        <w:tc>
          <w:tcPr>
            <w:tcW w:w="5540" w:type="dxa"/>
            <w:gridSpan w:val="13"/>
            <w:tcBorders>
              <w:top w:val="nil"/>
              <w:left w:val="nil"/>
              <w:bottom w:val="nil"/>
              <w:right w:val="nil"/>
            </w:tcBorders>
          </w:tcPr>
          <w:p w14:paraId="7EE9DAF0" w14:textId="74CB17BF" w:rsidR="00F30C31" w:rsidRPr="006E53E4" w:rsidRDefault="00F30C31" w:rsidP="00F56E87">
            <w:pPr>
              <w:pStyle w:val="12"/>
              <w:shd w:val="clear" w:color="auto" w:fill="auto"/>
              <w:spacing w:line="180" w:lineRule="exact"/>
              <w:rPr>
                <w:sz w:val="20"/>
                <w:lang w:val="uk-UA" w:eastAsia="ru-RU"/>
              </w:rPr>
            </w:pPr>
          </w:p>
        </w:tc>
        <w:tc>
          <w:tcPr>
            <w:tcW w:w="518" w:type="dxa"/>
            <w:gridSpan w:val="2"/>
            <w:tcBorders>
              <w:top w:val="single" w:sz="4" w:space="0" w:color="auto"/>
              <w:left w:val="nil"/>
              <w:bottom w:val="nil"/>
              <w:right w:val="nil"/>
            </w:tcBorders>
          </w:tcPr>
          <w:p w14:paraId="6C81341A" w14:textId="2E5AF891"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14A5AD67" w14:textId="7B029C1A" w:rsidTr="007D427F">
        <w:trPr>
          <w:gridAfter w:val="5"/>
          <w:wAfter w:w="2275" w:type="dxa"/>
        </w:trPr>
        <w:tc>
          <w:tcPr>
            <w:tcW w:w="5540" w:type="dxa"/>
            <w:gridSpan w:val="13"/>
            <w:tcBorders>
              <w:top w:val="nil"/>
              <w:left w:val="nil"/>
              <w:bottom w:val="nil"/>
              <w:right w:val="nil"/>
            </w:tcBorders>
          </w:tcPr>
          <w:p w14:paraId="51C3C692" w14:textId="1722A33A"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Поштовий індекс (за наявності):*</w:t>
            </w:r>
          </w:p>
        </w:tc>
        <w:tc>
          <w:tcPr>
            <w:tcW w:w="4937" w:type="dxa"/>
            <w:gridSpan w:val="21"/>
            <w:tcBorders>
              <w:top w:val="nil"/>
              <w:left w:val="nil"/>
              <w:bottom w:val="single" w:sz="4" w:space="0" w:color="auto"/>
              <w:right w:val="nil"/>
            </w:tcBorders>
          </w:tcPr>
          <w:p w14:paraId="5EA5AB33" w14:textId="26DCADC1"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7E9FC9D3" w14:textId="3F310EA9" w:rsidTr="007D427F">
        <w:trPr>
          <w:gridAfter w:val="5"/>
          <w:wAfter w:w="2275" w:type="dxa"/>
        </w:trPr>
        <w:tc>
          <w:tcPr>
            <w:tcW w:w="5540" w:type="dxa"/>
            <w:gridSpan w:val="13"/>
            <w:tcBorders>
              <w:top w:val="nil"/>
              <w:left w:val="nil"/>
              <w:bottom w:val="nil"/>
              <w:right w:val="nil"/>
            </w:tcBorders>
          </w:tcPr>
          <w:p w14:paraId="32FA1525" w14:textId="2E2B8D3A" w:rsidR="00F30C31" w:rsidRPr="006E53E4" w:rsidRDefault="00F30C31" w:rsidP="00F56E87">
            <w:pPr>
              <w:pStyle w:val="12"/>
              <w:shd w:val="clear" w:color="auto" w:fill="auto"/>
              <w:spacing w:line="180" w:lineRule="exact"/>
              <w:rPr>
                <w:sz w:val="20"/>
                <w:lang w:val="uk-UA" w:eastAsia="ru-RU"/>
              </w:rPr>
            </w:pPr>
          </w:p>
        </w:tc>
        <w:tc>
          <w:tcPr>
            <w:tcW w:w="4937" w:type="dxa"/>
            <w:gridSpan w:val="21"/>
            <w:tcBorders>
              <w:top w:val="single" w:sz="4" w:space="0" w:color="auto"/>
              <w:left w:val="nil"/>
              <w:bottom w:val="nil"/>
              <w:right w:val="nil"/>
            </w:tcBorders>
          </w:tcPr>
          <w:p w14:paraId="3F0A0648" w14:textId="57D5C69B"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11770F8E" w14:textId="31D87F90" w:rsidTr="007D427F">
        <w:trPr>
          <w:gridAfter w:val="5"/>
          <w:wAfter w:w="2275" w:type="dxa"/>
        </w:trPr>
        <w:tc>
          <w:tcPr>
            <w:tcW w:w="8039" w:type="dxa"/>
            <w:gridSpan w:val="25"/>
            <w:tcBorders>
              <w:top w:val="nil"/>
              <w:left w:val="nil"/>
              <w:bottom w:val="nil"/>
              <w:right w:val="nil"/>
            </w:tcBorders>
          </w:tcPr>
          <w:p w14:paraId="530EA367" w14:textId="6A2E5E73" w:rsidR="00F30C31" w:rsidRPr="006E53E4" w:rsidRDefault="00F30C31" w:rsidP="00F56E87">
            <w:pPr>
              <w:pStyle w:val="12"/>
              <w:shd w:val="clear" w:color="auto" w:fill="auto"/>
              <w:spacing w:line="180" w:lineRule="exact"/>
              <w:jc w:val="center"/>
              <w:rPr>
                <w:b/>
                <w:bCs/>
                <w:i/>
                <w:iCs/>
                <w:sz w:val="20"/>
                <w:lang w:val="uk-UA" w:eastAsia="ru-RU"/>
              </w:rPr>
            </w:pPr>
            <w:r w:rsidRPr="006E53E4">
              <w:rPr>
                <w:b/>
                <w:bCs/>
                <w:i/>
                <w:iCs/>
                <w:sz w:val="20"/>
                <w:lang w:val="uk-UA" w:eastAsia="ru-RU"/>
              </w:rPr>
              <w:t>Поля з позначкою «*» є обов'язковими для заповнення</w:t>
            </w:r>
          </w:p>
        </w:tc>
        <w:tc>
          <w:tcPr>
            <w:tcW w:w="2438" w:type="dxa"/>
            <w:gridSpan w:val="9"/>
            <w:tcBorders>
              <w:top w:val="nil"/>
              <w:left w:val="nil"/>
              <w:bottom w:val="nil"/>
              <w:right w:val="nil"/>
            </w:tcBorders>
          </w:tcPr>
          <w:p w14:paraId="739F9B14" w14:textId="0FEA4835"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p w14:paraId="4D0D4759" w14:textId="29E0D858"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053C0AE" w14:textId="437D168F" w:rsidTr="007D427F">
        <w:trPr>
          <w:gridAfter w:val="5"/>
          <w:wAfter w:w="2275" w:type="dxa"/>
        </w:trPr>
        <w:tc>
          <w:tcPr>
            <w:tcW w:w="10477" w:type="dxa"/>
            <w:gridSpan w:val="34"/>
            <w:tcBorders>
              <w:top w:val="nil"/>
              <w:left w:val="nil"/>
              <w:bottom w:val="nil"/>
              <w:right w:val="nil"/>
            </w:tcBorders>
          </w:tcPr>
          <w:p w14:paraId="1F9C757B" w14:textId="48D8E2AE" w:rsidR="00F30C31" w:rsidRPr="006E53E4" w:rsidRDefault="00F30C31" w:rsidP="00F56E87">
            <w:pPr>
              <w:pStyle w:val="12"/>
              <w:shd w:val="clear" w:color="auto" w:fill="auto"/>
              <w:spacing w:line="180" w:lineRule="exact"/>
              <w:rPr>
                <w:rStyle w:val="afff3"/>
                <w:rFonts w:ascii="Times New Roman" w:hAnsi="Times New Roman" w:cs="Times New Roman"/>
                <w:sz w:val="20"/>
                <w:szCs w:val="20"/>
                <w:lang w:val="ru-RU" w:eastAsia="ru-RU"/>
              </w:rPr>
            </w:pPr>
            <w:r w:rsidRPr="006E53E4">
              <w:rPr>
                <w:b/>
                <w:bCs/>
                <w:sz w:val="20"/>
                <w:u w:val="single"/>
                <w:lang w:val="uk-UA" w:eastAsia="ru-RU"/>
              </w:rPr>
              <w:t>Частина 2 - Тип організації  (вкажіть статус Власника Рахунку, поставивши відмітку в одному з полів)</w:t>
            </w:r>
          </w:p>
        </w:tc>
      </w:tr>
      <w:tr w:rsidR="00F30C31" w:rsidRPr="006E53E4" w14:paraId="3985E34B" w14:textId="6B8C60D3" w:rsidTr="007D427F">
        <w:trPr>
          <w:gridAfter w:val="5"/>
          <w:wAfter w:w="2275" w:type="dxa"/>
        </w:trPr>
        <w:tc>
          <w:tcPr>
            <w:tcW w:w="8039" w:type="dxa"/>
            <w:gridSpan w:val="25"/>
            <w:tcBorders>
              <w:top w:val="nil"/>
              <w:left w:val="nil"/>
              <w:bottom w:val="nil"/>
              <w:right w:val="nil"/>
            </w:tcBorders>
          </w:tcPr>
          <w:p w14:paraId="3813BA9D" w14:textId="30D754A0" w:rsidR="00F30C31" w:rsidRPr="006E53E4" w:rsidRDefault="00F30C31" w:rsidP="00F56E87">
            <w:pPr>
              <w:pStyle w:val="12"/>
              <w:shd w:val="clear" w:color="auto" w:fill="auto"/>
              <w:spacing w:line="180" w:lineRule="exact"/>
              <w:rPr>
                <w:rStyle w:val="afff3"/>
                <w:rFonts w:ascii="Times New Roman" w:hAnsi="Times New Roman" w:cs="Times New Roman"/>
                <w:b/>
                <w:bCs/>
                <w:i w:val="0"/>
                <w:iCs w:val="0"/>
                <w:sz w:val="20"/>
                <w:szCs w:val="20"/>
                <w:lang w:val="ru-RU" w:eastAsia="ru-RU"/>
              </w:rPr>
            </w:pPr>
          </w:p>
        </w:tc>
        <w:tc>
          <w:tcPr>
            <w:tcW w:w="2438" w:type="dxa"/>
            <w:gridSpan w:val="9"/>
            <w:tcBorders>
              <w:top w:val="nil"/>
              <w:left w:val="nil"/>
              <w:bottom w:val="nil"/>
              <w:right w:val="nil"/>
            </w:tcBorders>
          </w:tcPr>
          <w:p w14:paraId="67EAE5FC" w14:textId="4FD64E73"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6CC041B" w14:textId="1DDA9C29" w:rsidTr="007D427F">
        <w:trPr>
          <w:gridAfter w:val="5"/>
          <w:wAfter w:w="2275" w:type="dxa"/>
        </w:trPr>
        <w:tc>
          <w:tcPr>
            <w:tcW w:w="8039" w:type="dxa"/>
            <w:gridSpan w:val="25"/>
            <w:tcBorders>
              <w:top w:val="nil"/>
              <w:left w:val="nil"/>
              <w:bottom w:val="nil"/>
              <w:right w:val="nil"/>
            </w:tcBorders>
          </w:tcPr>
          <w:p w14:paraId="606D798E" w14:textId="6451683A" w:rsidR="00F30C31" w:rsidRPr="006E53E4" w:rsidRDefault="00F30C31" w:rsidP="00F56E87">
            <w:pPr>
              <w:pStyle w:val="12"/>
              <w:shd w:val="clear" w:color="auto" w:fill="auto"/>
              <w:tabs>
                <w:tab w:val="left" w:pos="319"/>
              </w:tabs>
              <w:spacing w:line="180" w:lineRule="exact"/>
              <w:rPr>
                <w:rStyle w:val="afff3"/>
                <w:rFonts w:ascii="Times New Roman" w:hAnsi="Times New Roman" w:cs="Times New Roman"/>
                <w:b/>
                <w:bCs/>
                <w:i w:val="0"/>
                <w:iCs w:val="0"/>
                <w:sz w:val="20"/>
                <w:szCs w:val="20"/>
                <w:lang w:val="ru-RU" w:eastAsia="ru-RU"/>
              </w:rPr>
            </w:pPr>
            <w:r w:rsidRPr="006E53E4">
              <w:rPr>
                <w:rStyle w:val="afff3"/>
                <w:rFonts w:ascii="Times New Roman" w:hAnsi="Times New Roman" w:cs="Times New Roman"/>
                <w:b/>
                <w:bCs/>
                <w:i w:val="0"/>
                <w:sz w:val="20"/>
                <w:szCs w:val="20"/>
                <w:lang w:val="ru-RU" w:eastAsia="ru-RU"/>
              </w:rPr>
              <w:t>1.</w:t>
            </w:r>
            <w:r w:rsidRPr="006E53E4">
              <w:rPr>
                <w:rStyle w:val="afff3"/>
                <w:rFonts w:ascii="Times New Roman" w:hAnsi="Times New Roman" w:cs="Times New Roman"/>
                <w:b/>
                <w:bCs/>
                <w:i w:val="0"/>
                <w:sz w:val="20"/>
                <w:szCs w:val="20"/>
                <w:lang w:val="ru-RU" w:eastAsia="ru-RU"/>
              </w:rPr>
              <w:tab/>
              <w:t xml:space="preserve">(а) </w:t>
            </w:r>
            <w:proofErr w:type="spellStart"/>
            <w:r w:rsidRPr="006E53E4">
              <w:rPr>
                <w:rStyle w:val="afff3"/>
                <w:rFonts w:ascii="Times New Roman" w:hAnsi="Times New Roman" w:cs="Times New Roman"/>
                <w:b/>
                <w:bCs/>
                <w:i w:val="0"/>
                <w:sz w:val="20"/>
                <w:szCs w:val="20"/>
                <w:lang w:val="ru-RU" w:eastAsia="ru-RU"/>
              </w:rPr>
              <w:t>Фінансова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Установа</w:t>
            </w:r>
            <w:proofErr w:type="spellEnd"/>
            <w:r w:rsidRPr="006E53E4">
              <w:rPr>
                <w:rStyle w:val="afff3"/>
                <w:rFonts w:ascii="Times New Roman" w:hAnsi="Times New Roman" w:cs="Times New Roman"/>
                <w:b/>
                <w:bCs/>
                <w:i w:val="0"/>
                <w:sz w:val="20"/>
                <w:szCs w:val="20"/>
                <w:lang w:val="ru-RU" w:eastAsia="ru-RU"/>
              </w:rPr>
              <w:t xml:space="preserve"> - </w:t>
            </w:r>
            <w:proofErr w:type="spellStart"/>
            <w:r w:rsidRPr="006E53E4">
              <w:rPr>
                <w:rStyle w:val="afff3"/>
                <w:rFonts w:ascii="Times New Roman" w:hAnsi="Times New Roman" w:cs="Times New Roman"/>
                <w:b/>
                <w:bCs/>
                <w:i w:val="0"/>
                <w:sz w:val="20"/>
                <w:szCs w:val="20"/>
                <w:lang w:val="ru-RU" w:eastAsia="ru-RU"/>
              </w:rPr>
              <w:t>Інвестиційна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Компанія</w:t>
            </w:r>
            <w:proofErr w:type="spellEnd"/>
          </w:p>
        </w:tc>
        <w:tc>
          <w:tcPr>
            <w:tcW w:w="2438" w:type="dxa"/>
            <w:gridSpan w:val="9"/>
            <w:tcBorders>
              <w:top w:val="nil"/>
              <w:left w:val="nil"/>
              <w:bottom w:val="nil"/>
              <w:right w:val="nil"/>
            </w:tcBorders>
          </w:tcPr>
          <w:p w14:paraId="62DD1719" w14:textId="22186B57"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42A10B15" w14:textId="59FE0036" w:rsidTr="007D427F">
        <w:trPr>
          <w:gridAfter w:val="1"/>
          <w:wAfter w:w="1434" w:type="dxa"/>
        </w:trPr>
        <w:tc>
          <w:tcPr>
            <w:tcW w:w="9879" w:type="dxa"/>
            <w:gridSpan w:val="31"/>
            <w:tcBorders>
              <w:top w:val="nil"/>
              <w:left w:val="nil"/>
              <w:bottom w:val="nil"/>
              <w:right w:val="nil"/>
            </w:tcBorders>
          </w:tcPr>
          <w:p w14:paraId="6BC65A78" w14:textId="66A5832B" w:rsidR="00F30C31" w:rsidRPr="006E53E4" w:rsidRDefault="00F30C31" w:rsidP="00F56E87">
            <w:pPr>
              <w:pStyle w:val="12"/>
              <w:shd w:val="clear" w:color="auto" w:fill="auto"/>
              <w:spacing w:line="180" w:lineRule="exact"/>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3389A58E" w14:textId="76A60440"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06CBC287" w14:textId="155DEF87" w:rsidTr="007D427F">
        <w:trPr>
          <w:gridAfter w:val="1"/>
          <w:wAfter w:w="1434" w:type="dxa"/>
        </w:trPr>
        <w:tc>
          <w:tcPr>
            <w:tcW w:w="410" w:type="dxa"/>
            <w:tcBorders>
              <w:top w:val="nil"/>
              <w:left w:val="nil"/>
              <w:bottom w:val="nil"/>
              <w:right w:val="nil"/>
            </w:tcBorders>
          </w:tcPr>
          <w:p w14:paraId="3732FDF2" w14:textId="71418057" w:rsidR="00F30C31" w:rsidRPr="006E53E4" w:rsidRDefault="00F30C31" w:rsidP="00F56E87">
            <w:pPr>
              <w:pStyle w:val="12"/>
              <w:shd w:val="clear" w:color="auto" w:fill="auto"/>
              <w:spacing w:line="180" w:lineRule="exact"/>
              <w:jc w:val="right"/>
              <w:rPr>
                <w:rStyle w:val="afff3"/>
                <w:rFonts w:ascii="Times New Roman" w:hAnsi="Times New Roman" w:cs="Times New Roman"/>
                <w:i w:val="0"/>
                <w:iCs w:val="0"/>
                <w:sz w:val="20"/>
                <w:szCs w:val="20"/>
                <w:lang w:val="ru-RU" w:eastAsia="ru-RU"/>
              </w:rPr>
            </w:pPr>
            <w:r w:rsidRPr="006E53E4">
              <w:rPr>
                <w:rStyle w:val="afff3"/>
                <w:rFonts w:ascii="Times New Roman" w:hAnsi="Times New Roman" w:cs="Times New Roman"/>
                <w:i w:val="0"/>
                <w:sz w:val="20"/>
                <w:szCs w:val="20"/>
                <w:lang w:val="uk-UA" w:eastAsia="ru-RU"/>
              </w:rPr>
              <w:t>І.</w:t>
            </w:r>
            <w:r w:rsidRPr="006E53E4">
              <w:rPr>
                <w:rStyle w:val="afff3"/>
                <w:rFonts w:ascii="Times New Roman" w:hAnsi="Times New Roman" w:cs="Times New Roman"/>
                <w:i w:val="0"/>
                <w:sz w:val="20"/>
                <w:szCs w:val="20"/>
                <w:lang w:val="ru-RU" w:eastAsia="ru-RU"/>
              </w:rPr>
              <w:t xml:space="preserve">   </w:t>
            </w:r>
          </w:p>
        </w:tc>
        <w:tc>
          <w:tcPr>
            <w:tcW w:w="9469" w:type="dxa"/>
            <w:gridSpan w:val="30"/>
            <w:tcBorders>
              <w:top w:val="nil"/>
              <w:left w:val="nil"/>
              <w:bottom w:val="nil"/>
              <w:right w:val="nil"/>
            </w:tcBorders>
          </w:tcPr>
          <w:p w14:paraId="3A44F42C" w14:textId="21473D23" w:rsidR="00F30C31" w:rsidRPr="006E53E4" w:rsidRDefault="00F30C31" w:rsidP="00F56E87">
            <w:pPr>
              <w:pStyle w:val="12"/>
              <w:shd w:val="clear" w:color="auto" w:fill="auto"/>
              <w:spacing w:line="240" w:lineRule="auto"/>
              <w:rPr>
                <w:rStyle w:val="afff3"/>
                <w:rFonts w:ascii="Times New Roman" w:hAnsi="Times New Roman" w:cs="Times New Roman"/>
                <w:i w:val="0"/>
                <w:iCs w:val="0"/>
                <w:sz w:val="20"/>
                <w:szCs w:val="20"/>
                <w:lang w:val="ru-RU" w:eastAsia="ru-RU"/>
              </w:rPr>
            </w:pPr>
            <w:proofErr w:type="spellStart"/>
            <w:r w:rsidRPr="006E53E4">
              <w:rPr>
                <w:rStyle w:val="afff3"/>
                <w:rFonts w:ascii="Times New Roman" w:hAnsi="Times New Roman" w:cs="Times New Roman"/>
                <w:i w:val="0"/>
                <w:sz w:val="20"/>
                <w:szCs w:val="20"/>
                <w:lang w:val="ru-RU" w:eastAsia="ru-RU"/>
              </w:rPr>
              <w:t>Інвестиційна</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Компанія</w:t>
            </w:r>
            <w:proofErr w:type="spellEnd"/>
            <w:r w:rsidRPr="006E53E4">
              <w:rPr>
                <w:rStyle w:val="afff3"/>
                <w:rFonts w:ascii="Times New Roman" w:hAnsi="Times New Roman" w:cs="Times New Roman"/>
                <w:i w:val="0"/>
                <w:sz w:val="20"/>
                <w:szCs w:val="20"/>
                <w:lang w:val="ru-RU" w:eastAsia="ru-RU"/>
              </w:rPr>
              <w:t xml:space="preserve">, яка не є </w:t>
            </w:r>
            <w:proofErr w:type="spellStart"/>
            <w:r w:rsidRPr="006E53E4">
              <w:rPr>
                <w:rStyle w:val="afff3"/>
                <w:rFonts w:ascii="Times New Roman" w:hAnsi="Times New Roman" w:cs="Times New Roman"/>
                <w:i w:val="0"/>
                <w:sz w:val="20"/>
                <w:szCs w:val="20"/>
                <w:lang w:val="ru-RU" w:eastAsia="ru-RU"/>
              </w:rPr>
              <w:t>Фінансовою</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Установою</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Юрисдикції</w:t>
            </w:r>
            <w:proofErr w:type="spellEnd"/>
            <w:r w:rsidRPr="006E53E4">
              <w:rPr>
                <w:rStyle w:val="afff3"/>
                <w:rFonts w:ascii="Times New Roman" w:hAnsi="Times New Roman" w:cs="Times New Roman"/>
                <w:i w:val="0"/>
                <w:sz w:val="20"/>
                <w:szCs w:val="20"/>
                <w:lang w:val="ru-RU" w:eastAsia="ru-RU"/>
              </w:rPr>
              <w:t xml:space="preserve"> - </w:t>
            </w:r>
            <w:proofErr w:type="spellStart"/>
            <w:r w:rsidRPr="006E53E4">
              <w:rPr>
                <w:rStyle w:val="afff3"/>
                <w:rFonts w:ascii="Times New Roman" w:hAnsi="Times New Roman" w:cs="Times New Roman"/>
                <w:i w:val="0"/>
                <w:sz w:val="20"/>
                <w:szCs w:val="20"/>
                <w:lang w:val="ru-RU" w:eastAsia="ru-RU"/>
              </w:rPr>
              <w:t>Учасниці</w:t>
            </w:r>
            <w:proofErr w:type="spellEnd"/>
            <w:r w:rsidRPr="006E53E4">
              <w:rPr>
                <w:rStyle w:val="afff3"/>
                <w:rFonts w:ascii="Times New Roman" w:hAnsi="Times New Roman" w:cs="Times New Roman"/>
                <w:i w:val="0"/>
                <w:sz w:val="20"/>
                <w:szCs w:val="20"/>
                <w:lang w:val="ru-RU" w:eastAsia="ru-RU"/>
              </w:rPr>
              <w:t xml:space="preserve"> та яка </w:t>
            </w:r>
            <w:proofErr w:type="spellStart"/>
            <w:r w:rsidRPr="006E53E4">
              <w:rPr>
                <w:rStyle w:val="afff3"/>
                <w:rFonts w:ascii="Times New Roman" w:hAnsi="Times New Roman" w:cs="Times New Roman"/>
                <w:i w:val="0"/>
                <w:sz w:val="20"/>
                <w:szCs w:val="20"/>
                <w:lang w:val="ru-RU" w:eastAsia="ru-RU"/>
              </w:rPr>
              <w:t>перебуває</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під</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управлінням</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іншої</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Фінансової</w:t>
            </w:r>
            <w:proofErr w:type="spellEnd"/>
            <w:r w:rsidRPr="006E53E4">
              <w:rPr>
                <w:rStyle w:val="afff3"/>
                <w:rFonts w:ascii="Times New Roman" w:hAnsi="Times New Roman" w:cs="Times New Roman"/>
                <w:i w:val="0"/>
                <w:sz w:val="20"/>
                <w:szCs w:val="20"/>
                <w:lang w:val="ru-RU" w:eastAsia="ru-RU"/>
              </w:rPr>
              <w:t xml:space="preserve"> Установи (</w:t>
            </w:r>
            <w:proofErr w:type="spellStart"/>
            <w:r w:rsidRPr="006E53E4">
              <w:rPr>
                <w:rStyle w:val="afff3"/>
                <w:rFonts w:ascii="Times New Roman" w:hAnsi="Times New Roman" w:cs="Times New Roman"/>
                <w:i w:val="0"/>
                <w:sz w:val="20"/>
                <w:szCs w:val="20"/>
                <w:lang w:val="ru-RU" w:eastAsia="ru-RU"/>
              </w:rPr>
              <w:t>якщо</w:t>
            </w:r>
            <w:proofErr w:type="spellEnd"/>
            <w:r w:rsidRPr="006E53E4">
              <w:rPr>
                <w:rStyle w:val="afff3"/>
                <w:rFonts w:ascii="Times New Roman" w:hAnsi="Times New Roman" w:cs="Times New Roman"/>
                <w:i w:val="0"/>
                <w:sz w:val="20"/>
                <w:szCs w:val="20"/>
                <w:lang w:val="ru-RU" w:eastAsia="ru-RU"/>
              </w:rPr>
              <w:t xml:space="preserve"> Ви ставите </w:t>
            </w:r>
            <w:proofErr w:type="spellStart"/>
            <w:r w:rsidRPr="006E53E4">
              <w:rPr>
                <w:rStyle w:val="afff3"/>
                <w:rFonts w:ascii="Times New Roman" w:hAnsi="Times New Roman" w:cs="Times New Roman"/>
                <w:i w:val="0"/>
                <w:sz w:val="20"/>
                <w:szCs w:val="20"/>
                <w:lang w:val="ru-RU" w:eastAsia="ru-RU"/>
              </w:rPr>
              <w:t>позначку</w:t>
            </w:r>
            <w:proofErr w:type="spellEnd"/>
            <w:r w:rsidRPr="006E53E4">
              <w:rPr>
                <w:rStyle w:val="afff3"/>
                <w:rFonts w:ascii="Times New Roman" w:hAnsi="Times New Roman" w:cs="Times New Roman"/>
                <w:i w:val="0"/>
                <w:sz w:val="20"/>
                <w:szCs w:val="20"/>
                <w:lang w:val="ru-RU" w:eastAsia="ru-RU"/>
              </w:rPr>
              <w:t xml:space="preserve"> в </w:t>
            </w:r>
            <w:proofErr w:type="spellStart"/>
            <w:r w:rsidRPr="006E53E4">
              <w:rPr>
                <w:rStyle w:val="afff3"/>
                <w:rFonts w:ascii="Times New Roman" w:hAnsi="Times New Roman" w:cs="Times New Roman"/>
                <w:i w:val="0"/>
                <w:sz w:val="20"/>
                <w:szCs w:val="20"/>
                <w:lang w:val="ru-RU" w:eastAsia="ru-RU"/>
              </w:rPr>
              <w:t>цьому</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полі</w:t>
            </w:r>
            <w:proofErr w:type="spellEnd"/>
            <w:r w:rsidRPr="006E53E4">
              <w:rPr>
                <w:rStyle w:val="afff3"/>
                <w:rFonts w:ascii="Times New Roman" w:hAnsi="Times New Roman" w:cs="Times New Roman"/>
                <w:i w:val="0"/>
                <w:sz w:val="20"/>
                <w:szCs w:val="20"/>
                <w:lang w:val="ru-RU" w:eastAsia="ru-RU"/>
              </w:rPr>
              <w:t xml:space="preserve">, будь ласка, також </w:t>
            </w:r>
            <w:proofErr w:type="spellStart"/>
            <w:r w:rsidRPr="006E53E4">
              <w:rPr>
                <w:rStyle w:val="afff3"/>
                <w:rFonts w:ascii="Times New Roman" w:hAnsi="Times New Roman" w:cs="Times New Roman"/>
                <w:i w:val="0"/>
                <w:sz w:val="20"/>
                <w:szCs w:val="20"/>
                <w:lang w:val="ru-RU" w:eastAsia="ru-RU"/>
              </w:rPr>
              <w:t>заповніть</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Частину</w:t>
            </w:r>
            <w:proofErr w:type="spellEnd"/>
            <w:r w:rsidRPr="006E53E4">
              <w:rPr>
                <w:rStyle w:val="afff3"/>
                <w:rFonts w:ascii="Times New Roman" w:hAnsi="Times New Roman" w:cs="Times New Roman"/>
                <w:i w:val="0"/>
                <w:sz w:val="20"/>
                <w:szCs w:val="20"/>
                <w:lang w:val="ru-RU" w:eastAsia="ru-RU"/>
              </w:rPr>
              <w:t xml:space="preserve"> 2(2) </w:t>
            </w:r>
            <w:proofErr w:type="spellStart"/>
            <w:r w:rsidRPr="006E53E4">
              <w:rPr>
                <w:rStyle w:val="afff3"/>
                <w:rFonts w:ascii="Times New Roman" w:hAnsi="Times New Roman" w:cs="Times New Roman"/>
                <w:i w:val="0"/>
                <w:sz w:val="20"/>
                <w:szCs w:val="20"/>
                <w:lang w:val="ru-RU" w:eastAsia="ru-RU"/>
              </w:rPr>
              <w:t>далі</w:t>
            </w:r>
            <w:proofErr w:type="spellEnd"/>
            <w:r w:rsidRPr="006E53E4">
              <w:rPr>
                <w:rStyle w:val="afff3"/>
                <w:rFonts w:ascii="Times New Roman" w:hAnsi="Times New Roman" w:cs="Times New Roman"/>
                <w:i w:val="0"/>
                <w:sz w:val="20"/>
                <w:szCs w:val="20"/>
                <w:lang w:val="ru-RU" w:eastAsia="ru-RU"/>
              </w:rPr>
              <w:t>)</w:t>
            </w:r>
          </w:p>
        </w:tc>
        <w:tc>
          <w:tcPr>
            <w:tcW w:w="1439" w:type="dxa"/>
            <w:gridSpan w:val="7"/>
            <w:tcBorders>
              <w:top w:val="nil"/>
              <w:left w:val="nil"/>
              <w:bottom w:val="nil"/>
              <w:right w:val="nil"/>
            </w:tcBorders>
          </w:tcPr>
          <w:p w14:paraId="02580BDD" w14:textId="4E4A59A5"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r w:rsidRPr="006E53E4">
              <w:rPr>
                <w:i/>
                <w:iCs/>
                <w:noProof/>
                <w:sz w:val="20"/>
                <w:lang w:eastAsia="ru-RU"/>
              </w:rPr>
              <mc:AlternateContent>
                <mc:Choice Requires="wps">
                  <w:drawing>
                    <wp:anchor distT="0" distB="0" distL="114300" distR="114300" simplePos="0" relativeHeight="251659264" behindDoc="0" locked="0" layoutInCell="1" allowOverlap="1" wp14:anchorId="753CF3A5" wp14:editId="2FADDE01">
                      <wp:simplePos x="0" y="0"/>
                      <wp:positionH relativeFrom="column">
                        <wp:posOffset>-36830</wp:posOffset>
                      </wp:positionH>
                      <wp:positionV relativeFrom="paragraph">
                        <wp:posOffset>4445</wp:posOffset>
                      </wp:positionV>
                      <wp:extent cx="182880" cy="204470"/>
                      <wp:effectExtent l="9525" t="8890" r="7620" b="15240"/>
                      <wp:wrapNone/>
                      <wp:docPr id="18190576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580FE3" id="Прямоугольник 9" o:spid="_x0000_s1026" style="position:absolute;margin-left:-2.9pt;margin-top:.35pt;width:14.4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" filled="f" strokecolor="#0a121c" strokeweight="1pt"/>
                  </w:pict>
                </mc:Fallback>
              </mc:AlternateContent>
            </w:r>
          </w:p>
        </w:tc>
      </w:tr>
      <w:tr w:rsidR="00F30C31" w:rsidRPr="006E53E4" w14:paraId="34DF7609" w14:textId="190DA11F" w:rsidTr="007D427F">
        <w:trPr>
          <w:gridAfter w:val="1"/>
          <w:wAfter w:w="1434" w:type="dxa"/>
        </w:trPr>
        <w:tc>
          <w:tcPr>
            <w:tcW w:w="410" w:type="dxa"/>
            <w:tcBorders>
              <w:top w:val="nil"/>
              <w:left w:val="nil"/>
              <w:bottom w:val="nil"/>
              <w:right w:val="nil"/>
            </w:tcBorders>
          </w:tcPr>
          <w:p w14:paraId="51F27316" w14:textId="4FBAC6B0" w:rsidR="00F30C31" w:rsidRPr="006E53E4" w:rsidRDefault="00F30C31" w:rsidP="00F56E87">
            <w:pPr>
              <w:pStyle w:val="12"/>
              <w:shd w:val="clear" w:color="auto" w:fill="auto"/>
              <w:spacing w:line="180" w:lineRule="exact"/>
              <w:jc w:val="right"/>
              <w:rPr>
                <w:rStyle w:val="afff3"/>
                <w:rFonts w:ascii="Times New Roman" w:hAnsi="Times New Roman" w:cs="Times New Roman"/>
                <w:i w:val="0"/>
                <w:iCs w:val="0"/>
                <w:sz w:val="20"/>
                <w:szCs w:val="20"/>
                <w:lang w:val="ru-RU" w:eastAsia="ru-RU"/>
              </w:rPr>
            </w:pPr>
          </w:p>
        </w:tc>
        <w:tc>
          <w:tcPr>
            <w:tcW w:w="9469" w:type="dxa"/>
            <w:gridSpan w:val="30"/>
            <w:tcBorders>
              <w:top w:val="nil"/>
              <w:left w:val="nil"/>
              <w:bottom w:val="nil"/>
              <w:right w:val="nil"/>
            </w:tcBorders>
          </w:tcPr>
          <w:p w14:paraId="5D35ECBF" w14:textId="4B653410" w:rsidR="00F30C31" w:rsidRPr="006E53E4" w:rsidRDefault="00F30C31" w:rsidP="00F56E87">
            <w:pPr>
              <w:pStyle w:val="12"/>
              <w:shd w:val="clear" w:color="auto" w:fill="auto"/>
              <w:spacing w:line="180" w:lineRule="exact"/>
              <w:rPr>
                <w:rStyle w:val="afff3"/>
                <w:rFonts w:ascii="Times New Roman" w:hAnsi="Times New Roman" w:cs="Times New Roman"/>
                <w:i w:val="0"/>
                <w:iCs w:val="0"/>
                <w:sz w:val="20"/>
                <w:szCs w:val="20"/>
                <w:lang w:val="ru-RU" w:eastAsia="ru-RU"/>
              </w:rPr>
            </w:pPr>
          </w:p>
        </w:tc>
        <w:tc>
          <w:tcPr>
            <w:tcW w:w="1439" w:type="dxa"/>
            <w:gridSpan w:val="7"/>
            <w:tcBorders>
              <w:top w:val="nil"/>
              <w:left w:val="nil"/>
              <w:bottom w:val="nil"/>
              <w:right w:val="nil"/>
            </w:tcBorders>
          </w:tcPr>
          <w:p w14:paraId="78C83D2A" w14:textId="50B3B402"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r w:rsidRPr="006E53E4">
              <w:rPr>
                <w:i/>
                <w:iCs/>
                <w:noProof/>
                <w:sz w:val="20"/>
                <w:lang w:eastAsia="ru-RU"/>
              </w:rPr>
              <mc:AlternateContent>
                <mc:Choice Requires="wps">
                  <w:drawing>
                    <wp:anchor distT="0" distB="0" distL="114300" distR="114300" simplePos="0" relativeHeight="251660288" behindDoc="0" locked="0" layoutInCell="1" allowOverlap="1" wp14:anchorId="3E5BFD3F" wp14:editId="1A9D3B9F">
                      <wp:simplePos x="0" y="0"/>
                      <wp:positionH relativeFrom="column">
                        <wp:posOffset>-36195</wp:posOffset>
                      </wp:positionH>
                      <wp:positionV relativeFrom="paragraph">
                        <wp:posOffset>60960</wp:posOffset>
                      </wp:positionV>
                      <wp:extent cx="182880" cy="204470"/>
                      <wp:effectExtent l="10160" t="8255" r="6985" b="6350"/>
                      <wp:wrapNone/>
                      <wp:docPr id="764565299"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6B044F" id="Прямоугольник 8" o:spid="_x0000_s1026" style="position:absolute;margin-left:-2.85pt;margin-top:4.8pt;width:14.4pt;height:1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" filled="f" strokecolor="#0a121c" strokeweight="1pt"/>
                  </w:pict>
                </mc:Fallback>
              </mc:AlternateContent>
            </w:r>
          </w:p>
        </w:tc>
      </w:tr>
      <w:tr w:rsidR="00F30C31" w:rsidRPr="006E53E4" w14:paraId="54E5BF10" w14:textId="58BD9C27" w:rsidTr="007D427F">
        <w:trPr>
          <w:gridAfter w:val="1"/>
          <w:wAfter w:w="1434" w:type="dxa"/>
        </w:trPr>
        <w:tc>
          <w:tcPr>
            <w:tcW w:w="410" w:type="dxa"/>
            <w:tcBorders>
              <w:top w:val="nil"/>
              <w:left w:val="nil"/>
              <w:bottom w:val="nil"/>
              <w:right w:val="nil"/>
            </w:tcBorders>
          </w:tcPr>
          <w:p w14:paraId="7BC001D2" w14:textId="60BCE6CF" w:rsidR="00F30C31" w:rsidRPr="006E53E4" w:rsidRDefault="00F30C31" w:rsidP="00F56E87">
            <w:pPr>
              <w:pStyle w:val="12"/>
              <w:shd w:val="clear" w:color="auto" w:fill="auto"/>
              <w:spacing w:line="180" w:lineRule="exact"/>
              <w:jc w:val="right"/>
              <w:rPr>
                <w:rStyle w:val="afff3"/>
                <w:rFonts w:ascii="Times New Roman" w:hAnsi="Times New Roman" w:cs="Times New Roman"/>
                <w:i w:val="0"/>
                <w:iCs w:val="0"/>
                <w:sz w:val="20"/>
                <w:szCs w:val="20"/>
                <w:lang w:val="uk-UA" w:eastAsia="ru-RU"/>
              </w:rPr>
            </w:pPr>
            <w:r w:rsidRPr="006E53E4">
              <w:rPr>
                <w:rStyle w:val="afff3"/>
                <w:rFonts w:ascii="Times New Roman" w:hAnsi="Times New Roman" w:cs="Times New Roman"/>
                <w:i w:val="0"/>
                <w:sz w:val="20"/>
                <w:szCs w:val="20"/>
                <w:lang w:val="uk-UA" w:eastAsia="ru-RU"/>
              </w:rPr>
              <w:t>ІІ.</w:t>
            </w:r>
          </w:p>
        </w:tc>
        <w:tc>
          <w:tcPr>
            <w:tcW w:w="9469" w:type="dxa"/>
            <w:gridSpan w:val="30"/>
            <w:tcBorders>
              <w:top w:val="nil"/>
              <w:left w:val="nil"/>
              <w:bottom w:val="nil"/>
              <w:right w:val="nil"/>
            </w:tcBorders>
            <w:vAlign w:val="center"/>
          </w:tcPr>
          <w:p w14:paraId="1012CB3B" w14:textId="04E00026" w:rsidR="00F30C31" w:rsidRPr="006E53E4" w:rsidRDefault="00F30C31" w:rsidP="00F56E87">
            <w:pPr>
              <w:pStyle w:val="12"/>
              <w:shd w:val="clear" w:color="auto" w:fill="auto"/>
              <w:spacing w:line="180" w:lineRule="exact"/>
              <w:rPr>
                <w:rStyle w:val="afff3"/>
                <w:rFonts w:ascii="Times New Roman" w:hAnsi="Times New Roman" w:cs="Times New Roman"/>
                <w:i w:val="0"/>
                <w:iCs w:val="0"/>
                <w:sz w:val="20"/>
                <w:szCs w:val="20"/>
                <w:lang w:val="ru-RU" w:eastAsia="ru-RU"/>
              </w:rPr>
            </w:pPr>
            <w:proofErr w:type="spellStart"/>
            <w:r w:rsidRPr="006E53E4">
              <w:rPr>
                <w:rStyle w:val="afff3"/>
                <w:rFonts w:ascii="Times New Roman" w:hAnsi="Times New Roman" w:cs="Times New Roman"/>
                <w:i w:val="0"/>
                <w:sz w:val="20"/>
                <w:szCs w:val="20"/>
                <w:lang w:val="ru-RU" w:eastAsia="ru-RU"/>
              </w:rPr>
              <w:t>Інша</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Інвестиційна</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Компанія</w:t>
            </w:r>
            <w:proofErr w:type="spellEnd"/>
          </w:p>
          <w:p w14:paraId="3C0B4650" w14:textId="20726415" w:rsidR="00F30C31" w:rsidRPr="006E53E4" w:rsidRDefault="00F30C31" w:rsidP="00F56E87">
            <w:pPr>
              <w:pStyle w:val="12"/>
              <w:shd w:val="clear" w:color="auto" w:fill="auto"/>
              <w:spacing w:line="180" w:lineRule="exact"/>
              <w:rPr>
                <w:rStyle w:val="afff3"/>
                <w:rFonts w:ascii="Times New Roman" w:hAnsi="Times New Roman" w:cs="Times New Roman"/>
                <w:i w:val="0"/>
                <w:iCs w:val="0"/>
                <w:sz w:val="20"/>
                <w:szCs w:val="20"/>
                <w:lang w:val="ru-RU" w:eastAsia="ru-RU"/>
              </w:rPr>
            </w:pPr>
          </w:p>
        </w:tc>
        <w:tc>
          <w:tcPr>
            <w:tcW w:w="1439" w:type="dxa"/>
            <w:gridSpan w:val="7"/>
            <w:tcBorders>
              <w:top w:val="nil"/>
              <w:left w:val="nil"/>
              <w:bottom w:val="nil"/>
              <w:right w:val="nil"/>
            </w:tcBorders>
          </w:tcPr>
          <w:p w14:paraId="17954787" w14:textId="5F764EE5"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332388BD" w14:textId="45032816" w:rsidTr="007D427F">
        <w:trPr>
          <w:gridAfter w:val="1"/>
          <w:wAfter w:w="1434" w:type="dxa"/>
        </w:trPr>
        <w:tc>
          <w:tcPr>
            <w:tcW w:w="410" w:type="dxa"/>
            <w:tcBorders>
              <w:top w:val="nil"/>
              <w:left w:val="nil"/>
              <w:bottom w:val="nil"/>
              <w:right w:val="nil"/>
            </w:tcBorders>
          </w:tcPr>
          <w:p w14:paraId="0CDFAB6C" w14:textId="7D1C72C2" w:rsidR="00F30C31" w:rsidRPr="006E53E4" w:rsidRDefault="00F30C31" w:rsidP="00F56E87">
            <w:pPr>
              <w:pStyle w:val="12"/>
              <w:shd w:val="clear" w:color="auto" w:fill="auto"/>
              <w:spacing w:line="180" w:lineRule="exact"/>
              <w:jc w:val="right"/>
              <w:rPr>
                <w:rStyle w:val="afff3"/>
                <w:rFonts w:ascii="Times New Roman" w:hAnsi="Times New Roman" w:cs="Times New Roman"/>
                <w:i w:val="0"/>
                <w:iCs w:val="0"/>
                <w:sz w:val="20"/>
                <w:szCs w:val="20"/>
                <w:lang w:val="ru-RU" w:eastAsia="ru-RU"/>
              </w:rPr>
            </w:pPr>
          </w:p>
        </w:tc>
        <w:tc>
          <w:tcPr>
            <w:tcW w:w="9469" w:type="dxa"/>
            <w:gridSpan w:val="30"/>
            <w:tcBorders>
              <w:top w:val="nil"/>
              <w:left w:val="nil"/>
              <w:bottom w:val="nil"/>
              <w:right w:val="nil"/>
            </w:tcBorders>
            <w:vAlign w:val="center"/>
          </w:tcPr>
          <w:p w14:paraId="7BC00335" w14:textId="476B8093" w:rsidR="00F30C31" w:rsidRPr="006E53E4" w:rsidRDefault="00F30C31" w:rsidP="00F56E87">
            <w:pPr>
              <w:pStyle w:val="12"/>
              <w:shd w:val="clear" w:color="auto" w:fill="auto"/>
              <w:spacing w:line="180" w:lineRule="exact"/>
              <w:rPr>
                <w:rStyle w:val="afff3"/>
                <w:rFonts w:ascii="Times New Roman" w:hAnsi="Times New Roman" w:cs="Times New Roman"/>
                <w:i w:val="0"/>
                <w:iCs w:val="0"/>
                <w:sz w:val="20"/>
                <w:szCs w:val="20"/>
                <w:lang w:val="ru-RU" w:eastAsia="ru-RU"/>
              </w:rPr>
            </w:pPr>
          </w:p>
        </w:tc>
        <w:tc>
          <w:tcPr>
            <w:tcW w:w="1439" w:type="dxa"/>
            <w:gridSpan w:val="7"/>
            <w:tcBorders>
              <w:top w:val="nil"/>
              <w:left w:val="nil"/>
              <w:bottom w:val="nil"/>
              <w:right w:val="nil"/>
            </w:tcBorders>
          </w:tcPr>
          <w:p w14:paraId="1047F235" w14:textId="7013DC9B"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r w:rsidRPr="006E53E4">
              <w:rPr>
                <w:i/>
                <w:iCs/>
                <w:noProof/>
                <w:sz w:val="20"/>
                <w:lang w:eastAsia="ru-RU"/>
              </w:rPr>
              <mc:AlternateContent>
                <mc:Choice Requires="wps">
                  <w:drawing>
                    <wp:anchor distT="0" distB="0" distL="114300" distR="114300" simplePos="0" relativeHeight="251661312" behindDoc="0" locked="0" layoutInCell="1" allowOverlap="1" wp14:anchorId="6A0F40E9" wp14:editId="650BA207">
                      <wp:simplePos x="0" y="0"/>
                      <wp:positionH relativeFrom="column">
                        <wp:posOffset>-36195</wp:posOffset>
                      </wp:positionH>
                      <wp:positionV relativeFrom="paragraph">
                        <wp:posOffset>100330</wp:posOffset>
                      </wp:positionV>
                      <wp:extent cx="182880" cy="204470"/>
                      <wp:effectExtent l="10160" t="9525" r="6985" b="14605"/>
                      <wp:wrapNone/>
                      <wp:docPr id="58264529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0AE833" id="Прямоугольник 7" o:spid="_x0000_s1026" style="position:absolute;margin-left:-2.85pt;margin-top:7.9pt;width:14.4pt;height:1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" filled="f" strokecolor="#0a121c" strokeweight="1pt"/>
                  </w:pict>
                </mc:Fallback>
              </mc:AlternateContent>
            </w:r>
          </w:p>
        </w:tc>
      </w:tr>
      <w:tr w:rsidR="00F30C31" w:rsidRPr="006E53E4" w14:paraId="1E86CD73" w14:textId="772EFE47" w:rsidTr="007D427F">
        <w:trPr>
          <w:gridAfter w:val="1"/>
          <w:wAfter w:w="1434" w:type="dxa"/>
        </w:trPr>
        <w:tc>
          <w:tcPr>
            <w:tcW w:w="9879" w:type="dxa"/>
            <w:gridSpan w:val="31"/>
            <w:tcBorders>
              <w:top w:val="nil"/>
              <w:left w:val="nil"/>
              <w:bottom w:val="nil"/>
              <w:right w:val="nil"/>
            </w:tcBorders>
          </w:tcPr>
          <w:p w14:paraId="754177F3" w14:textId="2F40306F" w:rsidR="00F30C31" w:rsidRPr="006E53E4" w:rsidRDefault="00F30C31" w:rsidP="00F56E87">
            <w:pPr>
              <w:pStyle w:val="12"/>
              <w:shd w:val="clear" w:color="auto" w:fill="auto"/>
              <w:spacing w:line="180" w:lineRule="exact"/>
              <w:ind w:firstLine="284"/>
              <w:rPr>
                <w:rStyle w:val="afff3"/>
                <w:rFonts w:ascii="Times New Roman" w:hAnsi="Times New Roman" w:cs="Times New Roman"/>
                <w:b/>
                <w:bCs/>
                <w:i w:val="0"/>
                <w:iCs w:val="0"/>
                <w:sz w:val="20"/>
                <w:szCs w:val="20"/>
                <w:lang w:val="ru-RU" w:eastAsia="ru-RU"/>
              </w:rPr>
            </w:pPr>
            <w:r w:rsidRPr="006E53E4">
              <w:rPr>
                <w:rStyle w:val="afff3"/>
                <w:rFonts w:ascii="Times New Roman" w:hAnsi="Times New Roman" w:cs="Times New Roman"/>
                <w:b/>
                <w:bCs/>
                <w:i w:val="0"/>
                <w:sz w:val="20"/>
                <w:szCs w:val="20"/>
                <w:lang w:val="ru-RU" w:eastAsia="ru-RU"/>
              </w:rPr>
              <w:t xml:space="preserve">(б) </w:t>
            </w:r>
            <w:proofErr w:type="spellStart"/>
            <w:r w:rsidRPr="006E53E4">
              <w:rPr>
                <w:rStyle w:val="afff3"/>
                <w:rFonts w:ascii="Times New Roman" w:hAnsi="Times New Roman" w:cs="Times New Roman"/>
                <w:b/>
                <w:bCs/>
                <w:i w:val="0"/>
                <w:sz w:val="20"/>
                <w:szCs w:val="20"/>
                <w:lang w:val="ru-RU" w:eastAsia="ru-RU"/>
              </w:rPr>
              <w:t>Фінансова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Установа</w:t>
            </w:r>
            <w:proofErr w:type="spellEnd"/>
            <w:r w:rsidRPr="006E53E4">
              <w:rPr>
                <w:rStyle w:val="afff3"/>
                <w:rFonts w:ascii="Times New Roman" w:hAnsi="Times New Roman" w:cs="Times New Roman"/>
                <w:b/>
                <w:bCs/>
                <w:i w:val="0"/>
                <w:sz w:val="20"/>
                <w:szCs w:val="20"/>
                <w:lang w:val="ru-RU" w:eastAsia="ru-RU"/>
              </w:rPr>
              <w:t xml:space="preserve"> - </w:t>
            </w:r>
            <w:proofErr w:type="spellStart"/>
            <w:r w:rsidRPr="006E53E4">
              <w:rPr>
                <w:rStyle w:val="afff3"/>
                <w:rFonts w:ascii="Times New Roman" w:hAnsi="Times New Roman" w:cs="Times New Roman"/>
                <w:b/>
                <w:bCs/>
                <w:i w:val="0"/>
                <w:sz w:val="20"/>
                <w:szCs w:val="20"/>
                <w:lang w:val="ru-RU" w:eastAsia="ru-RU"/>
              </w:rPr>
              <w:t>Депозитарна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Установа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Кастодіальна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Установа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або</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Визначена</w:t>
            </w:r>
            <w:proofErr w:type="spellEnd"/>
            <w:r w:rsidRPr="006E53E4">
              <w:rPr>
                <w:rStyle w:val="afff3"/>
                <w:rFonts w:ascii="Times New Roman" w:hAnsi="Times New Roman" w:cs="Times New Roman"/>
                <w:b/>
                <w:bCs/>
                <w:i w:val="0"/>
                <w:sz w:val="20"/>
                <w:szCs w:val="20"/>
                <w:lang w:val="ru-RU" w:eastAsia="ru-RU"/>
              </w:rPr>
              <w:t xml:space="preserve"> Страхова </w:t>
            </w:r>
            <w:proofErr w:type="spellStart"/>
            <w:r w:rsidRPr="006E53E4">
              <w:rPr>
                <w:rStyle w:val="afff3"/>
                <w:rFonts w:ascii="Times New Roman" w:hAnsi="Times New Roman" w:cs="Times New Roman"/>
                <w:b/>
                <w:bCs/>
                <w:i w:val="0"/>
                <w:sz w:val="20"/>
                <w:szCs w:val="20"/>
                <w:lang w:val="ru-RU" w:eastAsia="ru-RU"/>
              </w:rPr>
              <w:t>Компанія</w:t>
            </w:r>
            <w:proofErr w:type="spellEnd"/>
          </w:p>
          <w:p w14:paraId="6BA39571" w14:textId="4C8EE86B" w:rsidR="00F30C31" w:rsidRPr="006E53E4" w:rsidRDefault="00F30C31" w:rsidP="00F56E87">
            <w:pPr>
              <w:pStyle w:val="12"/>
              <w:shd w:val="clear" w:color="auto" w:fill="auto"/>
              <w:spacing w:line="180" w:lineRule="exact"/>
              <w:ind w:left="38"/>
              <w:rPr>
                <w:rStyle w:val="afff3"/>
                <w:rFonts w:ascii="Times New Roman" w:hAnsi="Times New Roman" w:cs="Times New Roman"/>
                <w:b/>
                <w:bCs/>
                <w:i w:val="0"/>
                <w:iCs w:val="0"/>
                <w:sz w:val="20"/>
                <w:szCs w:val="20"/>
                <w:lang w:val="ru-RU" w:eastAsia="ru-RU"/>
              </w:rPr>
            </w:pPr>
          </w:p>
          <w:p w14:paraId="7DA90D1A" w14:textId="21771F66" w:rsidR="00F30C31" w:rsidRPr="006E53E4" w:rsidRDefault="00F30C31" w:rsidP="00F56E87">
            <w:pPr>
              <w:pStyle w:val="12"/>
              <w:shd w:val="clear" w:color="auto" w:fill="auto"/>
              <w:spacing w:line="180" w:lineRule="exact"/>
              <w:ind w:left="38"/>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5968A4CA" w14:textId="71FC4D51"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58B41F5C" w14:textId="5759C6FE" w:rsidTr="007D427F">
        <w:trPr>
          <w:gridAfter w:val="5"/>
          <w:wAfter w:w="2275" w:type="dxa"/>
        </w:trPr>
        <w:tc>
          <w:tcPr>
            <w:tcW w:w="10477" w:type="dxa"/>
            <w:gridSpan w:val="34"/>
            <w:tcBorders>
              <w:top w:val="nil"/>
              <w:left w:val="nil"/>
              <w:bottom w:val="nil"/>
              <w:right w:val="nil"/>
            </w:tcBorders>
          </w:tcPr>
          <w:p w14:paraId="3484761E" w14:textId="41FE6447" w:rsidR="00F30C31" w:rsidRPr="006E53E4" w:rsidRDefault="00F30C31" w:rsidP="00F56E87">
            <w:pPr>
              <w:pStyle w:val="12"/>
              <w:shd w:val="clear" w:color="auto" w:fill="auto"/>
              <w:spacing w:line="240" w:lineRule="auto"/>
              <w:rPr>
                <w:i/>
                <w:iCs/>
                <w:noProof/>
                <w:sz w:val="20"/>
                <w:lang w:val="uk-UA" w:eastAsia="ru-RU"/>
              </w:rPr>
            </w:pPr>
            <w:proofErr w:type="spellStart"/>
            <w:r w:rsidRPr="006E53E4">
              <w:rPr>
                <w:rStyle w:val="afff3"/>
                <w:rFonts w:ascii="Times New Roman" w:hAnsi="Times New Roman" w:cs="Times New Roman"/>
                <w:i w:val="0"/>
                <w:sz w:val="20"/>
                <w:szCs w:val="20"/>
                <w:lang w:val="ru-RU" w:eastAsia="ru-RU"/>
              </w:rPr>
              <w:t>Якщо</w:t>
            </w:r>
            <w:proofErr w:type="spellEnd"/>
            <w:r w:rsidRPr="006E53E4">
              <w:rPr>
                <w:rStyle w:val="afff3"/>
                <w:rFonts w:ascii="Times New Roman" w:hAnsi="Times New Roman" w:cs="Times New Roman"/>
                <w:i w:val="0"/>
                <w:sz w:val="20"/>
                <w:szCs w:val="20"/>
                <w:lang w:val="ru-RU" w:eastAsia="ru-RU"/>
              </w:rPr>
              <w:t xml:space="preserve"> Ви </w:t>
            </w:r>
            <w:proofErr w:type="spellStart"/>
            <w:r w:rsidRPr="006E53E4">
              <w:rPr>
                <w:rStyle w:val="afff3"/>
                <w:rFonts w:ascii="Times New Roman" w:hAnsi="Times New Roman" w:cs="Times New Roman"/>
                <w:i w:val="0"/>
                <w:sz w:val="20"/>
                <w:szCs w:val="20"/>
                <w:lang w:val="ru-RU" w:eastAsia="ru-RU"/>
              </w:rPr>
              <w:t>обрали</w:t>
            </w:r>
            <w:proofErr w:type="spellEnd"/>
            <w:r w:rsidRPr="006E53E4">
              <w:rPr>
                <w:rStyle w:val="afff3"/>
                <w:rFonts w:ascii="Times New Roman" w:hAnsi="Times New Roman" w:cs="Times New Roman"/>
                <w:i w:val="0"/>
                <w:sz w:val="20"/>
                <w:szCs w:val="20"/>
                <w:lang w:val="ru-RU" w:eastAsia="ru-RU"/>
              </w:rPr>
              <w:t xml:space="preserve"> (а) </w:t>
            </w:r>
            <w:proofErr w:type="spellStart"/>
            <w:r w:rsidRPr="006E53E4">
              <w:rPr>
                <w:rStyle w:val="afff3"/>
                <w:rFonts w:ascii="Times New Roman" w:hAnsi="Times New Roman" w:cs="Times New Roman"/>
                <w:i w:val="0"/>
                <w:sz w:val="20"/>
                <w:szCs w:val="20"/>
                <w:lang w:val="ru-RU" w:eastAsia="ru-RU"/>
              </w:rPr>
              <w:t>або</w:t>
            </w:r>
            <w:proofErr w:type="spellEnd"/>
            <w:r w:rsidRPr="006E53E4">
              <w:rPr>
                <w:rStyle w:val="afff3"/>
                <w:rFonts w:ascii="Times New Roman" w:hAnsi="Times New Roman" w:cs="Times New Roman"/>
                <w:i w:val="0"/>
                <w:sz w:val="20"/>
                <w:szCs w:val="20"/>
                <w:lang w:val="ru-RU" w:eastAsia="ru-RU"/>
              </w:rPr>
              <w:t xml:space="preserve"> (б) </w:t>
            </w:r>
            <w:proofErr w:type="spellStart"/>
            <w:r w:rsidRPr="006E53E4">
              <w:rPr>
                <w:rStyle w:val="afff3"/>
                <w:rFonts w:ascii="Times New Roman" w:hAnsi="Times New Roman" w:cs="Times New Roman"/>
                <w:i w:val="0"/>
                <w:sz w:val="20"/>
                <w:szCs w:val="20"/>
                <w:lang w:val="ru-RU" w:eastAsia="ru-RU"/>
              </w:rPr>
              <w:t>вище</w:t>
            </w:r>
            <w:proofErr w:type="spellEnd"/>
            <w:r w:rsidRPr="006E53E4">
              <w:rPr>
                <w:rStyle w:val="afff3"/>
                <w:rFonts w:ascii="Times New Roman" w:hAnsi="Times New Roman" w:cs="Times New Roman"/>
                <w:i w:val="0"/>
                <w:sz w:val="20"/>
                <w:szCs w:val="20"/>
                <w:lang w:val="ru-RU" w:eastAsia="ru-RU"/>
              </w:rPr>
              <w:t xml:space="preserve">, будь ласка, </w:t>
            </w:r>
            <w:proofErr w:type="spellStart"/>
            <w:r w:rsidRPr="006E53E4">
              <w:rPr>
                <w:rStyle w:val="afff3"/>
                <w:rFonts w:ascii="Times New Roman" w:hAnsi="Times New Roman" w:cs="Times New Roman"/>
                <w:i w:val="0"/>
                <w:sz w:val="20"/>
                <w:szCs w:val="20"/>
                <w:lang w:val="ru-RU" w:eastAsia="ru-RU"/>
              </w:rPr>
              <w:t>надайте</w:t>
            </w:r>
            <w:proofErr w:type="spellEnd"/>
            <w:r w:rsidRPr="006E53E4">
              <w:rPr>
                <w:rStyle w:val="afff3"/>
                <w:rFonts w:ascii="Times New Roman" w:hAnsi="Times New Roman" w:cs="Times New Roman"/>
                <w:i w:val="0"/>
                <w:sz w:val="20"/>
                <w:szCs w:val="20"/>
                <w:lang w:val="ru-RU" w:eastAsia="ru-RU"/>
              </w:rPr>
              <w:t xml:space="preserve">, за </w:t>
            </w:r>
            <w:proofErr w:type="spellStart"/>
            <w:r w:rsidRPr="006E53E4">
              <w:rPr>
                <w:rStyle w:val="afff3"/>
                <w:rFonts w:ascii="Times New Roman" w:hAnsi="Times New Roman" w:cs="Times New Roman"/>
                <w:i w:val="0"/>
                <w:sz w:val="20"/>
                <w:szCs w:val="20"/>
                <w:lang w:val="ru-RU" w:eastAsia="ru-RU"/>
              </w:rPr>
              <w:t>наявності</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глобальний</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ідентифікаційний</w:t>
            </w:r>
            <w:proofErr w:type="spellEnd"/>
            <w:r w:rsidRPr="006E53E4">
              <w:rPr>
                <w:rStyle w:val="afff3"/>
                <w:rFonts w:ascii="Times New Roman" w:hAnsi="Times New Roman" w:cs="Times New Roman"/>
                <w:i w:val="0"/>
                <w:sz w:val="20"/>
                <w:szCs w:val="20"/>
                <w:lang w:val="ru-RU" w:eastAsia="ru-RU"/>
              </w:rPr>
              <w:t xml:space="preserve"> номер </w:t>
            </w:r>
            <w:proofErr w:type="spellStart"/>
            <w:r w:rsidRPr="006E53E4">
              <w:rPr>
                <w:rStyle w:val="afff3"/>
                <w:rFonts w:ascii="Times New Roman" w:hAnsi="Times New Roman" w:cs="Times New Roman"/>
                <w:i w:val="0"/>
                <w:sz w:val="20"/>
                <w:szCs w:val="20"/>
                <w:lang w:val="ru-RU" w:eastAsia="ru-RU"/>
              </w:rPr>
              <w:t>посередника</w:t>
            </w:r>
            <w:proofErr w:type="spellEnd"/>
            <w:r w:rsidRPr="006E53E4">
              <w:rPr>
                <w:rStyle w:val="afff3"/>
                <w:rFonts w:ascii="Times New Roman" w:hAnsi="Times New Roman" w:cs="Times New Roman"/>
                <w:i w:val="0"/>
                <w:sz w:val="20"/>
                <w:szCs w:val="20"/>
                <w:lang w:val="ru-RU" w:eastAsia="ru-RU"/>
              </w:rPr>
              <w:t xml:space="preserve"> (GIIN) </w:t>
            </w:r>
            <w:proofErr w:type="spellStart"/>
            <w:r w:rsidRPr="006E53E4">
              <w:rPr>
                <w:rStyle w:val="afff3"/>
                <w:rFonts w:ascii="Times New Roman" w:hAnsi="Times New Roman" w:cs="Times New Roman"/>
                <w:i w:val="0"/>
                <w:sz w:val="20"/>
                <w:szCs w:val="20"/>
                <w:lang w:val="ru-RU" w:eastAsia="ru-RU"/>
              </w:rPr>
              <w:t>Власника</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Рахунку</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отриманий</w:t>
            </w:r>
            <w:proofErr w:type="spellEnd"/>
            <w:r w:rsidRPr="006E53E4">
              <w:rPr>
                <w:rStyle w:val="afff3"/>
                <w:rFonts w:ascii="Times New Roman" w:hAnsi="Times New Roman" w:cs="Times New Roman"/>
                <w:i w:val="0"/>
                <w:sz w:val="20"/>
                <w:szCs w:val="20"/>
                <w:lang w:val="ru-RU" w:eastAsia="ru-RU"/>
              </w:rPr>
              <w:t xml:space="preserve"> для </w:t>
            </w:r>
            <w:proofErr w:type="spellStart"/>
            <w:r w:rsidRPr="006E53E4">
              <w:rPr>
                <w:rStyle w:val="afff3"/>
                <w:rFonts w:ascii="Times New Roman" w:hAnsi="Times New Roman" w:cs="Times New Roman"/>
                <w:i w:val="0"/>
                <w:sz w:val="20"/>
                <w:szCs w:val="20"/>
                <w:lang w:val="ru-RU" w:eastAsia="ru-RU"/>
              </w:rPr>
              <w:t>цілей</w:t>
            </w:r>
            <w:proofErr w:type="spellEnd"/>
            <w:r w:rsidRPr="006E53E4">
              <w:rPr>
                <w:rStyle w:val="afff3"/>
                <w:rFonts w:ascii="Times New Roman" w:hAnsi="Times New Roman" w:cs="Times New Roman"/>
                <w:i w:val="0"/>
                <w:sz w:val="20"/>
                <w:szCs w:val="20"/>
                <w:lang w:val="ru-RU" w:eastAsia="ru-RU"/>
              </w:rPr>
              <w:t xml:space="preserve"> FATCA</w:t>
            </w:r>
          </w:p>
        </w:tc>
      </w:tr>
      <w:tr w:rsidR="00F30C31" w:rsidRPr="006E53E4" w14:paraId="513B3607" w14:textId="42E666F9" w:rsidTr="007D427F">
        <w:trPr>
          <w:gridAfter w:val="5"/>
          <w:wAfter w:w="2275" w:type="dxa"/>
          <w:trHeight w:val="203"/>
        </w:trPr>
        <w:tc>
          <w:tcPr>
            <w:tcW w:w="8039" w:type="dxa"/>
            <w:gridSpan w:val="25"/>
            <w:tcBorders>
              <w:top w:val="nil"/>
              <w:left w:val="nil"/>
              <w:bottom w:val="nil"/>
              <w:right w:val="nil"/>
            </w:tcBorders>
          </w:tcPr>
          <w:p w14:paraId="1123EAAF" w14:textId="2A33D7E4" w:rsidR="00F30C31" w:rsidRPr="006E53E4" w:rsidRDefault="00F30C31" w:rsidP="00F56E87">
            <w:pPr>
              <w:pStyle w:val="12"/>
              <w:shd w:val="clear" w:color="auto" w:fill="auto"/>
              <w:spacing w:line="180" w:lineRule="exact"/>
              <w:ind w:left="38"/>
              <w:rPr>
                <w:rStyle w:val="afff3"/>
                <w:rFonts w:ascii="Times New Roman" w:hAnsi="Times New Roman" w:cs="Times New Roman"/>
                <w:i w:val="0"/>
                <w:iCs w:val="0"/>
                <w:sz w:val="20"/>
                <w:szCs w:val="20"/>
                <w:lang w:val="ru-RU" w:eastAsia="ru-RU"/>
              </w:rPr>
            </w:pPr>
          </w:p>
        </w:tc>
        <w:tc>
          <w:tcPr>
            <w:tcW w:w="2438" w:type="dxa"/>
            <w:gridSpan w:val="9"/>
            <w:tcBorders>
              <w:top w:val="nil"/>
              <w:left w:val="nil"/>
              <w:bottom w:val="nil"/>
              <w:right w:val="nil"/>
            </w:tcBorders>
          </w:tcPr>
          <w:p w14:paraId="29EF0262" w14:textId="21EE0299"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630E065A" w14:textId="729E4E3E" w:rsidTr="007D427F">
        <w:trPr>
          <w:gridAfter w:val="10"/>
          <w:wAfter w:w="3303" w:type="dxa"/>
        </w:trPr>
        <w:tc>
          <w:tcPr>
            <w:tcW w:w="549" w:type="dxa"/>
            <w:gridSpan w:val="2"/>
            <w:tcBorders>
              <w:top w:val="single" w:sz="4" w:space="0" w:color="auto"/>
              <w:left w:val="single" w:sz="4" w:space="0" w:color="auto"/>
              <w:bottom w:val="single" w:sz="4" w:space="0" w:color="auto"/>
              <w:right w:val="single" w:sz="4" w:space="0" w:color="auto"/>
            </w:tcBorders>
          </w:tcPr>
          <w:p w14:paraId="67948EDF" w14:textId="1C092B90" w:rsidR="00F30C31" w:rsidRPr="006E53E4" w:rsidRDefault="00F30C31" w:rsidP="00F56E87">
            <w:pPr>
              <w:pStyle w:val="12"/>
              <w:shd w:val="clear" w:color="auto" w:fill="auto"/>
              <w:spacing w:line="180" w:lineRule="exact"/>
              <w:jc w:val="center"/>
              <w:rPr>
                <w:b/>
                <w:bCs/>
                <w:noProof/>
                <w:sz w:val="20"/>
                <w:lang w:val="uk-UA" w:eastAsia="ru-RU"/>
              </w:rPr>
            </w:pPr>
          </w:p>
        </w:tc>
        <w:tc>
          <w:tcPr>
            <w:tcW w:w="499" w:type="dxa"/>
            <w:tcBorders>
              <w:top w:val="single" w:sz="4" w:space="0" w:color="auto"/>
              <w:left w:val="single" w:sz="4" w:space="0" w:color="auto"/>
              <w:bottom w:val="single" w:sz="4" w:space="0" w:color="auto"/>
              <w:right w:val="single" w:sz="4" w:space="0" w:color="auto"/>
            </w:tcBorders>
          </w:tcPr>
          <w:p w14:paraId="4939E32B" w14:textId="26D8E345" w:rsidR="00F30C31" w:rsidRPr="006E53E4" w:rsidRDefault="00F30C31" w:rsidP="00F56E87">
            <w:pPr>
              <w:pStyle w:val="12"/>
              <w:shd w:val="clear" w:color="auto" w:fill="auto"/>
              <w:spacing w:line="180" w:lineRule="exact"/>
              <w:jc w:val="center"/>
              <w:rPr>
                <w:b/>
                <w:bCs/>
                <w:noProof/>
                <w:sz w:val="20"/>
                <w:lang w:val="uk-UA" w:eastAsia="ru-RU"/>
              </w:rPr>
            </w:pPr>
          </w:p>
        </w:tc>
        <w:tc>
          <w:tcPr>
            <w:tcW w:w="498" w:type="dxa"/>
            <w:tcBorders>
              <w:top w:val="single" w:sz="4" w:space="0" w:color="auto"/>
              <w:left w:val="single" w:sz="4" w:space="0" w:color="auto"/>
              <w:bottom w:val="single" w:sz="4" w:space="0" w:color="auto"/>
              <w:right w:val="single" w:sz="4" w:space="0" w:color="auto"/>
            </w:tcBorders>
          </w:tcPr>
          <w:p w14:paraId="4CCCC083" w14:textId="69938B21"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tcBorders>
              <w:top w:val="single" w:sz="4" w:space="0" w:color="auto"/>
              <w:left w:val="single" w:sz="4" w:space="0" w:color="auto"/>
              <w:bottom w:val="single" w:sz="4" w:space="0" w:color="auto"/>
              <w:right w:val="single" w:sz="4" w:space="0" w:color="auto"/>
            </w:tcBorders>
          </w:tcPr>
          <w:p w14:paraId="66023DE6" w14:textId="5C4D729D"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single" w:sz="4" w:space="0" w:color="auto"/>
              <w:left w:val="single" w:sz="4" w:space="0" w:color="auto"/>
              <w:bottom w:val="single" w:sz="4" w:space="0" w:color="auto"/>
              <w:right w:val="single" w:sz="4" w:space="0" w:color="auto"/>
            </w:tcBorders>
          </w:tcPr>
          <w:p w14:paraId="7F0D985D" w14:textId="2232D404"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tcBorders>
              <w:top w:val="single" w:sz="4" w:space="0" w:color="auto"/>
              <w:left w:val="single" w:sz="4" w:space="0" w:color="auto"/>
              <w:bottom w:val="single" w:sz="4" w:space="0" w:color="auto"/>
              <w:right w:val="single" w:sz="4" w:space="0" w:color="auto"/>
            </w:tcBorders>
          </w:tcPr>
          <w:p w14:paraId="479B12A2" w14:textId="12FC7546" w:rsidR="00F30C31" w:rsidRPr="006E53E4" w:rsidRDefault="00F30C31" w:rsidP="00F56E87">
            <w:pPr>
              <w:pStyle w:val="12"/>
              <w:shd w:val="clear" w:color="auto" w:fill="auto"/>
              <w:spacing w:line="180" w:lineRule="exact"/>
              <w:jc w:val="center"/>
              <w:rPr>
                <w:b/>
                <w:bCs/>
                <w:noProof/>
                <w:sz w:val="20"/>
                <w:lang w:val="uk-UA" w:eastAsia="ru-RU"/>
              </w:rPr>
            </w:pPr>
          </w:p>
        </w:tc>
        <w:tc>
          <w:tcPr>
            <w:tcW w:w="784" w:type="dxa"/>
            <w:tcBorders>
              <w:top w:val="nil"/>
              <w:left w:val="single" w:sz="4" w:space="0" w:color="auto"/>
              <w:bottom w:val="nil"/>
              <w:right w:val="single" w:sz="4" w:space="0" w:color="auto"/>
            </w:tcBorders>
          </w:tcPr>
          <w:p w14:paraId="2326AB98" w14:textId="78A86AB6"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w:t>
            </w:r>
          </w:p>
        </w:tc>
        <w:tc>
          <w:tcPr>
            <w:tcW w:w="479" w:type="dxa"/>
            <w:tcBorders>
              <w:top w:val="single" w:sz="4" w:space="0" w:color="auto"/>
              <w:left w:val="single" w:sz="4" w:space="0" w:color="auto"/>
              <w:bottom w:val="single" w:sz="4" w:space="0" w:color="auto"/>
              <w:right w:val="single" w:sz="4" w:space="0" w:color="auto"/>
            </w:tcBorders>
          </w:tcPr>
          <w:p w14:paraId="1D91986C" w14:textId="7012B2BD"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single" w:sz="4" w:space="0" w:color="auto"/>
              <w:left w:val="single" w:sz="4" w:space="0" w:color="auto"/>
              <w:bottom w:val="single" w:sz="4" w:space="0" w:color="auto"/>
              <w:right w:val="single" w:sz="4" w:space="0" w:color="auto"/>
            </w:tcBorders>
          </w:tcPr>
          <w:p w14:paraId="75913588" w14:textId="185FE8C9"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single" w:sz="4" w:space="0" w:color="auto"/>
              <w:left w:val="single" w:sz="4" w:space="0" w:color="auto"/>
              <w:bottom w:val="single" w:sz="4" w:space="0" w:color="auto"/>
              <w:right w:val="single" w:sz="4" w:space="0" w:color="auto"/>
            </w:tcBorders>
          </w:tcPr>
          <w:p w14:paraId="5EBF9B7D" w14:textId="32721EB1" w:rsidR="00F30C31" w:rsidRPr="006E53E4" w:rsidRDefault="00F30C31" w:rsidP="00F56E87">
            <w:pPr>
              <w:pStyle w:val="12"/>
              <w:shd w:val="clear" w:color="auto" w:fill="auto"/>
              <w:spacing w:line="180" w:lineRule="exact"/>
              <w:jc w:val="center"/>
              <w:rPr>
                <w:b/>
                <w:bCs/>
                <w:noProof/>
                <w:sz w:val="20"/>
                <w:lang w:val="uk-UA" w:eastAsia="ru-RU"/>
              </w:rPr>
            </w:pPr>
          </w:p>
        </w:tc>
        <w:tc>
          <w:tcPr>
            <w:tcW w:w="516" w:type="dxa"/>
            <w:gridSpan w:val="3"/>
            <w:tcBorders>
              <w:top w:val="single" w:sz="4" w:space="0" w:color="auto"/>
              <w:left w:val="single" w:sz="4" w:space="0" w:color="auto"/>
              <w:bottom w:val="single" w:sz="4" w:space="0" w:color="auto"/>
              <w:right w:val="single" w:sz="4" w:space="0" w:color="auto"/>
            </w:tcBorders>
          </w:tcPr>
          <w:p w14:paraId="77BCF8A0" w14:textId="5F104491" w:rsidR="00F30C31" w:rsidRPr="006E53E4" w:rsidRDefault="00F30C31" w:rsidP="00F56E87">
            <w:pPr>
              <w:pStyle w:val="12"/>
              <w:shd w:val="clear" w:color="auto" w:fill="auto"/>
              <w:spacing w:line="180" w:lineRule="exact"/>
              <w:jc w:val="center"/>
              <w:rPr>
                <w:b/>
                <w:bCs/>
                <w:noProof/>
                <w:sz w:val="20"/>
                <w:lang w:val="uk-UA" w:eastAsia="ru-RU"/>
              </w:rPr>
            </w:pPr>
          </w:p>
        </w:tc>
        <w:tc>
          <w:tcPr>
            <w:tcW w:w="519" w:type="dxa"/>
            <w:gridSpan w:val="3"/>
            <w:tcBorders>
              <w:top w:val="single" w:sz="4" w:space="0" w:color="auto"/>
              <w:left w:val="single" w:sz="4" w:space="0" w:color="auto"/>
              <w:bottom w:val="single" w:sz="4" w:space="0" w:color="auto"/>
              <w:right w:val="single" w:sz="4" w:space="0" w:color="auto"/>
            </w:tcBorders>
          </w:tcPr>
          <w:p w14:paraId="279B19BF" w14:textId="0E234778" w:rsidR="00F30C31" w:rsidRPr="006E53E4" w:rsidRDefault="00F30C31" w:rsidP="00F56E87">
            <w:pPr>
              <w:pStyle w:val="12"/>
              <w:shd w:val="clear" w:color="auto" w:fill="auto"/>
              <w:spacing w:line="180" w:lineRule="exact"/>
              <w:jc w:val="center"/>
              <w:rPr>
                <w:b/>
                <w:bCs/>
                <w:noProof/>
                <w:sz w:val="20"/>
                <w:lang w:val="uk-UA" w:eastAsia="ru-RU"/>
              </w:rPr>
            </w:pPr>
          </w:p>
        </w:tc>
        <w:tc>
          <w:tcPr>
            <w:tcW w:w="236" w:type="dxa"/>
            <w:tcBorders>
              <w:top w:val="nil"/>
              <w:left w:val="single" w:sz="4" w:space="0" w:color="auto"/>
              <w:bottom w:val="nil"/>
              <w:right w:val="single" w:sz="4" w:space="0" w:color="auto"/>
            </w:tcBorders>
          </w:tcPr>
          <w:p w14:paraId="0437858A" w14:textId="22B4260C"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w:t>
            </w:r>
          </w:p>
        </w:tc>
        <w:tc>
          <w:tcPr>
            <w:tcW w:w="497" w:type="dxa"/>
            <w:gridSpan w:val="2"/>
            <w:tcBorders>
              <w:top w:val="single" w:sz="4" w:space="0" w:color="auto"/>
              <w:left w:val="single" w:sz="4" w:space="0" w:color="auto"/>
              <w:bottom w:val="single" w:sz="4" w:space="0" w:color="auto"/>
              <w:right w:val="single" w:sz="4" w:space="0" w:color="auto"/>
            </w:tcBorders>
          </w:tcPr>
          <w:p w14:paraId="610AA7BE" w14:textId="74246369"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gridSpan w:val="2"/>
            <w:tcBorders>
              <w:top w:val="single" w:sz="4" w:space="0" w:color="auto"/>
              <w:left w:val="single" w:sz="4" w:space="0" w:color="auto"/>
              <w:bottom w:val="single" w:sz="4" w:space="0" w:color="auto"/>
              <w:right w:val="single" w:sz="4" w:space="0" w:color="auto"/>
            </w:tcBorders>
          </w:tcPr>
          <w:p w14:paraId="70D20F18" w14:textId="3306B72B"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gridSpan w:val="3"/>
            <w:tcBorders>
              <w:top w:val="nil"/>
              <w:left w:val="single" w:sz="4" w:space="0" w:color="auto"/>
              <w:bottom w:val="nil"/>
              <w:right w:val="single" w:sz="4" w:space="0" w:color="auto"/>
            </w:tcBorders>
          </w:tcPr>
          <w:p w14:paraId="4599FB36" w14:textId="5CF3EAEB"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w:t>
            </w:r>
          </w:p>
        </w:tc>
        <w:tc>
          <w:tcPr>
            <w:tcW w:w="497" w:type="dxa"/>
            <w:gridSpan w:val="2"/>
            <w:tcBorders>
              <w:top w:val="single" w:sz="4" w:space="0" w:color="auto"/>
              <w:left w:val="single" w:sz="4" w:space="0" w:color="auto"/>
              <w:bottom w:val="single" w:sz="4" w:space="0" w:color="auto"/>
              <w:right w:val="single" w:sz="4" w:space="0" w:color="auto"/>
            </w:tcBorders>
          </w:tcPr>
          <w:p w14:paraId="3F472B3F" w14:textId="14881277" w:rsidR="00F30C31" w:rsidRPr="006E53E4" w:rsidRDefault="00F30C31" w:rsidP="00F56E87">
            <w:pPr>
              <w:pStyle w:val="12"/>
              <w:shd w:val="clear" w:color="auto" w:fill="auto"/>
              <w:spacing w:line="180" w:lineRule="exact"/>
              <w:jc w:val="center"/>
              <w:rPr>
                <w:i/>
                <w:iCs/>
                <w:noProof/>
                <w:sz w:val="20"/>
                <w:lang w:val="uk-UA" w:eastAsia="ru-RU"/>
              </w:rPr>
            </w:pPr>
          </w:p>
        </w:tc>
        <w:tc>
          <w:tcPr>
            <w:tcW w:w="419" w:type="dxa"/>
            <w:tcBorders>
              <w:top w:val="single" w:sz="4" w:space="0" w:color="auto"/>
              <w:left w:val="single" w:sz="4" w:space="0" w:color="auto"/>
              <w:bottom w:val="single" w:sz="4" w:space="0" w:color="auto"/>
              <w:right w:val="single" w:sz="4" w:space="0" w:color="auto"/>
            </w:tcBorders>
          </w:tcPr>
          <w:p w14:paraId="2852E78E" w14:textId="43391195" w:rsidR="00F30C31" w:rsidRPr="006E53E4" w:rsidRDefault="00F30C31" w:rsidP="00F56E87">
            <w:pPr>
              <w:pStyle w:val="12"/>
              <w:shd w:val="clear" w:color="auto" w:fill="auto"/>
              <w:spacing w:line="180" w:lineRule="exact"/>
              <w:jc w:val="center"/>
              <w:rPr>
                <w:i/>
                <w:iCs/>
                <w:noProof/>
                <w:sz w:val="20"/>
                <w:lang w:val="uk-UA" w:eastAsia="ru-RU"/>
              </w:rPr>
            </w:pPr>
          </w:p>
        </w:tc>
        <w:tc>
          <w:tcPr>
            <w:tcW w:w="494" w:type="dxa"/>
            <w:tcBorders>
              <w:top w:val="single" w:sz="4" w:space="0" w:color="auto"/>
              <w:left w:val="single" w:sz="4" w:space="0" w:color="auto"/>
              <w:bottom w:val="single" w:sz="4" w:space="0" w:color="auto"/>
              <w:right w:val="single" w:sz="4" w:space="0" w:color="auto"/>
            </w:tcBorders>
          </w:tcPr>
          <w:p w14:paraId="0F89F9FF" w14:textId="7F645D5D" w:rsidR="00F30C31" w:rsidRPr="006E53E4" w:rsidRDefault="00F30C31" w:rsidP="00F56E87">
            <w:pPr>
              <w:pStyle w:val="12"/>
              <w:shd w:val="clear" w:color="auto" w:fill="auto"/>
              <w:spacing w:line="180" w:lineRule="exact"/>
              <w:jc w:val="center"/>
              <w:rPr>
                <w:i/>
                <w:iCs/>
                <w:noProof/>
                <w:sz w:val="20"/>
                <w:lang w:val="uk-UA" w:eastAsia="ru-RU"/>
              </w:rPr>
            </w:pPr>
          </w:p>
          <w:p w14:paraId="3B486316" w14:textId="485EA9A1"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28653976" w14:textId="26B74B83" w:rsidTr="007D427F">
        <w:trPr>
          <w:gridAfter w:val="3"/>
          <w:wAfter w:w="1940" w:type="dxa"/>
        </w:trPr>
        <w:tc>
          <w:tcPr>
            <w:tcW w:w="549" w:type="dxa"/>
            <w:gridSpan w:val="2"/>
            <w:tcBorders>
              <w:top w:val="nil"/>
              <w:left w:val="nil"/>
              <w:bottom w:val="nil"/>
              <w:right w:val="nil"/>
            </w:tcBorders>
          </w:tcPr>
          <w:p w14:paraId="2C168FDA" w14:textId="3E2C88AD" w:rsidR="00F30C31" w:rsidRPr="006E53E4" w:rsidRDefault="00F30C31" w:rsidP="00F56E87">
            <w:pPr>
              <w:pStyle w:val="12"/>
              <w:shd w:val="clear" w:color="auto" w:fill="auto"/>
              <w:spacing w:line="180" w:lineRule="exact"/>
              <w:jc w:val="center"/>
              <w:rPr>
                <w:b/>
                <w:bCs/>
                <w:noProof/>
                <w:sz w:val="20"/>
                <w:lang w:val="uk-UA" w:eastAsia="ru-RU"/>
              </w:rPr>
            </w:pPr>
          </w:p>
        </w:tc>
        <w:tc>
          <w:tcPr>
            <w:tcW w:w="499" w:type="dxa"/>
            <w:tcBorders>
              <w:top w:val="nil"/>
              <w:left w:val="nil"/>
              <w:bottom w:val="nil"/>
              <w:right w:val="nil"/>
            </w:tcBorders>
          </w:tcPr>
          <w:p w14:paraId="789959E9" w14:textId="4D841AE8" w:rsidR="00F30C31" w:rsidRPr="006E53E4" w:rsidRDefault="00F30C31" w:rsidP="00F56E87">
            <w:pPr>
              <w:pStyle w:val="12"/>
              <w:shd w:val="clear" w:color="auto" w:fill="auto"/>
              <w:spacing w:line="180" w:lineRule="exact"/>
              <w:jc w:val="center"/>
              <w:rPr>
                <w:b/>
                <w:bCs/>
                <w:noProof/>
                <w:sz w:val="20"/>
                <w:lang w:val="uk-UA" w:eastAsia="ru-RU"/>
              </w:rPr>
            </w:pPr>
          </w:p>
        </w:tc>
        <w:tc>
          <w:tcPr>
            <w:tcW w:w="498" w:type="dxa"/>
            <w:tcBorders>
              <w:top w:val="nil"/>
              <w:left w:val="nil"/>
              <w:bottom w:val="nil"/>
              <w:right w:val="nil"/>
            </w:tcBorders>
          </w:tcPr>
          <w:p w14:paraId="2E1B36EF" w14:textId="600909C0"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tcBorders>
              <w:top w:val="nil"/>
              <w:left w:val="nil"/>
              <w:bottom w:val="nil"/>
              <w:right w:val="nil"/>
            </w:tcBorders>
          </w:tcPr>
          <w:p w14:paraId="651728E4" w14:textId="55C7F1ED"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nil"/>
              <w:left w:val="nil"/>
              <w:bottom w:val="nil"/>
              <w:right w:val="nil"/>
            </w:tcBorders>
          </w:tcPr>
          <w:p w14:paraId="4488AA44" w14:textId="7298EF81"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tcBorders>
              <w:top w:val="nil"/>
              <w:left w:val="nil"/>
              <w:bottom w:val="nil"/>
              <w:right w:val="nil"/>
            </w:tcBorders>
          </w:tcPr>
          <w:p w14:paraId="49F8BAB5" w14:textId="702922F8" w:rsidR="00F30C31" w:rsidRPr="006E53E4" w:rsidRDefault="00F30C31" w:rsidP="00F56E87">
            <w:pPr>
              <w:pStyle w:val="12"/>
              <w:shd w:val="clear" w:color="auto" w:fill="auto"/>
              <w:spacing w:line="180" w:lineRule="exact"/>
              <w:jc w:val="center"/>
              <w:rPr>
                <w:b/>
                <w:bCs/>
                <w:noProof/>
                <w:sz w:val="20"/>
                <w:lang w:val="uk-UA" w:eastAsia="ru-RU"/>
              </w:rPr>
            </w:pPr>
          </w:p>
        </w:tc>
        <w:tc>
          <w:tcPr>
            <w:tcW w:w="784" w:type="dxa"/>
            <w:tcBorders>
              <w:top w:val="nil"/>
              <w:left w:val="nil"/>
              <w:bottom w:val="nil"/>
              <w:right w:val="nil"/>
            </w:tcBorders>
          </w:tcPr>
          <w:p w14:paraId="661FA0F2" w14:textId="752F6EB7" w:rsidR="00F30C31" w:rsidRPr="006E53E4" w:rsidRDefault="00F30C31" w:rsidP="00F56E87">
            <w:pPr>
              <w:pStyle w:val="12"/>
              <w:shd w:val="clear" w:color="auto" w:fill="auto"/>
              <w:spacing w:line="180" w:lineRule="exact"/>
              <w:jc w:val="center"/>
              <w:rPr>
                <w:b/>
                <w:bCs/>
                <w:noProof/>
                <w:sz w:val="20"/>
                <w:lang w:val="uk-UA" w:eastAsia="ru-RU"/>
              </w:rPr>
            </w:pPr>
          </w:p>
        </w:tc>
        <w:tc>
          <w:tcPr>
            <w:tcW w:w="479" w:type="dxa"/>
            <w:tcBorders>
              <w:top w:val="nil"/>
              <w:left w:val="nil"/>
              <w:bottom w:val="nil"/>
              <w:right w:val="nil"/>
            </w:tcBorders>
          </w:tcPr>
          <w:p w14:paraId="666E5308" w14:textId="37B74E9A"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nil"/>
              <w:left w:val="nil"/>
              <w:bottom w:val="nil"/>
              <w:right w:val="nil"/>
            </w:tcBorders>
          </w:tcPr>
          <w:p w14:paraId="3174420F" w14:textId="0E4F47FC" w:rsidR="00F30C31" w:rsidRPr="006E53E4" w:rsidRDefault="00F30C31" w:rsidP="00F56E87">
            <w:pPr>
              <w:pStyle w:val="12"/>
              <w:shd w:val="clear" w:color="auto" w:fill="auto"/>
              <w:spacing w:line="180" w:lineRule="exact"/>
              <w:jc w:val="center"/>
              <w:rPr>
                <w:b/>
                <w:bCs/>
                <w:noProof/>
                <w:sz w:val="20"/>
                <w:lang w:val="uk-UA" w:eastAsia="ru-RU"/>
              </w:rPr>
            </w:pPr>
          </w:p>
        </w:tc>
        <w:tc>
          <w:tcPr>
            <w:tcW w:w="495" w:type="dxa"/>
            <w:tcBorders>
              <w:top w:val="nil"/>
              <w:left w:val="nil"/>
              <w:bottom w:val="nil"/>
              <w:right w:val="nil"/>
            </w:tcBorders>
          </w:tcPr>
          <w:p w14:paraId="5416FF5B" w14:textId="12894074" w:rsidR="00F30C31" w:rsidRPr="006E53E4" w:rsidRDefault="00F30C31" w:rsidP="00F56E87">
            <w:pPr>
              <w:pStyle w:val="12"/>
              <w:shd w:val="clear" w:color="auto" w:fill="auto"/>
              <w:spacing w:line="180" w:lineRule="exact"/>
              <w:jc w:val="center"/>
              <w:rPr>
                <w:b/>
                <w:bCs/>
                <w:noProof/>
                <w:sz w:val="20"/>
                <w:lang w:val="uk-UA" w:eastAsia="ru-RU"/>
              </w:rPr>
            </w:pPr>
          </w:p>
        </w:tc>
        <w:tc>
          <w:tcPr>
            <w:tcW w:w="258" w:type="dxa"/>
            <w:gridSpan w:val="2"/>
            <w:tcBorders>
              <w:top w:val="nil"/>
              <w:left w:val="nil"/>
              <w:bottom w:val="nil"/>
              <w:right w:val="nil"/>
            </w:tcBorders>
          </w:tcPr>
          <w:p w14:paraId="114F31F5" w14:textId="367A5491" w:rsidR="00F30C31" w:rsidRPr="006E53E4" w:rsidRDefault="00F30C31" w:rsidP="00F56E87">
            <w:pPr>
              <w:pStyle w:val="12"/>
              <w:shd w:val="clear" w:color="auto" w:fill="auto"/>
              <w:spacing w:line="180" w:lineRule="exact"/>
              <w:jc w:val="center"/>
              <w:rPr>
                <w:b/>
                <w:bCs/>
                <w:noProof/>
                <w:sz w:val="20"/>
                <w:lang w:val="uk-UA" w:eastAsia="ru-RU"/>
              </w:rPr>
            </w:pPr>
          </w:p>
        </w:tc>
        <w:tc>
          <w:tcPr>
            <w:tcW w:w="518" w:type="dxa"/>
            <w:gridSpan w:val="2"/>
            <w:tcBorders>
              <w:top w:val="nil"/>
              <w:left w:val="nil"/>
              <w:bottom w:val="nil"/>
              <w:right w:val="nil"/>
            </w:tcBorders>
          </w:tcPr>
          <w:p w14:paraId="263C4D10" w14:textId="0E0B21E2" w:rsidR="00F30C31" w:rsidRPr="006E53E4" w:rsidRDefault="00F30C31" w:rsidP="00F56E87">
            <w:pPr>
              <w:pStyle w:val="12"/>
              <w:shd w:val="clear" w:color="auto" w:fill="auto"/>
              <w:spacing w:line="180" w:lineRule="exact"/>
              <w:jc w:val="center"/>
              <w:rPr>
                <w:b/>
                <w:bCs/>
                <w:noProof/>
                <w:sz w:val="20"/>
                <w:lang w:val="uk-UA" w:eastAsia="ru-RU"/>
              </w:rPr>
            </w:pPr>
          </w:p>
        </w:tc>
        <w:tc>
          <w:tcPr>
            <w:tcW w:w="259" w:type="dxa"/>
            <w:gridSpan w:val="2"/>
            <w:tcBorders>
              <w:top w:val="nil"/>
              <w:left w:val="nil"/>
              <w:bottom w:val="nil"/>
              <w:right w:val="nil"/>
            </w:tcBorders>
          </w:tcPr>
          <w:p w14:paraId="7265161B" w14:textId="5C1FA175" w:rsidR="00F30C31" w:rsidRPr="006E53E4" w:rsidRDefault="00F30C31" w:rsidP="00F56E87">
            <w:pPr>
              <w:pStyle w:val="12"/>
              <w:shd w:val="clear" w:color="auto" w:fill="auto"/>
              <w:spacing w:line="180" w:lineRule="exact"/>
              <w:jc w:val="center"/>
              <w:rPr>
                <w:b/>
                <w:bCs/>
                <w:noProof/>
                <w:sz w:val="20"/>
                <w:lang w:val="uk-UA" w:eastAsia="ru-RU"/>
              </w:rPr>
            </w:pPr>
          </w:p>
        </w:tc>
        <w:tc>
          <w:tcPr>
            <w:tcW w:w="498" w:type="dxa"/>
            <w:gridSpan w:val="2"/>
            <w:tcBorders>
              <w:top w:val="nil"/>
              <w:left w:val="nil"/>
              <w:bottom w:val="nil"/>
              <w:right w:val="nil"/>
            </w:tcBorders>
          </w:tcPr>
          <w:p w14:paraId="2B0E0BF6" w14:textId="4481F4D9"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gridSpan w:val="2"/>
            <w:tcBorders>
              <w:top w:val="nil"/>
              <w:left w:val="nil"/>
              <w:bottom w:val="nil"/>
              <w:right w:val="nil"/>
            </w:tcBorders>
          </w:tcPr>
          <w:p w14:paraId="54EDA379" w14:textId="489AFF86" w:rsidR="00F30C31" w:rsidRPr="006E53E4" w:rsidRDefault="00F30C31" w:rsidP="00F56E87">
            <w:pPr>
              <w:pStyle w:val="12"/>
              <w:shd w:val="clear" w:color="auto" w:fill="auto"/>
              <w:spacing w:line="180" w:lineRule="exact"/>
              <w:jc w:val="center"/>
              <w:rPr>
                <w:b/>
                <w:bCs/>
                <w:noProof/>
                <w:sz w:val="20"/>
                <w:lang w:val="uk-UA" w:eastAsia="ru-RU"/>
              </w:rPr>
            </w:pPr>
          </w:p>
        </w:tc>
        <w:tc>
          <w:tcPr>
            <w:tcW w:w="494" w:type="dxa"/>
            <w:gridSpan w:val="2"/>
            <w:tcBorders>
              <w:top w:val="nil"/>
              <w:left w:val="nil"/>
              <w:bottom w:val="nil"/>
              <w:right w:val="nil"/>
            </w:tcBorders>
          </w:tcPr>
          <w:p w14:paraId="3BA54142" w14:textId="7D499796" w:rsidR="00F30C31" w:rsidRPr="006E53E4" w:rsidRDefault="00F30C31" w:rsidP="00F56E87">
            <w:pPr>
              <w:pStyle w:val="12"/>
              <w:shd w:val="clear" w:color="auto" w:fill="auto"/>
              <w:spacing w:line="180" w:lineRule="exact"/>
              <w:jc w:val="center"/>
              <w:rPr>
                <w:b/>
                <w:bCs/>
                <w:noProof/>
                <w:sz w:val="20"/>
                <w:lang w:val="uk-UA" w:eastAsia="ru-RU"/>
              </w:rPr>
            </w:pPr>
          </w:p>
        </w:tc>
        <w:tc>
          <w:tcPr>
            <w:tcW w:w="498" w:type="dxa"/>
            <w:gridSpan w:val="3"/>
            <w:tcBorders>
              <w:top w:val="nil"/>
              <w:left w:val="nil"/>
              <w:bottom w:val="nil"/>
              <w:right w:val="nil"/>
            </w:tcBorders>
          </w:tcPr>
          <w:p w14:paraId="4DC554D2" w14:textId="0B494284" w:rsidR="00F30C31" w:rsidRPr="006E53E4" w:rsidRDefault="00F30C31" w:rsidP="00F56E87">
            <w:pPr>
              <w:pStyle w:val="12"/>
              <w:shd w:val="clear" w:color="auto" w:fill="auto"/>
              <w:spacing w:line="180" w:lineRule="exact"/>
              <w:jc w:val="center"/>
              <w:rPr>
                <w:i/>
                <w:iCs/>
                <w:noProof/>
                <w:sz w:val="20"/>
                <w:lang w:val="uk-UA" w:eastAsia="ru-RU"/>
              </w:rPr>
            </w:pPr>
          </w:p>
        </w:tc>
        <w:tc>
          <w:tcPr>
            <w:tcW w:w="2275" w:type="dxa"/>
            <w:gridSpan w:val="9"/>
            <w:tcBorders>
              <w:top w:val="nil"/>
              <w:left w:val="nil"/>
              <w:bottom w:val="nil"/>
              <w:right w:val="nil"/>
            </w:tcBorders>
          </w:tcPr>
          <w:p w14:paraId="2653DFF2" w14:textId="5B066BD4"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eastAsia="ru-RU"/>
              </w:rPr>
              <mc:AlternateContent>
                <mc:Choice Requires="wps">
                  <w:drawing>
                    <wp:anchor distT="0" distB="0" distL="114300" distR="114300" simplePos="0" relativeHeight="251662336" behindDoc="0" locked="0" layoutInCell="1" allowOverlap="1" wp14:anchorId="663A217B" wp14:editId="1D8EF8BD">
                      <wp:simplePos x="0" y="0"/>
                      <wp:positionH relativeFrom="column">
                        <wp:posOffset>991235</wp:posOffset>
                      </wp:positionH>
                      <wp:positionV relativeFrom="paragraph">
                        <wp:posOffset>100330</wp:posOffset>
                      </wp:positionV>
                      <wp:extent cx="182880" cy="204470"/>
                      <wp:effectExtent l="6985" t="14605" r="10160" b="9525"/>
                      <wp:wrapNone/>
                      <wp:docPr id="133577316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1B733C" id="Прямоугольник 6" o:spid="_x0000_s1026" style="position:absolute;margin-left:78.05pt;margin-top:7.9pt;width:14.4pt;height:1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" filled="f" strokecolor="#0a121c" strokeweight="1pt"/>
                  </w:pict>
                </mc:Fallback>
              </mc:AlternateContent>
            </w:r>
          </w:p>
        </w:tc>
        <w:tc>
          <w:tcPr>
            <w:tcW w:w="236" w:type="dxa"/>
            <w:tcBorders>
              <w:top w:val="nil"/>
              <w:left w:val="nil"/>
              <w:bottom w:val="nil"/>
              <w:right w:val="nil"/>
            </w:tcBorders>
          </w:tcPr>
          <w:p w14:paraId="7AC310B7" w14:textId="206390D0"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0EC115C8" w14:textId="361529B6" w:rsidTr="007D427F">
        <w:trPr>
          <w:gridAfter w:val="1"/>
          <w:wAfter w:w="1434" w:type="dxa"/>
        </w:trPr>
        <w:tc>
          <w:tcPr>
            <w:tcW w:w="9879" w:type="dxa"/>
            <w:gridSpan w:val="31"/>
            <w:tcBorders>
              <w:top w:val="nil"/>
              <w:left w:val="nil"/>
              <w:bottom w:val="nil"/>
              <w:right w:val="nil"/>
            </w:tcBorders>
          </w:tcPr>
          <w:p w14:paraId="4E5A3CCE" w14:textId="745E0C2D" w:rsidR="00F30C31" w:rsidRPr="006E53E4" w:rsidRDefault="00F30C31" w:rsidP="00F56E87">
            <w:pPr>
              <w:pStyle w:val="12"/>
              <w:spacing w:line="180" w:lineRule="exact"/>
              <w:ind w:left="38" w:firstLine="246"/>
              <w:rPr>
                <w:rStyle w:val="afff3"/>
                <w:rFonts w:ascii="Times New Roman" w:hAnsi="Times New Roman" w:cs="Times New Roman"/>
                <w:b/>
                <w:bCs/>
                <w:i w:val="0"/>
                <w:sz w:val="20"/>
                <w:szCs w:val="20"/>
                <w:lang w:val="ru-RU" w:eastAsia="ru-RU"/>
              </w:rPr>
            </w:pPr>
            <w:r w:rsidRPr="006E53E4">
              <w:rPr>
                <w:rStyle w:val="afff3"/>
                <w:rFonts w:ascii="Times New Roman" w:hAnsi="Times New Roman" w:cs="Times New Roman"/>
                <w:b/>
                <w:bCs/>
                <w:i w:val="0"/>
                <w:sz w:val="20"/>
                <w:szCs w:val="20"/>
                <w:lang w:val="ru-RU" w:eastAsia="ru-RU"/>
              </w:rPr>
              <w:t xml:space="preserve">(в) Активна НФО - </w:t>
            </w:r>
            <w:proofErr w:type="spellStart"/>
            <w:r w:rsidRPr="006E53E4">
              <w:rPr>
                <w:rStyle w:val="afff3"/>
                <w:rFonts w:ascii="Times New Roman" w:hAnsi="Times New Roman" w:cs="Times New Roman"/>
                <w:b/>
                <w:bCs/>
                <w:i w:val="0"/>
                <w:sz w:val="20"/>
                <w:szCs w:val="20"/>
                <w:lang w:val="ru-RU" w:eastAsia="ru-RU"/>
              </w:rPr>
              <w:t>організація</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акції</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якої</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перебувають</w:t>
            </w:r>
            <w:proofErr w:type="spellEnd"/>
            <w:r w:rsidRPr="006E53E4">
              <w:rPr>
                <w:rStyle w:val="afff3"/>
                <w:rFonts w:ascii="Times New Roman" w:hAnsi="Times New Roman" w:cs="Times New Roman"/>
                <w:b/>
                <w:bCs/>
                <w:i w:val="0"/>
                <w:sz w:val="20"/>
                <w:szCs w:val="20"/>
                <w:lang w:val="ru-RU" w:eastAsia="ru-RU"/>
              </w:rPr>
              <w:t xml:space="preserve"> у регулярному </w:t>
            </w:r>
            <w:proofErr w:type="spellStart"/>
            <w:r w:rsidRPr="006E53E4">
              <w:rPr>
                <w:rStyle w:val="afff3"/>
                <w:rFonts w:ascii="Times New Roman" w:hAnsi="Times New Roman" w:cs="Times New Roman"/>
                <w:b/>
                <w:bCs/>
                <w:i w:val="0"/>
                <w:sz w:val="20"/>
                <w:szCs w:val="20"/>
                <w:lang w:val="ru-RU" w:eastAsia="ru-RU"/>
              </w:rPr>
              <w:t>обігу</w:t>
            </w:r>
            <w:proofErr w:type="spellEnd"/>
            <w:r w:rsidRPr="006E53E4">
              <w:rPr>
                <w:rStyle w:val="afff3"/>
                <w:rFonts w:ascii="Times New Roman" w:hAnsi="Times New Roman" w:cs="Times New Roman"/>
                <w:b/>
                <w:bCs/>
                <w:i w:val="0"/>
                <w:sz w:val="20"/>
                <w:szCs w:val="20"/>
                <w:lang w:val="ru-RU" w:eastAsia="ru-RU"/>
              </w:rPr>
              <w:t xml:space="preserve"> на </w:t>
            </w:r>
            <w:proofErr w:type="spellStart"/>
            <w:r w:rsidRPr="006E53E4">
              <w:rPr>
                <w:rStyle w:val="afff3"/>
                <w:rFonts w:ascii="Times New Roman" w:hAnsi="Times New Roman" w:cs="Times New Roman"/>
                <w:b/>
                <w:bCs/>
                <w:i w:val="0"/>
                <w:sz w:val="20"/>
                <w:szCs w:val="20"/>
                <w:lang w:val="ru-RU" w:eastAsia="ru-RU"/>
              </w:rPr>
              <w:t>організованому</w:t>
            </w:r>
            <w:proofErr w:type="spellEnd"/>
            <w:r w:rsidRPr="006E53E4">
              <w:rPr>
                <w:rStyle w:val="afff3"/>
                <w:rFonts w:ascii="Times New Roman" w:hAnsi="Times New Roman" w:cs="Times New Roman"/>
                <w:b/>
                <w:bCs/>
                <w:i w:val="0"/>
                <w:sz w:val="20"/>
                <w:szCs w:val="20"/>
                <w:lang w:val="ru-RU" w:eastAsia="ru-RU"/>
              </w:rPr>
              <w:t xml:space="preserve"> ринку </w:t>
            </w:r>
            <w:proofErr w:type="spellStart"/>
            <w:r w:rsidRPr="006E53E4">
              <w:rPr>
                <w:rStyle w:val="afff3"/>
                <w:rFonts w:ascii="Times New Roman" w:hAnsi="Times New Roman" w:cs="Times New Roman"/>
                <w:b/>
                <w:bCs/>
                <w:i w:val="0"/>
                <w:sz w:val="20"/>
                <w:szCs w:val="20"/>
                <w:lang w:val="ru-RU" w:eastAsia="ru-RU"/>
              </w:rPr>
              <w:t>цінних</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паперів</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далі</w:t>
            </w:r>
            <w:proofErr w:type="spellEnd"/>
            <w:r w:rsidRPr="006E53E4">
              <w:rPr>
                <w:rStyle w:val="afff3"/>
                <w:rFonts w:ascii="Times New Roman" w:hAnsi="Times New Roman" w:cs="Times New Roman"/>
                <w:b/>
                <w:bCs/>
                <w:i w:val="0"/>
                <w:sz w:val="20"/>
                <w:szCs w:val="20"/>
                <w:lang w:val="ru-RU" w:eastAsia="ru-RU"/>
              </w:rPr>
              <w:t xml:space="preserve"> - </w:t>
            </w:r>
            <w:proofErr w:type="spellStart"/>
            <w:r w:rsidRPr="006E53E4">
              <w:rPr>
                <w:rStyle w:val="afff3"/>
                <w:rFonts w:ascii="Times New Roman" w:hAnsi="Times New Roman" w:cs="Times New Roman"/>
                <w:b/>
                <w:bCs/>
                <w:i w:val="0"/>
                <w:sz w:val="20"/>
                <w:szCs w:val="20"/>
                <w:lang w:val="ru-RU" w:eastAsia="ru-RU"/>
              </w:rPr>
              <w:t>публічна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компанія</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або</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її</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Пов'язана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Організація</w:t>
            </w:r>
            <w:proofErr w:type="spellEnd"/>
            <w:r w:rsidRPr="006E53E4">
              <w:rPr>
                <w:rStyle w:val="afff3"/>
                <w:rFonts w:ascii="Times New Roman" w:hAnsi="Times New Roman" w:cs="Times New Roman"/>
                <w:b/>
                <w:bCs/>
                <w:i w:val="0"/>
                <w:sz w:val="20"/>
                <w:szCs w:val="20"/>
                <w:lang w:val="ru-RU" w:eastAsia="ru-RU"/>
              </w:rPr>
              <w:t>.</w:t>
            </w:r>
          </w:p>
          <w:p w14:paraId="76DB9BFA" w14:textId="570603D8" w:rsidR="00F30C31" w:rsidRPr="006E53E4" w:rsidRDefault="00F30C31" w:rsidP="00F56E87">
            <w:pPr>
              <w:pStyle w:val="12"/>
              <w:shd w:val="clear" w:color="auto" w:fill="auto"/>
              <w:spacing w:line="180" w:lineRule="exact"/>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61FBAA4C" w14:textId="1CCE6C15" w:rsidR="00F30C31" w:rsidRPr="006E53E4" w:rsidRDefault="00F30C31" w:rsidP="00F56E87">
            <w:pPr>
              <w:pStyle w:val="12"/>
              <w:shd w:val="clear" w:color="auto" w:fill="auto"/>
              <w:spacing w:line="180" w:lineRule="exact"/>
              <w:jc w:val="center"/>
              <w:rPr>
                <w:rStyle w:val="afff3"/>
                <w:rFonts w:ascii="Times New Roman" w:hAnsi="Times New Roman" w:cs="Times New Roman"/>
                <w:sz w:val="20"/>
                <w:szCs w:val="20"/>
                <w:lang w:val="ru-RU" w:eastAsia="ru-RU"/>
              </w:rPr>
            </w:pPr>
          </w:p>
        </w:tc>
      </w:tr>
      <w:tr w:rsidR="00F30C31" w:rsidRPr="006E53E4" w14:paraId="1BB94896" w14:textId="1AAFC138" w:rsidTr="007D427F">
        <w:trPr>
          <w:gridAfter w:val="5"/>
          <w:wAfter w:w="2275" w:type="dxa"/>
        </w:trPr>
        <w:tc>
          <w:tcPr>
            <w:tcW w:w="10477" w:type="dxa"/>
            <w:gridSpan w:val="34"/>
            <w:tcBorders>
              <w:top w:val="nil"/>
              <w:left w:val="nil"/>
              <w:bottom w:val="nil"/>
              <w:right w:val="nil"/>
            </w:tcBorders>
          </w:tcPr>
          <w:p w14:paraId="206D49EA" w14:textId="114EE4E4" w:rsidR="00F30C31" w:rsidRPr="006E53E4" w:rsidRDefault="00F30C31" w:rsidP="00F56E87">
            <w:pPr>
              <w:pStyle w:val="12"/>
              <w:shd w:val="clear" w:color="auto" w:fill="auto"/>
              <w:spacing w:line="240" w:lineRule="auto"/>
              <w:rPr>
                <w:i/>
                <w:iCs/>
                <w:noProof/>
                <w:sz w:val="20"/>
                <w:lang w:val="uk-UA" w:eastAsia="ru-RU"/>
              </w:rPr>
            </w:pPr>
            <w:proofErr w:type="spellStart"/>
            <w:r w:rsidRPr="006E53E4">
              <w:rPr>
                <w:rStyle w:val="afff3"/>
                <w:rFonts w:ascii="Times New Roman" w:hAnsi="Times New Roman" w:cs="Times New Roman"/>
                <w:i w:val="0"/>
                <w:sz w:val="20"/>
                <w:szCs w:val="20"/>
                <w:lang w:val="ru-RU" w:eastAsia="ru-RU"/>
              </w:rPr>
              <w:t>Якщо</w:t>
            </w:r>
            <w:proofErr w:type="spellEnd"/>
            <w:r w:rsidRPr="006E53E4">
              <w:rPr>
                <w:rStyle w:val="afff3"/>
                <w:rFonts w:ascii="Times New Roman" w:hAnsi="Times New Roman" w:cs="Times New Roman"/>
                <w:i w:val="0"/>
                <w:sz w:val="20"/>
                <w:szCs w:val="20"/>
                <w:lang w:val="ru-RU" w:eastAsia="ru-RU"/>
              </w:rPr>
              <w:t xml:space="preserve"> Ви </w:t>
            </w:r>
            <w:proofErr w:type="spellStart"/>
            <w:r w:rsidRPr="006E53E4">
              <w:rPr>
                <w:rStyle w:val="afff3"/>
                <w:rFonts w:ascii="Times New Roman" w:hAnsi="Times New Roman" w:cs="Times New Roman"/>
                <w:i w:val="0"/>
                <w:sz w:val="20"/>
                <w:szCs w:val="20"/>
                <w:lang w:val="ru-RU" w:eastAsia="ru-RU"/>
              </w:rPr>
              <w:t>обрали</w:t>
            </w:r>
            <w:proofErr w:type="spellEnd"/>
            <w:r w:rsidRPr="006E53E4">
              <w:rPr>
                <w:rStyle w:val="afff3"/>
                <w:rFonts w:ascii="Times New Roman" w:hAnsi="Times New Roman" w:cs="Times New Roman"/>
                <w:i w:val="0"/>
                <w:sz w:val="20"/>
                <w:szCs w:val="20"/>
                <w:lang w:val="ru-RU" w:eastAsia="ru-RU"/>
              </w:rPr>
              <w:t xml:space="preserve"> (в), будь ласка, </w:t>
            </w:r>
            <w:proofErr w:type="spellStart"/>
            <w:r w:rsidRPr="006E53E4">
              <w:rPr>
                <w:rStyle w:val="afff3"/>
                <w:rFonts w:ascii="Times New Roman" w:hAnsi="Times New Roman" w:cs="Times New Roman"/>
                <w:i w:val="0"/>
                <w:sz w:val="20"/>
                <w:szCs w:val="20"/>
                <w:lang w:val="ru-RU" w:eastAsia="ru-RU"/>
              </w:rPr>
              <w:t>вкажіть</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назву</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організованого</w:t>
            </w:r>
            <w:proofErr w:type="spellEnd"/>
            <w:r w:rsidRPr="006E53E4">
              <w:rPr>
                <w:rStyle w:val="afff3"/>
                <w:rFonts w:ascii="Times New Roman" w:hAnsi="Times New Roman" w:cs="Times New Roman"/>
                <w:i w:val="0"/>
                <w:sz w:val="20"/>
                <w:szCs w:val="20"/>
                <w:lang w:val="ru-RU" w:eastAsia="ru-RU"/>
              </w:rPr>
              <w:t xml:space="preserve"> ринку </w:t>
            </w:r>
            <w:proofErr w:type="spellStart"/>
            <w:r w:rsidRPr="006E53E4">
              <w:rPr>
                <w:rStyle w:val="afff3"/>
                <w:rFonts w:ascii="Times New Roman" w:hAnsi="Times New Roman" w:cs="Times New Roman"/>
                <w:i w:val="0"/>
                <w:sz w:val="20"/>
                <w:szCs w:val="20"/>
                <w:lang w:val="ru-RU" w:eastAsia="ru-RU"/>
              </w:rPr>
              <w:t>цінних</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паперів</w:t>
            </w:r>
            <w:proofErr w:type="spellEnd"/>
            <w:r w:rsidRPr="006E53E4">
              <w:rPr>
                <w:rStyle w:val="afff3"/>
                <w:rFonts w:ascii="Times New Roman" w:hAnsi="Times New Roman" w:cs="Times New Roman"/>
                <w:i w:val="0"/>
                <w:sz w:val="20"/>
                <w:szCs w:val="20"/>
                <w:lang w:val="ru-RU" w:eastAsia="ru-RU"/>
              </w:rPr>
              <w:t xml:space="preserve">, на </w:t>
            </w:r>
            <w:proofErr w:type="spellStart"/>
            <w:r w:rsidRPr="006E53E4">
              <w:rPr>
                <w:rStyle w:val="afff3"/>
                <w:rFonts w:ascii="Times New Roman" w:hAnsi="Times New Roman" w:cs="Times New Roman"/>
                <w:i w:val="0"/>
                <w:sz w:val="20"/>
                <w:szCs w:val="20"/>
                <w:lang w:val="ru-RU" w:eastAsia="ru-RU"/>
              </w:rPr>
              <w:t>якому</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акції</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організації</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публічної</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компанії</w:t>
            </w:r>
            <w:proofErr w:type="spellEnd"/>
            <w:r w:rsidRPr="006E53E4">
              <w:rPr>
                <w:rStyle w:val="afff3"/>
                <w:rFonts w:ascii="Times New Roman" w:hAnsi="Times New Roman" w:cs="Times New Roman"/>
                <w:i w:val="0"/>
                <w:sz w:val="20"/>
                <w:szCs w:val="20"/>
                <w:lang w:val="ru-RU" w:eastAsia="ru-RU"/>
              </w:rPr>
              <w:t xml:space="preserve">) </w:t>
            </w:r>
            <w:proofErr w:type="spellStart"/>
            <w:r w:rsidRPr="006E53E4">
              <w:rPr>
                <w:rStyle w:val="afff3"/>
                <w:rFonts w:ascii="Times New Roman" w:hAnsi="Times New Roman" w:cs="Times New Roman"/>
                <w:i w:val="0"/>
                <w:sz w:val="20"/>
                <w:szCs w:val="20"/>
                <w:lang w:val="ru-RU" w:eastAsia="ru-RU"/>
              </w:rPr>
              <w:t>перебувають</w:t>
            </w:r>
            <w:proofErr w:type="spellEnd"/>
            <w:r w:rsidRPr="006E53E4">
              <w:rPr>
                <w:rStyle w:val="afff3"/>
                <w:rFonts w:ascii="Times New Roman" w:hAnsi="Times New Roman" w:cs="Times New Roman"/>
                <w:i w:val="0"/>
                <w:sz w:val="20"/>
                <w:szCs w:val="20"/>
                <w:lang w:val="ru-RU" w:eastAsia="ru-RU"/>
              </w:rPr>
              <w:t xml:space="preserve"> у регулярному </w:t>
            </w:r>
            <w:proofErr w:type="spellStart"/>
            <w:r w:rsidRPr="006E53E4">
              <w:rPr>
                <w:rStyle w:val="afff3"/>
                <w:rFonts w:ascii="Times New Roman" w:hAnsi="Times New Roman" w:cs="Times New Roman"/>
                <w:i w:val="0"/>
                <w:sz w:val="20"/>
                <w:szCs w:val="20"/>
                <w:lang w:val="ru-RU" w:eastAsia="ru-RU"/>
              </w:rPr>
              <w:t>обігу</w:t>
            </w:r>
            <w:proofErr w:type="spellEnd"/>
          </w:p>
        </w:tc>
      </w:tr>
      <w:tr w:rsidR="00F30C31" w:rsidRPr="006E53E4" w14:paraId="5BD4C896" w14:textId="4D84FF79" w:rsidTr="007D427F">
        <w:trPr>
          <w:gridAfter w:val="5"/>
          <w:wAfter w:w="2275" w:type="dxa"/>
        </w:trPr>
        <w:tc>
          <w:tcPr>
            <w:tcW w:w="8039" w:type="dxa"/>
            <w:gridSpan w:val="25"/>
            <w:tcBorders>
              <w:top w:val="nil"/>
              <w:left w:val="nil"/>
              <w:bottom w:val="nil"/>
              <w:right w:val="nil"/>
            </w:tcBorders>
          </w:tcPr>
          <w:p w14:paraId="2E226D46" w14:textId="63943245" w:rsidR="00F30C31" w:rsidRPr="006E53E4" w:rsidRDefault="00F30C31" w:rsidP="00F56E87">
            <w:pPr>
              <w:pStyle w:val="12"/>
              <w:shd w:val="clear" w:color="auto" w:fill="auto"/>
              <w:spacing w:line="180" w:lineRule="exact"/>
              <w:ind w:left="38"/>
              <w:rPr>
                <w:rStyle w:val="afff3"/>
                <w:rFonts w:ascii="Times New Roman" w:hAnsi="Times New Roman" w:cs="Times New Roman"/>
                <w:i w:val="0"/>
                <w:iCs w:val="0"/>
                <w:sz w:val="20"/>
                <w:szCs w:val="20"/>
                <w:lang w:val="ru-RU" w:eastAsia="ru-RU"/>
              </w:rPr>
            </w:pPr>
          </w:p>
        </w:tc>
        <w:tc>
          <w:tcPr>
            <w:tcW w:w="2438" w:type="dxa"/>
            <w:gridSpan w:val="9"/>
            <w:tcBorders>
              <w:top w:val="nil"/>
              <w:left w:val="nil"/>
              <w:bottom w:val="nil"/>
              <w:right w:val="nil"/>
            </w:tcBorders>
          </w:tcPr>
          <w:p w14:paraId="79C6D48B" w14:textId="4759725C"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2512F381" w14:textId="7F823099" w:rsidTr="007D427F">
        <w:trPr>
          <w:gridAfter w:val="5"/>
          <w:wAfter w:w="2275" w:type="dxa"/>
        </w:trPr>
        <w:tc>
          <w:tcPr>
            <w:tcW w:w="8039" w:type="dxa"/>
            <w:gridSpan w:val="25"/>
            <w:tcBorders>
              <w:top w:val="single" w:sz="4" w:space="0" w:color="auto"/>
              <w:left w:val="nil"/>
              <w:bottom w:val="nil"/>
              <w:right w:val="nil"/>
            </w:tcBorders>
          </w:tcPr>
          <w:p w14:paraId="0D201882" w14:textId="0249ACD0" w:rsidR="00F30C31" w:rsidRPr="006E53E4" w:rsidRDefault="00F30C31" w:rsidP="00F56E87">
            <w:pPr>
              <w:pStyle w:val="12"/>
              <w:shd w:val="clear" w:color="auto" w:fill="auto"/>
              <w:spacing w:line="180" w:lineRule="exact"/>
              <w:ind w:left="38"/>
              <w:rPr>
                <w:rStyle w:val="afff3"/>
                <w:rFonts w:ascii="Times New Roman" w:hAnsi="Times New Roman" w:cs="Times New Roman"/>
                <w:i w:val="0"/>
                <w:iCs w:val="0"/>
                <w:sz w:val="20"/>
                <w:szCs w:val="20"/>
                <w:lang w:val="ru-RU" w:eastAsia="ru-RU"/>
              </w:rPr>
            </w:pPr>
          </w:p>
        </w:tc>
        <w:tc>
          <w:tcPr>
            <w:tcW w:w="2438" w:type="dxa"/>
            <w:gridSpan w:val="9"/>
            <w:tcBorders>
              <w:top w:val="single" w:sz="4" w:space="0" w:color="auto"/>
              <w:left w:val="nil"/>
              <w:bottom w:val="nil"/>
              <w:right w:val="nil"/>
            </w:tcBorders>
          </w:tcPr>
          <w:p w14:paraId="2358E9ED" w14:textId="5F775198"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6E3F4084" w14:textId="6828F45B" w:rsidTr="007D427F">
        <w:tc>
          <w:tcPr>
            <w:tcW w:w="10314" w:type="dxa"/>
            <w:gridSpan w:val="33"/>
            <w:tcBorders>
              <w:top w:val="nil"/>
              <w:left w:val="nil"/>
              <w:bottom w:val="nil"/>
              <w:right w:val="nil"/>
            </w:tcBorders>
          </w:tcPr>
          <w:p w14:paraId="63145D80" w14:textId="10FF89EF" w:rsidR="00F30C31" w:rsidRPr="006E53E4" w:rsidRDefault="00F30C31" w:rsidP="00F56E87">
            <w:pPr>
              <w:rPr>
                <w:i/>
                <w:lang w:val="uk-UA"/>
              </w:rPr>
            </w:pPr>
            <w:proofErr w:type="spellStart"/>
            <w:r w:rsidRPr="006E53E4">
              <w:rPr>
                <w:rStyle w:val="afff3"/>
                <w:rFonts w:ascii="Times New Roman" w:hAnsi="Times New Roman" w:cs="Times New Roman"/>
                <w:i w:val="0"/>
                <w:sz w:val="20"/>
                <w:szCs w:val="20"/>
                <w:lang w:eastAsia="ru-RU"/>
              </w:rPr>
              <w:t>Якщо</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ви</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Пов'язана</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Організація</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публічної</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компанії</w:t>
            </w:r>
            <w:proofErr w:type="spellEnd"/>
            <w:r w:rsidRPr="006E53E4">
              <w:rPr>
                <w:rStyle w:val="afff3"/>
                <w:rFonts w:ascii="Times New Roman" w:hAnsi="Times New Roman" w:cs="Times New Roman"/>
                <w:i w:val="0"/>
                <w:sz w:val="20"/>
                <w:szCs w:val="20"/>
                <w:lang w:eastAsia="ru-RU"/>
              </w:rPr>
              <w:t xml:space="preserve">, будь ласка, </w:t>
            </w:r>
            <w:proofErr w:type="spellStart"/>
            <w:r w:rsidRPr="006E53E4">
              <w:rPr>
                <w:rStyle w:val="afff3"/>
                <w:rFonts w:ascii="Times New Roman" w:hAnsi="Times New Roman" w:cs="Times New Roman"/>
                <w:i w:val="0"/>
                <w:sz w:val="20"/>
                <w:szCs w:val="20"/>
                <w:lang w:eastAsia="ru-RU"/>
              </w:rPr>
              <w:t>вкажіть</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назву</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цієї</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публічної</w:t>
            </w:r>
            <w:proofErr w:type="spellEnd"/>
            <w:r w:rsidRPr="006E53E4">
              <w:rPr>
                <w:rStyle w:val="afff3"/>
                <w:rFonts w:ascii="Times New Roman" w:hAnsi="Times New Roman" w:cs="Times New Roman"/>
                <w:i w:val="0"/>
                <w:sz w:val="20"/>
                <w:szCs w:val="20"/>
                <w:lang w:eastAsia="ru-RU"/>
              </w:rPr>
              <w:t xml:space="preserve"> </w:t>
            </w:r>
            <w:proofErr w:type="spellStart"/>
            <w:r w:rsidRPr="006E53E4">
              <w:rPr>
                <w:rStyle w:val="afff3"/>
                <w:rFonts w:ascii="Times New Roman" w:hAnsi="Times New Roman" w:cs="Times New Roman"/>
                <w:i w:val="0"/>
                <w:sz w:val="20"/>
                <w:szCs w:val="20"/>
                <w:lang w:eastAsia="ru-RU"/>
              </w:rPr>
              <w:t>компанії</w:t>
            </w:r>
            <w:proofErr w:type="spellEnd"/>
            <w:r w:rsidRPr="006E53E4">
              <w:rPr>
                <w:rStyle w:val="afff3"/>
                <w:rFonts w:ascii="Times New Roman" w:hAnsi="Times New Roman" w:cs="Times New Roman"/>
                <w:i w:val="0"/>
                <w:sz w:val="20"/>
                <w:szCs w:val="20"/>
                <w:lang w:eastAsia="ru-RU"/>
              </w:rPr>
              <w:t xml:space="preserve">, для </w:t>
            </w:r>
            <w:proofErr w:type="spellStart"/>
            <w:r w:rsidRPr="006E53E4">
              <w:rPr>
                <w:rStyle w:val="afff3"/>
                <w:rFonts w:ascii="Times New Roman" w:hAnsi="Times New Roman" w:cs="Times New Roman"/>
                <w:i w:val="0"/>
                <w:sz w:val="20"/>
                <w:szCs w:val="20"/>
                <w:lang w:eastAsia="ru-RU"/>
              </w:rPr>
              <w:t>якої</w:t>
            </w:r>
            <w:proofErr w:type="spellEnd"/>
            <w:r w:rsidRPr="006E53E4">
              <w:rPr>
                <w:rStyle w:val="afff3"/>
                <w:rFonts w:ascii="Times New Roman" w:hAnsi="Times New Roman" w:cs="Times New Roman"/>
                <w:i w:val="0"/>
                <w:sz w:val="20"/>
                <w:szCs w:val="20"/>
                <w:lang w:eastAsia="ru-RU"/>
              </w:rPr>
              <w:t xml:space="preserve"> ваша </w:t>
            </w:r>
            <w:proofErr w:type="spellStart"/>
            <w:r w:rsidRPr="006E53E4">
              <w:rPr>
                <w:rStyle w:val="afff3"/>
                <w:rFonts w:ascii="Times New Roman" w:hAnsi="Times New Roman" w:cs="Times New Roman"/>
                <w:i w:val="0"/>
                <w:sz w:val="20"/>
                <w:szCs w:val="20"/>
                <w:lang w:eastAsia="ru-RU"/>
              </w:rPr>
              <w:t>Організація</w:t>
            </w:r>
            <w:proofErr w:type="spellEnd"/>
            <w:r w:rsidRPr="006E53E4">
              <w:rPr>
                <w:rStyle w:val="afff3"/>
                <w:rFonts w:ascii="Times New Roman" w:hAnsi="Times New Roman" w:cs="Times New Roman"/>
                <w:i w:val="0"/>
                <w:sz w:val="20"/>
                <w:szCs w:val="20"/>
                <w:lang w:eastAsia="ru-RU"/>
              </w:rPr>
              <w:t xml:space="preserve"> в </w:t>
            </w:r>
            <w:proofErr w:type="spellStart"/>
            <w:r w:rsidRPr="006E53E4">
              <w:rPr>
                <w:rStyle w:val="afff3"/>
                <w:rFonts w:ascii="Times New Roman" w:hAnsi="Times New Roman" w:cs="Times New Roman"/>
                <w:i w:val="0"/>
                <w:sz w:val="20"/>
                <w:szCs w:val="20"/>
                <w:lang w:eastAsia="ru-RU"/>
              </w:rPr>
              <w:t>пункті</w:t>
            </w:r>
            <w:proofErr w:type="spellEnd"/>
            <w:r w:rsidRPr="006E53E4">
              <w:rPr>
                <w:rStyle w:val="afff3"/>
                <w:rFonts w:ascii="Times New Roman" w:hAnsi="Times New Roman" w:cs="Times New Roman"/>
                <w:i w:val="0"/>
                <w:sz w:val="20"/>
                <w:szCs w:val="20"/>
                <w:lang w:eastAsia="ru-RU"/>
              </w:rPr>
              <w:t xml:space="preserve"> </w:t>
            </w:r>
            <w:r w:rsidRPr="006E53E4">
              <w:rPr>
                <w:rStyle w:val="afff3"/>
                <w:rFonts w:ascii="Times New Roman" w:hAnsi="Times New Roman" w:cs="Times New Roman"/>
                <w:b/>
                <w:i w:val="0"/>
                <w:sz w:val="20"/>
                <w:szCs w:val="20"/>
                <w:lang w:eastAsia="ru-RU"/>
              </w:rPr>
              <w:t>(в)</w:t>
            </w:r>
            <w:r w:rsidRPr="006E53E4">
              <w:rPr>
                <w:rStyle w:val="afff3"/>
                <w:rFonts w:ascii="Times New Roman" w:hAnsi="Times New Roman" w:cs="Times New Roman"/>
                <w:i w:val="0"/>
                <w:sz w:val="20"/>
                <w:szCs w:val="20"/>
                <w:lang w:eastAsia="ru-RU"/>
              </w:rPr>
              <w:t xml:space="preserve"> є </w:t>
            </w:r>
            <w:proofErr w:type="spellStart"/>
            <w:r w:rsidRPr="006E53E4">
              <w:rPr>
                <w:rStyle w:val="afff3"/>
                <w:rFonts w:ascii="Times New Roman" w:hAnsi="Times New Roman" w:cs="Times New Roman"/>
                <w:i w:val="0"/>
                <w:sz w:val="20"/>
                <w:szCs w:val="20"/>
                <w:lang w:eastAsia="ru-RU"/>
              </w:rPr>
              <w:t>Пов'язаною</w:t>
            </w:r>
            <w:proofErr w:type="spellEnd"/>
            <w:r w:rsidRPr="006E53E4">
              <w:rPr>
                <w:rStyle w:val="afff3"/>
                <w:rFonts w:ascii="Times New Roman" w:hAnsi="Times New Roman" w:cs="Times New Roman"/>
                <w:i w:val="0"/>
                <w:sz w:val="20"/>
                <w:szCs w:val="20"/>
                <w:lang w:eastAsia="ru-RU"/>
              </w:rPr>
              <w:t xml:space="preserve"> </w:t>
            </w:r>
            <w:proofErr w:type="gramStart"/>
            <w:r w:rsidRPr="006E53E4">
              <w:rPr>
                <w:rStyle w:val="afff3"/>
                <w:rFonts w:ascii="Times New Roman" w:hAnsi="Times New Roman" w:cs="Times New Roman"/>
                <w:i w:val="0"/>
                <w:sz w:val="20"/>
                <w:szCs w:val="20"/>
                <w:lang w:eastAsia="ru-RU"/>
              </w:rPr>
              <w:t>Особою:</w:t>
            </w:r>
            <w:r w:rsidRPr="006E53E4">
              <w:rPr>
                <w:rStyle w:val="afff3"/>
                <w:rFonts w:ascii="Times New Roman" w:hAnsi="Times New Roman" w:cs="Times New Roman"/>
                <w:i w:val="0"/>
                <w:sz w:val="20"/>
                <w:szCs w:val="20"/>
                <w:lang w:val="uk-UA" w:eastAsia="ru-RU"/>
              </w:rPr>
              <w:t>_</w:t>
            </w:r>
            <w:proofErr w:type="gramEnd"/>
            <w:r w:rsidRPr="006E53E4">
              <w:rPr>
                <w:rStyle w:val="afff3"/>
                <w:rFonts w:ascii="Times New Roman" w:hAnsi="Times New Roman" w:cs="Times New Roman"/>
                <w:i w:val="0"/>
                <w:sz w:val="20"/>
                <w:szCs w:val="20"/>
                <w:lang w:val="uk-UA" w:eastAsia="ru-RU"/>
              </w:rPr>
              <w:t>___________________________________________________________</w:t>
            </w:r>
          </w:p>
        </w:tc>
        <w:tc>
          <w:tcPr>
            <w:tcW w:w="2438" w:type="dxa"/>
            <w:gridSpan w:val="6"/>
            <w:tcBorders>
              <w:top w:val="nil"/>
              <w:left w:val="nil"/>
              <w:bottom w:val="nil"/>
              <w:right w:val="nil"/>
            </w:tcBorders>
          </w:tcPr>
          <w:p w14:paraId="1F53D5D6" w14:textId="365B506B" w:rsidR="00F30C31" w:rsidRPr="006E53E4" w:rsidRDefault="00F30C31" w:rsidP="00F56E87">
            <w:pPr>
              <w:pStyle w:val="12"/>
              <w:shd w:val="clear" w:color="auto" w:fill="auto"/>
              <w:spacing w:line="180" w:lineRule="exact"/>
              <w:ind w:firstLine="1317"/>
              <w:rPr>
                <w:i/>
                <w:iCs/>
                <w:noProof/>
                <w:sz w:val="20"/>
                <w:lang w:val="uk-UA" w:eastAsia="ru-RU"/>
              </w:rPr>
            </w:pPr>
          </w:p>
        </w:tc>
      </w:tr>
      <w:tr w:rsidR="00F30C31" w:rsidRPr="006E53E4" w14:paraId="023A712C" w14:textId="2C9A01BD" w:rsidTr="007D427F">
        <w:trPr>
          <w:gridAfter w:val="1"/>
          <w:wAfter w:w="1434" w:type="dxa"/>
        </w:trPr>
        <w:tc>
          <w:tcPr>
            <w:tcW w:w="9879" w:type="dxa"/>
            <w:gridSpan w:val="31"/>
            <w:tcBorders>
              <w:top w:val="nil"/>
              <w:left w:val="nil"/>
              <w:bottom w:val="nil"/>
              <w:right w:val="nil"/>
            </w:tcBorders>
          </w:tcPr>
          <w:p w14:paraId="0B9AF6A0" w14:textId="06333EF3" w:rsidR="00F30C31" w:rsidRPr="006E53E4" w:rsidRDefault="00F30C31" w:rsidP="00F56E87">
            <w:pPr>
              <w:pStyle w:val="12"/>
              <w:shd w:val="clear" w:color="auto" w:fill="auto"/>
              <w:spacing w:line="180" w:lineRule="exact"/>
              <w:ind w:left="605" w:hanging="321"/>
              <w:rPr>
                <w:b/>
                <w:bCs/>
                <w:sz w:val="20"/>
                <w:lang w:val="uk-UA" w:eastAsia="ru-RU"/>
              </w:rPr>
            </w:pPr>
          </w:p>
          <w:p w14:paraId="52F4168A" w14:textId="76FC318C" w:rsidR="00F30C31" w:rsidRPr="006E53E4" w:rsidRDefault="00F30C31" w:rsidP="00F56E87">
            <w:pPr>
              <w:pStyle w:val="12"/>
              <w:shd w:val="clear" w:color="auto" w:fill="auto"/>
              <w:spacing w:line="180" w:lineRule="exact"/>
              <w:ind w:left="605" w:hanging="321"/>
              <w:rPr>
                <w:b/>
                <w:bCs/>
                <w:sz w:val="20"/>
                <w:lang w:val="uk-UA" w:eastAsia="ru-RU"/>
              </w:rPr>
            </w:pPr>
            <w:r w:rsidRPr="006E53E4">
              <w:rPr>
                <w:b/>
                <w:bCs/>
                <w:sz w:val="20"/>
                <w:lang w:val="uk-UA" w:eastAsia="ru-RU"/>
              </w:rPr>
              <w:t>(г) Активна НФО - Урядова Організація або Центральний Банк</w:t>
            </w:r>
          </w:p>
          <w:p w14:paraId="791191BB" w14:textId="4405CF2E" w:rsidR="00F30C31" w:rsidRPr="006E53E4" w:rsidRDefault="00F30C31" w:rsidP="00F56E87">
            <w:pPr>
              <w:pStyle w:val="12"/>
              <w:shd w:val="clear" w:color="auto" w:fill="auto"/>
              <w:spacing w:line="180" w:lineRule="exact"/>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3210BED3" w14:textId="2DE9F35A" w:rsidR="00F30C31" w:rsidRPr="006E53E4" w:rsidRDefault="00F30C31" w:rsidP="00F56E87">
            <w:pPr>
              <w:pStyle w:val="12"/>
              <w:shd w:val="clear" w:color="auto" w:fill="auto"/>
              <w:spacing w:line="180" w:lineRule="exact"/>
              <w:rPr>
                <w:i/>
                <w:iCs/>
                <w:noProof/>
                <w:sz w:val="20"/>
                <w:lang w:val="uk-UA" w:eastAsia="ru-RU"/>
              </w:rPr>
            </w:pPr>
          </w:p>
          <w:p w14:paraId="47758349" w14:textId="5E924626" w:rsidR="00F30C31" w:rsidRPr="006E53E4" w:rsidRDefault="00F30C31" w:rsidP="00F56E87">
            <w:pPr>
              <w:pStyle w:val="12"/>
              <w:shd w:val="clear" w:color="auto" w:fill="auto"/>
              <w:spacing w:line="180" w:lineRule="exact"/>
              <w:rPr>
                <w:i/>
                <w:iCs/>
                <w:noProof/>
                <w:sz w:val="20"/>
                <w:lang w:val="uk-UA" w:eastAsia="ru-RU"/>
              </w:rPr>
            </w:pPr>
            <w:r w:rsidRPr="006E53E4">
              <w:rPr>
                <w:i/>
                <w:iCs/>
                <w:noProof/>
                <w:sz w:val="20"/>
                <w:lang w:eastAsia="ru-RU"/>
              </w:rPr>
              <mc:AlternateContent>
                <mc:Choice Requires="wps">
                  <w:drawing>
                    <wp:anchor distT="0" distB="0" distL="114300" distR="114300" simplePos="0" relativeHeight="251663360" behindDoc="0" locked="0" layoutInCell="1" allowOverlap="1" wp14:anchorId="5F2348AB" wp14:editId="13D75D29">
                      <wp:simplePos x="0" y="0"/>
                      <wp:positionH relativeFrom="column">
                        <wp:posOffset>-42545</wp:posOffset>
                      </wp:positionH>
                      <wp:positionV relativeFrom="paragraph">
                        <wp:posOffset>-34290</wp:posOffset>
                      </wp:positionV>
                      <wp:extent cx="182880" cy="204470"/>
                      <wp:effectExtent l="13335" t="13335" r="13335" b="10795"/>
                      <wp:wrapNone/>
                      <wp:docPr id="88098346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8C3A3" id="Прямоугольник 5" o:spid="_x0000_s1026" style="position:absolute;margin-left:-3.35pt;margin-top:-2.7pt;width:14.4pt;height:1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" filled="f" strokecolor="#0a121c" strokeweight="1pt"/>
                  </w:pict>
                </mc:Fallback>
              </mc:AlternateContent>
            </w:r>
          </w:p>
        </w:tc>
      </w:tr>
      <w:tr w:rsidR="00F30C31" w:rsidRPr="006E53E4" w14:paraId="441B342F" w14:textId="7211EF5B" w:rsidTr="007D427F">
        <w:trPr>
          <w:gridAfter w:val="1"/>
          <w:wAfter w:w="1434" w:type="dxa"/>
        </w:trPr>
        <w:tc>
          <w:tcPr>
            <w:tcW w:w="9879" w:type="dxa"/>
            <w:gridSpan w:val="31"/>
            <w:tcBorders>
              <w:top w:val="nil"/>
              <w:left w:val="nil"/>
              <w:bottom w:val="nil"/>
              <w:right w:val="nil"/>
            </w:tcBorders>
          </w:tcPr>
          <w:p w14:paraId="17145CCF" w14:textId="2B4172A6" w:rsidR="00F30C31" w:rsidRPr="006E53E4" w:rsidRDefault="00F30C31" w:rsidP="00F56E87">
            <w:pPr>
              <w:pStyle w:val="12"/>
              <w:shd w:val="clear" w:color="auto" w:fill="auto"/>
              <w:spacing w:line="180" w:lineRule="exact"/>
              <w:ind w:left="38"/>
              <w:rPr>
                <w:rStyle w:val="afff3"/>
                <w:rFonts w:ascii="Times New Roman" w:hAnsi="Times New Roman" w:cs="Times New Roman"/>
                <w:i w:val="0"/>
                <w:iCs w:val="0"/>
                <w:sz w:val="20"/>
                <w:szCs w:val="20"/>
                <w:lang w:val="ru-RU" w:eastAsia="ru-RU"/>
              </w:rPr>
            </w:pPr>
          </w:p>
        </w:tc>
        <w:tc>
          <w:tcPr>
            <w:tcW w:w="1439" w:type="dxa"/>
            <w:gridSpan w:val="7"/>
            <w:tcBorders>
              <w:top w:val="nil"/>
              <w:left w:val="nil"/>
              <w:bottom w:val="nil"/>
              <w:right w:val="nil"/>
            </w:tcBorders>
          </w:tcPr>
          <w:p w14:paraId="0339310B" w14:textId="70B886A2" w:rsidR="00F30C31" w:rsidRPr="006E53E4" w:rsidRDefault="000C66C0" w:rsidP="00F56E87">
            <w:pPr>
              <w:pStyle w:val="12"/>
              <w:shd w:val="clear" w:color="auto" w:fill="auto"/>
              <w:spacing w:line="180" w:lineRule="exact"/>
              <w:jc w:val="center"/>
              <w:rPr>
                <w:i/>
                <w:iCs/>
                <w:noProof/>
                <w:sz w:val="20"/>
                <w:lang w:val="uk-UA" w:eastAsia="ru-RU"/>
              </w:rPr>
            </w:pPr>
            <w:r w:rsidRPr="006E53E4">
              <w:rPr>
                <w:i/>
                <w:iCs/>
                <w:noProof/>
                <w:sz w:val="20"/>
                <w:lang w:eastAsia="ru-RU"/>
              </w:rPr>
              <mc:AlternateContent>
                <mc:Choice Requires="wps">
                  <w:drawing>
                    <wp:anchor distT="0" distB="0" distL="114300" distR="114300" simplePos="0" relativeHeight="251664384" behindDoc="0" locked="0" layoutInCell="1" allowOverlap="1" wp14:anchorId="67A7B1EB" wp14:editId="2CCF521A">
                      <wp:simplePos x="0" y="0"/>
                      <wp:positionH relativeFrom="column">
                        <wp:posOffset>-42545</wp:posOffset>
                      </wp:positionH>
                      <wp:positionV relativeFrom="paragraph">
                        <wp:posOffset>84151</wp:posOffset>
                      </wp:positionV>
                      <wp:extent cx="182880" cy="204470"/>
                      <wp:effectExtent l="13335" t="10795" r="13335" b="13335"/>
                      <wp:wrapNone/>
                      <wp:docPr id="2088622767"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90446B" id="Прямоугольник 4" o:spid="_x0000_s1026" style="position:absolute;margin-left:-3.35pt;margin-top:6.65pt;width:14.4pt;height:16.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" filled="f" strokecolor="#0a121c" strokeweight="1pt"/>
                  </w:pict>
                </mc:Fallback>
              </mc:AlternateContent>
            </w:r>
          </w:p>
        </w:tc>
      </w:tr>
      <w:tr w:rsidR="00F30C31" w:rsidRPr="006E53E4" w14:paraId="288B71BA" w14:textId="78243B1D" w:rsidTr="00090C50">
        <w:trPr>
          <w:gridAfter w:val="2"/>
          <w:wAfter w:w="1532" w:type="dxa"/>
        </w:trPr>
        <w:tc>
          <w:tcPr>
            <w:tcW w:w="9781" w:type="dxa"/>
            <w:gridSpan w:val="30"/>
            <w:tcBorders>
              <w:top w:val="nil"/>
              <w:left w:val="nil"/>
              <w:bottom w:val="nil"/>
              <w:right w:val="nil"/>
            </w:tcBorders>
          </w:tcPr>
          <w:p w14:paraId="62ADC9F6" w14:textId="0666BB20" w:rsidR="00F30C31" w:rsidRPr="006E53E4" w:rsidRDefault="00F30C31" w:rsidP="00F56E87">
            <w:pPr>
              <w:pStyle w:val="12"/>
              <w:shd w:val="clear" w:color="auto" w:fill="auto"/>
              <w:spacing w:line="180" w:lineRule="exact"/>
              <w:ind w:firstLine="284"/>
              <w:rPr>
                <w:b/>
                <w:bCs/>
                <w:sz w:val="20"/>
                <w:lang w:val="uk-UA" w:eastAsia="ru-RU"/>
              </w:rPr>
            </w:pPr>
            <w:r w:rsidRPr="006E53E4">
              <w:rPr>
                <w:b/>
                <w:bCs/>
                <w:sz w:val="20"/>
                <w:lang w:val="uk-UA" w:eastAsia="ru-RU"/>
              </w:rPr>
              <w:t>(ґ) Активна НФО - Міжнародна Організація</w:t>
            </w:r>
          </w:p>
          <w:p w14:paraId="0C67BD0D" w14:textId="09737F19" w:rsidR="0024480E" w:rsidRPr="006E53E4" w:rsidRDefault="0024480E" w:rsidP="00F56E87">
            <w:pPr>
              <w:pStyle w:val="12"/>
              <w:shd w:val="clear" w:color="auto" w:fill="auto"/>
              <w:spacing w:line="240" w:lineRule="auto"/>
              <w:ind w:left="180" w:firstLine="104"/>
              <w:rPr>
                <w:rStyle w:val="afff3"/>
                <w:rFonts w:ascii="Times New Roman" w:hAnsi="Times New Roman" w:cs="Times New Roman"/>
                <w:b/>
                <w:bCs/>
                <w:i w:val="0"/>
                <w:sz w:val="20"/>
                <w:szCs w:val="20"/>
                <w:lang w:val="ru-RU" w:eastAsia="ru-RU"/>
              </w:rPr>
            </w:pPr>
          </w:p>
          <w:p w14:paraId="58B8FB62" w14:textId="510765A6" w:rsidR="0024480E" w:rsidRPr="006E53E4" w:rsidRDefault="0024480E" w:rsidP="00F56E87">
            <w:pPr>
              <w:pStyle w:val="12"/>
              <w:shd w:val="clear" w:color="auto" w:fill="auto"/>
              <w:spacing w:line="240" w:lineRule="auto"/>
              <w:ind w:left="319" w:hanging="35"/>
              <w:rPr>
                <w:rStyle w:val="afff3"/>
                <w:rFonts w:ascii="Times New Roman" w:hAnsi="Times New Roman" w:cs="Times New Roman"/>
                <w:b/>
                <w:bCs/>
                <w:i w:val="0"/>
                <w:iCs w:val="0"/>
                <w:sz w:val="20"/>
                <w:szCs w:val="20"/>
                <w:lang w:val="ru-RU" w:eastAsia="ru-RU"/>
              </w:rPr>
            </w:pPr>
            <w:r w:rsidRPr="006E53E4">
              <w:rPr>
                <w:rStyle w:val="afff3"/>
                <w:rFonts w:ascii="Times New Roman" w:hAnsi="Times New Roman" w:cs="Times New Roman"/>
                <w:b/>
                <w:bCs/>
                <w:i w:val="0"/>
                <w:sz w:val="20"/>
                <w:szCs w:val="20"/>
                <w:lang w:val="ru-RU" w:eastAsia="ru-RU"/>
              </w:rPr>
              <w:t>(д)</w:t>
            </w:r>
            <w:r w:rsidRPr="006E53E4">
              <w:rPr>
                <w:rStyle w:val="afff3"/>
                <w:rFonts w:ascii="Times New Roman" w:hAnsi="Times New Roman" w:cs="Times New Roman"/>
                <w:b/>
                <w:bCs/>
                <w:i w:val="0"/>
                <w:sz w:val="20"/>
                <w:szCs w:val="20"/>
                <w:lang w:val="ru-RU" w:eastAsia="ru-RU"/>
              </w:rPr>
              <w:tab/>
              <w:t xml:space="preserve">Активна НФО - </w:t>
            </w:r>
            <w:proofErr w:type="spellStart"/>
            <w:r w:rsidRPr="006E53E4">
              <w:rPr>
                <w:rStyle w:val="afff3"/>
                <w:rFonts w:ascii="Times New Roman" w:hAnsi="Times New Roman" w:cs="Times New Roman"/>
                <w:b/>
                <w:bCs/>
                <w:i w:val="0"/>
                <w:sz w:val="20"/>
                <w:szCs w:val="20"/>
                <w:lang w:val="ru-RU" w:eastAsia="ru-RU"/>
              </w:rPr>
              <w:t>інша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ніж</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зазначені</w:t>
            </w:r>
            <w:proofErr w:type="spellEnd"/>
            <w:r w:rsidRPr="006E53E4">
              <w:rPr>
                <w:rStyle w:val="afff3"/>
                <w:rFonts w:ascii="Times New Roman" w:hAnsi="Times New Roman" w:cs="Times New Roman"/>
                <w:b/>
                <w:bCs/>
                <w:i w:val="0"/>
                <w:sz w:val="20"/>
                <w:szCs w:val="20"/>
                <w:lang w:val="ru-RU" w:eastAsia="ru-RU"/>
              </w:rPr>
              <w:t xml:space="preserve"> у пунктах (в)-(ґ) (</w:t>
            </w:r>
            <w:proofErr w:type="spellStart"/>
            <w:r w:rsidRPr="006E53E4">
              <w:rPr>
                <w:rStyle w:val="afff3"/>
                <w:rFonts w:ascii="Times New Roman" w:hAnsi="Times New Roman" w:cs="Times New Roman"/>
                <w:b/>
                <w:bCs/>
                <w:i w:val="0"/>
                <w:sz w:val="20"/>
                <w:szCs w:val="20"/>
                <w:lang w:val="ru-RU" w:eastAsia="ru-RU"/>
              </w:rPr>
              <w:t>наприклад</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новостворена</w:t>
            </w:r>
            <w:proofErr w:type="spellEnd"/>
            <w:r w:rsidRPr="006E53E4">
              <w:rPr>
                <w:rStyle w:val="afff3"/>
                <w:rFonts w:ascii="Times New Roman" w:hAnsi="Times New Roman" w:cs="Times New Roman"/>
                <w:b/>
                <w:bCs/>
                <w:i w:val="0"/>
                <w:sz w:val="20"/>
                <w:szCs w:val="20"/>
                <w:lang w:val="ru-RU" w:eastAsia="ru-RU"/>
              </w:rPr>
              <w:t xml:space="preserve"> НФО </w:t>
            </w:r>
            <w:proofErr w:type="spellStart"/>
            <w:r w:rsidRPr="006E53E4">
              <w:rPr>
                <w:rStyle w:val="afff3"/>
                <w:rFonts w:ascii="Times New Roman" w:hAnsi="Times New Roman" w:cs="Times New Roman"/>
                <w:b/>
                <w:bCs/>
                <w:i w:val="0"/>
                <w:sz w:val="20"/>
                <w:szCs w:val="20"/>
                <w:lang w:val="ru-RU" w:eastAsia="ru-RU"/>
              </w:rPr>
              <w:t>або</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неприбуткова</w:t>
            </w:r>
            <w:proofErr w:type="spellEnd"/>
            <w:r w:rsidRPr="006E53E4">
              <w:rPr>
                <w:rStyle w:val="afff3"/>
                <w:rFonts w:ascii="Times New Roman" w:hAnsi="Times New Roman" w:cs="Times New Roman"/>
                <w:b/>
                <w:bCs/>
                <w:i w:val="0"/>
                <w:sz w:val="20"/>
                <w:szCs w:val="20"/>
                <w:lang w:val="ru-RU" w:eastAsia="ru-RU"/>
              </w:rPr>
              <w:t xml:space="preserve"> НФО</w:t>
            </w:r>
          </w:p>
          <w:p w14:paraId="6F9B7126" w14:textId="7FDC4675" w:rsidR="00F30C31" w:rsidRPr="006E53E4" w:rsidRDefault="00F30C31" w:rsidP="00F56E87">
            <w:pPr>
              <w:pStyle w:val="12"/>
              <w:shd w:val="clear" w:color="auto" w:fill="auto"/>
              <w:spacing w:line="240" w:lineRule="auto"/>
              <w:ind w:left="180" w:firstLine="104"/>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3950BC9C" w14:textId="4087E6AC" w:rsidR="00F30C31" w:rsidRPr="006E53E4" w:rsidRDefault="00F30C31" w:rsidP="00F56E87">
            <w:pPr>
              <w:pStyle w:val="12"/>
              <w:shd w:val="clear" w:color="auto" w:fill="auto"/>
              <w:spacing w:line="180" w:lineRule="exact"/>
              <w:jc w:val="center"/>
              <w:rPr>
                <w:i/>
                <w:iCs/>
                <w:noProof/>
                <w:sz w:val="20"/>
                <w:lang w:val="uk-UA" w:eastAsia="ru-RU"/>
              </w:rPr>
            </w:pPr>
          </w:p>
          <w:p w14:paraId="6960859C" w14:textId="60CBBCD1" w:rsidR="00F30C31" w:rsidRPr="006E53E4" w:rsidRDefault="00F30C31" w:rsidP="00F56E87">
            <w:pPr>
              <w:pStyle w:val="12"/>
              <w:shd w:val="clear" w:color="auto" w:fill="auto"/>
              <w:spacing w:line="180" w:lineRule="exact"/>
              <w:jc w:val="center"/>
              <w:rPr>
                <w:i/>
                <w:iCs/>
                <w:noProof/>
                <w:sz w:val="20"/>
                <w:lang w:val="uk-UA" w:eastAsia="ru-RU"/>
              </w:rPr>
            </w:pPr>
          </w:p>
          <w:p w14:paraId="36F2A2D1" w14:textId="03178328" w:rsidR="00F30C31" w:rsidRPr="006E53E4" w:rsidRDefault="00170C38" w:rsidP="00F56E87">
            <w:pPr>
              <w:pStyle w:val="12"/>
              <w:shd w:val="clear" w:color="auto" w:fill="auto"/>
              <w:spacing w:line="180" w:lineRule="exact"/>
              <w:jc w:val="center"/>
              <w:rPr>
                <w:i/>
                <w:iCs/>
                <w:noProof/>
                <w:sz w:val="20"/>
                <w:lang w:val="uk-UA" w:eastAsia="ru-RU"/>
              </w:rPr>
            </w:pPr>
            <w:r w:rsidRPr="006E53E4">
              <w:rPr>
                <w:i/>
                <w:iCs/>
                <w:noProof/>
                <w:sz w:val="20"/>
                <w:lang w:eastAsia="ru-RU"/>
              </w:rPr>
              <mc:AlternateContent>
                <mc:Choice Requires="wps">
                  <w:drawing>
                    <wp:anchor distT="0" distB="0" distL="114300" distR="114300" simplePos="0" relativeHeight="251665408" behindDoc="0" locked="0" layoutInCell="1" allowOverlap="1" wp14:anchorId="2761707F" wp14:editId="74D09B09">
                      <wp:simplePos x="0" y="0"/>
                      <wp:positionH relativeFrom="column">
                        <wp:posOffset>24335</wp:posOffset>
                      </wp:positionH>
                      <wp:positionV relativeFrom="paragraph">
                        <wp:posOffset>37090</wp:posOffset>
                      </wp:positionV>
                      <wp:extent cx="182880" cy="204470"/>
                      <wp:effectExtent l="13335" t="6350" r="13335" b="8255"/>
                      <wp:wrapNone/>
                      <wp:docPr id="1802558861"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CF75C3" id="Прямоугольник 3" o:spid="_x0000_s1026" style="position:absolute;margin-left:1.9pt;margin-top:2.9pt;width:14.4pt;height:16.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" filled="f" strokecolor="#0a121c" strokeweight="1pt"/>
                  </w:pict>
                </mc:Fallback>
              </mc:AlternateContent>
            </w:r>
          </w:p>
          <w:p w14:paraId="155CEA0B" w14:textId="590A3871"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18B134F1" w14:textId="64D1573D" w:rsidTr="007D427F">
        <w:trPr>
          <w:gridAfter w:val="1"/>
          <w:wAfter w:w="1434" w:type="dxa"/>
        </w:trPr>
        <w:tc>
          <w:tcPr>
            <w:tcW w:w="9879" w:type="dxa"/>
            <w:gridSpan w:val="31"/>
            <w:tcBorders>
              <w:top w:val="nil"/>
              <w:left w:val="nil"/>
              <w:bottom w:val="nil"/>
              <w:right w:val="nil"/>
            </w:tcBorders>
          </w:tcPr>
          <w:p w14:paraId="64A0992F" w14:textId="52CA010E" w:rsidR="00F30C31" w:rsidRPr="006E53E4" w:rsidRDefault="00F30C31" w:rsidP="00F56E87">
            <w:pPr>
              <w:pStyle w:val="12"/>
              <w:shd w:val="clear" w:color="auto" w:fill="auto"/>
              <w:tabs>
                <w:tab w:val="left" w:pos="284"/>
                <w:tab w:val="left" w:pos="319"/>
              </w:tabs>
              <w:spacing w:line="240" w:lineRule="auto"/>
              <w:ind w:left="284"/>
              <w:rPr>
                <w:rStyle w:val="afff3"/>
                <w:rFonts w:ascii="Times New Roman" w:hAnsi="Times New Roman" w:cs="Times New Roman"/>
                <w:b/>
                <w:bCs/>
                <w:i w:val="0"/>
                <w:iCs w:val="0"/>
                <w:sz w:val="20"/>
                <w:szCs w:val="20"/>
                <w:lang w:val="ru-RU" w:eastAsia="ru-RU"/>
              </w:rPr>
            </w:pPr>
            <w:r w:rsidRPr="006E53E4">
              <w:rPr>
                <w:i/>
                <w:iCs/>
                <w:noProof/>
                <w:sz w:val="20"/>
                <w:lang w:eastAsia="ru-RU"/>
              </w:rPr>
              <mc:AlternateContent>
                <mc:Choice Requires="wps">
                  <w:drawing>
                    <wp:anchor distT="0" distB="0" distL="114300" distR="114300" simplePos="0" relativeHeight="251666432" behindDoc="0" locked="0" layoutInCell="1" allowOverlap="1" wp14:anchorId="60256FBB" wp14:editId="426E7C5F">
                      <wp:simplePos x="0" y="0"/>
                      <wp:positionH relativeFrom="column">
                        <wp:posOffset>6186170</wp:posOffset>
                      </wp:positionH>
                      <wp:positionV relativeFrom="paragraph">
                        <wp:posOffset>-56515</wp:posOffset>
                      </wp:positionV>
                      <wp:extent cx="182880" cy="204470"/>
                      <wp:effectExtent l="6985" t="8890" r="10160" b="15240"/>
                      <wp:wrapNone/>
                      <wp:docPr id="1718490749"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FD73249" id="Прямоугольник 2" o:spid="_x0000_s1026" style="position:absolute;margin-left:487.1pt;margin-top:-4.45pt;width:14.4pt;height:16.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" filled="f" strokecolor="#0a121c" strokeweight="1pt"/>
                  </w:pict>
                </mc:Fallback>
              </mc:AlternateContent>
            </w:r>
            <w:r w:rsidRPr="006E53E4">
              <w:rPr>
                <w:rStyle w:val="afff3"/>
                <w:rFonts w:ascii="Times New Roman" w:hAnsi="Times New Roman" w:cs="Times New Roman"/>
                <w:b/>
                <w:bCs/>
                <w:i w:val="0"/>
                <w:sz w:val="20"/>
                <w:szCs w:val="20"/>
                <w:lang w:val="ru-RU" w:eastAsia="ru-RU"/>
              </w:rPr>
              <w:t>(е)</w:t>
            </w:r>
            <w:r w:rsidRPr="006E53E4">
              <w:rPr>
                <w:rStyle w:val="afff3"/>
                <w:rFonts w:ascii="Times New Roman" w:hAnsi="Times New Roman" w:cs="Times New Roman"/>
                <w:b/>
                <w:bCs/>
                <w:i w:val="0"/>
                <w:sz w:val="20"/>
                <w:szCs w:val="20"/>
                <w:lang w:val="ru-RU" w:eastAsia="ru-RU"/>
              </w:rPr>
              <w:tab/>
            </w:r>
            <w:proofErr w:type="spellStart"/>
            <w:r w:rsidRPr="006E53E4">
              <w:rPr>
                <w:rStyle w:val="afff3"/>
                <w:rFonts w:ascii="Times New Roman" w:hAnsi="Times New Roman" w:cs="Times New Roman"/>
                <w:b/>
                <w:bCs/>
                <w:i w:val="0"/>
                <w:sz w:val="20"/>
                <w:szCs w:val="20"/>
                <w:lang w:val="ru-RU" w:eastAsia="ru-RU"/>
              </w:rPr>
              <w:t>Пасивна</w:t>
            </w:r>
            <w:proofErr w:type="spellEnd"/>
            <w:r w:rsidRPr="006E53E4">
              <w:rPr>
                <w:rStyle w:val="afff3"/>
                <w:rFonts w:ascii="Times New Roman" w:hAnsi="Times New Roman" w:cs="Times New Roman"/>
                <w:b/>
                <w:bCs/>
                <w:i w:val="0"/>
                <w:sz w:val="20"/>
                <w:szCs w:val="20"/>
                <w:lang w:val="ru-RU" w:eastAsia="ru-RU"/>
              </w:rPr>
              <w:t xml:space="preserve"> НФО (</w:t>
            </w:r>
            <w:proofErr w:type="spellStart"/>
            <w:r w:rsidRPr="006E53E4">
              <w:rPr>
                <w:rStyle w:val="afff3"/>
                <w:rFonts w:ascii="Times New Roman" w:hAnsi="Times New Roman" w:cs="Times New Roman"/>
                <w:b/>
                <w:bCs/>
                <w:i w:val="0"/>
                <w:sz w:val="20"/>
                <w:szCs w:val="20"/>
                <w:lang w:val="ru-RU" w:eastAsia="ru-RU"/>
              </w:rPr>
              <w:t>Увага</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якщо</w:t>
            </w:r>
            <w:proofErr w:type="spellEnd"/>
            <w:r w:rsidRPr="006E53E4">
              <w:rPr>
                <w:rStyle w:val="afff3"/>
                <w:rFonts w:ascii="Times New Roman" w:hAnsi="Times New Roman" w:cs="Times New Roman"/>
                <w:b/>
                <w:bCs/>
                <w:i w:val="0"/>
                <w:sz w:val="20"/>
                <w:szCs w:val="20"/>
                <w:lang w:val="ru-RU" w:eastAsia="ru-RU"/>
              </w:rPr>
              <w:t xml:space="preserve"> Ви ставите </w:t>
            </w:r>
            <w:proofErr w:type="spellStart"/>
            <w:r w:rsidRPr="006E53E4">
              <w:rPr>
                <w:rStyle w:val="afff3"/>
                <w:rFonts w:ascii="Times New Roman" w:hAnsi="Times New Roman" w:cs="Times New Roman"/>
                <w:b/>
                <w:bCs/>
                <w:i w:val="0"/>
                <w:sz w:val="20"/>
                <w:szCs w:val="20"/>
                <w:lang w:val="ru-RU" w:eastAsia="ru-RU"/>
              </w:rPr>
              <w:t>позначку</w:t>
            </w:r>
            <w:proofErr w:type="spellEnd"/>
            <w:r w:rsidRPr="006E53E4">
              <w:rPr>
                <w:rStyle w:val="afff3"/>
                <w:rFonts w:ascii="Times New Roman" w:hAnsi="Times New Roman" w:cs="Times New Roman"/>
                <w:b/>
                <w:bCs/>
                <w:i w:val="0"/>
                <w:sz w:val="20"/>
                <w:szCs w:val="20"/>
                <w:lang w:val="ru-RU" w:eastAsia="ru-RU"/>
              </w:rPr>
              <w:t xml:space="preserve"> в </w:t>
            </w:r>
            <w:proofErr w:type="spellStart"/>
            <w:r w:rsidRPr="006E53E4">
              <w:rPr>
                <w:rStyle w:val="afff3"/>
                <w:rFonts w:ascii="Times New Roman" w:hAnsi="Times New Roman" w:cs="Times New Roman"/>
                <w:b/>
                <w:bCs/>
                <w:i w:val="0"/>
                <w:sz w:val="20"/>
                <w:szCs w:val="20"/>
                <w:lang w:val="ru-RU" w:eastAsia="ru-RU"/>
              </w:rPr>
              <w:t>цьому</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полі</w:t>
            </w:r>
            <w:proofErr w:type="spellEnd"/>
            <w:r w:rsidRPr="006E53E4">
              <w:rPr>
                <w:rStyle w:val="afff3"/>
                <w:rFonts w:ascii="Times New Roman" w:hAnsi="Times New Roman" w:cs="Times New Roman"/>
                <w:b/>
                <w:bCs/>
                <w:i w:val="0"/>
                <w:sz w:val="20"/>
                <w:szCs w:val="20"/>
                <w:lang w:val="ru-RU" w:eastAsia="ru-RU"/>
              </w:rPr>
              <w:t xml:space="preserve">, будь ласка, також </w:t>
            </w:r>
            <w:proofErr w:type="spellStart"/>
            <w:r w:rsidRPr="006E53E4">
              <w:rPr>
                <w:rStyle w:val="afff3"/>
                <w:rFonts w:ascii="Times New Roman" w:hAnsi="Times New Roman" w:cs="Times New Roman"/>
                <w:b/>
                <w:bCs/>
                <w:i w:val="0"/>
                <w:sz w:val="20"/>
                <w:szCs w:val="20"/>
                <w:lang w:val="ru-RU" w:eastAsia="ru-RU"/>
              </w:rPr>
              <w:t>заповніть</w:t>
            </w:r>
            <w:proofErr w:type="spellEnd"/>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Частину</w:t>
            </w:r>
            <w:proofErr w:type="spellEnd"/>
            <w:r w:rsidRPr="006E53E4">
              <w:rPr>
                <w:rStyle w:val="afff3"/>
                <w:rFonts w:ascii="Times New Roman" w:hAnsi="Times New Roman" w:cs="Times New Roman"/>
                <w:b/>
                <w:bCs/>
                <w:i w:val="0"/>
                <w:sz w:val="20"/>
                <w:szCs w:val="20"/>
                <w:lang w:val="ru-RU" w:eastAsia="ru-RU"/>
              </w:rPr>
              <w:t xml:space="preserve"> 2(2) </w:t>
            </w:r>
            <w:proofErr w:type="spellStart"/>
            <w:r w:rsidRPr="006E53E4">
              <w:rPr>
                <w:rStyle w:val="afff3"/>
                <w:rFonts w:ascii="Times New Roman" w:hAnsi="Times New Roman" w:cs="Times New Roman"/>
                <w:b/>
                <w:bCs/>
                <w:i w:val="0"/>
                <w:sz w:val="20"/>
                <w:szCs w:val="20"/>
                <w:lang w:val="ru-RU" w:eastAsia="ru-RU"/>
              </w:rPr>
              <w:t>далі</w:t>
            </w:r>
            <w:proofErr w:type="spellEnd"/>
            <w:r w:rsidRPr="006E53E4">
              <w:rPr>
                <w:rStyle w:val="afff3"/>
                <w:rFonts w:ascii="Times New Roman" w:hAnsi="Times New Roman" w:cs="Times New Roman"/>
                <w:b/>
                <w:bCs/>
                <w:i w:val="0"/>
                <w:sz w:val="20"/>
                <w:szCs w:val="20"/>
                <w:lang w:val="ru-RU" w:eastAsia="ru-RU"/>
              </w:rPr>
              <w:t>)</w:t>
            </w:r>
          </w:p>
          <w:p w14:paraId="00218814" w14:textId="2A975279" w:rsidR="00F30C31" w:rsidRPr="006E53E4" w:rsidRDefault="00F30C31" w:rsidP="00F56E87">
            <w:pPr>
              <w:pStyle w:val="12"/>
              <w:shd w:val="clear" w:color="auto" w:fill="auto"/>
              <w:spacing w:line="180" w:lineRule="exact"/>
              <w:ind w:left="38"/>
              <w:rPr>
                <w:rStyle w:val="afff3"/>
                <w:rFonts w:ascii="Times New Roman" w:hAnsi="Times New Roman" w:cs="Times New Roman"/>
                <w:i w:val="0"/>
                <w:iCs w:val="0"/>
                <w:sz w:val="20"/>
                <w:szCs w:val="20"/>
                <w:lang w:val="ru-RU" w:eastAsia="ru-RU"/>
              </w:rPr>
            </w:pPr>
          </w:p>
        </w:tc>
        <w:tc>
          <w:tcPr>
            <w:tcW w:w="1439" w:type="dxa"/>
            <w:gridSpan w:val="7"/>
            <w:tcBorders>
              <w:top w:val="nil"/>
              <w:left w:val="nil"/>
              <w:bottom w:val="nil"/>
              <w:right w:val="nil"/>
            </w:tcBorders>
          </w:tcPr>
          <w:p w14:paraId="216E1F3D" w14:textId="0A43C460"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013C7AF7" w14:textId="07CDE23D" w:rsidTr="007D427F">
        <w:trPr>
          <w:gridAfter w:val="1"/>
          <w:wAfter w:w="1434" w:type="dxa"/>
        </w:trPr>
        <w:tc>
          <w:tcPr>
            <w:tcW w:w="9879" w:type="dxa"/>
            <w:gridSpan w:val="31"/>
            <w:tcBorders>
              <w:top w:val="nil"/>
              <w:left w:val="nil"/>
              <w:bottom w:val="nil"/>
              <w:right w:val="nil"/>
            </w:tcBorders>
          </w:tcPr>
          <w:p w14:paraId="6148B1E1" w14:textId="4E0C9A1F" w:rsidR="00F30C31" w:rsidRPr="006E53E4" w:rsidRDefault="00F30C31" w:rsidP="00F56E87">
            <w:pPr>
              <w:pStyle w:val="12"/>
              <w:shd w:val="clear" w:color="auto" w:fill="auto"/>
              <w:tabs>
                <w:tab w:val="left" w:pos="319"/>
                <w:tab w:val="left" w:pos="567"/>
              </w:tabs>
              <w:spacing w:line="240" w:lineRule="auto"/>
              <w:ind w:firstLine="284"/>
              <w:rPr>
                <w:rStyle w:val="afff3"/>
                <w:rFonts w:ascii="Times New Roman" w:hAnsi="Times New Roman" w:cs="Times New Roman"/>
                <w:b/>
                <w:bCs/>
                <w:i w:val="0"/>
                <w:iCs w:val="0"/>
                <w:sz w:val="20"/>
                <w:szCs w:val="20"/>
                <w:lang w:val="ru-RU" w:eastAsia="ru-RU"/>
              </w:rPr>
            </w:pPr>
          </w:p>
        </w:tc>
        <w:tc>
          <w:tcPr>
            <w:tcW w:w="1439" w:type="dxa"/>
            <w:gridSpan w:val="7"/>
            <w:tcBorders>
              <w:top w:val="nil"/>
              <w:left w:val="nil"/>
              <w:bottom w:val="nil"/>
              <w:right w:val="nil"/>
            </w:tcBorders>
          </w:tcPr>
          <w:p w14:paraId="3CDCE4A6" w14:textId="548184BB"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4397C1EB" w14:textId="1B5F859B" w:rsidTr="007D427F">
        <w:trPr>
          <w:gridAfter w:val="7"/>
          <w:wAfter w:w="2579" w:type="dxa"/>
        </w:trPr>
        <w:tc>
          <w:tcPr>
            <w:tcW w:w="8039" w:type="dxa"/>
            <w:gridSpan w:val="25"/>
            <w:tcBorders>
              <w:top w:val="nil"/>
              <w:left w:val="nil"/>
              <w:bottom w:val="nil"/>
              <w:right w:val="nil"/>
            </w:tcBorders>
          </w:tcPr>
          <w:p w14:paraId="08461439" w14:textId="006CEBA5" w:rsidR="00F30C31" w:rsidRPr="006E53E4" w:rsidRDefault="00F30C31" w:rsidP="00F56E87">
            <w:pPr>
              <w:pStyle w:val="12"/>
              <w:shd w:val="clear" w:color="auto" w:fill="auto"/>
              <w:spacing w:line="180" w:lineRule="exact"/>
              <w:ind w:left="180"/>
              <w:rPr>
                <w:rStyle w:val="afff3"/>
                <w:rFonts w:ascii="Times New Roman" w:hAnsi="Times New Roman" w:cs="Times New Roman"/>
                <w:b/>
                <w:bCs/>
                <w:i w:val="0"/>
                <w:iCs w:val="0"/>
                <w:sz w:val="20"/>
                <w:szCs w:val="20"/>
                <w:lang w:val="ru-RU" w:eastAsia="ru-RU"/>
              </w:rPr>
            </w:pPr>
          </w:p>
        </w:tc>
        <w:tc>
          <w:tcPr>
            <w:tcW w:w="2134" w:type="dxa"/>
            <w:gridSpan w:val="7"/>
            <w:tcBorders>
              <w:top w:val="nil"/>
              <w:left w:val="nil"/>
              <w:bottom w:val="nil"/>
              <w:right w:val="nil"/>
            </w:tcBorders>
          </w:tcPr>
          <w:p w14:paraId="038294EC" w14:textId="6D98D63B"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78F75960" w14:textId="4AEA8B53" w:rsidTr="007D427F">
        <w:trPr>
          <w:gridAfter w:val="7"/>
          <w:wAfter w:w="2579" w:type="dxa"/>
        </w:trPr>
        <w:tc>
          <w:tcPr>
            <w:tcW w:w="8039" w:type="dxa"/>
            <w:gridSpan w:val="25"/>
            <w:tcBorders>
              <w:top w:val="nil"/>
              <w:left w:val="nil"/>
              <w:bottom w:val="nil"/>
              <w:right w:val="nil"/>
            </w:tcBorders>
          </w:tcPr>
          <w:p w14:paraId="2FF71B97" w14:textId="7C6DA91F" w:rsidR="00F30C31" w:rsidRPr="006E53E4" w:rsidRDefault="00F30C31" w:rsidP="00F56E87">
            <w:pPr>
              <w:pStyle w:val="12"/>
              <w:shd w:val="clear" w:color="auto" w:fill="auto"/>
              <w:spacing w:line="180" w:lineRule="exact"/>
              <w:ind w:left="180"/>
              <w:rPr>
                <w:rStyle w:val="afff3"/>
                <w:rFonts w:ascii="Times New Roman" w:hAnsi="Times New Roman" w:cs="Times New Roman"/>
                <w:b/>
                <w:bCs/>
                <w:i w:val="0"/>
                <w:iCs w:val="0"/>
                <w:sz w:val="20"/>
                <w:szCs w:val="20"/>
                <w:lang w:val="uk-UA" w:eastAsia="ru-RU"/>
              </w:rPr>
            </w:pPr>
            <w:r w:rsidRPr="006E53E4">
              <w:rPr>
                <w:rStyle w:val="afff3"/>
                <w:rFonts w:ascii="Times New Roman" w:hAnsi="Times New Roman" w:cs="Times New Roman"/>
                <w:b/>
                <w:bCs/>
                <w:i w:val="0"/>
                <w:sz w:val="20"/>
                <w:szCs w:val="20"/>
                <w:lang w:val="ru-RU" w:eastAsia="ru-RU"/>
              </w:rPr>
              <w:t>2.</w:t>
            </w:r>
            <w:r w:rsidRPr="006E53E4">
              <w:rPr>
                <w:rStyle w:val="afff3"/>
                <w:rFonts w:ascii="Times New Roman" w:hAnsi="Times New Roman" w:cs="Times New Roman"/>
                <w:b/>
                <w:bCs/>
                <w:i w:val="0"/>
                <w:sz w:val="20"/>
                <w:szCs w:val="20"/>
                <w:lang w:val="ru-RU" w:eastAsia="ru-RU"/>
              </w:rPr>
              <w:tab/>
            </w:r>
            <w:proofErr w:type="spellStart"/>
            <w:r w:rsidRPr="006E53E4">
              <w:rPr>
                <w:rStyle w:val="afff3"/>
                <w:rFonts w:ascii="Times New Roman" w:hAnsi="Times New Roman" w:cs="Times New Roman"/>
                <w:b/>
                <w:bCs/>
                <w:i w:val="0"/>
                <w:sz w:val="20"/>
                <w:szCs w:val="20"/>
                <w:lang w:val="ru-RU" w:eastAsia="ru-RU"/>
              </w:rPr>
              <w:t>Якщо</w:t>
            </w:r>
            <w:proofErr w:type="spellEnd"/>
            <w:r w:rsidRPr="006E53E4">
              <w:rPr>
                <w:rStyle w:val="afff3"/>
                <w:rFonts w:ascii="Times New Roman" w:hAnsi="Times New Roman" w:cs="Times New Roman"/>
                <w:b/>
                <w:bCs/>
                <w:i w:val="0"/>
                <w:sz w:val="20"/>
                <w:szCs w:val="20"/>
                <w:lang w:val="ru-RU" w:eastAsia="ru-RU"/>
              </w:rPr>
              <w:t xml:space="preserve"> Ви </w:t>
            </w:r>
            <w:proofErr w:type="spellStart"/>
            <w:r w:rsidRPr="006E53E4">
              <w:rPr>
                <w:rStyle w:val="afff3"/>
                <w:rFonts w:ascii="Times New Roman" w:hAnsi="Times New Roman" w:cs="Times New Roman"/>
                <w:b/>
                <w:bCs/>
                <w:i w:val="0"/>
                <w:sz w:val="20"/>
                <w:szCs w:val="20"/>
                <w:lang w:val="ru-RU" w:eastAsia="ru-RU"/>
              </w:rPr>
              <w:t>обрали</w:t>
            </w:r>
            <w:proofErr w:type="spellEnd"/>
            <w:r w:rsidRPr="006E53E4">
              <w:rPr>
                <w:rStyle w:val="afff3"/>
                <w:rFonts w:ascii="Times New Roman" w:hAnsi="Times New Roman" w:cs="Times New Roman"/>
                <w:b/>
                <w:bCs/>
                <w:i w:val="0"/>
                <w:sz w:val="20"/>
                <w:szCs w:val="20"/>
                <w:lang w:val="ru-RU" w:eastAsia="ru-RU"/>
              </w:rPr>
              <w:t xml:space="preserve"> пункт 1(a)(</w:t>
            </w:r>
            <w:r w:rsidRPr="006E53E4">
              <w:rPr>
                <w:rStyle w:val="afff3"/>
                <w:rFonts w:ascii="Times New Roman" w:hAnsi="Times New Roman" w:cs="Times New Roman"/>
                <w:b/>
                <w:bCs/>
                <w:i w:val="0"/>
                <w:sz w:val="20"/>
                <w:szCs w:val="20"/>
                <w:lang w:val="uk-UA" w:eastAsia="ru-RU"/>
              </w:rPr>
              <w:t>І</w:t>
            </w:r>
            <w:r w:rsidRPr="006E53E4">
              <w:rPr>
                <w:rStyle w:val="afff3"/>
                <w:rFonts w:ascii="Times New Roman" w:hAnsi="Times New Roman" w:cs="Times New Roman"/>
                <w:b/>
                <w:bCs/>
                <w:i w:val="0"/>
                <w:sz w:val="20"/>
                <w:szCs w:val="20"/>
                <w:lang w:val="ru-RU" w:eastAsia="ru-RU"/>
              </w:rPr>
              <w:t xml:space="preserve">) </w:t>
            </w:r>
            <w:proofErr w:type="spellStart"/>
            <w:r w:rsidRPr="006E53E4">
              <w:rPr>
                <w:rStyle w:val="afff3"/>
                <w:rFonts w:ascii="Times New Roman" w:hAnsi="Times New Roman" w:cs="Times New Roman"/>
                <w:b/>
                <w:bCs/>
                <w:i w:val="0"/>
                <w:sz w:val="20"/>
                <w:szCs w:val="20"/>
                <w:lang w:val="ru-RU" w:eastAsia="ru-RU"/>
              </w:rPr>
              <w:t>або</w:t>
            </w:r>
            <w:proofErr w:type="spellEnd"/>
            <w:r w:rsidRPr="006E53E4">
              <w:rPr>
                <w:rStyle w:val="afff3"/>
                <w:rFonts w:ascii="Times New Roman" w:hAnsi="Times New Roman" w:cs="Times New Roman"/>
                <w:b/>
                <w:bCs/>
                <w:i w:val="0"/>
                <w:sz w:val="20"/>
                <w:szCs w:val="20"/>
                <w:lang w:val="ru-RU" w:eastAsia="ru-RU"/>
              </w:rPr>
              <w:t xml:space="preserve"> 1(е) </w:t>
            </w:r>
            <w:proofErr w:type="spellStart"/>
            <w:r w:rsidRPr="006E53E4">
              <w:rPr>
                <w:rStyle w:val="afff3"/>
                <w:rFonts w:ascii="Times New Roman" w:hAnsi="Times New Roman" w:cs="Times New Roman"/>
                <w:b/>
                <w:bCs/>
                <w:i w:val="0"/>
                <w:sz w:val="20"/>
                <w:szCs w:val="20"/>
                <w:lang w:val="ru-RU" w:eastAsia="ru-RU"/>
              </w:rPr>
              <w:t>вище</w:t>
            </w:r>
            <w:proofErr w:type="spellEnd"/>
            <w:r w:rsidRPr="006E53E4">
              <w:rPr>
                <w:rStyle w:val="afff3"/>
                <w:rFonts w:ascii="Times New Roman" w:hAnsi="Times New Roman" w:cs="Times New Roman"/>
                <w:b/>
                <w:bCs/>
                <w:i w:val="0"/>
                <w:sz w:val="20"/>
                <w:szCs w:val="20"/>
                <w:lang w:val="ru-RU" w:eastAsia="ru-RU"/>
              </w:rPr>
              <w:t>,</w:t>
            </w:r>
            <w:r w:rsidRPr="006E53E4">
              <w:rPr>
                <w:rStyle w:val="afff3"/>
                <w:rFonts w:ascii="Times New Roman" w:hAnsi="Times New Roman" w:cs="Times New Roman"/>
                <w:b/>
                <w:bCs/>
                <w:i w:val="0"/>
                <w:sz w:val="20"/>
                <w:szCs w:val="20"/>
                <w:lang w:val="uk-UA" w:eastAsia="ru-RU"/>
              </w:rPr>
              <w:t xml:space="preserve"> надайте наступну інформацію:</w:t>
            </w:r>
          </w:p>
        </w:tc>
        <w:tc>
          <w:tcPr>
            <w:tcW w:w="2134" w:type="dxa"/>
            <w:gridSpan w:val="7"/>
            <w:tcBorders>
              <w:top w:val="nil"/>
              <w:left w:val="nil"/>
              <w:bottom w:val="nil"/>
              <w:right w:val="nil"/>
            </w:tcBorders>
          </w:tcPr>
          <w:p w14:paraId="35EA4F77" w14:textId="15FDF69C"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25E79E2D" w14:textId="276A6A79" w:rsidTr="007D427F">
        <w:trPr>
          <w:gridAfter w:val="7"/>
          <w:wAfter w:w="2579" w:type="dxa"/>
        </w:trPr>
        <w:tc>
          <w:tcPr>
            <w:tcW w:w="8039" w:type="dxa"/>
            <w:gridSpan w:val="25"/>
            <w:tcBorders>
              <w:top w:val="nil"/>
              <w:left w:val="nil"/>
              <w:bottom w:val="nil"/>
              <w:right w:val="nil"/>
            </w:tcBorders>
          </w:tcPr>
          <w:p w14:paraId="442CAD36" w14:textId="22EFC206" w:rsidR="00F30C31" w:rsidRPr="006E53E4" w:rsidRDefault="00F30C31" w:rsidP="00F56E87">
            <w:pPr>
              <w:pStyle w:val="12"/>
              <w:shd w:val="clear" w:color="auto" w:fill="auto"/>
              <w:spacing w:line="180" w:lineRule="exact"/>
              <w:ind w:left="180"/>
              <w:rPr>
                <w:rStyle w:val="afff3"/>
                <w:rFonts w:ascii="Times New Roman" w:hAnsi="Times New Roman" w:cs="Times New Roman"/>
                <w:b/>
                <w:bCs/>
                <w:i w:val="0"/>
                <w:iCs w:val="0"/>
                <w:sz w:val="20"/>
                <w:szCs w:val="20"/>
                <w:lang w:val="ru-RU" w:eastAsia="ru-RU"/>
              </w:rPr>
            </w:pPr>
          </w:p>
        </w:tc>
        <w:tc>
          <w:tcPr>
            <w:tcW w:w="2134" w:type="dxa"/>
            <w:gridSpan w:val="7"/>
            <w:tcBorders>
              <w:top w:val="nil"/>
              <w:left w:val="nil"/>
              <w:bottom w:val="nil"/>
              <w:right w:val="nil"/>
            </w:tcBorders>
          </w:tcPr>
          <w:p w14:paraId="00FDDBD8" w14:textId="62F335F9"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109814F0" w14:textId="77EE7F71" w:rsidTr="007D427F">
        <w:trPr>
          <w:gridAfter w:val="7"/>
          <w:wAfter w:w="2579" w:type="dxa"/>
        </w:trPr>
        <w:tc>
          <w:tcPr>
            <w:tcW w:w="8039" w:type="dxa"/>
            <w:gridSpan w:val="25"/>
            <w:tcBorders>
              <w:top w:val="nil"/>
              <w:left w:val="nil"/>
              <w:bottom w:val="nil"/>
              <w:right w:val="nil"/>
            </w:tcBorders>
          </w:tcPr>
          <w:p w14:paraId="41ABDA5F" w14:textId="00FD00F9" w:rsidR="00F30C31" w:rsidRPr="006E53E4" w:rsidRDefault="00F30C31" w:rsidP="00F56E87">
            <w:pPr>
              <w:pStyle w:val="12"/>
              <w:shd w:val="clear" w:color="auto" w:fill="auto"/>
              <w:spacing w:line="180" w:lineRule="exact"/>
              <w:ind w:left="60" w:firstLine="224"/>
              <w:rPr>
                <w:rStyle w:val="afff3"/>
                <w:rFonts w:ascii="Times New Roman" w:hAnsi="Times New Roman" w:cs="Times New Roman"/>
                <w:i w:val="0"/>
                <w:iCs w:val="0"/>
                <w:sz w:val="20"/>
                <w:szCs w:val="20"/>
                <w:lang w:val="ru-RU" w:eastAsia="ru-RU"/>
              </w:rPr>
            </w:pPr>
            <w:r w:rsidRPr="006E53E4">
              <w:rPr>
                <w:rStyle w:val="1f0"/>
                <w:rFonts w:ascii="Times New Roman" w:hAnsi="Times New Roman" w:cs="Times New Roman"/>
                <w:i w:val="0"/>
                <w:sz w:val="20"/>
                <w:szCs w:val="20"/>
                <w:lang w:val="uk-UA" w:eastAsia="ru-RU"/>
              </w:rPr>
              <w:t>а</w:t>
            </w:r>
            <w:r w:rsidRPr="006E53E4">
              <w:rPr>
                <w:rStyle w:val="1f0"/>
                <w:rFonts w:ascii="Times New Roman" w:hAnsi="Times New Roman" w:cs="Times New Roman"/>
                <w:sz w:val="20"/>
                <w:szCs w:val="20"/>
                <w:lang w:val="uk-UA" w:eastAsia="ru-RU"/>
              </w:rPr>
              <w:t>.</w:t>
            </w:r>
            <w:r w:rsidRPr="006E53E4">
              <w:rPr>
                <w:rStyle w:val="afff7"/>
                <w:rFonts w:ascii="Times New Roman" w:hAnsi="Times New Roman" w:cs="Times New Roman"/>
                <w:sz w:val="20"/>
                <w:szCs w:val="20"/>
                <w:lang w:val="uk-UA" w:eastAsia="ru-RU"/>
              </w:rPr>
              <w:t xml:space="preserve"> </w:t>
            </w:r>
            <w:r w:rsidRPr="006E53E4">
              <w:rPr>
                <w:rStyle w:val="afff7"/>
                <w:rFonts w:ascii="Times New Roman" w:hAnsi="Times New Roman" w:cs="Times New Roman"/>
                <w:b w:val="0"/>
                <w:sz w:val="20"/>
                <w:szCs w:val="20"/>
                <w:lang w:val="uk-UA" w:eastAsia="ru-RU"/>
              </w:rPr>
              <w:t>Вкажіть імена</w:t>
            </w:r>
            <w:r w:rsidRPr="006E53E4">
              <w:rPr>
                <w:b/>
                <w:sz w:val="20"/>
                <w:lang w:val="uk-UA" w:eastAsia="ru-RU"/>
              </w:rPr>
              <w:t xml:space="preserve"> усіх Контролюючих Осіб Власника Рахунку:*</w:t>
            </w:r>
          </w:p>
        </w:tc>
        <w:tc>
          <w:tcPr>
            <w:tcW w:w="2134" w:type="dxa"/>
            <w:gridSpan w:val="7"/>
            <w:tcBorders>
              <w:top w:val="nil"/>
              <w:left w:val="nil"/>
              <w:bottom w:val="nil"/>
              <w:right w:val="nil"/>
            </w:tcBorders>
          </w:tcPr>
          <w:p w14:paraId="78E5526D" w14:textId="051B007D"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524868FC" w14:textId="6EC8D845" w:rsidTr="007D427F">
        <w:trPr>
          <w:gridAfter w:val="7"/>
          <w:wAfter w:w="2579" w:type="dxa"/>
        </w:trPr>
        <w:tc>
          <w:tcPr>
            <w:tcW w:w="8039" w:type="dxa"/>
            <w:gridSpan w:val="25"/>
            <w:tcBorders>
              <w:top w:val="nil"/>
              <w:left w:val="nil"/>
              <w:bottom w:val="nil"/>
              <w:right w:val="nil"/>
            </w:tcBorders>
          </w:tcPr>
          <w:p w14:paraId="3568000C" w14:textId="139C1B0E"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tc>
        <w:tc>
          <w:tcPr>
            <w:tcW w:w="2134" w:type="dxa"/>
            <w:gridSpan w:val="7"/>
            <w:tcBorders>
              <w:top w:val="nil"/>
              <w:left w:val="nil"/>
              <w:bottom w:val="nil"/>
              <w:right w:val="nil"/>
            </w:tcBorders>
          </w:tcPr>
          <w:p w14:paraId="71D6A36C" w14:textId="66C6AC32"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0E57CC93" w14:textId="6A8DE30C" w:rsidTr="007D427F">
        <w:trPr>
          <w:gridAfter w:val="7"/>
          <w:wAfter w:w="2579" w:type="dxa"/>
        </w:trPr>
        <w:tc>
          <w:tcPr>
            <w:tcW w:w="8039" w:type="dxa"/>
            <w:gridSpan w:val="25"/>
            <w:tcBorders>
              <w:top w:val="nil"/>
              <w:left w:val="nil"/>
              <w:bottom w:val="single" w:sz="4" w:space="0" w:color="auto"/>
              <w:right w:val="nil"/>
            </w:tcBorders>
          </w:tcPr>
          <w:p w14:paraId="3EF0640A" w14:textId="2A1DD4AA"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tc>
        <w:tc>
          <w:tcPr>
            <w:tcW w:w="2134" w:type="dxa"/>
            <w:gridSpan w:val="7"/>
            <w:tcBorders>
              <w:top w:val="nil"/>
              <w:left w:val="nil"/>
              <w:bottom w:val="single" w:sz="4" w:space="0" w:color="auto"/>
              <w:right w:val="nil"/>
            </w:tcBorders>
          </w:tcPr>
          <w:p w14:paraId="273A9AF7" w14:textId="55745280"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0CA6DC23" w14:textId="1239A404" w:rsidTr="007D427F">
        <w:trPr>
          <w:gridAfter w:val="7"/>
          <w:wAfter w:w="2579" w:type="dxa"/>
        </w:trPr>
        <w:tc>
          <w:tcPr>
            <w:tcW w:w="8039" w:type="dxa"/>
            <w:gridSpan w:val="25"/>
            <w:tcBorders>
              <w:top w:val="single" w:sz="4" w:space="0" w:color="auto"/>
              <w:left w:val="nil"/>
              <w:bottom w:val="single" w:sz="4" w:space="0" w:color="auto"/>
              <w:right w:val="nil"/>
            </w:tcBorders>
          </w:tcPr>
          <w:p w14:paraId="594FEAE2" w14:textId="604C2870"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p w14:paraId="69F2C4E1" w14:textId="64B82BCC" w:rsidR="00F30C31" w:rsidRPr="006E53E4" w:rsidRDefault="00F30C31" w:rsidP="00F56E87">
            <w:pPr>
              <w:pStyle w:val="12"/>
              <w:shd w:val="clear" w:color="auto" w:fill="auto"/>
              <w:spacing w:line="180" w:lineRule="exact"/>
              <w:rPr>
                <w:rStyle w:val="1f0"/>
                <w:rFonts w:ascii="Times New Roman" w:hAnsi="Times New Roman" w:cs="Times New Roman"/>
                <w:sz w:val="20"/>
                <w:szCs w:val="20"/>
                <w:lang w:val="uk-UA" w:eastAsia="ru-RU"/>
              </w:rPr>
            </w:pPr>
          </w:p>
        </w:tc>
        <w:tc>
          <w:tcPr>
            <w:tcW w:w="2134" w:type="dxa"/>
            <w:gridSpan w:val="7"/>
            <w:tcBorders>
              <w:top w:val="single" w:sz="4" w:space="0" w:color="auto"/>
              <w:left w:val="nil"/>
              <w:bottom w:val="single" w:sz="4" w:space="0" w:color="auto"/>
              <w:right w:val="nil"/>
            </w:tcBorders>
          </w:tcPr>
          <w:p w14:paraId="2177D158" w14:textId="08752C85"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13A87735" w14:textId="7CE0A20D" w:rsidTr="007D427F">
        <w:trPr>
          <w:gridAfter w:val="7"/>
          <w:wAfter w:w="2579" w:type="dxa"/>
        </w:trPr>
        <w:tc>
          <w:tcPr>
            <w:tcW w:w="8039" w:type="dxa"/>
            <w:gridSpan w:val="25"/>
            <w:tcBorders>
              <w:top w:val="single" w:sz="4" w:space="0" w:color="auto"/>
              <w:left w:val="nil"/>
              <w:bottom w:val="single" w:sz="4" w:space="0" w:color="auto"/>
              <w:right w:val="nil"/>
            </w:tcBorders>
          </w:tcPr>
          <w:p w14:paraId="7857E2E8" w14:textId="4855DBAF"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p w14:paraId="5EA8E753" w14:textId="20D9A530"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tc>
        <w:tc>
          <w:tcPr>
            <w:tcW w:w="2134" w:type="dxa"/>
            <w:gridSpan w:val="7"/>
            <w:tcBorders>
              <w:top w:val="single" w:sz="4" w:space="0" w:color="auto"/>
              <w:left w:val="nil"/>
              <w:bottom w:val="single" w:sz="4" w:space="0" w:color="auto"/>
              <w:right w:val="nil"/>
            </w:tcBorders>
          </w:tcPr>
          <w:p w14:paraId="10BF3D89" w14:textId="58A2E965"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1D20AC22" w14:textId="5EF3B48B" w:rsidTr="007D427F">
        <w:trPr>
          <w:gridAfter w:val="7"/>
          <w:wAfter w:w="2579" w:type="dxa"/>
        </w:trPr>
        <w:tc>
          <w:tcPr>
            <w:tcW w:w="8039" w:type="dxa"/>
            <w:gridSpan w:val="25"/>
            <w:tcBorders>
              <w:top w:val="single" w:sz="4" w:space="0" w:color="auto"/>
              <w:left w:val="nil"/>
              <w:bottom w:val="nil"/>
              <w:right w:val="nil"/>
            </w:tcBorders>
          </w:tcPr>
          <w:p w14:paraId="40F1D5D7" w14:textId="50B5CF2C"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tc>
        <w:tc>
          <w:tcPr>
            <w:tcW w:w="2134" w:type="dxa"/>
            <w:gridSpan w:val="7"/>
            <w:tcBorders>
              <w:top w:val="single" w:sz="4" w:space="0" w:color="auto"/>
              <w:left w:val="nil"/>
              <w:bottom w:val="nil"/>
              <w:right w:val="nil"/>
            </w:tcBorders>
          </w:tcPr>
          <w:p w14:paraId="18A56BAE" w14:textId="69D9ADF6"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54F4E979" w14:textId="10DB66FB" w:rsidTr="007D427F">
        <w:trPr>
          <w:gridAfter w:val="7"/>
          <w:wAfter w:w="2579" w:type="dxa"/>
        </w:trPr>
        <w:tc>
          <w:tcPr>
            <w:tcW w:w="8039" w:type="dxa"/>
            <w:gridSpan w:val="25"/>
            <w:tcBorders>
              <w:top w:val="nil"/>
              <w:left w:val="nil"/>
              <w:bottom w:val="nil"/>
              <w:right w:val="nil"/>
            </w:tcBorders>
          </w:tcPr>
          <w:p w14:paraId="0978577E" w14:textId="46623434" w:rsidR="00F30C31" w:rsidRPr="006E53E4" w:rsidRDefault="00F30C31" w:rsidP="00F56E87">
            <w:pPr>
              <w:pStyle w:val="12"/>
              <w:shd w:val="clear" w:color="auto" w:fill="auto"/>
              <w:spacing w:line="180" w:lineRule="exact"/>
              <w:ind w:left="60"/>
              <w:rPr>
                <w:rStyle w:val="1f0"/>
                <w:rFonts w:ascii="Times New Roman" w:hAnsi="Times New Roman" w:cs="Times New Roman"/>
                <w:sz w:val="20"/>
                <w:szCs w:val="20"/>
                <w:lang w:val="uk-UA" w:eastAsia="ru-RU"/>
              </w:rPr>
            </w:pPr>
          </w:p>
        </w:tc>
        <w:tc>
          <w:tcPr>
            <w:tcW w:w="2134" w:type="dxa"/>
            <w:gridSpan w:val="7"/>
            <w:tcBorders>
              <w:top w:val="nil"/>
              <w:left w:val="nil"/>
              <w:bottom w:val="nil"/>
              <w:right w:val="nil"/>
            </w:tcBorders>
          </w:tcPr>
          <w:p w14:paraId="68C126A8" w14:textId="40798476"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380AC3B8" w14:textId="6F7EFA52" w:rsidTr="007D427F">
        <w:trPr>
          <w:gridAfter w:val="7"/>
          <w:wAfter w:w="2579" w:type="dxa"/>
        </w:trPr>
        <w:tc>
          <w:tcPr>
            <w:tcW w:w="10173" w:type="dxa"/>
            <w:gridSpan w:val="32"/>
            <w:tcBorders>
              <w:top w:val="nil"/>
              <w:left w:val="nil"/>
              <w:bottom w:val="nil"/>
              <w:right w:val="nil"/>
            </w:tcBorders>
          </w:tcPr>
          <w:p w14:paraId="52ADBD1E" w14:textId="24566C4C" w:rsidR="00F30C31" w:rsidRPr="006E53E4" w:rsidRDefault="00F30C31" w:rsidP="00F56E87">
            <w:pPr>
              <w:pStyle w:val="12"/>
              <w:shd w:val="clear" w:color="auto" w:fill="auto"/>
              <w:spacing w:line="276" w:lineRule="auto"/>
              <w:ind w:right="-392" w:firstLine="284"/>
              <w:rPr>
                <w:rStyle w:val="50"/>
                <w:rFonts w:ascii="Times New Roman" w:hAnsi="Times New Roman" w:cs="Times New Roman"/>
                <w:b/>
                <w:sz w:val="20"/>
                <w:szCs w:val="20"/>
                <w:lang w:val="uk-UA" w:eastAsia="ru-RU"/>
              </w:rPr>
            </w:pPr>
            <w:r w:rsidRPr="006E53E4">
              <w:rPr>
                <w:b/>
                <w:iCs/>
                <w:sz w:val="20"/>
                <w:lang w:val="uk-UA" w:eastAsia="ru-RU"/>
              </w:rPr>
              <w:t>б</w:t>
            </w:r>
            <w:r w:rsidRPr="006E53E4">
              <w:rPr>
                <w:iCs/>
                <w:sz w:val="20"/>
                <w:lang w:val="uk-UA" w:eastAsia="ru-RU"/>
              </w:rPr>
              <w:t>.</w:t>
            </w:r>
            <w:r w:rsidRPr="006E53E4">
              <w:rPr>
                <w:rStyle w:val="5"/>
                <w:rFonts w:ascii="Times New Roman" w:hAnsi="Times New Roman" w:cs="Times New Roman"/>
                <w:iCs/>
                <w:sz w:val="20"/>
                <w:szCs w:val="20"/>
                <w:lang w:val="uk-UA" w:eastAsia="ru-RU"/>
              </w:rPr>
              <w:t xml:space="preserve"> </w:t>
            </w:r>
            <w:r w:rsidRPr="006E53E4">
              <w:rPr>
                <w:rStyle w:val="5"/>
                <w:rFonts w:ascii="Times New Roman" w:hAnsi="Times New Roman" w:cs="Times New Roman"/>
                <w:sz w:val="20"/>
                <w:szCs w:val="20"/>
                <w:lang w:val="uk-UA" w:eastAsia="ru-RU"/>
              </w:rPr>
              <w:t>Заповніть та надайте</w:t>
            </w:r>
            <w:r w:rsidRPr="006E53E4">
              <w:rPr>
                <w:b/>
                <w:sz w:val="20"/>
                <w:lang w:val="uk-UA" w:eastAsia="ru-RU"/>
              </w:rPr>
              <w:t xml:space="preserve"> </w:t>
            </w:r>
            <w:r w:rsidRPr="006E53E4">
              <w:rPr>
                <w:b/>
                <w:bCs/>
                <w:iCs/>
                <w:sz w:val="20"/>
                <w:lang w:val="uk-UA" w:eastAsia="ru-RU"/>
              </w:rPr>
              <w:t>форму документу самостійної оцінки для контролюючої особи (CRS -</w:t>
            </w:r>
            <w:r w:rsidRPr="006E53E4">
              <w:rPr>
                <w:rStyle w:val="50"/>
                <w:rFonts w:ascii="Times New Roman" w:hAnsi="Times New Roman" w:cs="Times New Roman"/>
                <w:b/>
                <w:iCs/>
                <w:sz w:val="20"/>
                <w:szCs w:val="20"/>
                <w:lang w:val="uk-UA" w:eastAsia="ru-RU"/>
              </w:rPr>
              <w:t xml:space="preserve"> CP) </w:t>
            </w:r>
            <w:r w:rsidRPr="006E53E4">
              <w:rPr>
                <w:rStyle w:val="50"/>
                <w:rFonts w:ascii="Times New Roman" w:hAnsi="Times New Roman" w:cs="Times New Roman"/>
                <w:b/>
                <w:sz w:val="20"/>
                <w:szCs w:val="20"/>
                <w:lang w:val="uk-UA" w:eastAsia="ru-RU"/>
              </w:rPr>
              <w:t>щодо</w:t>
            </w:r>
          </w:p>
          <w:p w14:paraId="6E3D12E5" w14:textId="70EDD7DC" w:rsidR="00F30C31" w:rsidRPr="006E53E4" w:rsidRDefault="00F30C31" w:rsidP="00F56E87">
            <w:pPr>
              <w:pStyle w:val="12"/>
              <w:shd w:val="clear" w:color="auto" w:fill="auto"/>
              <w:spacing w:line="276" w:lineRule="auto"/>
              <w:ind w:right="-392"/>
              <w:rPr>
                <w:iCs/>
                <w:noProof/>
                <w:sz w:val="20"/>
                <w:lang w:val="uk-UA" w:eastAsia="ru-RU"/>
              </w:rPr>
            </w:pPr>
            <w:r w:rsidRPr="006E53E4">
              <w:rPr>
                <w:rStyle w:val="50"/>
                <w:rFonts w:ascii="Times New Roman" w:hAnsi="Times New Roman" w:cs="Times New Roman"/>
                <w:b/>
                <w:sz w:val="20"/>
                <w:szCs w:val="20"/>
                <w:lang w:val="uk-UA" w:eastAsia="ru-RU"/>
              </w:rPr>
              <w:t xml:space="preserve"> кожної Контролюючої Особи.*</w:t>
            </w:r>
          </w:p>
        </w:tc>
      </w:tr>
      <w:tr w:rsidR="00F30C31" w:rsidRPr="006E53E4" w14:paraId="64C78A98" w14:textId="4A50C80E" w:rsidTr="007D427F">
        <w:trPr>
          <w:gridAfter w:val="7"/>
          <w:wAfter w:w="2579" w:type="dxa"/>
        </w:trPr>
        <w:tc>
          <w:tcPr>
            <w:tcW w:w="10173" w:type="dxa"/>
            <w:gridSpan w:val="32"/>
            <w:tcBorders>
              <w:top w:val="nil"/>
              <w:left w:val="nil"/>
              <w:bottom w:val="nil"/>
              <w:right w:val="nil"/>
            </w:tcBorders>
          </w:tcPr>
          <w:p w14:paraId="10032C4F" w14:textId="018E4745"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sz w:val="20"/>
                <w:lang w:val="uk-UA" w:eastAsia="ru-RU"/>
              </w:rPr>
              <w:t>Поля з позначкою «*» є обов'язковими для заповнення</w:t>
            </w:r>
          </w:p>
        </w:tc>
      </w:tr>
      <w:tr w:rsidR="00F30C31" w:rsidRPr="006E53E4" w14:paraId="2B5986C2" w14:textId="5D266D27" w:rsidTr="007D427F">
        <w:trPr>
          <w:gridAfter w:val="7"/>
          <w:wAfter w:w="2579" w:type="dxa"/>
        </w:trPr>
        <w:tc>
          <w:tcPr>
            <w:tcW w:w="10173" w:type="dxa"/>
            <w:gridSpan w:val="32"/>
            <w:tcBorders>
              <w:top w:val="nil"/>
              <w:left w:val="nil"/>
              <w:bottom w:val="nil"/>
              <w:right w:val="nil"/>
            </w:tcBorders>
          </w:tcPr>
          <w:p w14:paraId="561CD663" w14:textId="18179E73" w:rsidR="00F30C31" w:rsidRPr="006E53E4" w:rsidRDefault="00F30C31" w:rsidP="00F56E87">
            <w:pPr>
              <w:pStyle w:val="12"/>
              <w:shd w:val="clear" w:color="auto" w:fill="auto"/>
              <w:spacing w:line="180" w:lineRule="exact"/>
              <w:jc w:val="center"/>
              <w:rPr>
                <w:i/>
                <w:iCs/>
                <w:sz w:val="20"/>
                <w:lang w:val="uk-UA" w:eastAsia="ru-RU"/>
              </w:rPr>
            </w:pPr>
          </w:p>
        </w:tc>
      </w:tr>
      <w:tr w:rsidR="00F30C31" w:rsidRPr="006E53E4" w14:paraId="49669735" w14:textId="3BF96E79" w:rsidTr="007D427F">
        <w:trPr>
          <w:gridAfter w:val="7"/>
          <w:wAfter w:w="2579" w:type="dxa"/>
        </w:trPr>
        <w:tc>
          <w:tcPr>
            <w:tcW w:w="10173" w:type="dxa"/>
            <w:gridSpan w:val="32"/>
            <w:tcBorders>
              <w:top w:val="nil"/>
              <w:left w:val="nil"/>
              <w:bottom w:val="nil"/>
              <w:right w:val="nil"/>
            </w:tcBorders>
          </w:tcPr>
          <w:p w14:paraId="24937E72" w14:textId="07329E8E" w:rsidR="00F30C31" w:rsidRPr="006E53E4" w:rsidRDefault="00F30C31" w:rsidP="00F56E87">
            <w:pPr>
              <w:pStyle w:val="12"/>
              <w:shd w:val="clear" w:color="auto" w:fill="auto"/>
              <w:spacing w:line="276" w:lineRule="auto"/>
              <w:rPr>
                <w:i/>
                <w:iCs/>
                <w:noProof/>
                <w:sz w:val="20"/>
                <w:u w:val="single"/>
                <w:lang w:val="ru-RU" w:eastAsia="ru-RU"/>
              </w:rPr>
            </w:pPr>
            <w:proofErr w:type="spellStart"/>
            <w:r w:rsidRPr="006E53E4">
              <w:rPr>
                <w:rStyle w:val="afff3"/>
                <w:rFonts w:ascii="Times New Roman" w:hAnsi="Times New Roman" w:cs="Times New Roman"/>
                <w:b/>
                <w:bCs/>
                <w:i w:val="0"/>
                <w:iCs w:val="0"/>
                <w:sz w:val="20"/>
                <w:szCs w:val="20"/>
                <w:u w:val="single"/>
                <w:lang w:val="ru-RU" w:eastAsia="ru-RU"/>
              </w:rPr>
              <w:t>Частина</w:t>
            </w:r>
            <w:proofErr w:type="spellEnd"/>
            <w:r w:rsidRPr="006E53E4">
              <w:rPr>
                <w:rStyle w:val="afff3"/>
                <w:rFonts w:ascii="Times New Roman" w:hAnsi="Times New Roman" w:cs="Times New Roman"/>
                <w:b/>
                <w:bCs/>
                <w:i w:val="0"/>
                <w:iCs w:val="0"/>
                <w:sz w:val="20"/>
                <w:szCs w:val="20"/>
                <w:u w:val="single"/>
                <w:lang w:val="ru-RU" w:eastAsia="ru-RU"/>
              </w:rPr>
              <w:t xml:space="preserve"> 3 - Держава/</w:t>
            </w:r>
            <w:proofErr w:type="spellStart"/>
            <w:r w:rsidRPr="006E53E4">
              <w:rPr>
                <w:rStyle w:val="afff3"/>
                <w:rFonts w:ascii="Times New Roman" w:hAnsi="Times New Roman" w:cs="Times New Roman"/>
                <w:b/>
                <w:bCs/>
                <w:i w:val="0"/>
                <w:iCs w:val="0"/>
                <w:sz w:val="20"/>
                <w:szCs w:val="20"/>
                <w:u w:val="single"/>
                <w:lang w:val="ru-RU" w:eastAsia="ru-RU"/>
              </w:rPr>
              <w:t>юрисдикція</w:t>
            </w:r>
            <w:proofErr w:type="spellEnd"/>
            <w:r w:rsidRPr="006E53E4">
              <w:rPr>
                <w:rStyle w:val="afff3"/>
                <w:rFonts w:ascii="Times New Roman" w:hAnsi="Times New Roman" w:cs="Times New Roman"/>
                <w:b/>
                <w:bCs/>
                <w:i w:val="0"/>
                <w:iCs w:val="0"/>
                <w:sz w:val="20"/>
                <w:szCs w:val="20"/>
                <w:u w:val="single"/>
                <w:lang w:val="ru-RU" w:eastAsia="ru-RU"/>
              </w:rPr>
              <w:t xml:space="preserve"> резидентства для </w:t>
            </w:r>
            <w:proofErr w:type="spellStart"/>
            <w:r w:rsidRPr="006E53E4">
              <w:rPr>
                <w:rStyle w:val="afff3"/>
                <w:rFonts w:ascii="Times New Roman" w:hAnsi="Times New Roman" w:cs="Times New Roman"/>
                <w:b/>
                <w:bCs/>
                <w:i w:val="0"/>
                <w:iCs w:val="0"/>
                <w:sz w:val="20"/>
                <w:szCs w:val="20"/>
                <w:u w:val="single"/>
                <w:lang w:val="ru-RU" w:eastAsia="ru-RU"/>
              </w:rPr>
              <w:t>цілей</w:t>
            </w:r>
            <w:proofErr w:type="spellEnd"/>
            <w:r w:rsidRPr="006E53E4">
              <w:rPr>
                <w:rStyle w:val="afff3"/>
                <w:rFonts w:ascii="Times New Roman" w:hAnsi="Times New Roman" w:cs="Times New Roman"/>
                <w:b/>
                <w:bCs/>
                <w:i w:val="0"/>
                <w:iCs w:val="0"/>
                <w:sz w:val="20"/>
                <w:szCs w:val="20"/>
                <w:u w:val="single"/>
                <w:lang w:val="ru-RU" w:eastAsia="ru-RU"/>
              </w:rPr>
              <w:t xml:space="preserve"> </w:t>
            </w:r>
            <w:proofErr w:type="spellStart"/>
            <w:r w:rsidRPr="006E53E4">
              <w:rPr>
                <w:rStyle w:val="afff3"/>
                <w:rFonts w:ascii="Times New Roman" w:hAnsi="Times New Roman" w:cs="Times New Roman"/>
                <w:b/>
                <w:bCs/>
                <w:i w:val="0"/>
                <w:iCs w:val="0"/>
                <w:sz w:val="20"/>
                <w:szCs w:val="20"/>
                <w:u w:val="single"/>
                <w:lang w:val="ru-RU" w:eastAsia="ru-RU"/>
              </w:rPr>
              <w:t>оподаткування</w:t>
            </w:r>
            <w:proofErr w:type="spellEnd"/>
            <w:r w:rsidRPr="006E53E4">
              <w:rPr>
                <w:rStyle w:val="afff3"/>
                <w:rFonts w:ascii="Times New Roman" w:hAnsi="Times New Roman" w:cs="Times New Roman"/>
                <w:b/>
                <w:bCs/>
                <w:i w:val="0"/>
                <w:iCs w:val="0"/>
                <w:sz w:val="20"/>
                <w:szCs w:val="20"/>
                <w:u w:val="single"/>
                <w:lang w:val="ru-RU" w:eastAsia="ru-RU"/>
              </w:rPr>
              <w:t xml:space="preserve"> та ІПН </w:t>
            </w:r>
            <w:proofErr w:type="spellStart"/>
            <w:r w:rsidRPr="006E53E4">
              <w:rPr>
                <w:rStyle w:val="afff3"/>
                <w:rFonts w:ascii="Times New Roman" w:hAnsi="Times New Roman" w:cs="Times New Roman"/>
                <w:b/>
                <w:bCs/>
                <w:i w:val="0"/>
                <w:iCs w:val="0"/>
                <w:sz w:val="20"/>
                <w:szCs w:val="20"/>
                <w:u w:val="single"/>
                <w:lang w:val="ru-RU" w:eastAsia="ru-RU"/>
              </w:rPr>
              <w:t>або</w:t>
            </w:r>
            <w:proofErr w:type="spellEnd"/>
            <w:r w:rsidRPr="006E53E4">
              <w:rPr>
                <w:rStyle w:val="afff3"/>
                <w:rFonts w:ascii="Times New Roman" w:hAnsi="Times New Roman" w:cs="Times New Roman"/>
                <w:b/>
                <w:bCs/>
                <w:i w:val="0"/>
                <w:iCs w:val="0"/>
                <w:sz w:val="20"/>
                <w:szCs w:val="20"/>
                <w:u w:val="single"/>
                <w:lang w:val="ru-RU" w:eastAsia="ru-RU"/>
              </w:rPr>
              <w:t xml:space="preserve"> </w:t>
            </w:r>
            <w:proofErr w:type="spellStart"/>
            <w:r w:rsidRPr="006E53E4">
              <w:rPr>
                <w:rStyle w:val="afff3"/>
                <w:rFonts w:ascii="Times New Roman" w:hAnsi="Times New Roman" w:cs="Times New Roman"/>
                <w:b/>
                <w:bCs/>
                <w:i w:val="0"/>
                <w:iCs w:val="0"/>
                <w:sz w:val="20"/>
                <w:szCs w:val="20"/>
                <w:u w:val="single"/>
                <w:lang w:val="ru-RU" w:eastAsia="ru-RU"/>
              </w:rPr>
              <w:t>його</w:t>
            </w:r>
            <w:proofErr w:type="spellEnd"/>
            <w:r w:rsidRPr="006E53E4">
              <w:rPr>
                <w:rStyle w:val="afff3"/>
                <w:rFonts w:ascii="Times New Roman" w:hAnsi="Times New Roman" w:cs="Times New Roman"/>
                <w:b/>
                <w:bCs/>
                <w:i w:val="0"/>
                <w:iCs w:val="0"/>
                <w:sz w:val="20"/>
                <w:szCs w:val="20"/>
                <w:u w:val="single"/>
                <w:lang w:val="ru-RU" w:eastAsia="ru-RU"/>
              </w:rPr>
              <w:t xml:space="preserve"> </w:t>
            </w:r>
            <w:proofErr w:type="spellStart"/>
            <w:r w:rsidRPr="006E53E4">
              <w:rPr>
                <w:rStyle w:val="afff3"/>
                <w:rFonts w:ascii="Times New Roman" w:hAnsi="Times New Roman" w:cs="Times New Roman"/>
                <w:b/>
                <w:bCs/>
                <w:i w:val="0"/>
                <w:iCs w:val="0"/>
                <w:sz w:val="20"/>
                <w:szCs w:val="20"/>
                <w:u w:val="single"/>
                <w:lang w:val="ru-RU" w:eastAsia="ru-RU"/>
              </w:rPr>
              <w:t>функціональний</w:t>
            </w:r>
            <w:proofErr w:type="spellEnd"/>
            <w:r w:rsidRPr="006E53E4">
              <w:rPr>
                <w:rStyle w:val="afff3"/>
                <w:rFonts w:ascii="Times New Roman" w:hAnsi="Times New Roman" w:cs="Times New Roman"/>
                <w:b/>
                <w:bCs/>
                <w:i w:val="0"/>
                <w:iCs w:val="0"/>
                <w:sz w:val="20"/>
                <w:szCs w:val="20"/>
                <w:u w:val="single"/>
                <w:lang w:val="ru-RU" w:eastAsia="ru-RU"/>
              </w:rPr>
              <w:t xml:space="preserve"> </w:t>
            </w:r>
            <w:proofErr w:type="spellStart"/>
            <w:r w:rsidRPr="006E53E4">
              <w:rPr>
                <w:rStyle w:val="afff3"/>
                <w:rFonts w:ascii="Times New Roman" w:hAnsi="Times New Roman" w:cs="Times New Roman"/>
                <w:b/>
                <w:bCs/>
                <w:i w:val="0"/>
                <w:iCs w:val="0"/>
                <w:sz w:val="20"/>
                <w:szCs w:val="20"/>
                <w:u w:val="single"/>
                <w:lang w:val="ru-RU" w:eastAsia="ru-RU"/>
              </w:rPr>
              <w:t>еквівалент</w:t>
            </w:r>
            <w:proofErr w:type="spellEnd"/>
            <w:r w:rsidRPr="006E53E4">
              <w:rPr>
                <w:rStyle w:val="afff3"/>
                <w:rFonts w:ascii="Times New Roman" w:hAnsi="Times New Roman" w:cs="Times New Roman"/>
                <w:b/>
                <w:bCs/>
                <w:i w:val="0"/>
                <w:iCs w:val="0"/>
                <w:sz w:val="20"/>
                <w:szCs w:val="20"/>
                <w:u w:val="single"/>
                <w:lang w:val="ru-RU" w:eastAsia="ru-RU"/>
              </w:rPr>
              <w:t>*</w:t>
            </w:r>
          </w:p>
        </w:tc>
      </w:tr>
      <w:tr w:rsidR="00F30C31" w:rsidRPr="006E53E4" w14:paraId="48D2EC8F" w14:textId="646CB535" w:rsidTr="007D427F">
        <w:trPr>
          <w:gridAfter w:val="7"/>
          <w:wAfter w:w="2579" w:type="dxa"/>
        </w:trPr>
        <w:tc>
          <w:tcPr>
            <w:tcW w:w="8039" w:type="dxa"/>
            <w:gridSpan w:val="25"/>
            <w:tcBorders>
              <w:top w:val="nil"/>
              <w:left w:val="nil"/>
              <w:bottom w:val="nil"/>
              <w:right w:val="nil"/>
            </w:tcBorders>
          </w:tcPr>
          <w:p w14:paraId="7FC3A424" w14:textId="6B0FFD55" w:rsidR="00F30C31" w:rsidRPr="006E53E4" w:rsidRDefault="00F30C31" w:rsidP="00F56E87">
            <w:pPr>
              <w:ind w:left="60" w:right="20"/>
              <w:rPr>
                <w:i/>
                <w:iCs/>
                <w:sz w:val="20"/>
                <w:szCs w:val="20"/>
              </w:rPr>
            </w:pPr>
          </w:p>
        </w:tc>
        <w:tc>
          <w:tcPr>
            <w:tcW w:w="2134" w:type="dxa"/>
            <w:gridSpan w:val="7"/>
            <w:tcBorders>
              <w:top w:val="nil"/>
              <w:left w:val="nil"/>
              <w:bottom w:val="nil"/>
              <w:right w:val="nil"/>
            </w:tcBorders>
          </w:tcPr>
          <w:p w14:paraId="0F7CFBC2" w14:textId="5F769CDD" w:rsidR="00F30C31" w:rsidRPr="006E53E4" w:rsidRDefault="00F30C31" w:rsidP="00F56E87">
            <w:pPr>
              <w:pStyle w:val="12"/>
              <w:shd w:val="clear" w:color="auto" w:fill="auto"/>
              <w:spacing w:line="180" w:lineRule="exact"/>
              <w:jc w:val="center"/>
              <w:rPr>
                <w:i/>
                <w:iCs/>
                <w:noProof/>
                <w:sz w:val="20"/>
                <w:lang w:val="uk-UA" w:eastAsia="ru-RU"/>
              </w:rPr>
            </w:pPr>
          </w:p>
        </w:tc>
      </w:tr>
      <w:tr w:rsidR="00F30C31" w:rsidRPr="006E53E4" w14:paraId="098CB0B4" w14:textId="474AFD4C" w:rsidTr="007D427F">
        <w:trPr>
          <w:gridAfter w:val="7"/>
          <w:wAfter w:w="2579" w:type="dxa"/>
        </w:trPr>
        <w:tc>
          <w:tcPr>
            <w:tcW w:w="10173" w:type="dxa"/>
            <w:gridSpan w:val="32"/>
            <w:tcBorders>
              <w:top w:val="nil"/>
              <w:left w:val="nil"/>
              <w:bottom w:val="nil"/>
              <w:right w:val="nil"/>
            </w:tcBorders>
          </w:tcPr>
          <w:p w14:paraId="5ECA14CC" w14:textId="4E4EFCF4" w:rsidR="00F30C31" w:rsidRPr="006E53E4" w:rsidRDefault="00F30C31" w:rsidP="00F56E87">
            <w:pPr>
              <w:pStyle w:val="12"/>
              <w:shd w:val="clear" w:color="auto" w:fill="auto"/>
              <w:spacing w:line="276" w:lineRule="auto"/>
              <w:jc w:val="both"/>
              <w:rPr>
                <w:noProof/>
                <w:sz w:val="20"/>
                <w:lang w:val="uk-UA" w:eastAsia="ru-RU"/>
              </w:rPr>
            </w:pPr>
            <w:r w:rsidRPr="006E53E4">
              <w:rPr>
                <w:sz w:val="20"/>
                <w:lang w:val="uk-UA" w:eastAsia="ru-RU"/>
              </w:rPr>
              <w:t xml:space="preserve">Будь ласка, вкажіть в таблиці нижче (і) державу (-и) /юрисдикцію (-ї) </w:t>
            </w:r>
            <w:proofErr w:type="spellStart"/>
            <w:r w:rsidRPr="006E53E4">
              <w:rPr>
                <w:sz w:val="20"/>
                <w:lang w:val="uk-UA" w:eastAsia="ru-RU"/>
              </w:rPr>
              <w:t>резидентства</w:t>
            </w:r>
            <w:proofErr w:type="spellEnd"/>
            <w:r w:rsidRPr="006E53E4">
              <w:rPr>
                <w:sz w:val="20"/>
                <w:lang w:val="uk-UA" w:eastAsia="ru-RU"/>
              </w:rPr>
              <w:t xml:space="preserve"> Власника Рахунку та (ii) ІПН Власника Рахунку </w:t>
            </w:r>
            <w:r w:rsidRPr="006E53E4">
              <w:rPr>
                <w:b/>
                <w:sz w:val="20"/>
                <w:lang w:val="uk-UA" w:eastAsia="ru-RU"/>
              </w:rPr>
              <w:t>для кожної зазначеної держави/юрисдикції</w:t>
            </w:r>
            <w:r w:rsidRPr="006E53E4">
              <w:rPr>
                <w:sz w:val="20"/>
                <w:lang w:val="uk-UA" w:eastAsia="ru-RU"/>
              </w:rPr>
              <w:t>.</w:t>
            </w:r>
          </w:p>
        </w:tc>
      </w:tr>
      <w:tr w:rsidR="00F30C31" w:rsidRPr="006E53E4" w14:paraId="79A6A572" w14:textId="62B5A674" w:rsidTr="007D427F">
        <w:trPr>
          <w:gridAfter w:val="7"/>
          <w:wAfter w:w="2579" w:type="dxa"/>
        </w:trPr>
        <w:tc>
          <w:tcPr>
            <w:tcW w:w="8039" w:type="dxa"/>
            <w:gridSpan w:val="25"/>
            <w:tcBorders>
              <w:top w:val="nil"/>
              <w:left w:val="nil"/>
              <w:bottom w:val="nil"/>
              <w:right w:val="nil"/>
            </w:tcBorders>
          </w:tcPr>
          <w:p w14:paraId="75638DA7" w14:textId="22E43297" w:rsidR="00F30C31" w:rsidRPr="006E53E4" w:rsidRDefault="00F30C31" w:rsidP="00F56E87">
            <w:pPr>
              <w:spacing w:line="276" w:lineRule="auto"/>
              <w:ind w:left="60" w:right="20"/>
              <w:rPr>
                <w:sz w:val="20"/>
                <w:szCs w:val="20"/>
              </w:rPr>
            </w:pPr>
          </w:p>
        </w:tc>
        <w:tc>
          <w:tcPr>
            <w:tcW w:w="2134" w:type="dxa"/>
            <w:gridSpan w:val="7"/>
            <w:tcBorders>
              <w:top w:val="nil"/>
              <w:left w:val="nil"/>
              <w:bottom w:val="nil"/>
              <w:right w:val="nil"/>
            </w:tcBorders>
          </w:tcPr>
          <w:p w14:paraId="073E3C94" w14:textId="27758680" w:rsidR="00F30C31" w:rsidRPr="006E53E4" w:rsidRDefault="00F30C31" w:rsidP="00F56E87">
            <w:pPr>
              <w:pStyle w:val="12"/>
              <w:shd w:val="clear" w:color="auto" w:fill="auto"/>
              <w:spacing w:line="276" w:lineRule="auto"/>
              <w:ind w:right="461"/>
              <w:rPr>
                <w:noProof/>
                <w:sz w:val="20"/>
                <w:lang w:val="uk-UA" w:eastAsia="ru-RU"/>
              </w:rPr>
            </w:pPr>
          </w:p>
        </w:tc>
      </w:tr>
      <w:tr w:rsidR="00F30C31" w:rsidRPr="006E53E4" w14:paraId="12405414" w14:textId="743BB25E" w:rsidTr="007D427F">
        <w:trPr>
          <w:gridAfter w:val="7"/>
          <w:wAfter w:w="2579" w:type="dxa"/>
        </w:trPr>
        <w:tc>
          <w:tcPr>
            <w:tcW w:w="10173" w:type="dxa"/>
            <w:gridSpan w:val="32"/>
            <w:tcBorders>
              <w:top w:val="nil"/>
              <w:left w:val="nil"/>
              <w:bottom w:val="nil"/>
              <w:right w:val="nil"/>
            </w:tcBorders>
          </w:tcPr>
          <w:p w14:paraId="092602A6" w14:textId="5CB05863" w:rsidR="00F30C31" w:rsidRPr="006E53E4" w:rsidRDefault="00F30C31" w:rsidP="00F56E87">
            <w:pPr>
              <w:pStyle w:val="12"/>
              <w:shd w:val="clear" w:color="auto" w:fill="auto"/>
              <w:spacing w:line="276" w:lineRule="auto"/>
              <w:jc w:val="both"/>
              <w:rPr>
                <w:noProof/>
                <w:sz w:val="20"/>
                <w:lang w:val="uk-UA" w:eastAsia="ru-RU"/>
              </w:rPr>
            </w:pPr>
            <w:r w:rsidRPr="006E53E4">
              <w:rPr>
                <w:sz w:val="20"/>
                <w:lang w:val="uk-UA" w:eastAsia="ru-RU"/>
              </w:rPr>
              <w:t xml:space="preserve">Якщо Власник Рахунку не є податковим резидентом жодної держави/ юрисдикції (наприклад, тому що організація є </w:t>
            </w:r>
            <w:proofErr w:type="spellStart"/>
            <w:r w:rsidRPr="006E53E4">
              <w:rPr>
                <w:sz w:val="20"/>
                <w:lang w:val="uk-UA" w:eastAsia="ru-RU"/>
              </w:rPr>
              <w:t>фіскально</w:t>
            </w:r>
            <w:proofErr w:type="spellEnd"/>
            <w:r w:rsidRPr="006E53E4">
              <w:rPr>
                <w:sz w:val="20"/>
                <w:lang w:val="uk-UA" w:eastAsia="ru-RU"/>
              </w:rPr>
              <w:t xml:space="preserve"> - прозорою), будь ласка, зазначте про це в рядку 1 першої таблиці та вкажіть місце ефективного управління або юрисдикцію, в якій знаходиться головний офіс (штаб-квартира) організації.</w:t>
            </w:r>
          </w:p>
        </w:tc>
      </w:tr>
      <w:tr w:rsidR="00F30C31" w:rsidRPr="006E53E4" w14:paraId="7F155189" w14:textId="7E457F15" w:rsidTr="007D427F">
        <w:trPr>
          <w:gridAfter w:val="7"/>
          <w:wAfter w:w="2579" w:type="dxa"/>
        </w:trPr>
        <w:tc>
          <w:tcPr>
            <w:tcW w:w="8039" w:type="dxa"/>
            <w:gridSpan w:val="25"/>
            <w:tcBorders>
              <w:top w:val="nil"/>
              <w:left w:val="nil"/>
              <w:bottom w:val="nil"/>
              <w:right w:val="nil"/>
            </w:tcBorders>
          </w:tcPr>
          <w:p w14:paraId="48E63877" w14:textId="3136A946" w:rsidR="00F30C31" w:rsidRPr="006E53E4" w:rsidRDefault="00F30C31" w:rsidP="00F56E87">
            <w:pPr>
              <w:pStyle w:val="12"/>
              <w:shd w:val="clear" w:color="auto" w:fill="auto"/>
              <w:spacing w:line="276" w:lineRule="auto"/>
              <w:ind w:left="60" w:right="20"/>
              <w:rPr>
                <w:sz w:val="20"/>
                <w:lang w:val="uk-UA" w:eastAsia="ru-RU"/>
              </w:rPr>
            </w:pPr>
          </w:p>
        </w:tc>
        <w:tc>
          <w:tcPr>
            <w:tcW w:w="2134" w:type="dxa"/>
            <w:gridSpan w:val="7"/>
            <w:tcBorders>
              <w:top w:val="nil"/>
              <w:left w:val="nil"/>
              <w:bottom w:val="nil"/>
              <w:right w:val="nil"/>
            </w:tcBorders>
          </w:tcPr>
          <w:p w14:paraId="431105B9" w14:textId="1908B647" w:rsidR="00F30C31" w:rsidRPr="006E53E4" w:rsidRDefault="00F30C31" w:rsidP="00F56E87">
            <w:pPr>
              <w:pStyle w:val="12"/>
              <w:shd w:val="clear" w:color="auto" w:fill="auto"/>
              <w:spacing w:line="276" w:lineRule="auto"/>
              <w:rPr>
                <w:noProof/>
                <w:sz w:val="20"/>
                <w:lang w:val="uk-UA" w:eastAsia="ru-RU"/>
              </w:rPr>
            </w:pPr>
          </w:p>
        </w:tc>
      </w:tr>
      <w:tr w:rsidR="00F30C31" w:rsidRPr="006E53E4" w14:paraId="6380CB60" w14:textId="3EEC6E42" w:rsidTr="007D427F">
        <w:trPr>
          <w:gridAfter w:val="7"/>
          <w:wAfter w:w="2579" w:type="dxa"/>
        </w:trPr>
        <w:tc>
          <w:tcPr>
            <w:tcW w:w="10173" w:type="dxa"/>
            <w:gridSpan w:val="32"/>
            <w:tcBorders>
              <w:top w:val="nil"/>
              <w:left w:val="nil"/>
              <w:bottom w:val="nil"/>
              <w:right w:val="nil"/>
            </w:tcBorders>
          </w:tcPr>
          <w:p w14:paraId="6FE5F1F9" w14:textId="25155862" w:rsidR="00F30C31" w:rsidRPr="006E53E4" w:rsidRDefault="00F30C31" w:rsidP="00F56E87">
            <w:pPr>
              <w:pStyle w:val="12"/>
              <w:shd w:val="clear" w:color="auto" w:fill="auto"/>
              <w:spacing w:line="276" w:lineRule="auto"/>
              <w:jc w:val="both"/>
              <w:rPr>
                <w:noProof/>
                <w:sz w:val="20"/>
                <w:lang w:val="uk-UA" w:eastAsia="ru-RU"/>
              </w:rPr>
            </w:pPr>
            <w:r w:rsidRPr="006E53E4">
              <w:rPr>
                <w:sz w:val="20"/>
                <w:lang w:val="uk-UA" w:eastAsia="ru-RU"/>
              </w:rPr>
              <w:t>Якщо Власник Рахунку є податковим резидентом більше ніж трьох держав/юрисдикцій, будь ласка, заповніть необхідну кількість сторінок частини 3 цієї форми.</w:t>
            </w:r>
          </w:p>
        </w:tc>
      </w:tr>
      <w:tr w:rsidR="00F30C31" w:rsidRPr="006E53E4" w14:paraId="5CB29051" w14:textId="05BED6E7" w:rsidTr="007D427F">
        <w:trPr>
          <w:gridAfter w:val="7"/>
          <w:wAfter w:w="2579" w:type="dxa"/>
        </w:trPr>
        <w:tc>
          <w:tcPr>
            <w:tcW w:w="8039" w:type="dxa"/>
            <w:gridSpan w:val="25"/>
            <w:tcBorders>
              <w:top w:val="nil"/>
              <w:left w:val="nil"/>
              <w:bottom w:val="nil"/>
              <w:right w:val="nil"/>
            </w:tcBorders>
          </w:tcPr>
          <w:p w14:paraId="5F070DB2" w14:textId="0F4EBED5" w:rsidR="00F30C31" w:rsidRPr="006E53E4" w:rsidRDefault="00F30C31" w:rsidP="00F56E87">
            <w:pPr>
              <w:pStyle w:val="12"/>
              <w:shd w:val="clear" w:color="auto" w:fill="auto"/>
              <w:spacing w:line="276" w:lineRule="auto"/>
              <w:ind w:left="60" w:right="20"/>
              <w:rPr>
                <w:sz w:val="20"/>
                <w:lang w:val="uk-UA" w:eastAsia="ru-RU"/>
              </w:rPr>
            </w:pPr>
          </w:p>
        </w:tc>
        <w:tc>
          <w:tcPr>
            <w:tcW w:w="2134" w:type="dxa"/>
            <w:gridSpan w:val="7"/>
            <w:tcBorders>
              <w:top w:val="nil"/>
              <w:left w:val="nil"/>
              <w:bottom w:val="nil"/>
              <w:right w:val="nil"/>
            </w:tcBorders>
          </w:tcPr>
          <w:p w14:paraId="2CA54E1E" w14:textId="5AFBB796" w:rsidR="00F30C31" w:rsidRPr="006E53E4" w:rsidRDefault="00F30C31" w:rsidP="00F56E87">
            <w:pPr>
              <w:pStyle w:val="12"/>
              <w:shd w:val="clear" w:color="auto" w:fill="auto"/>
              <w:spacing w:line="276" w:lineRule="auto"/>
              <w:rPr>
                <w:noProof/>
                <w:sz w:val="20"/>
                <w:lang w:val="uk-UA" w:eastAsia="ru-RU"/>
              </w:rPr>
            </w:pPr>
          </w:p>
        </w:tc>
      </w:tr>
      <w:tr w:rsidR="00F30C31" w:rsidRPr="006E53E4" w14:paraId="357858A9" w14:textId="310C54BE" w:rsidTr="007D427F">
        <w:trPr>
          <w:gridAfter w:val="7"/>
          <w:wAfter w:w="2579" w:type="dxa"/>
        </w:trPr>
        <w:tc>
          <w:tcPr>
            <w:tcW w:w="10173" w:type="dxa"/>
            <w:gridSpan w:val="32"/>
            <w:tcBorders>
              <w:top w:val="nil"/>
              <w:left w:val="nil"/>
              <w:bottom w:val="nil"/>
              <w:right w:val="nil"/>
            </w:tcBorders>
          </w:tcPr>
          <w:p w14:paraId="49574ED7" w14:textId="12E9DE92" w:rsidR="00F30C31" w:rsidRPr="006E53E4" w:rsidRDefault="00F30C31" w:rsidP="00F56E87">
            <w:pPr>
              <w:pStyle w:val="12"/>
              <w:shd w:val="clear" w:color="auto" w:fill="auto"/>
              <w:spacing w:line="276" w:lineRule="auto"/>
              <w:rPr>
                <w:noProof/>
                <w:sz w:val="20"/>
                <w:lang w:val="uk-UA" w:eastAsia="ru-RU"/>
              </w:rPr>
            </w:pPr>
            <w:r w:rsidRPr="006E53E4">
              <w:rPr>
                <w:sz w:val="20"/>
                <w:lang w:val="uk-UA" w:eastAsia="ru-RU"/>
              </w:rPr>
              <w:t>Якщо Ви з будь-якої причини не вказуєте ІПН, будь ласка, вкажіть причину A, Б або В:</w:t>
            </w:r>
          </w:p>
        </w:tc>
      </w:tr>
      <w:tr w:rsidR="00F30C31" w:rsidRPr="006E53E4" w14:paraId="566269F6" w14:textId="46432725" w:rsidTr="007D427F">
        <w:trPr>
          <w:gridAfter w:val="7"/>
          <w:wAfter w:w="2579" w:type="dxa"/>
        </w:trPr>
        <w:tc>
          <w:tcPr>
            <w:tcW w:w="8039" w:type="dxa"/>
            <w:gridSpan w:val="25"/>
            <w:tcBorders>
              <w:top w:val="nil"/>
              <w:left w:val="nil"/>
              <w:bottom w:val="nil"/>
              <w:right w:val="nil"/>
            </w:tcBorders>
          </w:tcPr>
          <w:p w14:paraId="64EE1AF7" w14:textId="411BBE5C" w:rsidR="00F30C31" w:rsidRPr="006E53E4" w:rsidRDefault="00F30C31" w:rsidP="00F56E87">
            <w:pPr>
              <w:pStyle w:val="12"/>
              <w:shd w:val="clear" w:color="auto" w:fill="auto"/>
              <w:spacing w:line="276" w:lineRule="auto"/>
              <w:ind w:left="60"/>
              <w:rPr>
                <w:sz w:val="20"/>
                <w:lang w:val="uk-UA" w:eastAsia="ru-RU"/>
              </w:rPr>
            </w:pPr>
          </w:p>
        </w:tc>
        <w:tc>
          <w:tcPr>
            <w:tcW w:w="2134" w:type="dxa"/>
            <w:gridSpan w:val="7"/>
            <w:tcBorders>
              <w:top w:val="nil"/>
              <w:left w:val="nil"/>
              <w:bottom w:val="nil"/>
              <w:right w:val="nil"/>
            </w:tcBorders>
          </w:tcPr>
          <w:p w14:paraId="1D8D7230" w14:textId="6062B83F" w:rsidR="00F30C31" w:rsidRPr="006E53E4" w:rsidRDefault="00F30C31" w:rsidP="00F56E87">
            <w:pPr>
              <w:pStyle w:val="12"/>
              <w:shd w:val="clear" w:color="auto" w:fill="auto"/>
              <w:spacing w:line="276" w:lineRule="auto"/>
              <w:rPr>
                <w:noProof/>
                <w:sz w:val="20"/>
                <w:lang w:val="uk-UA" w:eastAsia="ru-RU"/>
              </w:rPr>
            </w:pPr>
          </w:p>
        </w:tc>
      </w:tr>
      <w:tr w:rsidR="00F30C31" w:rsidRPr="006E53E4" w14:paraId="31289722" w14:textId="2B6E2152" w:rsidTr="007D427F">
        <w:trPr>
          <w:gridAfter w:val="7"/>
          <w:wAfter w:w="2579" w:type="dxa"/>
        </w:trPr>
        <w:tc>
          <w:tcPr>
            <w:tcW w:w="10173" w:type="dxa"/>
            <w:gridSpan w:val="32"/>
            <w:tcBorders>
              <w:top w:val="nil"/>
              <w:left w:val="nil"/>
              <w:bottom w:val="nil"/>
              <w:right w:val="nil"/>
            </w:tcBorders>
          </w:tcPr>
          <w:p w14:paraId="1887E9FF" w14:textId="4282B532" w:rsidR="00F30C31" w:rsidRPr="006E53E4" w:rsidRDefault="00F30C31" w:rsidP="00F56E87">
            <w:pPr>
              <w:pStyle w:val="12"/>
              <w:shd w:val="clear" w:color="auto" w:fill="auto"/>
              <w:spacing w:line="276" w:lineRule="auto"/>
              <w:rPr>
                <w:noProof/>
                <w:sz w:val="20"/>
                <w:lang w:val="uk-UA" w:eastAsia="ru-RU"/>
              </w:rPr>
            </w:pPr>
            <w:r w:rsidRPr="006E53E4">
              <w:rPr>
                <w:rStyle w:val="afff7"/>
                <w:rFonts w:ascii="Times New Roman" w:hAnsi="Times New Roman" w:cs="Times New Roman"/>
                <w:sz w:val="20"/>
                <w:szCs w:val="20"/>
                <w:lang w:val="uk-UA" w:eastAsia="ru-RU"/>
              </w:rPr>
              <w:t>Причина А:</w:t>
            </w:r>
            <w:r w:rsidRPr="006E53E4">
              <w:rPr>
                <w:sz w:val="20"/>
                <w:lang w:val="uk-UA" w:eastAsia="ru-RU"/>
              </w:rPr>
              <w:t xml:space="preserve"> держава/юрисдикція, резидентом якої є Власник Рахунку, не видає ІПН своїм резидентам;</w:t>
            </w:r>
          </w:p>
        </w:tc>
      </w:tr>
      <w:tr w:rsidR="00F30C31" w:rsidRPr="006E53E4" w14:paraId="2D9334DD" w14:textId="48C64720" w:rsidTr="007D427F">
        <w:trPr>
          <w:gridAfter w:val="7"/>
          <w:wAfter w:w="2579" w:type="dxa"/>
        </w:trPr>
        <w:tc>
          <w:tcPr>
            <w:tcW w:w="8039" w:type="dxa"/>
            <w:gridSpan w:val="25"/>
            <w:tcBorders>
              <w:top w:val="nil"/>
              <w:left w:val="nil"/>
              <w:bottom w:val="nil"/>
              <w:right w:val="nil"/>
            </w:tcBorders>
          </w:tcPr>
          <w:p w14:paraId="7D3AAF5E" w14:textId="3B011EAE" w:rsidR="00F30C31" w:rsidRPr="006E53E4" w:rsidRDefault="00F30C31" w:rsidP="00F56E87">
            <w:pPr>
              <w:pStyle w:val="12"/>
              <w:shd w:val="clear" w:color="auto" w:fill="auto"/>
              <w:spacing w:line="276" w:lineRule="auto"/>
              <w:ind w:left="60"/>
              <w:rPr>
                <w:rStyle w:val="afff7"/>
                <w:rFonts w:ascii="Times New Roman" w:hAnsi="Times New Roman" w:cs="Times New Roman"/>
                <w:sz w:val="20"/>
                <w:szCs w:val="20"/>
                <w:lang w:val="uk-UA" w:eastAsia="ru-RU"/>
              </w:rPr>
            </w:pPr>
          </w:p>
        </w:tc>
        <w:tc>
          <w:tcPr>
            <w:tcW w:w="2134" w:type="dxa"/>
            <w:gridSpan w:val="7"/>
            <w:tcBorders>
              <w:top w:val="nil"/>
              <w:left w:val="nil"/>
              <w:bottom w:val="nil"/>
              <w:right w:val="nil"/>
            </w:tcBorders>
          </w:tcPr>
          <w:p w14:paraId="4F6695F2" w14:textId="3502D586" w:rsidR="00F30C31" w:rsidRPr="006E53E4" w:rsidRDefault="00F30C31" w:rsidP="00F56E87">
            <w:pPr>
              <w:pStyle w:val="12"/>
              <w:shd w:val="clear" w:color="auto" w:fill="auto"/>
              <w:spacing w:line="276" w:lineRule="auto"/>
              <w:rPr>
                <w:noProof/>
                <w:sz w:val="20"/>
                <w:lang w:val="uk-UA" w:eastAsia="ru-RU"/>
              </w:rPr>
            </w:pPr>
          </w:p>
        </w:tc>
      </w:tr>
      <w:tr w:rsidR="00F30C31" w:rsidRPr="006E53E4" w14:paraId="0E75B5D8" w14:textId="4403EE73" w:rsidTr="007D427F">
        <w:trPr>
          <w:gridAfter w:val="7"/>
          <w:wAfter w:w="2579" w:type="dxa"/>
        </w:trPr>
        <w:tc>
          <w:tcPr>
            <w:tcW w:w="10173" w:type="dxa"/>
            <w:gridSpan w:val="32"/>
            <w:tcBorders>
              <w:top w:val="nil"/>
              <w:left w:val="nil"/>
              <w:bottom w:val="nil"/>
              <w:right w:val="nil"/>
            </w:tcBorders>
          </w:tcPr>
          <w:p w14:paraId="035FD4DC" w14:textId="5E1E1B23" w:rsidR="00F30C31" w:rsidRPr="006E53E4" w:rsidRDefault="00F30C31" w:rsidP="00F56E87">
            <w:pPr>
              <w:pStyle w:val="42"/>
              <w:shd w:val="clear" w:color="auto" w:fill="auto"/>
              <w:spacing w:before="0" w:line="276" w:lineRule="auto"/>
              <w:ind w:left="60" w:right="20"/>
              <w:jc w:val="both"/>
              <w:rPr>
                <w:rFonts w:ascii="Times New Roman" w:hAnsi="Times New Roman"/>
                <w:i w:val="0"/>
                <w:iCs w:val="0"/>
                <w:sz w:val="20"/>
                <w:szCs w:val="20"/>
                <w:lang w:val="uk-UA" w:eastAsia="ru-RU"/>
              </w:rPr>
            </w:pPr>
            <w:r w:rsidRPr="006E53E4">
              <w:rPr>
                <w:rStyle w:val="afff7"/>
                <w:rFonts w:ascii="Times New Roman" w:hAnsi="Times New Roman" w:cs="Times New Roman"/>
                <w:i w:val="0"/>
                <w:sz w:val="20"/>
                <w:szCs w:val="20"/>
                <w:lang w:val="uk-UA" w:eastAsia="ru-RU"/>
              </w:rPr>
              <w:t>Причина Б</w:t>
            </w:r>
            <w:r w:rsidRPr="006E53E4">
              <w:rPr>
                <w:rStyle w:val="44"/>
                <w:rFonts w:ascii="Times New Roman" w:hAnsi="Times New Roman" w:cs="Times New Roman"/>
                <w:iCs w:val="0"/>
                <w:sz w:val="20"/>
                <w:szCs w:val="20"/>
                <w:lang w:val="ru-RU" w:eastAsia="ru-RU"/>
              </w:rPr>
              <w:t>:</w:t>
            </w:r>
            <w:r w:rsidRPr="006E53E4">
              <w:rPr>
                <w:rStyle w:val="43"/>
                <w:rFonts w:ascii="Times New Roman" w:hAnsi="Times New Roman" w:cs="Times New Roman"/>
                <w:i w:val="0"/>
                <w:iCs w:val="0"/>
                <w:sz w:val="20"/>
                <w:szCs w:val="20"/>
                <w:lang w:val="ru-RU" w:eastAsia="ru-RU"/>
              </w:rPr>
              <w:t xml:space="preserve"> </w:t>
            </w:r>
            <w:proofErr w:type="spellStart"/>
            <w:r w:rsidRPr="006E53E4">
              <w:rPr>
                <w:rStyle w:val="43"/>
                <w:rFonts w:ascii="Times New Roman" w:hAnsi="Times New Roman" w:cs="Times New Roman"/>
                <w:i w:val="0"/>
                <w:iCs w:val="0"/>
                <w:sz w:val="20"/>
                <w:szCs w:val="20"/>
                <w:lang w:val="ru-RU" w:eastAsia="ru-RU"/>
              </w:rPr>
              <w:t>Власник</w:t>
            </w:r>
            <w:proofErr w:type="spellEnd"/>
            <w:r w:rsidRPr="006E53E4">
              <w:rPr>
                <w:rStyle w:val="43"/>
                <w:rFonts w:ascii="Times New Roman" w:hAnsi="Times New Roman" w:cs="Times New Roman"/>
                <w:i w:val="0"/>
                <w:iCs w:val="0"/>
                <w:sz w:val="20"/>
                <w:szCs w:val="20"/>
                <w:lang w:val="ru-RU" w:eastAsia="ru-RU"/>
              </w:rPr>
              <w:t xml:space="preserve"> </w:t>
            </w:r>
            <w:proofErr w:type="spellStart"/>
            <w:r w:rsidRPr="006E53E4">
              <w:rPr>
                <w:rStyle w:val="43"/>
                <w:rFonts w:ascii="Times New Roman" w:hAnsi="Times New Roman" w:cs="Times New Roman"/>
                <w:i w:val="0"/>
                <w:iCs w:val="0"/>
                <w:sz w:val="20"/>
                <w:szCs w:val="20"/>
                <w:lang w:val="ru-RU" w:eastAsia="ru-RU"/>
              </w:rPr>
              <w:t>рахунка</w:t>
            </w:r>
            <w:proofErr w:type="spellEnd"/>
            <w:r w:rsidRPr="006E53E4">
              <w:rPr>
                <w:rStyle w:val="43"/>
                <w:rFonts w:ascii="Times New Roman" w:hAnsi="Times New Roman" w:cs="Times New Roman"/>
                <w:i w:val="0"/>
                <w:iCs w:val="0"/>
                <w:sz w:val="20"/>
                <w:szCs w:val="20"/>
                <w:lang w:val="ru-RU" w:eastAsia="ru-RU"/>
              </w:rPr>
              <w:t xml:space="preserve"> не </w:t>
            </w:r>
            <w:proofErr w:type="spellStart"/>
            <w:r w:rsidRPr="006E53E4">
              <w:rPr>
                <w:rStyle w:val="43"/>
                <w:rFonts w:ascii="Times New Roman" w:hAnsi="Times New Roman" w:cs="Times New Roman"/>
                <w:i w:val="0"/>
                <w:iCs w:val="0"/>
                <w:sz w:val="20"/>
                <w:szCs w:val="20"/>
                <w:lang w:val="ru-RU" w:eastAsia="ru-RU"/>
              </w:rPr>
              <w:t>може</w:t>
            </w:r>
            <w:proofErr w:type="spellEnd"/>
            <w:r w:rsidRPr="006E53E4">
              <w:rPr>
                <w:rStyle w:val="43"/>
                <w:rFonts w:ascii="Times New Roman" w:hAnsi="Times New Roman" w:cs="Times New Roman"/>
                <w:i w:val="0"/>
                <w:iCs w:val="0"/>
                <w:sz w:val="20"/>
                <w:szCs w:val="20"/>
                <w:lang w:val="ru-RU" w:eastAsia="ru-RU"/>
              </w:rPr>
              <w:t xml:space="preserve"> </w:t>
            </w:r>
            <w:proofErr w:type="spellStart"/>
            <w:r w:rsidRPr="006E53E4">
              <w:rPr>
                <w:rStyle w:val="43"/>
                <w:rFonts w:ascii="Times New Roman" w:hAnsi="Times New Roman" w:cs="Times New Roman"/>
                <w:i w:val="0"/>
                <w:iCs w:val="0"/>
                <w:sz w:val="20"/>
                <w:szCs w:val="20"/>
                <w:lang w:val="ru-RU" w:eastAsia="ru-RU"/>
              </w:rPr>
              <w:t>отримати</w:t>
            </w:r>
            <w:proofErr w:type="spellEnd"/>
            <w:r w:rsidRPr="006E53E4">
              <w:rPr>
                <w:rStyle w:val="43"/>
                <w:rFonts w:ascii="Times New Roman" w:hAnsi="Times New Roman" w:cs="Times New Roman"/>
                <w:i w:val="0"/>
                <w:iCs w:val="0"/>
                <w:sz w:val="20"/>
                <w:szCs w:val="20"/>
                <w:lang w:val="ru-RU" w:eastAsia="ru-RU"/>
              </w:rPr>
              <w:t xml:space="preserve"> ІПН </w:t>
            </w:r>
            <w:proofErr w:type="spellStart"/>
            <w:r w:rsidRPr="006E53E4">
              <w:rPr>
                <w:rStyle w:val="43"/>
                <w:rFonts w:ascii="Times New Roman" w:hAnsi="Times New Roman" w:cs="Times New Roman"/>
                <w:i w:val="0"/>
                <w:iCs w:val="0"/>
                <w:sz w:val="20"/>
                <w:szCs w:val="20"/>
                <w:lang w:val="ru-RU" w:eastAsia="ru-RU"/>
              </w:rPr>
              <w:t>або</w:t>
            </w:r>
            <w:proofErr w:type="spellEnd"/>
            <w:r w:rsidRPr="006E53E4">
              <w:rPr>
                <w:rStyle w:val="43"/>
                <w:rFonts w:ascii="Times New Roman" w:hAnsi="Times New Roman" w:cs="Times New Roman"/>
                <w:i w:val="0"/>
                <w:iCs w:val="0"/>
                <w:sz w:val="20"/>
                <w:szCs w:val="20"/>
                <w:lang w:val="ru-RU" w:eastAsia="ru-RU"/>
              </w:rPr>
              <w:t xml:space="preserve"> </w:t>
            </w:r>
            <w:proofErr w:type="spellStart"/>
            <w:r w:rsidRPr="006E53E4">
              <w:rPr>
                <w:rStyle w:val="43"/>
                <w:rFonts w:ascii="Times New Roman" w:hAnsi="Times New Roman" w:cs="Times New Roman"/>
                <w:i w:val="0"/>
                <w:iCs w:val="0"/>
                <w:sz w:val="20"/>
                <w:szCs w:val="20"/>
                <w:lang w:val="ru-RU" w:eastAsia="ru-RU"/>
              </w:rPr>
              <w:t>еквівалентний</w:t>
            </w:r>
            <w:proofErr w:type="spellEnd"/>
            <w:r w:rsidRPr="006E53E4">
              <w:rPr>
                <w:rStyle w:val="43"/>
                <w:rFonts w:ascii="Times New Roman" w:hAnsi="Times New Roman" w:cs="Times New Roman"/>
                <w:i w:val="0"/>
                <w:iCs w:val="0"/>
                <w:sz w:val="20"/>
                <w:szCs w:val="20"/>
                <w:lang w:val="ru-RU" w:eastAsia="ru-RU"/>
              </w:rPr>
              <w:t xml:space="preserve"> номер з </w:t>
            </w:r>
            <w:proofErr w:type="spellStart"/>
            <w:r w:rsidRPr="006E53E4">
              <w:rPr>
                <w:rStyle w:val="43"/>
                <w:rFonts w:ascii="Times New Roman" w:hAnsi="Times New Roman" w:cs="Times New Roman"/>
                <w:i w:val="0"/>
                <w:iCs w:val="0"/>
                <w:sz w:val="20"/>
                <w:szCs w:val="20"/>
                <w:lang w:val="ru-RU" w:eastAsia="ru-RU"/>
              </w:rPr>
              <w:t>інших</w:t>
            </w:r>
            <w:proofErr w:type="spellEnd"/>
            <w:r w:rsidRPr="006E53E4">
              <w:rPr>
                <w:rStyle w:val="43"/>
                <w:rFonts w:ascii="Times New Roman" w:hAnsi="Times New Roman" w:cs="Times New Roman"/>
                <w:i w:val="0"/>
                <w:iCs w:val="0"/>
                <w:sz w:val="20"/>
                <w:szCs w:val="20"/>
                <w:lang w:val="ru-RU" w:eastAsia="ru-RU"/>
              </w:rPr>
              <w:t xml:space="preserve"> причин</w:t>
            </w:r>
            <w:r w:rsidRPr="006E53E4">
              <w:rPr>
                <w:rFonts w:ascii="Times New Roman" w:hAnsi="Times New Roman"/>
                <w:i w:val="0"/>
                <w:iCs w:val="0"/>
                <w:sz w:val="20"/>
                <w:szCs w:val="20"/>
                <w:lang w:val="uk-UA" w:eastAsia="ru-RU"/>
              </w:rPr>
              <w:t xml:space="preserve"> (будь ласка, вкажіть причину чому Ви не можете отримати ІПН у наведеній нижче таблиці</w:t>
            </w:r>
            <w:r w:rsidRPr="006E53E4">
              <w:rPr>
                <w:rStyle w:val="43"/>
                <w:rFonts w:ascii="Times New Roman" w:hAnsi="Times New Roman" w:cs="Times New Roman"/>
                <w:i w:val="0"/>
                <w:iCs w:val="0"/>
                <w:sz w:val="20"/>
                <w:szCs w:val="20"/>
                <w:lang w:val="ru-RU" w:eastAsia="ru-RU"/>
              </w:rPr>
              <w:t>);</w:t>
            </w:r>
          </w:p>
        </w:tc>
      </w:tr>
      <w:tr w:rsidR="00F30C31" w:rsidRPr="006E53E4" w14:paraId="04364A09" w14:textId="689E8407" w:rsidTr="007D427F">
        <w:trPr>
          <w:gridAfter w:val="7"/>
          <w:wAfter w:w="2579" w:type="dxa"/>
        </w:trPr>
        <w:tc>
          <w:tcPr>
            <w:tcW w:w="8039" w:type="dxa"/>
            <w:gridSpan w:val="25"/>
            <w:tcBorders>
              <w:top w:val="nil"/>
              <w:left w:val="nil"/>
              <w:bottom w:val="nil"/>
              <w:right w:val="nil"/>
            </w:tcBorders>
          </w:tcPr>
          <w:p w14:paraId="54CDE29B" w14:textId="65DF785C" w:rsidR="00F30C31" w:rsidRPr="006E53E4" w:rsidRDefault="00F30C31" w:rsidP="00F56E87">
            <w:pPr>
              <w:pStyle w:val="12"/>
              <w:shd w:val="clear" w:color="auto" w:fill="auto"/>
              <w:spacing w:line="276" w:lineRule="auto"/>
              <w:ind w:left="60"/>
              <w:jc w:val="both"/>
              <w:rPr>
                <w:rStyle w:val="afff7"/>
                <w:rFonts w:ascii="Times New Roman" w:hAnsi="Times New Roman" w:cs="Times New Roman"/>
                <w:sz w:val="20"/>
                <w:szCs w:val="20"/>
                <w:lang w:val="uk-UA" w:eastAsia="ru-RU"/>
              </w:rPr>
            </w:pPr>
          </w:p>
        </w:tc>
        <w:tc>
          <w:tcPr>
            <w:tcW w:w="2134" w:type="dxa"/>
            <w:gridSpan w:val="7"/>
            <w:tcBorders>
              <w:top w:val="nil"/>
              <w:left w:val="nil"/>
              <w:bottom w:val="nil"/>
              <w:right w:val="nil"/>
            </w:tcBorders>
          </w:tcPr>
          <w:p w14:paraId="797B248E" w14:textId="49193F4F" w:rsidR="00F30C31" w:rsidRPr="006E53E4" w:rsidRDefault="00F30C31" w:rsidP="00F56E87">
            <w:pPr>
              <w:pStyle w:val="12"/>
              <w:shd w:val="clear" w:color="auto" w:fill="auto"/>
              <w:spacing w:line="276" w:lineRule="auto"/>
              <w:rPr>
                <w:noProof/>
                <w:sz w:val="20"/>
                <w:lang w:val="uk-UA" w:eastAsia="ru-RU"/>
              </w:rPr>
            </w:pPr>
          </w:p>
        </w:tc>
      </w:tr>
      <w:tr w:rsidR="00F30C31" w:rsidRPr="006E53E4" w14:paraId="1CD27822" w14:textId="739FCA20" w:rsidTr="007D427F">
        <w:trPr>
          <w:gridAfter w:val="7"/>
          <w:wAfter w:w="2579" w:type="dxa"/>
        </w:trPr>
        <w:tc>
          <w:tcPr>
            <w:tcW w:w="10173" w:type="dxa"/>
            <w:gridSpan w:val="32"/>
            <w:tcBorders>
              <w:top w:val="nil"/>
              <w:left w:val="nil"/>
              <w:bottom w:val="nil"/>
              <w:right w:val="nil"/>
            </w:tcBorders>
          </w:tcPr>
          <w:p w14:paraId="31C2E4DB" w14:textId="215922FB" w:rsidR="00F30C31" w:rsidRPr="006E53E4" w:rsidRDefault="00F30C31" w:rsidP="00F56E87">
            <w:pPr>
              <w:pStyle w:val="12"/>
              <w:shd w:val="clear" w:color="auto" w:fill="auto"/>
              <w:spacing w:line="276" w:lineRule="auto"/>
              <w:ind w:right="-351"/>
              <w:rPr>
                <w:noProof/>
                <w:sz w:val="20"/>
                <w:lang w:val="uk-UA" w:eastAsia="ru-RU"/>
              </w:rPr>
            </w:pPr>
            <w:r w:rsidRPr="006E53E4">
              <w:rPr>
                <w:rStyle w:val="44"/>
                <w:rFonts w:ascii="Times New Roman" w:hAnsi="Times New Roman" w:cs="Times New Roman"/>
                <w:sz w:val="20"/>
                <w:szCs w:val="20"/>
                <w:lang w:val="ru-RU" w:eastAsia="ru-RU"/>
              </w:rPr>
              <w:t>Причина В:</w:t>
            </w:r>
            <w:r w:rsidRPr="006E53E4">
              <w:rPr>
                <w:rStyle w:val="43"/>
                <w:rFonts w:ascii="Times New Roman" w:hAnsi="Times New Roman" w:cs="Times New Roman"/>
                <w:sz w:val="20"/>
                <w:szCs w:val="20"/>
                <w:lang w:val="ru-RU" w:eastAsia="ru-RU"/>
              </w:rPr>
              <w:t xml:space="preserve"> ІПН не </w:t>
            </w:r>
            <w:proofErr w:type="spellStart"/>
            <w:r w:rsidRPr="006E53E4">
              <w:rPr>
                <w:rStyle w:val="43"/>
                <w:rFonts w:ascii="Times New Roman" w:hAnsi="Times New Roman" w:cs="Times New Roman"/>
                <w:sz w:val="20"/>
                <w:szCs w:val="20"/>
                <w:lang w:val="ru-RU" w:eastAsia="ru-RU"/>
              </w:rPr>
              <w:t>вимагається</w:t>
            </w:r>
            <w:proofErr w:type="spellEnd"/>
            <w:r w:rsidRPr="006E53E4">
              <w:rPr>
                <w:sz w:val="20"/>
                <w:lang w:val="uk-UA" w:eastAsia="ru-RU"/>
              </w:rPr>
              <w:t xml:space="preserve"> (зазначте цю причину тільки в тому випадку, якщо національне законодавство відповідної юрисдикції не вимагає збір ІПН, виданих цією юрисдикцією).</w:t>
            </w:r>
          </w:p>
        </w:tc>
      </w:tr>
      <w:tr w:rsidR="00F30C31" w:rsidRPr="006E53E4" w14:paraId="62F904EC" w14:textId="5423EDCE" w:rsidTr="007D427F">
        <w:trPr>
          <w:gridAfter w:val="7"/>
          <w:wAfter w:w="2579" w:type="dxa"/>
        </w:trPr>
        <w:tc>
          <w:tcPr>
            <w:tcW w:w="8039" w:type="dxa"/>
            <w:gridSpan w:val="25"/>
            <w:tcBorders>
              <w:top w:val="nil"/>
              <w:left w:val="nil"/>
              <w:bottom w:val="single" w:sz="4" w:space="0" w:color="auto"/>
              <w:right w:val="nil"/>
            </w:tcBorders>
          </w:tcPr>
          <w:p w14:paraId="51576A45" w14:textId="541A30C0" w:rsidR="00F30C31" w:rsidRPr="006E53E4" w:rsidRDefault="00F30C31" w:rsidP="00F56E87">
            <w:pPr>
              <w:pStyle w:val="12"/>
              <w:shd w:val="clear" w:color="auto" w:fill="auto"/>
              <w:spacing w:line="180" w:lineRule="exact"/>
              <w:ind w:left="60"/>
              <w:rPr>
                <w:sz w:val="20"/>
                <w:lang w:val="uk-UA" w:eastAsia="ru-RU"/>
              </w:rPr>
            </w:pPr>
          </w:p>
        </w:tc>
        <w:tc>
          <w:tcPr>
            <w:tcW w:w="2134" w:type="dxa"/>
            <w:gridSpan w:val="7"/>
            <w:tcBorders>
              <w:top w:val="nil"/>
              <w:left w:val="nil"/>
              <w:bottom w:val="single" w:sz="4" w:space="0" w:color="auto"/>
              <w:right w:val="nil"/>
            </w:tcBorders>
          </w:tcPr>
          <w:p w14:paraId="2194C291" w14:textId="0BCD0AC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32DE130" w14:textId="6BDC2EDE" w:rsidTr="007D427F">
        <w:trPr>
          <w:gridAfter w:val="7"/>
          <w:wAfter w:w="2579" w:type="dxa"/>
        </w:trPr>
        <w:tc>
          <w:tcPr>
            <w:tcW w:w="3813" w:type="dxa"/>
            <w:gridSpan w:val="8"/>
            <w:tcBorders>
              <w:top w:val="single" w:sz="4" w:space="0" w:color="auto"/>
              <w:left w:val="single" w:sz="4" w:space="0" w:color="auto"/>
              <w:bottom w:val="single" w:sz="4" w:space="0" w:color="auto"/>
              <w:right w:val="single" w:sz="4" w:space="0" w:color="auto"/>
            </w:tcBorders>
            <w:vAlign w:val="center"/>
          </w:tcPr>
          <w:p w14:paraId="063EC02F" w14:textId="5FBD7492" w:rsidR="00F30C31" w:rsidRPr="006E53E4" w:rsidRDefault="00F30C31" w:rsidP="00F56E87">
            <w:pPr>
              <w:rPr>
                <w:b/>
                <w:bCs/>
                <w:noProof/>
                <w:sz w:val="20"/>
                <w:szCs w:val="20"/>
                <w:lang w:eastAsia="uk-UA"/>
              </w:rPr>
            </w:pPr>
            <w:r w:rsidRPr="006E53E4">
              <w:rPr>
                <w:b/>
                <w:bCs/>
                <w:noProof/>
                <w:sz w:val="20"/>
                <w:szCs w:val="20"/>
                <w:lang w:eastAsia="uk-UA"/>
              </w:rPr>
              <w:t>Держава / юрисдикція податкового резидентства</w:t>
            </w:r>
          </w:p>
          <w:p w14:paraId="305F7483" w14:textId="022DF25D" w:rsidR="00F30C31" w:rsidRPr="006E53E4" w:rsidRDefault="00F30C31" w:rsidP="00F56E87">
            <w:pPr>
              <w:rPr>
                <w:b/>
                <w:bCs/>
                <w:noProof/>
                <w:sz w:val="20"/>
                <w:szCs w:val="20"/>
                <w:lang w:eastAsia="uk-UA"/>
              </w:rPr>
            </w:pPr>
          </w:p>
        </w:tc>
        <w:tc>
          <w:tcPr>
            <w:tcW w:w="1604" w:type="dxa"/>
            <w:gridSpan w:val="4"/>
            <w:tcBorders>
              <w:top w:val="single" w:sz="4" w:space="0" w:color="auto"/>
              <w:left w:val="single" w:sz="4" w:space="0" w:color="auto"/>
              <w:bottom w:val="single" w:sz="4" w:space="0" w:color="auto"/>
              <w:right w:val="single" w:sz="4" w:space="0" w:color="auto"/>
            </w:tcBorders>
            <w:vAlign w:val="center"/>
          </w:tcPr>
          <w:p w14:paraId="59058A39" w14:textId="197F0053"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ІПН</w:t>
            </w:r>
          </w:p>
        </w:tc>
        <w:tc>
          <w:tcPr>
            <w:tcW w:w="4756" w:type="dxa"/>
            <w:gridSpan w:val="20"/>
            <w:tcBorders>
              <w:top w:val="single" w:sz="4" w:space="0" w:color="auto"/>
              <w:left w:val="single" w:sz="4" w:space="0" w:color="auto"/>
              <w:bottom w:val="single" w:sz="4" w:space="0" w:color="auto"/>
              <w:right w:val="single" w:sz="4" w:space="0" w:color="auto"/>
            </w:tcBorders>
            <w:vAlign w:val="center"/>
          </w:tcPr>
          <w:p w14:paraId="4494953B" w14:textId="787CEEA5"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Якщо ІПН відсутній, вкажіть причину A, Б або В</w:t>
            </w:r>
          </w:p>
        </w:tc>
      </w:tr>
      <w:tr w:rsidR="00F30C31" w:rsidRPr="006E53E4" w14:paraId="79A4CFD1" w14:textId="6E81AA54" w:rsidTr="007D427F">
        <w:trPr>
          <w:gridAfter w:val="7"/>
          <w:wAfter w:w="2579" w:type="dxa"/>
        </w:trPr>
        <w:tc>
          <w:tcPr>
            <w:tcW w:w="549" w:type="dxa"/>
            <w:gridSpan w:val="2"/>
            <w:tcBorders>
              <w:top w:val="single" w:sz="4" w:space="0" w:color="auto"/>
              <w:left w:val="single" w:sz="4" w:space="0" w:color="auto"/>
              <w:bottom w:val="single" w:sz="4" w:space="0" w:color="auto"/>
              <w:right w:val="single" w:sz="4" w:space="0" w:color="auto"/>
            </w:tcBorders>
            <w:vAlign w:val="center"/>
          </w:tcPr>
          <w:p w14:paraId="62249F5D" w14:textId="67356299"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1.</w:t>
            </w:r>
          </w:p>
        </w:tc>
        <w:tc>
          <w:tcPr>
            <w:tcW w:w="3264" w:type="dxa"/>
            <w:gridSpan w:val="6"/>
            <w:tcBorders>
              <w:top w:val="single" w:sz="4" w:space="0" w:color="auto"/>
              <w:left w:val="single" w:sz="4" w:space="0" w:color="auto"/>
              <w:bottom w:val="single" w:sz="4" w:space="0" w:color="auto"/>
              <w:right w:val="single" w:sz="4" w:space="0" w:color="auto"/>
            </w:tcBorders>
          </w:tcPr>
          <w:p w14:paraId="3202A414" w14:textId="0614749B" w:rsidR="00F30C31" w:rsidRPr="006E53E4" w:rsidRDefault="00F30C31" w:rsidP="00F56E87">
            <w:pPr>
              <w:pStyle w:val="12"/>
              <w:shd w:val="clear" w:color="auto" w:fill="auto"/>
              <w:spacing w:line="180" w:lineRule="exact"/>
              <w:rPr>
                <w:i/>
                <w:iCs/>
                <w:noProof/>
                <w:sz w:val="20"/>
                <w:lang w:val="uk-UA" w:eastAsia="ru-RU"/>
              </w:rPr>
            </w:pPr>
          </w:p>
          <w:p w14:paraId="2A5D5F52" w14:textId="59CA1CCC" w:rsidR="00F30C31" w:rsidRPr="006E53E4" w:rsidRDefault="00F30C31" w:rsidP="00F56E87">
            <w:pPr>
              <w:pStyle w:val="12"/>
              <w:shd w:val="clear" w:color="auto" w:fill="auto"/>
              <w:spacing w:line="180" w:lineRule="exact"/>
              <w:rPr>
                <w:i/>
                <w:iCs/>
                <w:noProof/>
                <w:sz w:val="20"/>
                <w:lang w:val="uk-UA" w:eastAsia="ru-RU"/>
              </w:rPr>
            </w:pPr>
          </w:p>
        </w:tc>
        <w:tc>
          <w:tcPr>
            <w:tcW w:w="1604" w:type="dxa"/>
            <w:gridSpan w:val="4"/>
            <w:tcBorders>
              <w:top w:val="single" w:sz="4" w:space="0" w:color="auto"/>
              <w:left w:val="single" w:sz="4" w:space="0" w:color="auto"/>
              <w:bottom w:val="single" w:sz="4" w:space="0" w:color="auto"/>
              <w:right w:val="single" w:sz="4" w:space="0" w:color="auto"/>
            </w:tcBorders>
          </w:tcPr>
          <w:p w14:paraId="5B1E8E46" w14:textId="39BFAAAE" w:rsidR="00F30C31" w:rsidRPr="006E53E4" w:rsidRDefault="00F30C31" w:rsidP="00F56E87">
            <w:pPr>
              <w:pStyle w:val="12"/>
              <w:shd w:val="clear" w:color="auto" w:fill="auto"/>
              <w:spacing w:line="180" w:lineRule="exact"/>
              <w:rPr>
                <w:i/>
                <w:iCs/>
                <w:noProof/>
                <w:sz w:val="20"/>
                <w:lang w:val="uk-UA" w:eastAsia="ru-RU"/>
              </w:rPr>
            </w:pPr>
          </w:p>
        </w:tc>
        <w:tc>
          <w:tcPr>
            <w:tcW w:w="4756" w:type="dxa"/>
            <w:gridSpan w:val="20"/>
            <w:tcBorders>
              <w:top w:val="single" w:sz="4" w:space="0" w:color="auto"/>
              <w:left w:val="single" w:sz="4" w:space="0" w:color="auto"/>
              <w:bottom w:val="single" w:sz="4" w:space="0" w:color="auto"/>
              <w:right w:val="single" w:sz="4" w:space="0" w:color="auto"/>
            </w:tcBorders>
          </w:tcPr>
          <w:p w14:paraId="3E450A31" w14:textId="0903B69F"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E9662A0" w14:textId="57A7DA5D" w:rsidTr="007D427F">
        <w:trPr>
          <w:gridAfter w:val="7"/>
          <w:wAfter w:w="2579" w:type="dxa"/>
        </w:trPr>
        <w:tc>
          <w:tcPr>
            <w:tcW w:w="549" w:type="dxa"/>
            <w:gridSpan w:val="2"/>
            <w:tcBorders>
              <w:top w:val="single" w:sz="4" w:space="0" w:color="auto"/>
              <w:left w:val="single" w:sz="4" w:space="0" w:color="auto"/>
              <w:bottom w:val="single" w:sz="4" w:space="0" w:color="auto"/>
              <w:right w:val="single" w:sz="4" w:space="0" w:color="auto"/>
            </w:tcBorders>
            <w:vAlign w:val="center"/>
          </w:tcPr>
          <w:p w14:paraId="42C572D9" w14:textId="14D4737C"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2.</w:t>
            </w:r>
          </w:p>
        </w:tc>
        <w:tc>
          <w:tcPr>
            <w:tcW w:w="3264" w:type="dxa"/>
            <w:gridSpan w:val="6"/>
            <w:tcBorders>
              <w:top w:val="single" w:sz="4" w:space="0" w:color="auto"/>
              <w:left w:val="single" w:sz="4" w:space="0" w:color="auto"/>
              <w:bottom w:val="single" w:sz="4" w:space="0" w:color="auto"/>
              <w:right w:val="single" w:sz="4" w:space="0" w:color="auto"/>
            </w:tcBorders>
          </w:tcPr>
          <w:p w14:paraId="2BD3B44B" w14:textId="355F2B66" w:rsidR="00F30C31" w:rsidRPr="006E53E4" w:rsidRDefault="00F30C31" w:rsidP="00F56E87">
            <w:pPr>
              <w:pStyle w:val="12"/>
              <w:shd w:val="clear" w:color="auto" w:fill="auto"/>
              <w:spacing w:line="180" w:lineRule="exact"/>
              <w:rPr>
                <w:i/>
                <w:iCs/>
                <w:noProof/>
                <w:sz w:val="20"/>
                <w:lang w:val="uk-UA" w:eastAsia="ru-RU"/>
              </w:rPr>
            </w:pPr>
          </w:p>
          <w:p w14:paraId="73B86354" w14:textId="1F10A93F" w:rsidR="00F30C31" w:rsidRPr="006E53E4" w:rsidRDefault="00F30C31" w:rsidP="00F56E87">
            <w:pPr>
              <w:pStyle w:val="12"/>
              <w:shd w:val="clear" w:color="auto" w:fill="auto"/>
              <w:spacing w:line="180" w:lineRule="exact"/>
              <w:rPr>
                <w:i/>
                <w:iCs/>
                <w:noProof/>
                <w:sz w:val="20"/>
                <w:lang w:val="uk-UA" w:eastAsia="ru-RU"/>
              </w:rPr>
            </w:pPr>
          </w:p>
        </w:tc>
        <w:tc>
          <w:tcPr>
            <w:tcW w:w="1604" w:type="dxa"/>
            <w:gridSpan w:val="4"/>
            <w:tcBorders>
              <w:top w:val="single" w:sz="4" w:space="0" w:color="auto"/>
              <w:left w:val="single" w:sz="4" w:space="0" w:color="auto"/>
              <w:bottom w:val="single" w:sz="4" w:space="0" w:color="auto"/>
              <w:right w:val="single" w:sz="4" w:space="0" w:color="auto"/>
            </w:tcBorders>
          </w:tcPr>
          <w:p w14:paraId="03C795AA" w14:textId="5D398A69" w:rsidR="00F30C31" w:rsidRPr="006E53E4" w:rsidRDefault="00F30C31" w:rsidP="00F56E87">
            <w:pPr>
              <w:pStyle w:val="12"/>
              <w:shd w:val="clear" w:color="auto" w:fill="auto"/>
              <w:spacing w:line="180" w:lineRule="exact"/>
              <w:rPr>
                <w:i/>
                <w:iCs/>
                <w:noProof/>
                <w:sz w:val="20"/>
                <w:lang w:val="uk-UA" w:eastAsia="ru-RU"/>
              </w:rPr>
            </w:pPr>
          </w:p>
        </w:tc>
        <w:tc>
          <w:tcPr>
            <w:tcW w:w="4756" w:type="dxa"/>
            <w:gridSpan w:val="20"/>
            <w:tcBorders>
              <w:top w:val="single" w:sz="4" w:space="0" w:color="auto"/>
              <w:left w:val="single" w:sz="4" w:space="0" w:color="auto"/>
              <w:bottom w:val="single" w:sz="4" w:space="0" w:color="auto"/>
              <w:right w:val="single" w:sz="4" w:space="0" w:color="auto"/>
            </w:tcBorders>
          </w:tcPr>
          <w:p w14:paraId="1AC54FE2" w14:textId="037FC4A7"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C9CF8A3" w14:textId="7489CDD0" w:rsidTr="007D427F">
        <w:trPr>
          <w:gridAfter w:val="7"/>
          <w:wAfter w:w="2579" w:type="dxa"/>
        </w:trPr>
        <w:tc>
          <w:tcPr>
            <w:tcW w:w="549" w:type="dxa"/>
            <w:gridSpan w:val="2"/>
            <w:tcBorders>
              <w:top w:val="single" w:sz="4" w:space="0" w:color="auto"/>
              <w:left w:val="single" w:sz="4" w:space="0" w:color="auto"/>
              <w:bottom w:val="single" w:sz="4" w:space="0" w:color="auto"/>
              <w:right w:val="single" w:sz="4" w:space="0" w:color="auto"/>
            </w:tcBorders>
            <w:vAlign w:val="center"/>
          </w:tcPr>
          <w:p w14:paraId="0A525F95" w14:textId="517DA5CA"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3.</w:t>
            </w:r>
          </w:p>
        </w:tc>
        <w:tc>
          <w:tcPr>
            <w:tcW w:w="3264" w:type="dxa"/>
            <w:gridSpan w:val="6"/>
            <w:tcBorders>
              <w:top w:val="single" w:sz="4" w:space="0" w:color="auto"/>
              <w:left w:val="single" w:sz="4" w:space="0" w:color="auto"/>
              <w:bottom w:val="single" w:sz="4" w:space="0" w:color="auto"/>
              <w:right w:val="single" w:sz="4" w:space="0" w:color="auto"/>
            </w:tcBorders>
          </w:tcPr>
          <w:p w14:paraId="1529873C" w14:textId="5C4E14CB" w:rsidR="00F30C31" w:rsidRPr="006E53E4" w:rsidRDefault="00F30C31" w:rsidP="00F56E87">
            <w:pPr>
              <w:pStyle w:val="12"/>
              <w:shd w:val="clear" w:color="auto" w:fill="auto"/>
              <w:spacing w:line="180" w:lineRule="exact"/>
              <w:rPr>
                <w:i/>
                <w:iCs/>
                <w:noProof/>
                <w:sz w:val="20"/>
                <w:lang w:val="uk-UA" w:eastAsia="ru-RU"/>
              </w:rPr>
            </w:pPr>
          </w:p>
          <w:p w14:paraId="7535D3CC" w14:textId="3A80847E" w:rsidR="00F30C31" w:rsidRPr="006E53E4" w:rsidRDefault="00F30C31" w:rsidP="00F56E87">
            <w:pPr>
              <w:pStyle w:val="12"/>
              <w:shd w:val="clear" w:color="auto" w:fill="auto"/>
              <w:spacing w:line="180" w:lineRule="exact"/>
              <w:rPr>
                <w:i/>
                <w:iCs/>
                <w:noProof/>
                <w:sz w:val="20"/>
                <w:lang w:val="uk-UA" w:eastAsia="ru-RU"/>
              </w:rPr>
            </w:pPr>
          </w:p>
        </w:tc>
        <w:tc>
          <w:tcPr>
            <w:tcW w:w="1604" w:type="dxa"/>
            <w:gridSpan w:val="4"/>
            <w:tcBorders>
              <w:top w:val="single" w:sz="4" w:space="0" w:color="auto"/>
              <w:left w:val="single" w:sz="4" w:space="0" w:color="auto"/>
              <w:bottom w:val="single" w:sz="4" w:space="0" w:color="auto"/>
              <w:right w:val="single" w:sz="4" w:space="0" w:color="auto"/>
            </w:tcBorders>
          </w:tcPr>
          <w:p w14:paraId="2D0B327F" w14:textId="6F6799F5" w:rsidR="00F30C31" w:rsidRPr="006E53E4" w:rsidRDefault="00F30C31" w:rsidP="00F56E87">
            <w:pPr>
              <w:pStyle w:val="12"/>
              <w:shd w:val="clear" w:color="auto" w:fill="auto"/>
              <w:spacing w:line="180" w:lineRule="exact"/>
              <w:rPr>
                <w:i/>
                <w:iCs/>
                <w:noProof/>
                <w:sz w:val="20"/>
                <w:lang w:val="uk-UA" w:eastAsia="ru-RU"/>
              </w:rPr>
            </w:pPr>
          </w:p>
        </w:tc>
        <w:tc>
          <w:tcPr>
            <w:tcW w:w="4756" w:type="dxa"/>
            <w:gridSpan w:val="20"/>
            <w:tcBorders>
              <w:top w:val="single" w:sz="4" w:space="0" w:color="auto"/>
              <w:left w:val="single" w:sz="4" w:space="0" w:color="auto"/>
              <w:bottom w:val="single" w:sz="4" w:space="0" w:color="auto"/>
              <w:right w:val="single" w:sz="4" w:space="0" w:color="auto"/>
            </w:tcBorders>
          </w:tcPr>
          <w:p w14:paraId="219CEF81" w14:textId="748A3114"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6160BA6E" w14:textId="38790112" w:rsidTr="007D427F">
        <w:trPr>
          <w:gridAfter w:val="7"/>
          <w:wAfter w:w="2579" w:type="dxa"/>
        </w:trPr>
        <w:tc>
          <w:tcPr>
            <w:tcW w:w="10173" w:type="dxa"/>
            <w:gridSpan w:val="32"/>
            <w:tcBorders>
              <w:top w:val="single" w:sz="4" w:space="0" w:color="auto"/>
              <w:left w:val="nil"/>
              <w:bottom w:val="nil"/>
              <w:right w:val="nil"/>
            </w:tcBorders>
          </w:tcPr>
          <w:p w14:paraId="4CFB57B6" w14:textId="65A9A703" w:rsidR="00F30C31" w:rsidRPr="006E53E4" w:rsidRDefault="00F30C31" w:rsidP="00F56E87">
            <w:pPr>
              <w:pStyle w:val="1d"/>
              <w:shd w:val="clear" w:color="auto" w:fill="auto"/>
              <w:spacing w:line="240" w:lineRule="auto"/>
              <w:jc w:val="center"/>
              <w:rPr>
                <w:rStyle w:val="afff6"/>
                <w:rFonts w:ascii="Times New Roman" w:hAnsi="Times New Roman" w:cs="Times New Roman"/>
                <w:sz w:val="20"/>
                <w:szCs w:val="20"/>
                <w:lang w:val="ru-RU" w:eastAsia="ru-RU"/>
              </w:rPr>
            </w:pPr>
          </w:p>
        </w:tc>
      </w:tr>
      <w:tr w:rsidR="00F30C31" w:rsidRPr="006E53E4" w14:paraId="76AC5300" w14:textId="6DEC26ED" w:rsidTr="007D427F">
        <w:trPr>
          <w:gridAfter w:val="7"/>
          <w:wAfter w:w="2579" w:type="dxa"/>
        </w:trPr>
        <w:tc>
          <w:tcPr>
            <w:tcW w:w="10173" w:type="dxa"/>
            <w:gridSpan w:val="32"/>
            <w:tcBorders>
              <w:top w:val="nil"/>
              <w:left w:val="nil"/>
              <w:bottom w:val="nil"/>
              <w:right w:val="nil"/>
            </w:tcBorders>
          </w:tcPr>
          <w:p w14:paraId="56DCFB94" w14:textId="543E1D05" w:rsidR="00F30C31" w:rsidRPr="006E53E4" w:rsidRDefault="00F30C31" w:rsidP="00F56E87">
            <w:pPr>
              <w:pStyle w:val="1d"/>
              <w:shd w:val="clear" w:color="auto" w:fill="auto"/>
              <w:spacing w:line="240" w:lineRule="auto"/>
              <w:jc w:val="center"/>
              <w:rPr>
                <w:rFonts w:ascii="Times New Roman" w:hAnsi="Times New Roman"/>
                <w:sz w:val="20"/>
                <w:szCs w:val="20"/>
                <w:lang w:val="uk-UA" w:eastAsia="ru-RU"/>
              </w:rPr>
            </w:pPr>
            <w:proofErr w:type="spellStart"/>
            <w:r w:rsidRPr="006E53E4">
              <w:rPr>
                <w:rStyle w:val="afff6"/>
                <w:rFonts w:ascii="Times New Roman" w:hAnsi="Times New Roman" w:cs="Times New Roman"/>
                <w:sz w:val="20"/>
                <w:szCs w:val="20"/>
                <w:lang w:val="ru-RU" w:eastAsia="ru-RU"/>
              </w:rPr>
              <w:t>Якщо</w:t>
            </w:r>
            <w:proofErr w:type="spellEnd"/>
            <w:r w:rsidRPr="006E53E4">
              <w:rPr>
                <w:rStyle w:val="afff6"/>
                <w:rFonts w:ascii="Times New Roman" w:hAnsi="Times New Roman" w:cs="Times New Roman"/>
                <w:sz w:val="20"/>
                <w:szCs w:val="20"/>
                <w:lang w:val="ru-RU" w:eastAsia="ru-RU"/>
              </w:rPr>
              <w:t xml:space="preserve"> Ви </w:t>
            </w:r>
            <w:proofErr w:type="spellStart"/>
            <w:r w:rsidRPr="006E53E4">
              <w:rPr>
                <w:rStyle w:val="afff6"/>
                <w:rFonts w:ascii="Times New Roman" w:hAnsi="Times New Roman" w:cs="Times New Roman"/>
                <w:sz w:val="20"/>
                <w:szCs w:val="20"/>
                <w:lang w:val="ru-RU" w:eastAsia="ru-RU"/>
              </w:rPr>
              <w:t>обрали</w:t>
            </w:r>
            <w:proofErr w:type="spellEnd"/>
            <w:r w:rsidRPr="006E53E4">
              <w:rPr>
                <w:rStyle w:val="afff6"/>
                <w:rFonts w:ascii="Times New Roman" w:hAnsi="Times New Roman" w:cs="Times New Roman"/>
                <w:sz w:val="20"/>
                <w:szCs w:val="20"/>
                <w:lang w:val="ru-RU" w:eastAsia="ru-RU"/>
              </w:rPr>
              <w:t xml:space="preserve"> причину</w:t>
            </w:r>
            <w:r w:rsidRPr="006E53E4">
              <w:rPr>
                <w:rStyle w:val="afff5"/>
                <w:rFonts w:ascii="Times New Roman" w:hAnsi="Times New Roman" w:cs="Times New Roman"/>
                <w:sz w:val="20"/>
                <w:szCs w:val="20"/>
                <w:lang w:val="uk-UA" w:eastAsia="ru-RU"/>
              </w:rPr>
              <w:t xml:space="preserve"> Б,</w:t>
            </w:r>
            <w:r w:rsidRPr="006E53E4">
              <w:rPr>
                <w:rStyle w:val="afff6"/>
                <w:rFonts w:ascii="Times New Roman" w:hAnsi="Times New Roman" w:cs="Times New Roman"/>
                <w:sz w:val="20"/>
                <w:szCs w:val="20"/>
                <w:lang w:val="ru-RU" w:eastAsia="ru-RU"/>
              </w:rPr>
              <w:t xml:space="preserve"> будь ласка, </w:t>
            </w:r>
            <w:proofErr w:type="spellStart"/>
            <w:r w:rsidRPr="006E53E4">
              <w:rPr>
                <w:rStyle w:val="afff6"/>
                <w:rFonts w:ascii="Times New Roman" w:hAnsi="Times New Roman" w:cs="Times New Roman"/>
                <w:sz w:val="20"/>
                <w:szCs w:val="20"/>
                <w:lang w:val="ru-RU" w:eastAsia="ru-RU"/>
              </w:rPr>
              <w:t>вкажіть</w:t>
            </w:r>
            <w:proofErr w:type="spellEnd"/>
            <w:r w:rsidRPr="006E53E4">
              <w:rPr>
                <w:rStyle w:val="afff6"/>
                <w:rFonts w:ascii="Times New Roman" w:hAnsi="Times New Roman" w:cs="Times New Roman"/>
                <w:sz w:val="20"/>
                <w:szCs w:val="20"/>
                <w:lang w:val="ru-RU" w:eastAsia="ru-RU"/>
              </w:rPr>
              <w:t xml:space="preserve"> у </w:t>
            </w:r>
            <w:proofErr w:type="spellStart"/>
            <w:r w:rsidRPr="006E53E4">
              <w:rPr>
                <w:rStyle w:val="afff6"/>
                <w:rFonts w:ascii="Times New Roman" w:hAnsi="Times New Roman" w:cs="Times New Roman"/>
                <w:sz w:val="20"/>
                <w:szCs w:val="20"/>
                <w:lang w:val="ru-RU" w:eastAsia="ru-RU"/>
              </w:rPr>
              <w:t>таблиці</w:t>
            </w:r>
            <w:proofErr w:type="spellEnd"/>
            <w:r w:rsidRPr="006E53E4">
              <w:rPr>
                <w:rStyle w:val="afff6"/>
                <w:rFonts w:ascii="Times New Roman" w:hAnsi="Times New Roman" w:cs="Times New Roman"/>
                <w:sz w:val="20"/>
                <w:szCs w:val="20"/>
                <w:lang w:val="ru-RU" w:eastAsia="ru-RU"/>
              </w:rPr>
              <w:t xml:space="preserve"> </w:t>
            </w:r>
            <w:proofErr w:type="spellStart"/>
            <w:r w:rsidRPr="006E53E4">
              <w:rPr>
                <w:rStyle w:val="afff6"/>
                <w:rFonts w:ascii="Times New Roman" w:hAnsi="Times New Roman" w:cs="Times New Roman"/>
                <w:sz w:val="20"/>
                <w:szCs w:val="20"/>
                <w:lang w:val="ru-RU" w:eastAsia="ru-RU"/>
              </w:rPr>
              <w:t>нижче</w:t>
            </w:r>
            <w:proofErr w:type="spellEnd"/>
            <w:r w:rsidRPr="006E53E4">
              <w:rPr>
                <w:rStyle w:val="afff6"/>
                <w:rFonts w:ascii="Times New Roman" w:hAnsi="Times New Roman" w:cs="Times New Roman"/>
                <w:sz w:val="20"/>
                <w:szCs w:val="20"/>
                <w:lang w:val="ru-RU" w:eastAsia="ru-RU"/>
              </w:rPr>
              <w:t xml:space="preserve"> причину </w:t>
            </w:r>
            <w:proofErr w:type="spellStart"/>
            <w:r w:rsidRPr="006E53E4">
              <w:rPr>
                <w:rStyle w:val="afff6"/>
                <w:rFonts w:ascii="Times New Roman" w:hAnsi="Times New Roman" w:cs="Times New Roman"/>
                <w:sz w:val="20"/>
                <w:szCs w:val="20"/>
                <w:lang w:val="ru-RU" w:eastAsia="ru-RU"/>
              </w:rPr>
              <w:t>неможливості</w:t>
            </w:r>
            <w:proofErr w:type="spellEnd"/>
            <w:r w:rsidRPr="006E53E4">
              <w:rPr>
                <w:rStyle w:val="afff6"/>
                <w:rFonts w:ascii="Times New Roman" w:hAnsi="Times New Roman" w:cs="Times New Roman"/>
                <w:sz w:val="20"/>
                <w:szCs w:val="20"/>
                <w:lang w:val="ru-RU" w:eastAsia="ru-RU"/>
              </w:rPr>
              <w:t xml:space="preserve"> </w:t>
            </w:r>
            <w:proofErr w:type="spellStart"/>
            <w:r w:rsidRPr="006E53E4">
              <w:rPr>
                <w:rStyle w:val="afff6"/>
                <w:rFonts w:ascii="Times New Roman" w:hAnsi="Times New Roman" w:cs="Times New Roman"/>
                <w:sz w:val="20"/>
                <w:szCs w:val="20"/>
                <w:lang w:val="ru-RU" w:eastAsia="ru-RU"/>
              </w:rPr>
              <w:t>отримання</w:t>
            </w:r>
            <w:proofErr w:type="spellEnd"/>
            <w:r w:rsidRPr="006E53E4">
              <w:rPr>
                <w:rStyle w:val="afff6"/>
                <w:rFonts w:ascii="Times New Roman" w:hAnsi="Times New Roman" w:cs="Times New Roman"/>
                <w:sz w:val="20"/>
                <w:szCs w:val="20"/>
                <w:lang w:val="ru-RU" w:eastAsia="ru-RU"/>
              </w:rPr>
              <w:t xml:space="preserve"> ІПН.</w:t>
            </w:r>
          </w:p>
        </w:tc>
      </w:tr>
      <w:tr w:rsidR="00F30C31" w:rsidRPr="006E53E4" w14:paraId="59F20158" w14:textId="2355E450" w:rsidTr="007D427F">
        <w:trPr>
          <w:gridAfter w:val="7"/>
          <w:wAfter w:w="2579" w:type="dxa"/>
        </w:trPr>
        <w:tc>
          <w:tcPr>
            <w:tcW w:w="7893" w:type="dxa"/>
            <w:gridSpan w:val="24"/>
            <w:tcBorders>
              <w:top w:val="nil"/>
              <w:left w:val="nil"/>
              <w:bottom w:val="single" w:sz="4" w:space="0" w:color="auto"/>
              <w:right w:val="nil"/>
            </w:tcBorders>
          </w:tcPr>
          <w:p w14:paraId="4BF918F7" w14:textId="179E3156" w:rsidR="00F30C31" w:rsidRPr="006E53E4" w:rsidRDefault="00F30C31" w:rsidP="00F56E87">
            <w:pPr>
              <w:pStyle w:val="12"/>
              <w:shd w:val="clear" w:color="auto" w:fill="auto"/>
              <w:spacing w:line="240" w:lineRule="auto"/>
              <w:ind w:left="60"/>
              <w:rPr>
                <w:sz w:val="20"/>
                <w:lang w:val="uk-UA" w:eastAsia="ru-RU"/>
              </w:rPr>
            </w:pPr>
          </w:p>
        </w:tc>
        <w:tc>
          <w:tcPr>
            <w:tcW w:w="2280" w:type="dxa"/>
            <w:gridSpan w:val="8"/>
            <w:tcBorders>
              <w:top w:val="nil"/>
              <w:left w:val="nil"/>
              <w:bottom w:val="single" w:sz="4" w:space="0" w:color="auto"/>
              <w:right w:val="nil"/>
            </w:tcBorders>
          </w:tcPr>
          <w:p w14:paraId="2E3FA036" w14:textId="2AD75EA0"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4405C1E2" w14:textId="18F63AB7" w:rsidTr="007D427F">
        <w:trPr>
          <w:gridAfter w:val="7"/>
          <w:wAfter w:w="2579" w:type="dxa"/>
        </w:trPr>
        <w:tc>
          <w:tcPr>
            <w:tcW w:w="549" w:type="dxa"/>
            <w:gridSpan w:val="2"/>
            <w:tcBorders>
              <w:top w:val="single" w:sz="4" w:space="0" w:color="auto"/>
              <w:left w:val="single" w:sz="4" w:space="0" w:color="auto"/>
              <w:bottom w:val="single" w:sz="4" w:space="0" w:color="auto"/>
              <w:right w:val="single" w:sz="4" w:space="0" w:color="auto"/>
            </w:tcBorders>
            <w:vAlign w:val="center"/>
          </w:tcPr>
          <w:p w14:paraId="342A82FB" w14:textId="62ACA067"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1.</w:t>
            </w:r>
          </w:p>
        </w:tc>
        <w:tc>
          <w:tcPr>
            <w:tcW w:w="9624" w:type="dxa"/>
            <w:gridSpan w:val="30"/>
            <w:tcBorders>
              <w:top w:val="single" w:sz="4" w:space="0" w:color="auto"/>
              <w:left w:val="single" w:sz="4" w:space="0" w:color="auto"/>
              <w:bottom w:val="single" w:sz="4" w:space="0" w:color="auto"/>
              <w:right w:val="single" w:sz="4" w:space="0" w:color="auto"/>
            </w:tcBorders>
          </w:tcPr>
          <w:p w14:paraId="5DEFB43E" w14:textId="13928AD4" w:rsidR="00F30C31" w:rsidRPr="006E53E4" w:rsidRDefault="00F30C31" w:rsidP="00F56E87">
            <w:pPr>
              <w:pStyle w:val="12"/>
              <w:shd w:val="clear" w:color="auto" w:fill="auto"/>
              <w:spacing w:line="180" w:lineRule="exact"/>
              <w:rPr>
                <w:i/>
                <w:iCs/>
                <w:noProof/>
                <w:sz w:val="20"/>
                <w:lang w:val="uk-UA" w:eastAsia="ru-RU"/>
              </w:rPr>
            </w:pPr>
          </w:p>
          <w:p w14:paraId="4FE29F4A" w14:textId="77E4A0B5"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04AA787A" w14:textId="387DA2E4" w:rsidTr="007D427F">
        <w:trPr>
          <w:gridAfter w:val="7"/>
          <w:wAfter w:w="2579" w:type="dxa"/>
        </w:trPr>
        <w:tc>
          <w:tcPr>
            <w:tcW w:w="549" w:type="dxa"/>
            <w:gridSpan w:val="2"/>
            <w:tcBorders>
              <w:top w:val="single" w:sz="4" w:space="0" w:color="auto"/>
              <w:left w:val="single" w:sz="4" w:space="0" w:color="auto"/>
              <w:bottom w:val="single" w:sz="4" w:space="0" w:color="auto"/>
              <w:right w:val="single" w:sz="4" w:space="0" w:color="auto"/>
            </w:tcBorders>
            <w:vAlign w:val="center"/>
          </w:tcPr>
          <w:p w14:paraId="2BEBD970" w14:textId="15F190C4"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2.</w:t>
            </w:r>
          </w:p>
        </w:tc>
        <w:tc>
          <w:tcPr>
            <w:tcW w:w="9624" w:type="dxa"/>
            <w:gridSpan w:val="30"/>
            <w:tcBorders>
              <w:top w:val="single" w:sz="4" w:space="0" w:color="auto"/>
              <w:left w:val="single" w:sz="4" w:space="0" w:color="auto"/>
              <w:bottom w:val="single" w:sz="4" w:space="0" w:color="auto"/>
              <w:right w:val="single" w:sz="4" w:space="0" w:color="auto"/>
            </w:tcBorders>
          </w:tcPr>
          <w:p w14:paraId="12016B77" w14:textId="6F4B5F14" w:rsidR="00F30C31" w:rsidRPr="006E53E4" w:rsidRDefault="00F30C31" w:rsidP="00F56E87">
            <w:pPr>
              <w:pStyle w:val="12"/>
              <w:shd w:val="clear" w:color="auto" w:fill="auto"/>
              <w:spacing w:line="180" w:lineRule="exact"/>
              <w:rPr>
                <w:i/>
                <w:iCs/>
                <w:noProof/>
                <w:sz w:val="20"/>
                <w:lang w:val="uk-UA" w:eastAsia="ru-RU"/>
              </w:rPr>
            </w:pPr>
          </w:p>
          <w:p w14:paraId="5B847C89" w14:textId="398B8517"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642B8B8F" w14:textId="716F1141" w:rsidTr="007D427F">
        <w:trPr>
          <w:gridAfter w:val="7"/>
          <w:wAfter w:w="2579" w:type="dxa"/>
          <w:trHeight w:val="312"/>
        </w:trPr>
        <w:tc>
          <w:tcPr>
            <w:tcW w:w="549" w:type="dxa"/>
            <w:gridSpan w:val="2"/>
            <w:tcBorders>
              <w:top w:val="single" w:sz="4" w:space="0" w:color="auto"/>
              <w:left w:val="single" w:sz="4" w:space="0" w:color="auto"/>
              <w:bottom w:val="single" w:sz="4" w:space="0" w:color="auto"/>
              <w:right w:val="single" w:sz="4" w:space="0" w:color="auto"/>
            </w:tcBorders>
            <w:vAlign w:val="center"/>
          </w:tcPr>
          <w:p w14:paraId="1ADC9898" w14:textId="6CB852D2"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3.</w:t>
            </w:r>
          </w:p>
        </w:tc>
        <w:tc>
          <w:tcPr>
            <w:tcW w:w="9624" w:type="dxa"/>
            <w:gridSpan w:val="30"/>
            <w:tcBorders>
              <w:top w:val="single" w:sz="4" w:space="0" w:color="auto"/>
              <w:left w:val="single" w:sz="4" w:space="0" w:color="auto"/>
              <w:bottom w:val="single" w:sz="4" w:space="0" w:color="auto"/>
              <w:right w:val="single" w:sz="4" w:space="0" w:color="auto"/>
            </w:tcBorders>
          </w:tcPr>
          <w:p w14:paraId="1BD6C282" w14:textId="764E2CFC" w:rsidR="00F30C31" w:rsidRPr="006E53E4" w:rsidRDefault="00F30C31" w:rsidP="00F56E87">
            <w:pPr>
              <w:pStyle w:val="12"/>
              <w:shd w:val="clear" w:color="auto" w:fill="auto"/>
              <w:spacing w:line="180" w:lineRule="exact"/>
              <w:rPr>
                <w:i/>
                <w:iCs/>
                <w:noProof/>
                <w:sz w:val="20"/>
                <w:lang w:val="uk-UA" w:eastAsia="ru-RU"/>
              </w:rPr>
            </w:pPr>
          </w:p>
          <w:p w14:paraId="18F0AD0D" w14:textId="3020B290"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19F4134" w14:textId="29DE2560" w:rsidTr="007D427F">
        <w:trPr>
          <w:gridAfter w:val="7"/>
          <w:wAfter w:w="2579" w:type="dxa"/>
        </w:trPr>
        <w:tc>
          <w:tcPr>
            <w:tcW w:w="10173" w:type="dxa"/>
            <w:gridSpan w:val="32"/>
            <w:tcBorders>
              <w:top w:val="nil"/>
              <w:left w:val="nil"/>
              <w:bottom w:val="nil"/>
              <w:right w:val="nil"/>
            </w:tcBorders>
          </w:tcPr>
          <w:p w14:paraId="7595E3DC" w14:textId="4CF5EDBD" w:rsidR="00F30C31" w:rsidRPr="006E53E4" w:rsidRDefault="00F30C31" w:rsidP="00F56E87">
            <w:pPr>
              <w:pStyle w:val="12"/>
              <w:shd w:val="clear" w:color="auto" w:fill="auto"/>
              <w:spacing w:line="180" w:lineRule="exact"/>
              <w:jc w:val="center"/>
              <w:rPr>
                <w:i/>
                <w:iCs/>
                <w:sz w:val="20"/>
                <w:lang w:val="uk-UA" w:eastAsia="ru-RU"/>
              </w:rPr>
            </w:pPr>
          </w:p>
          <w:p w14:paraId="125352E1" w14:textId="64F51972"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sz w:val="20"/>
                <w:lang w:val="uk-UA" w:eastAsia="ru-RU"/>
              </w:rPr>
              <w:t>Поля з позначкою «*» є обов'язковими для заповнення</w:t>
            </w:r>
          </w:p>
        </w:tc>
      </w:tr>
      <w:tr w:rsidR="00F30C31" w:rsidRPr="006E53E4" w14:paraId="5FE35E31" w14:textId="5A2B927E" w:rsidTr="007D427F">
        <w:trPr>
          <w:gridAfter w:val="7"/>
          <w:wAfter w:w="2579" w:type="dxa"/>
        </w:trPr>
        <w:tc>
          <w:tcPr>
            <w:tcW w:w="7893" w:type="dxa"/>
            <w:gridSpan w:val="24"/>
            <w:tcBorders>
              <w:top w:val="nil"/>
              <w:left w:val="nil"/>
              <w:bottom w:val="nil"/>
              <w:right w:val="nil"/>
            </w:tcBorders>
          </w:tcPr>
          <w:p w14:paraId="75953BF5" w14:textId="4A4C8A1F" w:rsidR="00F30C31" w:rsidRPr="006E53E4" w:rsidRDefault="00F30C31" w:rsidP="00F56E87">
            <w:pPr>
              <w:pStyle w:val="12"/>
              <w:shd w:val="clear" w:color="auto" w:fill="auto"/>
              <w:spacing w:line="180" w:lineRule="exact"/>
              <w:ind w:left="60"/>
              <w:rPr>
                <w:sz w:val="20"/>
                <w:lang w:val="uk-UA" w:eastAsia="ru-RU"/>
              </w:rPr>
            </w:pPr>
          </w:p>
        </w:tc>
        <w:tc>
          <w:tcPr>
            <w:tcW w:w="2280" w:type="dxa"/>
            <w:gridSpan w:val="8"/>
            <w:tcBorders>
              <w:top w:val="nil"/>
              <w:left w:val="nil"/>
              <w:bottom w:val="nil"/>
              <w:right w:val="nil"/>
            </w:tcBorders>
          </w:tcPr>
          <w:p w14:paraId="792A1E8F" w14:textId="755BB494"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3EEBC7A9" w14:textId="44E3906F" w:rsidTr="007D427F">
        <w:trPr>
          <w:gridAfter w:val="7"/>
          <w:wAfter w:w="2579" w:type="dxa"/>
        </w:trPr>
        <w:tc>
          <w:tcPr>
            <w:tcW w:w="7893" w:type="dxa"/>
            <w:gridSpan w:val="24"/>
            <w:tcBorders>
              <w:top w:val="nil"/>
              <w:left w:val="nil"/>
              <w:bottom w:val="nil"/>
              <w:right w:val="nil"/>
            </w:tcBorders>
          </w:tcPr>
          <w:p w14:paraId="70CC6FCE" w14:textId="77777777" w:rsidR="00170C38" w:rsidRDefault="00170C38" w:rsidP="00F56E87">
            <w:pPr>
              <w:pStyle w:val="12"/>
              <w:shd w:val="clear" w:color="auto" w:fill="auto"/>
              <w:spacing w:line="276" w:lineRule="auto"/>
              <w:rPr>
                <w:rStyle w:val="afff3"/>
                <w:rFonts w:ascii="Times New Roman" w:hAnsi="Times New Roman" w:cs="Times New Roman"/>
                <w:b/>
                <w:i w:val="0"/>
                <w:sz w:val="20"/>
                <w:szCs w:val="20"/>
                <w:u w:val="single"/>
                <w:lang w:val="ru-RU" w:eastAsia="ru-RU"/>
              </w:rPr>
            </w:pPr>
          </w:p>
          <w:p w14:paraId="28D7E8DE" w14:textId="01D8AF5F" w:rsidR="00F30C31" w:rsidRPr="006E53E4" w:rsidRDefault="00F30C31" w:rsidP="00F56E87">
            <w:pPr>
              <w:pStyle w:val="12"/>
              <w:shd w:val="clear" w:color="auto" w:fill="auto"/>
              <w:spacing w:line="276" w:lineRule="auto"/>
              <w:rPr>
                <w:rStyle w:val="afff3"/>
                <w:rFonts w:ascii="Times New Roman" w:hAnsi="Times New Roman" w:cs="Times New Roman"/>
                <w:b/>
                <w:i w:val="0"/>
                <w:sz w:val="20"/>
                <w:szCs w:val="20"/>
                <w:u w:val="single"/>
                <w:lang w:val="ru-RU" w:eastAsia="ru-RU"/>
              </w:rPr>
            </w:pPr>
            <w:proofErr w:type="spellStart"/>
            <w:r w:rsidRPr="006E53E4">
              <w:rPr>
                <w:rStyle w:val="afff3"/>
                <w:rFonts w:ascii="Times New Roman" w:hAnsi="Times New Roman" w:cs="Times New Roman"/>
                <w:b/>
                <w:i w:val="0"/>
                <w:sz w:val="20"/>
                <w:szCs w:val="20"/>
                <w:u w:val="single"/>
                <w:lang w:val="ru-RU" w:eastAsia="ru-RU"/>
              </w:rPr>
              <w:t>Частина</w:t>
            </w:r>
            <w:proofErr w:type="spellEnd"/>
            <w:r w:rsidRPr="006E53E4">
              <w:rPr>
                <w:rStyle w:val="afff3"/>
                <w:rFonts w:ascii="Times New Roman" w:hAnsi="Times New Roman" w:cs="Times New Roman"/>
                <w:b/>
                <w:i w:val="0"/>
                <w:sz w:val="20"/>
                <w:szCs w:val="20"/>
                <w:u w:val="single"/>
                <w:lang w:val="ru-RU" w:eastAsia="ru-RU"/>
              </w:rPr>
              <w:t xml:space="preserve"> 4 - </w:t>
            </w:r>
            <w:proofErr w:type="spellStart"/>
            <w:r w:rsidRPr="006E53E4">
              <w:rPr>
                <w:rStyle w:val="afff3"/>
                <w:rFonts w:ascii="Times New Roman" w:hAnsi="Times New Roman" w:cs="Times New Roman"/>
                <w:b/>
                <w:i w:val="0"/>
                <w:sz w:val="20"/>
                <w:szCs w:val="20"/>
                <w:u w:val="single"/>
                <w:lang w:val="ru-RU" w:eastAsia="ru-RU"/>
              </w:rPr>
              <w:t>Заява</w:t>
            </w:r>
            <w:proofErr w:type="spellEnd"/>
            <w:r w:rsidRPr="006E53E4">
              <w:rPr>
                <w:rStyle w:val="afff3"/>
                <w:rFonts w:ascii="Times New Roman" w:hAnsi="Times New Roman" w:cs="Times New Roman"/>
                <w:b/>
                <w:i w:val="0"/>
                <w:sz w:val="20"/>
                <w:szCs w:val="20"/>
                <w:u w:val="single"/>
                <w:lang w:val="ru-RU" w:eastAsia="ru-RU"/>
              </w:rPr>
              <w:t xml:space="preserve"> та </w:t>
            </w:r>
            <w:proofErr w:type="spellStart"/>
            <w:r w:rsidRPr="006E53E4">
              <w:rPr>
                <w:rStyle w:val="afff3"/>
                <w:rFonts w:ascii="Times New Roman" w:hAnsi="Times New Roman" w:cs="Times New Roman"/>
                <w:b/>
                <w:i w:val="0"/>
                <w:sz w:val="20"/>
                <w:szCs w:val="20"/>
                <w:u w:val="single"/>
                <w:lang w:val="ru-RU" w:eastAsia="ru-RU"/>
              </w:rPr>
              <w:t>підпис</w:t>
            </w:r>
            <w:proofErr w:type="spellEnd"/>
            <w:r w:rsidRPr="006E53E4">
              <w:rPr>
                <w:rStyle w:val="afff3"/>
                <w:rFonts w:ascii="Times New Roman" w:hAnsi="Times New Roman" w:cs="Times New Roman"/>
                <w:b/>
                <w:i w:val="0"/>
                <w:sz w:val="20"/>
                <w:szCs w:val="20"/>
                <w:u w:val="single"/>
                <w:lang w:val="ru-RU" w:eastAsia="ru-RU"/>
              </w:rPr>
              <w:t>*</w:t>
            </w:r>
          </w:p>
          <w:p w14:paraId="27B9BD6D" w14:textId="061BDAA6" w:rsidR="00E05A94" w:rsidRPr="006E53E4" w:rsidRDefault="00E05A94" w:rsidP="00F56E87">
            <w:pPr>
              <w:pStyle w:val="12"/>
              <w:shd w:val="clear" w:color="auto" w:fill="auto"/>
              <w:spacing w:line="276" w:lineRule="auto"/>
              <w:rPr>
                <w:b/>
                <w:bCs/>
                <w:i/>
                <w:sz w:val="20"/>
                <w:lang w:val="ru-RU" w:eastAsia="ru-RU"/>
              </w:rPr>
            </w:pPr>
          </w:p>
        </w:tc>
        <w:tc>
          <w:tcPr>
            <w:tcW w:w="2280" w:type="dxa"/>
            <w:gridSpan w:val="8"/>
            <w:tcBorders>
              <w:top w:val="nil"/>
              <w:left w:val="nil"/>
              <w:bottom w:val="nil"/>
              <w:right w:val="nil"/>
            </w:tcBorders>
          </w:tcPr>
          <w:p w14:paraId="1BA4BF30" w14:textId="759FC627" w:rsidR="00F30C31" w:rsidRPr="006E53E4" w:rsidRDefault="00F30C31" w:rsidP="00F56E87">
            <w:pPr>
              <w:pStyle w:val="12"/>
              <w:shd w:val="clear" w:color="auto" w:fill="auto"/>
              <w:spacing w:line="180" w:lineRule="exact"/>
              <w:rPr>
                <w:i/>
                <w:iCs/>
                <w:noProof/>
                <w:sz w:val="20"/>
                <w:lang w:val="uk-UA" w:eastAsia="ru-RU"/>
              </w:rPr>
            </w:pPr>
          </w:p>
          <w:p w14:paraId="1A475DF2" w14:textId="0D81BAAF"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1428EC9" w14:textId="79C8C255" w:rsidTr="007D427F">
        <w:trPr>
          <w:gridAfter w:val="7"/>
          <w:wAfter w:w="2579" w:type="dxa"/>
        </w:trPr>
        <w:tc>
          <w:tcPr>
            <w:tcW w:w="10173" w:type="dxa"/>
            <w:gridSpan w:val="32"/>
            <w:tcBorders>
              <w:top w:val="single" w:sz="4" w:space="0" w:color="auto"/>
              <w:left w:val="single" w:sz="4" w:space="0" w:color="auto"/>
              <w:bottom w:val="nil"/>
              <w:right w:val="single" w:sz="4" w:space="0" w:color="auto"/>
            </w:tcBorders>
          </w:tcPr>
          <w:p w14:paraId="76576174" w14:textId="081070EC" w:rsidR="00F30C31" w:rsidRPr="006E53E4" w:rsidRDefault="00F30C31" w:rsidP="00F56E87">
            <w:pPr>
              <w:pStyle w:val="12"/>
              <w:shd w:val="clear" w:color="auto" w:fill="auto"/>
              <w:spacing w:line="240" w:lineRule="auto"/>
              <w:jc w:val="both"/>
              <w:rPr>
                <w:i/>
                <w:iCs/>
                <w:noProof/>
                <w:sz w:val="20"/>
                <w:lang w:val="uk-UA" w:eastAsia="ru-RU"/>
              </w:rPr>
            </w:pPr>
            <w:r w:rsidRPr="006E53E4">
              <w:rPr>
                <w:sz w:val="20"/>
                <w:lang w:val="uk-UA" w:eastAsia="ru-RU"/>
              </w:rPr>
              <w:t xml:space="preserve">Я цим підтверджую, що розумію, що інформація надана в </w:t>
            </w:r>
            <w:r w:rsidRPr="006E53E4">
              <w:rPr>
                <w:b/>
                <w:sz w:val="20"/>
                <w:lang w:val="uk-UA" w:eastAsia="ru-RU"/>
              </w:rPr>
              <w:t>цьому документі самостійної оцінки</w:t>
            </w:r>
            <w:r w:rsidRPr="006E53E4">
              <w:rPr>
                <w:sz w:val="20"/>
                <w:lang w:val="uk-UA" w:eastAsia="ru-RU"/>
              </w:rPr>
              <w:t xml:space="preserve"> та інформація про Власника Рахунку та про будь-який (-і) підзвітний (-і) рахунок (-и) може бути надана Державній податковій службі України, а остання може обмінюватися цією інформацією з податковими органами іншої держави/юрисдикції або державами/юрисдикціями, в якій (-</w:t>
            </w:r>
            <w:proofErr w:type="spellStart"/>
            <w:r w:rsidRPr="006E53E4">
              <w:rPr>
                <w:sz w:val="20"/>
                <w:lang w:val="uk-UA" w:eastAsia="ru-RU"/>
              </w:rPr>
              <w:t>их</w:t>
            </w:r>
            <w:proofErr w:type="spellEnd"/>
            <w:r w:rsidRPr="006E53E4">
              <w:rPr>
                <w:sz w:val="20"/>
                <w:lang w:val="uk-UA" w:eastAsia="ru-RU"/>
              </w:rPr>
              <w:t>) Власник Рахунку може бути податковим резидентом, відповідно до Багатосторонньої угоди компетентних органів про автоматичний обмін інформацією про фінансові рахунки.</w:t>
            </w:r>
          </w:p>
        </w:tc>
      </w:tr>
      <w:tr w:rsidR="00F30C31" w:rsidRPr="006E53E4" w14:paraId="322AAF4A" w14:textId="0708C492" w:rsidTr="007D427F">
        <w:trPr>
          <w:gridAfter w:val="7"/>
          <w:wAfter w:w="2579" w:type="dxa"/>
          <w:trHeight w:val="113"/>
        </w:trPr>
        <w:tc>
          <w:tcPr>
            <w:tcW w:w="7893" w:type="dxa"/>
            <w:gridSpan w:val="24"/>
            <w:tcBorders>
              <w:top w:val="nil"/>
              <w:left w:val="single" w:sz="4" w:space="0" w:color="auto"/>
              <w:bottom w:val="nil"/>
              <w:right w:val="nil"/>
            </w:tcBorders>
          </w:tcPr>
          <w:p w14:paraId="416C815F" w14:textId="25D4245A" w:rsidR="00F30C31" w:rsidRPr="006E53E4" w:rsidRDefault="00F30C31" w:rsidP="00F56E87">
            <w:pPr>
              <w:pStyle w:val="12"/>
              <w:shd w:val="clear" w:color="auto" w:fill="auto"/>
              <w:spacing w:line="240" w:lineRule="auto"/>
              <w:ind w:left="20" w:right="20"/>
              <w:rPr>
                <w:sz w:val="20"/>
                <w:lang w:val="uk-UA" w:eastAsia="ru-RU"/>
              </w:rPr>
            </w:pPr>
          </w:p>
        </w:tc>
        <w:tc>
          <w:tcPr>
            <w:tcW w:w="2280" w:type="dxa"/>
            <w:gridSpan w:val="8"/>
            <w:tcBorders>
              <w:top w:val="nil"/>
              <w:left w:val="nil"/>
              <w:bottom w:val="nil"/>
              <w:right w:val="single" w:sz="4" w:space="0" w:color="auto"/>
            </w:tcBorders>
          </w:tcPr>
          <w:p w14:paraId="7AABF6DE" w14:textId="568352B5"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77DAE5C1" w14:textId="534FE05B" w:rsidTr="007D427F">
        <w:trPr>
          <w:gridAfter w:val="7"/>
          <w:wAfter w:w="2579" w:type="dxa"/>
        </w:trPr>
        <w:tc>
          <w:tcPr>
            <w:tcW w:w="10173" w:type="dxa"/>
            <w:gridSpan w:val="32"/>
            <w:tcBorders>
              <w:top w:val="nil"/>
              <w:left w:val="single" w:sz="4" w:space="0" w:color="auto"/>
              <w:bottom w:val="nil"/>
              <w:right w:val="single" w:sz="4" w:space="0" w:color="auto"/>
            </w:tcBorders>
          </w:tcPr>
          <w:p w14:paraId="2A93817A" w14:textId="5418B7CC" w:rsidR="00F30C31" w:rsidRPr="006E53E4" w:rsidRDefault="00F30C31" w:rsidP="00F56E87">
            <w:pPr>
              <w:pStyle w:val="12"/>
              <w:shd w:val="clear" w:color="auto" w:fill="auto"/>
              <w:spacing w:line="240" w:lineRule="auto"/>
              <w:jc w:val="both"/>
              <w:rPr>
                <w:i/>
                <w:iCs/>
                <w:noProof/>
                <w:sz w:val="20"/>
                <w:lang w:val="uk-UA" w:eastAsia="ru-RU"/>
              </w:rPr>
            </w:pPr>
            <w:r w:rsidRPr="006E53E4">
              <w:rPr>
                <w:sz w:val="20"/>
                <w:lang w:val="uk-UA" w:eastAsia="ru-RU"/>
              </w:rPr>
              <w:t>Я підтверджую, що я уповноважений/ уповноважена підписувати цей документ самостійної оцінки від імені Власника Рахунку щодо всіх рахунків, яких цей документ стосується.</w:t>
            </w:r>
          </w:p>
        </w:tc>
      </w:tr>
      <w:tr w:rsidR="00F30C31" w:rsidRPr="006E53E4" w14:paraId="218BEA89" w14:textId="7F380480" w:rsidTr="007D427F">
        <w:trPr>
          <w:gridAfter w:val="7"/>
          <w:wAfter w:w="2579" w:type="dxa"/>
        </w:trPr>
        <w:tc>
          <w:tcPr>
            <w:tcW w:w="7893" w:type="dxa"/>
            <w:gridSpan w:val="24"/>
            <w:tcBorders>
              <w:top w:val="nil"/>
              <w:left w:val="single" w:sz="4" w:space="0" w:color="auto"/>
              <w:bottom w:val="nil"/>
              <w:right w:val="nil"/>
            </w:tcBorders>
          </w:tcPr>
          <w:p w14:paraId="23AD2569" w14:textId="3A5ED555" w:rsidR="00F30C31" w:rsidRPr="006E53E4" w:rsidRDefault="00F30C31" w:rsidP="00F56E87">
            <w:pPr>
              <w:pStyle w:val="12"/>
              <w:shd w:val="clear" w:color="auto" w:fill="auto"/>
              <w:spacing w:line="240" w:lineRule="auto"/>
              <w:ind w:left="20" w:right="20"/>
              <w:rPr>
                <w:sz w:val="20"/>
                <w:lang w:val="uk-UA" w:eastAsia="ru-RU"/>
              </w:rPr>
            </w:pPr>
          </w:p>
        </w:tc>
        <w:tc>
          <w:tcPr>
            <w:tcW w:w="2280" w:type="dxa"/>
            <w:gridSpan w:val="8"/>
            <w:tcBorders>
              <w:top w:val="nil"/>
              <w:left w:val="nil"/>
              <w:bottom w:val="nil"/>
              <w:right w:val="single" w:sz="4" w:space="0" w:color="auto"/>
            </w:tcBorders>
          </w:tcPr>
          <w:p w14:paraId="4480F035" w14:textId="632AE249"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13C00E2" w14:textId="5D261525" w:rsidTr="007D427F">
        <w:trPr>
          <w:gridAfter w:val="7"/>
          <w:wAfter w:w="2579" w:type="dxa"/>
        </w:trPr>
        <w:tc>
          <w:tcPr>
            <w:tcW w:w="10173" w:type="dxa"/>
            <w:gridSpan w:val="32"/>
            <w:tcBorders>
              <w:top w:val="nil"/>
              <w:left w:val="single" w:sz="4" w:space="0" w:color="auto"/>
              <w:bottom w:val="nil"/>
              <w:right w:val="single" w:sz="4" w:space="0" w:color="auto"/>
            </w:tcBorders>
          </w:tcPr>
          <w:p w14:paraId="0FB155FA" w14:textId="0B65D842" w:rsidR="00F30C31" w:rsidRPr="006E53E4" w:rsidRDefault="00F30C31" w:rsidP="00F56E87">
            <w:pPr>
              <w:pStyle w:val="12"/>
              <w:shd w:val="clear" w:color="auto" w:fill="auto"/>
              <w:spacing w:line="240" w:lineRule="auto"/>
              <w:rPr>
                <w:bCs/>
                <w:i/>
                <w:iCs/>
                <w:noProof/>
                <w:sz w:val="20"/>
                <w:lang w:val="uk-UA" w:eastAsia="ru-RU"/>
              </w:rPr>
            </w:pPr>
            <w:r w:rsidRPr="006E53E4">
              <w:rPr>
                <w:bCs/>
                <w:sz w:val="20"/>
                <w:lang w:val="uk-UA" w:eastAsia="ru-RU"/>
              </w:rPr>
              <w:t>Я підтверджую, що вся інформація, зазначена в цьому документі, є точною та повною в тій мірі, в якій мені відомо.</w:t>
            </w:r>
          </w:p>
        </w:tc>
      </w:tr>
      <w:tr w:rsidR="00F30C31" w:rsidRPr="006E53E4" w14:paraId="7A6147E6" w14:textId="0B41F848" w:rsidTr="007D427F">
        <w:trPr>
          <w:gridAfter w:val="7"/>
          <w:wAfter w:w="2579" w:type="dxa"/>
        </w:trPr>
        <w:tc>
          <w:tcPr>
            <w:tcW w:w="7893" w:type="dxa"/>
            <w:gridSpan w:val="24"/>
            <w:tcBorders>
              <w:top w:val="nil"/>
              <w:left w:val="single" w:sz="4" w:space="0" w:color="auto"/>
              <w:bottom w:val="nil"/>
              <w:right w:val="nil"/>
            </w:tcBorders>
          </w:tcPr>
          <w:p w14:paraId="15FAA643" w14:textId="19061CFD" w:rsidR="00F30C31" w:rsidRPr="006E53E4" w:rsidRDefault="00F30C31" w:rsidP="00F56E87">
            <w:pPr>
              <w:pStyle w:val="26"/>
              <w:shd w:val="clear" w:color="auto" w:fill="auto"/>
              <w:spacing w:line="240" w:lineRule="auto"/>
              <w:ind w:left="20" w:right="20"/>
              <w:jc w:val="both"/>
              <w:rPr>
                <w:rFonts w:ascii="Times New Roman" w:hAnsi="Times New Roman"/>
                <w:sz w:val="20"/>
                <w:szCs w:val="20"/>
                <w:lang w:val="uk-UA" w:eastAsia="ru-RU"/>
              </w:rPr>
            </w:pPr>
          </w:p>
        </w:tc>
        <w:tc>
          <w:tcPr>
            <w:tcW w:w="2280" w:type="dxa"/>
            <w:gridSpan w:val="8"/>
            <w:tcBorders>
              <w:top w:val="nil"/>
              <w:left w:val="nil"/>
              <w:bottom w:val="nil"/>
              <w:right w:val="single" w:sz="4" w:space="0" w:color="auto"/>
            </w:tcBorders>
          </w:tcPr>
          <w:p w14:paraId="4BC908BE" w14:textId="1A92C2A5"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645FE65E" w14:textId="0F270854" w:rsidTr="007D427F">
        <w:trPr>
          <w:gridAfter w:val="7"/>
          <w:wAfter w:w="2579" w:type="dxa"/>
        </w:trPr>
        <w:tc>
          <w:tcPr>
            <w:tcW w:w="10173" w:type="dxa"/>
            <w:gridSpan w:val="32"/>
            <w:tcBorders>
              <w:top w:val="nil"/>
              <w:left w:val="single" w:sz="4" w:space="0" w:color="auto"/>
              <w:bottom w:val="nil"/>
              <w:right w:val="single" w:sz="4" w:space="0" w:color="auto"/>
            </w:tcBorders>
          </w:tcPr>
          <w:p w14:paraId="01102B75" w14:textId="44D08910" w:rsidR="00F30C31" w:rsidRPr="006E53E4" w:rsidRDefault="00F30C31" w:rsidP="00F56E87">
            <w:pPr>
              <w:pStyle w:val="12"/>
              <w:shd w:val="clear" w:color="auto" w:fill="auto"/>
              <w:spacing w:line="240" w:lineRule="auto"/>
              <w:jc w:val="both"/>
              <w:rPr>
                <w:i/>
                <w:iCs/>
                <w:noProof/>
                <w:sz w:val="20"/>
                <w:lang w:val="uk-UA" w:eastAsia="ru-RU"/>
              </w:rPr>
            </w:pPr>
            <w:r w:rsidRPr="006E53E4">
              <w:rPr>
                <w:b/>
                <w:bCs/>
                <w:sz w:val="20"/>
                <w:lang w:val="uk-UA" w:eastAsia="ru-RU"/>
              </w:rPr>
              <w:t>Я зобов'язуюсь повідомляти АТ «КБ «ГЛОБУС» протягом</w:t>
            </w:r>
            <w:r w:rsidRPr="006E53E4">
              <w:rPr>
                <w:sz w:val="20"/>
                <w:lang w:val="uk-UA" w:eastAsia="ru-RU"/>
              </w:rPr>
              <w:t xml:space="preserve"> тридцяти календарних днів </w:t>
            </w:r>
            <w:r w:rsidRPr="006E53E4">
              <w:rPr>
                <w:b/>
                <w:bCs/>
                <w:sz w:val="20"/>
                <w:lang w:val="uk-UA" w:eastAsia="ru-RU"/>
              </w:rPr>
              <w:t xml:space="preserve">про будь-яку зміну обставин, що впливає на статус податкового </w:t>
            </w:r>
            <w:proofErr w:type="spellStart"/>
            <w:r w:rsidRPr="006E53E4">
              <w:rPr>
                <w:b/>
                <w:bCs/>
                <w:sz w:val="20"/>
                <w:lang w:val="uk-UA" w:eastAsia="ru-RU"/>
              </w:rPr>
              <w:t>резидентства</w:t>
            </w:r>
            <w:proofErr w:type="spellEnd"/>
            <w:r w:rsidRPr="006E53E4">
              <w:rPr>
                <w:b/>
                <w:bCs/>
                <w:sz w:val="20"/>
                <w:lang w:val="uk-UA" w:eastAsia="ru-RU"/>
              </w:rPr>
              <w:t xml:space="preserve"> Власника Рахунку, зазначеного в частині 1 цієї форми, або призводить до того, що інформація, яка міститься в цій формі, стає неточною або неповною (у тому числі про будь- які зміни інформації про Контролюючих Осіб, вказаних</w:t>
            </w:r>
            <w:r w:rsidRPr="006E53E4">
              <w:rPr>
                <w:sz w:val="20"/>
                <w:lang w:val="uk-UA" w:eastAsia="ru-RU"/>
              </w:rPr>
              <w:t xml:space="preserve"> у пункті 2(а) частини 2 </w:t>
            </w:r>
            <w:r w:rsidRPr="006E53E4">
              <w:rPr>
                <w:b/>
                <w:bCs/>
                <w:sz w:val="20"/>
                <w:lang w:val="uk-UA" w:eastAsia="ru-RU"/>
              </w:rPr>
              <w:t xml:space="preserve">цього документа самостійної оцінки), та зобов'язуюсь надавати АТ «КБ «ГЛОБУС» належним чином оформлений новий документ самостійної оцінки, </w:t>
            </w:r>
            <w:r w:rsidRPr="006E53E4">
              <w:rPr>
                <w:rStyle w:val="27"/>
                <w:rFonts w:ascii="Times New Roman" w:hAnsi="Times New Roman" w:cs="Times New Roman"/>
                <w:b/>
                <w:bCs/>
                <w:sz w:val="20"/>
                <w:szCs w:val="20"/>
                <w:lang w:val="uk-UA" w:eastAsia="ru-RU"/>
              </w:rPr>
              <w:t xml:space="preserve">включаючи частину 4 із заявою, у строк до </w:t>
            </w:r>
            <w:r w:rsidRPr="006E53E4">
              <w:rPr>
                <w:rStyle w:val="27"/>
                <w:rFonts w:ascii="Times New Roman" w:hAnsi="Times New Roman" w:cs="Times New Roman"/>
                <w:sz w:val="20"/>
                <w:szCs w:val="20"/>
                <w:lang w:val="uk-UA" w:eastAsia="ru-RU"/>
              </w:rPr>
              <w:t>тридцяти календарних днів</w:t>
            </w:r>
            <w:r w:rsidRPr="006E53E4">
              <w:rPr>
                <w:rStyle w:val="27"/>
                <w:rFonts w:ascii="Times New Roman" w:hAnsi="Times New Roman" w:cs="Times New Roman"/>
                <w:b/>
                <w:bCs/>
                <w:sz w:val="20"/>
                <w:szCs w:val="20"/>
                <w:lang w:val="uk-UA" w:eastAsia="ru-RU"/>
              </w:rPr>
              <w:t xml:space="preserve"> з моменту настання таких змін.</w:t>
            </w:r>
          </w:p>
        </w:tc>
      </w:tr>
      <w:tr w:rsidR="00F30C31" w:rsidRPr="006E53E4" w14:paraId="67090589" w14:textId="68D324CC" w:rsidTr="007D427F">
        <w:trPr>
          <w:gridAfter w:val="7"/>
          <w:wAfter w:w="2579" w:type="dxa"/>
        </w:trPr>
        <w:tc>
          <w:tcPr>
            <w:tcW w:w="6178" w:type="dxa"/>
            <w:gridSpan w:val="16"/>
            <w:tcBorders>
              <w:top w:val="nil"/>
              <w:left w:val="single" w:sz="4" w:space="0" w:color="auto"/>
              <w:bottom w:val="nil"/>
              <w:right w:val="nil"/>
            </w:tcBorders>
          </w:tcPr>
          <w:p w14:paraId="4E158D33" w14:textId="67772600" w:rsidR="00F30C31" w:rsidRPr="006E53E4" w:rsidRDefault="00F30C31" w:rsidP="00F56E87">
            <w:pPr>
              <w:pStyle w:val="26"/>
              <w:shd w:val="clear" w:color="auto" w:fill="auto"/>
              <w:spacing w:after="64" w:line="240" w:lineRule="auto"/>
              <w:ind w:left="20" w:right="20"/>
              <w:jc w:val="both"/>
              <w:rPr>
                <w:rFonts w:ascii="Times New Roman" w:hAnsi="Times New Roman"/>
                <w:b w:val="0"/>
                <w:bCs w:val="0"/>
                <w:sz w:val="20"/>
                <w:szCs w:val="20"/>
                <w:lang w:val="uk-UA" w:eastAsia="ru-RU"/>
              </w:rPr>
            </w:pPr>
          </w:p>
        </w:tc>
        <w:tc>
          <w:tcPr>
            <w:tcW w:w="3995" w:type="dxa"/>
            <w:gridSpan w:val="16"/>
            <w:tcBorders>
              <w:top w:val="nil"/>
              <w:left w:val="nil"/>
              <w:bottom w:val="nil"/>
              <w:right w:val="single" w:sz="4" w:space="0" w:color="auto"/>
            </w:tcBorders>
          </w:tcPr>
          <w:p w14:paraId="2BD6B5CB" w14:textId="60F9C3A3"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DF529B1" w14:textId="1313317D" w:rsidTr="007D427F">
        <w:trPr>
          <w:gridAfter w:val="7"/>
          <w:wAfter w:w="2579" w:type="dxa"/>
        </w:trPr>
        <w:tc>
          <w:tcPr>
            <w:tcW w:w="6178" w:type="dxa"/>
            <w:gridSpan w:val="16"/>
            <w:tcBorders>
              <w:top w:val="nil"/>
              <w:left w:val="single" w:sz="4" w:space="0" w:color="auto"/>
              <w:bottom w:val="nil"/>
              <w:right w:val="nil"/>
            </w:tcBorders>
          </w:tcPr>
          <w:p w14:paraId="60263BF9" w14:textId="77FAB606" w:rsidR="00F30C31" w:rsidRPr="006E53E4" w:rsidRDefault="00F30C31" w:rsidP="00F56E87">
            <w:pPr>
              <w:pStyle w:val="26"/>
              <w:shd w:val="clear" w:color="auto" w:fill="auto"/>
              <w:spacing w:line="240" w:lineRule="auto"/>
              <w:ind w:left="20" w:right="20"/>
              <w:jc w:val="both"/>
              <w:rPr>
                <w:rFonts w:ascii="Times New Roman" w:hAnsi="Times New Roman"/>
                <w:sz w:val="20"/>
                <w:szCs w:val="20"/>
                <w:lang w:val="uk-UA" w:eastAsia="ru-RU"/>
              </w:rPr>
            </w:pPr>
            <w:r w:rsidRPr="006E53E4">
              <w:rPr>
                <w:rFonts w:ascii="Times New Roman" w:hAnsi="Times New Roman"/>
                <w:sz w:val="20"/>
                <w:szCs w:val="20"/>
                <w:lang w:val="uk-UA" w:eastAsia="ru-RU"/>
              </w:rPr>
              <w:t>Підпис:*</w:t>
            </w:r>
          </w:p>
        </w:tc>
        <w:tc>
          <w:tcPr>
            <w:tcW w:w="3995" w:type="dxa"/>
            <w:gridSpan w:val="16"/>
            <w:tcBorders>
              <w:top w:val="nil"/>
              <w:left w:val="nil"/>
              <w:bottom w:val="single" w:sz="4" w:space="0" w:color="auto"/>
              <w:right w:val="single" w:sz="4" w:space="0" w:color="auto"/>
            </w:tcBorders>
          </w:tcPr>
          <w:p w14:paraId="35D7AC2E" w14:textId="6825F41F"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49DA0ABB" w14:textId="48A3620A" w:rsidTr="007D427F">
        <w:trPr>
          <w:gridAfter w:val="7"/>
          <w:wAfter w:w="2579" w:type="dxa"/>
        </w:trPr>
        <w:tc>
          <w:tcPr>
            <w:tcW w:w="6178" w:type="dxa"/>
            <w:gridSpan w:val="16"/>
            <w:tcBorders>
              <w:top w:val="nil"/>
              <w:left w:val="single" w:sz="4" w:space="0" w:color="auto"/>
              <w:bottom w:val="nil"/>
              <w:right w:val="nil"/>
            </w:tcBorders>
          </w:tcPr>
          <w:p w14:paraId="314D41FE" w14:textId="625E5549" w:rsidR="00F30C31" w:rsidRPr="006E53E4" w:rsidRDefault="00F30C31" w:rsidP="00F56E87">
            <w:pPr>
              <w:pStyle w:val="26"/>
              <w:shd w:val="clear" w:color="auto" w:fill="auto"/>
              <w:spacing w:line="240" w:lineRule="auto"/>
              <w:ind w:left="20" w:right="20"/>
              <w:jc w:val="both"/>
              <w:rPr>
                <w:rFonts w:ascii="Times New Roman" w:hAnsi="Times New Roman"/>
                <w:sz w:val="20"/>
                <w:szCs w:val="20"/>
                <w:lang w:val="uk-UA" w:eastAsia="ru-RU"/>
              </w:rPr>
            </w:pPr>
          </w:p>
        </w:tc>
        <w:tc>
          <w:tcPr>
            <w:tcW w:w="3995" w:type="dxa"/>
            <w:gridSpan w:val="16"/>
            <w:tcBorders>
              <w:top w:val="single" w:sz="4" w:space="0" w:color="auto"/>
              <w:left w:val="nil"/>
              <w:bottom w:val="nil"/>
              <w:right w:val="single" w:sz="4" w:space="0" w:color="auto"/>
            </w:tcBorders>
          </w:tcPr>
          <w:p w14:paraId="7BE98D2E" w14:textId="57FAB94B"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70A2D726" w14:textId="326820F6" w:rsidTr="007D427F">
        <w:trPr>
          <w:gridAfter w:val="7"/>
          <w:wAfter w:w="2579" w:type="dxa"/>
        </w:trPr>
        <w:tc>
          <w:tcPr>
            <w:tcW w:w="6178" w:type="dxa"/>
            <w:gridSpan w:val="16"/>
            <w:tcBorders>
              <w:top w:val="nil"/>
              <w:left w:val="single" w:sz="4" w:space="0" w:color="auto"/>
              <w:bottom w:val="nil"/>
              <w:right w:val="nil"/>
            </w:tcBorders>
          </w:tcPr>
          <w:p w14:paraId="4CDA8CDD" w14:textId="5948B370" w:rsidR="00F30C31" w:rsidRPr="006E53E4" w:rsidRDefault="00F30C31" w:rsidP="00F56E87">
            <w:pPr>
              <w:pStyle w:val="26"/>
              <w:shd w:val="clear" w:color="auto" w:fill="auto"/>
              <w:spacing w:line="240" w:lineRule="auto"/>
              <w:ind w:left="20" w:right="20"/>
              <w:jc w:val="both"/>
              <w:rPr>
                <w:rFonts w:ascii="Times New Roman" w:hAnsi="Times New Roman"/>
                <w:sz w:val="20"/>
                <w:szCs w:val="20"/>
                <w:lang w:val="uk-UA" w:eastAsia="ru-RU"/>
              </w:rPr>
            </w:pPr>
            <w:r w:rsidRPr="006E53E4">
              <w:rPr>
                <w:rFonts w:ascii="Times New Roman" w:hAnsi="Times New Roman"/>
                <w:sz w:val="20"/>
                <w:szCs w:val="20"/>
                <w:lang w:val="uk-UA" w:eastAsia="ru-RU"/>
              </w:rPr>
              <w:t>Повне ім'я:* (друкованими літерами):</w:t>
            </w:r>
          </w:p>
        </w:tc>
        <w:tc>
          <w:tcPr>
            <w:tcW w:w="3995" w:type="dxa"/>
            <w:gridSpan w:val="16"/>
            <w:tcBorders>
              <w:top w:val="nil"/>
              <w:left w:val="nil"/>
              <w:bottom w:val="single" w:sz="4" w:space="0" w:color="auto"/>
              <w:right w:val="single" w:sz="4" w:space="0" w:color="auto"/>
            </w:tcBorders>
          </w:tcPr>
          <w:p w14:paraId="775AC775" w14:textId="5518C5C6"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3EEF7939" w14:textId="64E93106" w:rsidTr="007D427F">
        <w:trPr>
          <w:gridAfter w:val="7"/>
          <w:wAfter w:w="2579" w:type="dxa"/>
        </w:trPr>
        <w:tc>
          <w:tcPr>
            <w:tcW w:w="6178" w:type="dxa"/>
            <w:gridSpan w:val="16"/>
            <w:tcBorders>
              <w:top w:val="nil"/>
              <w:left w:val="single" w:sz="4" w:space="0" w:color="auto"/>
              <w:bottom w:val="nil"/>
              <w:right w:val="nil"/>
            </w:tcBorders>
          </w:tcPr>
          <w:p w14:paraId="3224D28E" w14:textId="5FC543A6" w:rsidR="00F30C31" w:rsidRPr="006E53E4" w:rsidRDefault="00F30C31" w:rsidP="00F56E87">
            <w:pPr>
              <w:pStyle w:val="26"/>
              <w:shd w:val="clear" w:color="auto" w:fill="auto"/>
              <w:spacing w:line="240" w:lineRule="auto"/>
              <w:ind w:left="20" w:right="20"/>
              <w:jc w:val="both"/>
              <w:rPr>
                <w:rFonts w:ascii="Times New Roman" w:hAnsi="Times New Roman"/>
                <w:b w:val="0"/>
                <w:bCs w:val="0"/>
                <w:sz w:val="20"/>
                <w:szCs w:val="20"/>
                <w:lang w:val="uk-UA" w:eastAsia="ru-RU"/>
              </w:rPr>
            </w:pPr>
          </w:p>
        </w:tc>
        <w:tc>
          <w:tcPr>
            <w:tcW w:w="3995" w:type="dxa"/>
            <w:gridSpan w:val="16"/>
            <w:tcBorders>
              <w:top w:val="single" w:sz="4" w:space="0" w:color="auto"/>
              <w:left w:val="nil"/>
              <w:bottom w:val="nil"/>
              <w:right w:val="single" w:sz="4" w:space="0" w:color="auto"/>
            </w:tcBorders>
          </w:tcPr>
          <w:p w14:paraId="49AE4DE7" w14:textId="2DC11FAE"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D87664E" w14:textId="6B54B42E" w:rsidTr="007D427F">
        <w:trPr>
          <w:gridAfter w:val="7"/>
          <w:wAfter w:w="2579" w:type="dxa"/>
        </w:trPr>
        <w:tc>
          <w:tcPr>
            <w:tcW w:w="6178" w:type="dxa"/>
            <w:gridSpan w:val="16"/>
            <w:tcBorders>
              <w:top w:val="nil"/>
              <w:left w:val="single" w:sz="4" w:space="0" w:color="auto"/>
              <w:bottom w:val="nil"/>
              <w:right w:val="nil"/>
            </w:tcBorders>
          </w:tcPr>
          <w:p w14:paraId="040A658A" w14:textId="6DAB40A8" w:rsidR="00F30C31" w:rsidRPr="006E53E4" w:rsidRDefault="00F30C31" w:rsidP="00F56E87">
            <w:pPr>
              <w:pStyle w:val="26"/>
              <w:shd w:val="clear" w:color="auto" w:fill="auto"/>
              <w:spacing w:line="240" w:lineRule="auto"/>
              <w:ind w:left="20" w:right="20"/>
              <w:jc w:val="both"/>
              <w:rPr>
                <w:rFonts w:ascii="Times New Roman" w:hAnsi="Times New Roman"/>
                <w:b w:val="0"/>
                <w:bCs w:val="0"/>
                <w:sz w:val="20"/>
                <w:szCs w:val="20"/>
                <w:lang w:val="uk-UA" w:eastAsia="ru-RU"/>
              </w:rPr>
            </w:pPr>
            <w:r w:rsidRPr="006E53E4">
              <w:rPr>
                <w:rFonts w:ascii="Times New Roman" w:hAnsi="Times New Roman"/>
                <w:sz w:val="20"/>
                <w:szCs w:val="20"/>
                <w:lang w:val="uk-UA" w:eastAsia="ru-RU"/>
              </w:rPr>
              <w:t>Дата:* (</w:t>
            </w:r>
            <w:proofErr w:type="spellStart"/>
            <w:r w:rsidRPr="006E53E4">
              <w:rPr>
                <w:rFonts w:ascii="Times New Roman" w:hAnsi="Times New Roman"/>
                <w:sz w:val="20"/>
                <w:szCs w:val="20"/>
                <w:lang w:val="uk-UA" w:eastAsia="ru-RU"/>
              </w:rPr>
              <w:t>дд</w:t>
            </w:r>
            <w:proofErr w:type="spellEnd"/>
            <w:r w:rsidRPr="006E53E4">
              <w:rPr>
                <w:rFonts w:ascii="Times New Roman" w:hAnsi="Times New Roman"/>
                <w:sz w:val="20"/>
                <w:szCs w:val="20"/>
                <w:lang w:val="uk-UA" w:eastAsia="ru-RU"/>
              </w:rPr>
              <w:t>/мм/</w:t>
            </w:r>
            <w:proofErr w:type="spellStart"/>
            <w:r w:rsidRPr="006E53E4">
              <w:rPr>
                <w:rFonts w:ascii="Times New Roman" w:hAnsi="Times New Roman"/>
                <w:sz w:val="20"/>
                <w:szCs w:val="20"/>
                <w:lang w:val="uk-UA" w:eastAsia="ru-RU"/>
              </w:rPr>
              <w:t>рррр</w:t>
            </w:r>
            <w:proofErr w:type="spellEnd"/>
            <w:r w:rsidRPr="006E53E4">
              <w:rPr>
                <w:rFonts w:ascii="Times New Roman" w:hAnsi="Times New Roman"/>
                <w:sz w:val="20"/>
                <w:szCs w:val="20"/>
                <w:lang w:val="uk-UA" w:eastAsia="ru-RU"/>
              </w:rPr>
              <w:t>)</w:t>
            </w:r>
          </w:p>
        </w:tc>
        <w:tc>
          <w:tcPr>
            <w:tcW w:w="3995" w:type="dxa"/>
            <w:gridSpan w:val="16"/>
            <w:tcBorders>
              <w:top w:val="nil"/>
              <w:left w:val="nil"/>
              <w:bottom w:val="single" w:sz="4" w:space="0" w:color="auto"/>
              <w:right w:val="single" w:sz="4" w:space="0" w:color="auto"/>
            </w:tcBorders>
          </w:tcPr>
          <w:p w14:paraId="1DE60CD7" w14:textId="5DDC667D"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DC57CB8" w14:textId="057D39AE" w:rsidTr="007D427F">
        <w:trPr>
          <w:gridAfter w:val="7"/>
          <w:wAfter w:w="2579" w:type="dxa"/>
        </w:trPr>
        <w:tc>
          <w:tcPr>
            <w:tcW w:w="6178" w:type="dxa"/>
            <w:gridSpan w:val="16"/>
            <w:tcBorders>
              <w:top w:val="nil"/>
              <w:left w:val="single" w:sz="4" w:space="0" w:color="auto"/>
              <w:bottom w:val="nil"/>
              <w:right w:val="nil"/>
            </w:tcBorders>
          </w:tcPr>
          <w:p w14:paraId="6E6C7BC6" w14:textId="2B9142B2" w:rsidR="00F30C31" w:rsidRPr="006E53E4" w:rsidRDefault="00F30C31" w:rsidP="00F56E87">
            <w:pPr>
              <w:pStyle w:val="26"/>
              <w:shd w:val="clear" w:color="auto" w:fill="auto"/>
              <w:spacing w:line="240" w:lineRule="auto"/>
              <w:ind w:left="20" w:right="20"/>
              <w:jc w:val="both"/>
              <w:rPr>
                <w:rFonts w:ascii="Times New Roman" w:hAnsi="Times New Roman"/>
                <w:b w:val="0"/>
                <w:bCs w:val="0"/>
                <w:sz w:val="20"/>
                <w:szCs w:val="20"/>
                <w:lang w:val="uk-UA" w:eastAsia="ru-RU"/>
              </w:rPr>
            </w:pPr>
          </w:p>
        </w:tc>
        <w:tc>
          <w:tcPr>
            <w:tcW w:w="3995" w:type="dxa"/>
            <w:gridSpan w:val="16"/>
            <w:tcBorders>
              <w:top w:val="single" w:sz="4" w:space="0" w:color="auto"/>
              <w:left w:val="nil"/>
              <w:bottom w:val="nil"/>
              <w:right w:val="single" w:sz="4" w:space="0" w:color="auto"/>
            </w:tcBorders>
          </w:tcPr>
          <w:p w14:paraId="52D55908" w14:textId="7EB87569"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6A7E377A" w14:textId="70B19AAF" w:rsidTr="007D427F">
        <w:trPr>
          <w:gridAfter w:val="7"/>
          <w:wAfter w:w="2579" w:type="dxa"/>
        </w:trPr>
        <w:tc>
          <w:tcPr>
            <w:tcW w:w="10173" w:type="dxa"/>
            <w:gridSpan w:val="32"/>
            <w:tcBorders>
              <w:top w:val="nil"/>
              <w:left w:val="single" w:sz="4" w:space="0" w:color="auto"/>
              <w:bottom w:val="nil"/>
              <w:right w:val="single" w:sz="4" w:space="0" w:color="auto"/>
            </w:tcBorders>
          </w:tcPr>
          <w:p w14:paraId="7C4E7F7F" w14:textId="40D9702F" w:rsidR="00F30C31" w:rsidRPr="006E53E4" w:rsidRDefault="00F30C31" w:rsidP="00F56E87">
            <w:pPr>
              <w:pStyle w:val="12"/>
              <w:shd w:val="clear" w:color="auto" w:fill="auto"/>
              <w:spacing w:line="240" w:lineRule="auto"/>
              <w:rPr>
                <w:i/>
                <w:iCs/>
                <w:noProof/>
                <w:sz w:val="20"/>
                <w:lang w:val="uk-UA" w:eastAsia="ru-RU"/>
              </w:rPr>
            </w:pPr>
            <w:r w:rsidRPr="006E53E4">
              <w:rPr>
                <w:rStyle w:val="afff7"/>
                <w:rFonts w:ascii="Times New Roman" w:hAnsi="Times New Roman" w:cs="Times New Roman"/>
                <w:sz w:val="20"/>
                <w:szCs w:val="20"/>
                <w:lang w:val="uk-UA" w:eastAsia="ru-RU"/>
              </w:rPr>
              <w:t>Примітка:</w:t>
            </w:r>
            <w:r w:rsidRPr="006E53E4">
              <w:rPr>
                <w:sz w:val="20"/>
                <w:lang w:val="uk-UA" w:eastAsia="ru-RU"/>
              </w:rPr>
              <w:t xml:space="preserve"> Будь ласка, вкажіть, на яких правових підставах Ви підписуєте цю форму (наприклад, директор або уповноважена посадова особа»).____________________________________________________________________</w:t>
            </w:r>
          </w:p>
        </w:tc>
      </w:tr>
      <w:tr w:rsidR="00F30C31" w:rsidRPr="006E53E4" w14:paraId="4DC6370A" w14:textId="3744CFF6" w:rsidTr="007D427F">
        <w:trPr>
          <w:gridAfter w:val="7"/>
          <w:wAfter w:w="2579" w:type="dxa"/>
        </w:trPr>
        <w:tc>
          <w:tcPr>
            <w:tcW w:w="7893" w:type="dxa"/>
            <w:gridSpan w:val="24"/>
            <w:tcBorders>
              <w:top w:val="nil"/>
              <w:left w:val="single" w:sz="4" w:space="0" w:color="auto"/>
              <w:bottom w:val="nil"/>
              <w:right w:val="nil"/>
            </w:tcBorders>
          </w:tcPr>
          <w:p w14:paraId="07232568" w14:textId="688813B9" w:rsidR="00F30C31" w:rsidRPr="006E53E4" w:rsidRDefault="00F30C31" w:rsidP="00F56E87">
            <w:pPr>
              <w:pStyle w:val="12"/>
              <w:shd w:val="clear" w:color="auto" w:fill="auto"/>
              <w:spacing w:line="240" w:lineRule="auto"/>
              <w:ind w:left="20" w:right="20"/>
              <w:rPr>
                <w:rStyle w:val="afff7"/>
                <w:rFonts w:ascii="Times New Roman" w:hAnsi="Times New Roman" w:cs="Times New Roman"/>
                <w:sz w:val="20"/>
                <w:szCs w:val="20"/>
                <w:lang w:val="uk-UA" w:eastAsia="ru-RU"/>
              </w:rPr>
            </w:pPr>
          </w:p>
        </w:tc>
        <w:tc>
          <w:tcPr>
            <w:tcW w:w="2280" w:type="dxa"/>
            <w:gridSpan w:val="8"/>
            <w:tcBorders>
              <w:top w:val="nil"/>
              <w:left w:val="nil"/>
              <w:bottom w:val="nil"/>
              <w:right w:val="single" w:sz="4" w:space="0" w:color="auto"/>
            </w:tcBorders>
          </w:tcPr>
          <w:p w14:paraId="6A5EB157" w14:textId="47698CA1"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916CFAC" w14:textId="0CA2B999" w:rsidTr="007D427F">
        <w:trPr>
          <w:gridAfter w:val="7"/>
          <w:wAfter w:w="2579" w:type="dxa"/>
        </w:trPr>
        <w:tc>
          <w:tcPr>
            <w:tcW w:w="7893" w:type="dxa"/>
            <w:gridSpan w:val="24"/>
            <w:tcBorders>
              <w:top w:val="nil"/>
              <w:left w:val="single" w:sz="4" w:space="0" w:color="auto"/>
              <w:bottom w:val="nil"/>
              <w:right w:val="nil"/>
            </w:tcBorders>
          </w:tcPr>
          <w:p w14:paraId="483A4BB4" w14:textId="30DC6A02" w:rsidR="00F30C31" w:rsidRPr="006E53E4" w:rsidRDefault="00F30C31" w:rsidP="00F56E87">
            <w:pPr>
              <w:pStyle w:val="12"/>
              <w:shd w:val="clear" w:color="auto" w:fill="auto"/>
              <w:spacing w:line="240" w:lineRule="auto"/>
              <w:ind w:left="20" w:right="20"/>
              <w:rPr>
                <w:rStyle w:val="afff7"/>
                <w:rFonts w:ascii="Times New Roman" w:hAnsi="Times New Roman" w:cs="Times New Roman"/>
                <w:sz w:val="20"/>
                <w:szCs w:val="20"/>
                <w:lang w:val="uk-UA" w:eastAsia="ru-RU"/>
              </w:rPr>
            </w:pPr>
            <w:r w:rsidRPr="006E53E4">
              <w:rPr>
                <w:sz w:val="20"/>
                <w:lang w:val="uk-UA" w:eastAsia="ru-RU"/>
              </w:rPr>
              <w:t>Якщо Ви підписуєте цю форму як представник за довіреністю, будь ласка, надайте копію довіреності.</w:t>
            </w:r>
          </w:p>
        </w:tc>
        <w:tc>
          <w:tcPr>
            <w:tcW w:w="2280" w:type="dxa"/>
            <w:gridSpan w:val="8"/>
            <w:tcBorders>
              <w:top w:val="nil"/>
              <w:left w:val="nil"/>
              <w:bottom w:val="nil"/>
              <w:right w:val="single" w:sz="4" w:space="0" w:color="auto"/>
            </w:tcBorders>
          </w:tcPr>
          <w:p w14:paraId="7F7726C2" w14:textId="12DB92FD"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DE670F9" w14:textId="13043A31" w:rsidTr="007D427F">
        <w:trPr>
          <w:gridAfter w:val="7"/>
          <w:wAfter w:w="2579" w:type="dxa"/>
          <w:trHeight w:val="147"/>
        </w:trPr>
        <w:tc>
          <w:tcPr>
            <w:tcW w:w="6178" w:type="dxa"/>
            <w:gridSpan w:val="16"/>
            <w:tcBorders>
              <w:top w:val="nil"/>
              <w:left w:val="single" w:sz="4" w:space="0" w:color="auto"/>
              <w:bottom w:val="nil"/>
              <w:right w:val="nil"/>
            </w:tcBorders>
          </w:tcPr>
          <w:p w14:paraId="1B29C23E" w14:textId="55D19409" w:rsidR="00F30C31" w:rsidRPr="006E53E4" w:rsidRDefault="00F30C31" w:rsidP="00F56E87">
            <w:pPr>
              <w:pStyle w:val="12"/>
              <w:shd w:val="clear" w:color="auto" w:fill="auto"/>
              <w:spacing w:line="240" w:lineRule="auto"/>
              <w:ind w:left="20" w:right="20"/>
              <w:rPr>
                <w:rStyle w:val="afff7"/>
                <w:rFonts w:ascii="Times New Roman" w:hAnsi="Times New Roman" w:cs="Times New Roman"/>
                <w:sz w:val="20"/>
                <w:szCs w:val="20"/>
                <w:lang w:val="uk-UA" w:eastAsia="ru-RU"/>
              </w:rPr>
            </w:pPr>
            <w:r w:rsidRPr="006E53E4">
              <w:rPr>
                <w:sz w:val="20"/>
                <w:lang w:val="uk-UA" w:eastAsia="ru-RU"/>
              </w:rPr>
              <w:t>Правова підстава, яка надає право підпису*:</w:t>
            </w:r>
          </w:p>
        </w:tc>
        <w:tc>
          <w:tcPr>
            <w:tcW w:w="3995" w:type="dxa"/>
            <w:gridSpan w:val="16"/>
            <w:tcBorders>
              <w:top w:val="nil"/>
              <w:left w:val="nil"/>
              <w:bottom w:val="single" w:sz="4" w:space="0" w:color="auto"/>
              <w:right w:val="single" w:sz="4" w:space="0" w:color="auto"/>
            </w:tcBorders>
          </w:tcPr>
          <w:p w14:paraId="2C0D8650" w14:textId="6428F9CE"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749BF62C" w14:textId="615099D7" w:rsidTr="007D427F">
        <w:trPr>
          <w:gridAfter w:val="7"/>
          <w:wAfter w:w="2579" w:type="dxa"/>
          <w:trHeight w:val="197"/>
        </w:trPr>
        <w:tc>
          <w:tcPr>
            <w:tcW w:w="6178" w:type="dxa"/>
            <w:gridSpan w:val="16"/>
            <w:tcBorders>
              <w:top w:val="nil"/>
              <w:left w:val="single" w:sz="4" w:space="0" w:color="auto"/>
              <w:bottom w:val="single" w:sz="4" w:space="0" w:color="auto"/>
              <w:right w:val="nil"/>
            </w:tcBorders>
          </w:tcPr>
          <w:p w14:paraId="2C88C5FE" w14:textId="243921ED" w:rsidR="00F30C31" w:rsidRPr="006E53E4" w:rsidRDefault="00F30C31" w:rsidP="00F56E87">
            <w:pPr>
              <w:pStyle w:val="12"/>
              <w:shd w:val="clear" w:color="auto" w:fill="auto"/>
              <w:spacing w:before="25" w:after="134" w:line="240" w:lineRule="auto"/>
              <w:ind w:left="20" w:right="20"/>
              <w:rPr>
                <w:sz w:val="20"/>
                <w:lang w:val="uk-UA" w:eastAsia="ru-RU"/>
              </w:rPr>
            </w:pPr>
          </w:p>
        </w:tc>
        <w:tc>
          <w:tcPr>
            <w:tcW w:w="3995" w:type="dxa"/>
            <w:gridSpan w:val="16"/>
            <w:tcBorders>
              <w:top w:val="single" w:sz="4" w:space="0" w:color="auto"/>
              <w:left w:val="nil"/>
              <w:bottom w:val="single" w:sz="4" w:space="0" w:color="auto"/>
              <w:right w:val="single" w:sz="4" w:space="0" w:color="auto"/>
            </w:tcBorders>
          </w:tcPr>
          <w:p w14:paraId="16206A55" w14:textId="3ED73672" w:rsidR="00F30C31" w:rsidRPr="006E53E4" w:rsidRDefault="00F30C31" w:rsidP="00F56E87">
            <w:pPr>
              <w:pStyle w:val="12"/>
              <w:shd w:val="clear" w:color="auto" w:fill="auto"/>
              <w:spacing w:line="180" w:lineRule="exact"/>
              <w:rPr>
                <w:i/>
                <w:iCs/>
                <w:noProof/>
                <w:sz w:val="20"/>
                <w:lang w:val="uk-UA" w:eastAsia="ru-RU"/>
              </w:rPr>
            </w:pPr>
          </w:p>
        </w:tc>
      </w:tr>
    </w:tbl>
    <w:p w14:paraId="1E3FF823" w14:textId="6C2AB28E" w:rsidR="00F30C31" w:rsidRPr="006E53E4" w:rsidRDefault="00F30C31" w:rsidP="00F56E87">
      <w:pPr>
        <w:pStyle w:val="42"/>
        <w:shd w:val="clear" w:color="auto" w:fill="auto"/>
        <w:spacing w:after="74"/>
        <w:ind w:right="20"/>
        <w:rPr>
          <w:lang w:val="uk-UA"/>
        </w:rPr>
      </w:pPr>
    </w:p>
    <w:p w14:paraId="43897B1F" w14:textId="3D10EF8A" w:rsidR="001701CD" w:rsidRDefault="001701CD" w:rsidP="00F56E87">
      <w:pPr>
        <w:shd w:val="clear" w:color="auto" w:fill="FFFFFF"/>
        <w:jc w:val="both"/>
        <w:rPr>
          <w:b/>
          <w:lang w:val="uk-UA" w:eastAsia="ru-RU"/>
        </w:rPr>
        <w:sectPr w:rsidR="001701CD" w:rsidSect="00F56E87">
          <w:pgSz w:w="11906" w:h="16838"/>
          <w:pgMar w:top="1134" w:right="707" w:bottom="993" w:left="1174" w:header="708" w:footer="507" w:gutter="0"/>
          <w:cols w:space="720"/>
          <w:docGrid w:linePitch="360"/>
        </w:sectPr>
      </w:pPr>
    </w:p>
    <w:p w14:paraId="1295170B" w14:textId="58D8833E" w:rsidR="00E17A15" w:rsidRPr="00705B51" w:rsidRDefault="00E17A15" w:rsidP="00F56E87">
      <w:pPr>
        <w:pStyle w:val="3"/>
        <w:numPr>
          <w:ilvl w:val="0"/>
          <w:numId w:val="0"/>
        </w:numPr>
        <w:ind w:left="6237"/>
        <w:jc w:val="left"/>
        <w:rPr>
          <w:bCs/>
          <w:lang w:eastAsia="ru-RU"/>
        </w:rPr>
      </w:pPr>
      <w:bookmarkStart w:id="3" w:name="_Додаток_6"/>
      <w:bookmarkStart w:id="4" w:name="_Toc178850234"/>
      <w:bookmarkEnd w:id="3"/>
      <w:r w:rsidRPr="006E53E4">
        <w:rPr>
          <w:bCs/>
          <w:lang w:eastAsia="ru-RU"/>
        </w:rPr>
        <w:t>Додаток 6</w:t>
      </w:r>
      <w:bookmarkEnd w:id="4"/>
    </w:p>
    <w:p w14:paraId="3D586AF7" w14:textId="65737508" w:rsidR="00705B51" w:rsidRPr="00303605" w:rsidRDefault="0097682F" w:rsidP="00F56E87">
      <w:pPr>
        <w:shd w:val="clear" w:color="auto" w:fill="FFFFFF"/>
        <w:autoSpaceDE w:val="0"/>
        <w:ind w:left="6237"/>
        <w:rPr>
          <w:sz w:val="22"/>
          <w:szCs w:val="22"/>
          <w:lang w:val="x-none" w:eastAsia="uk-UA"/>
        </w:rPr>
      </w:pPr>
      <w:r w:rsidRPr="00303605">
        <w:rPr>
          <w:sz w:val="22"/>
          <w:szCs w:val="22"/>
          <w:lang w:val="x-none" w:eastAsia="uk-UA"/>
        </w:rPr>
        <w:t xml:space="preserve">до </w:t>
      </w:r>
      <w:r w:rsidR="00E17A15" w:rsidRPr="00303605">
        <w:rPr>
          <w:sz w:val="22"/>
          <w:szCs w:val="22"/>
          <w:lang w:val="x-none" w:eastAsia="uk-UA"/>
        </w:rPr>
        <w:t>Програми ідентифікації, верифікації</w:t>
      </w:r>
      <w:r w:rsidRPr="00303605">
        <w:rPr>
          <w:sz w:val="22"/>
          <w:szCs w:val="22"/>
          <w:lang w:val="x-none" w:eastAsia="uk-UA"/>
        </w:rPr>
        <w:t xml:space="preserve"> </w:t>
      </w:r>
      <w:r w:rsidR="00E17A15" w:rsidRPr="00303605">
        <w:rPr>
          <w:sz w:val="22"/>
          <w:szCs w:val="22"/>
          <w:lang w:val="x-none" w:eastAsia="uk-UA"/>
        </w:rPr>
        <w:t>та належної перевірки клієнтів</w:t>
      </w:r>
    </w:p>
    <w:p w14:paraId="4635C51C" w14:textId="467E3D27" w:rsidR="008D7590" w:rsidRPr="00303605" w:rsidRDefault="008D7590" w:rsidP="00F56E87">
      <w:pPr>
        <w:shd w:val="clear" w:color="auto" w:fill="FFFFFF"/>
        <w:autoSpaceDE w:val="0"/>
        <w:ind w:left="6237"/>
        <w:rPr>
          <w:sz w:val="22"/>
          <w:szCs w:val="22"/>
          <w:lang w:val="x-none" w:eastAsia="uk-UA"/>
        </w:rPr>
      </w:pPr>
      <w:r w:rsidRPr="00303605">
        <w:rPr>
          <w:sz w:val="22"/>
          <w:szCs w:val="22"/>
          <w:lang w:val="x-none" w:eastAsia="uk-UA"/>
        </w:rPr>
        <w:t>(</w:t>
      </w:r>
      <w:hyperlink w:anchor="n_101_5" w:history="1">
        <w:r w:rsidRPr="00303605">
          <w:rPr>
            <w:rStyle w:val="a9"/>
            <w:color w:val="auto"/>
            <w:sz w:val="22"/>
            <w:szCs w:val="22"/>
            <w:u w:val="single"/>
            <w:lang w:val="uk-UA" w:eastAsia="uk-UA"/>
          </w:rPr>
          <w:t>пункт 101</w:t>
        </w:r>
      </w:hyperlink>
      <w:r w:rsidRPr="00303605">
        <w:rPr>
          <w:sz w:val="22"/>
          <w:szCs w:val="22"/>
          <w:lang w:val="x-none" w:eastAsia="uk-UA"/>
        </w:rPr>
        <w:t xml:space="preserve"> глав</w:t>
      </w:r>
      <w:r w:rsidR="0097682F" w:rsidRPr="00303605">
        <w:rPr>
          <w:sz w:val="22"/>
          <w:szCs w:val="22"/>
          <w:lang w:val="x-none" w:eastAsia="uk-UA"/>
        </w:rPr>
        <w:t>и</w:t>
      </w:r>
      <w:r w:rsidRPr="00303605">
        <w:rPr>
          <w:sz w:val="22"/>
          <w:szCs w:val="22"/>
          <w:lang w:val="x-none" w:eastAsia="uk-UA"/>
        </w:rPr>
        <w:t xml:space="preserve"> 5 розділ</w:t>
      </w:r>
      <w:r w:rsidR="0097682F" w:rsidRPr="00303605">
        <w:rPr>
          <w:sz w:val="22"/>
          <w:szCs w:val="22"/>
          <w:lang w:val="x-none" w:eastAsia="uk-UA"/>
        </w:rPr>
        <w:t>у</w:t>
      </w:r>
      <w:r w:rsidRPr="00303605">
        <w:rPr>
          <w:sz w:val="22"/>
          <w:szCs w:val="22"/>
          <w:lang w:val="x-none" w:eastAsia="uk-UA"/>
        </w:rPr>
        <w:t xml:space="preserve"> ІІІ)</w:t>
      </w:r>
    </w:p>
    <w:p w14:paraId="2E030DFF" w14:textId="73FCDDED" w:rsidR="00F30C31" w:rsidRPr="006E53E4" w:rsidRDefault="00F30C31" w:rsidP="00F56E87">
      <w:pPr>
        <w:shd w:val="clear" w:color="auto" w:fill="FFFFFF"/>
        <w:ind w:left="568" w:firstLine="284"/>
        <w:rPr>
          <w:b/>
          <w:lang w:val="uk-UA"/>
        </w:rPr>
      </w:pPr>
    </w:p>
    <w:p w14:paraId="463CCD26" w14:textId="52451D41" w:rsidR="00F30C31" w:rsidRPr="006E53E4" w:rsidRDefault="00F30C31" w:rsidP="00F56E87">
      <w:pPr>
        <w:shd w:val="clear" w:color="auto" w:fill="FFFFFF"/>
        <w:ind w:left="568" w:firstLine="284"/>
        <w:rPr>
          <w:b/>
          <w:lang w:val="uk-UA"/>
        </w:rPr>
      </w:pPr>
      <w:r w:rsidRPr="006E53E4">
        <w:rPr>
          <w:b/>
          <w:lang w:val="uk-UA"/>
        </w:rPr>
        <w:t>Анкета Самостійної Контролюючої особи для виконання вимог CRS</w:t>
      </w:r>
    </w:p>
    <w:p w14:paraId="2596F8A8" w14:textId="700D5D7A" w:rsidR="00F30C31" w:rsidRPr="006E53E4" w:rsidRDefault="00F30C31" w:rsidP="00F56E87">
      <w:pPr>
        <w:pStyle w:val="12"/>
        <w:shd w:val="clear" w:color="auto" w:fill="auto"/>
        <w:spacing w:after="138" w:line="180" w:lineRule="exact"/>
        <w:jc w:val="center"/>
        <w:rPr>
          <w:rStyle w:val="afff3"/>
          <w:i w:val="0"/>
          <w:lang w:val="ru-RU" w:eastAsia="zh-CN"/>
        </w:rPr>
      </w:pPr>
      <w:r w:rsidRPr="006E53E4">
        <w:rPr>
          <w:i/>
          <w:sz w:val="20"/>
          <w:lang w:val="uk-UA"/>
        </w:rPr>
        <w:t>(заповнюється частини 1-3</w:t>
      </w:r>
      <w:r w:rsidRPr="006E53E4">
        <w:rPr>
          <w:rStyle w:val="afff3"/>
          <w:i w:val="0"/>
          <w:sz w:val="20"/>
          <w:szCs w:val="20"/>
        </w:rPr>
        <w:t xml:space="preserve"> </w:t>
      </w:r>
      <w:r w:rsidRPr="006E53E4">
        <w:rPr>
          <w:rStyle w:val="afff3"/>
          <w:i w:val="0"/>
          <w:iCs w:val="0"/>
          <w:sz w:val="16"/>
          <w:szCs w:val="16"/>
          <w:u w:val="single"/>
        </w:rPr>
        <w:t>ДРУКОВАНИМИ ЛІТЕРАМИ</w:t>
      </w:r>
      <w:r w:rsidRPr="006E53E4">
        <w:rPr>
          <w:rStyle w:val="afff3"/>
          <w:i w:val="0"/>
        </w:rPr>
        <w:t>)</w:t>
      </w:r>
    </w:p>
    <w:p w14:paraId="2BCE144F" w14:textId="4BC7F2F4" w:rsidR="00F30C31" w:rsidRPr="006E53E4" w:rsidRDefault="00F30C31" w:rsidP="00F56E87">
      <w:pPr>
        <w:pStyle w:val="12"/>
        <w:shd w:val="clear" w:color="auto" w:fill="auto"/>
        <w:spacing w:line="180" w:lineRule="exact"/>
        <w:jc w:val="center"/>
        <w:rPr>
          <w:rStyle w:val="afff3"/>
          <w:sz w:val="20"/>
          <w:szCs w:val="20"/>
          <w:lang w:val="ru-RU" w:eastAsia="zh-CN"/>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98"/>
        <w:gridCol w:w="1161"/>
        <w:gridCol w:w="1304"/>
        <w:gridCol w:w="188"/>
        <w:gridCol w:w="65"/>
        <w:gridCol w:w="152"/>
        <w:gridCol w:w="140"/>
        <w:gridCol w:w="1561"/>
        <w:gridCol w:w="631"/>
        <w:gridCol w:w="107"/>
        <w:gridCol w:w="1284"/>
        <w:gridCol w:w="137"/>
      </w:tblGrid>
      <w:tr w:rsidR="00F30C31" w:rsidRPr="006E53E4" w14:paraId="0E0E1A62" w14:textId="04DEDA62" w:rsidTr="007D427F">
        <w:trPr>
          <w:gridAfter w:val="1"/>
          <w:wAfter w:w="137" w:type="dxa"/>
        </w:trPr>
        <w:tc>
          <w:tcPr>
            <w:tcW w:w="10352" w:type="dxa"/>
            <w:gridSpan w:val="12"/>
            <w:tcBorders>
              <w:top w:val="nil"/>
              <w:left w:val="nil"/>
              <w:bottom w:val="nil"/>
              <w:right w:val="nil"/>
            </w:tcBorders>
          </w:tcPr>
          <w:p w14:paraId="1BEDD4EC" w14:textId="7B9E5990" w:rsidR="00F30C31" w:rsidRPr="006E53E4" w:rsidRDefault="00F30C31" w:rsidP="00F56E87">
            <w:pPr>
              <w:pStyle w:val="12"/>
              <w:shd w:val="clear" w:color="auto" w:fill="auto"/>
              <w:spacing w:line="180" w:lineRule="exact"/>
              <w:rPr>
                <w:rStyle w:val="afff3"/>
                <w:sz w:val="20"/>
                <w:szCs w:val="20"/>
                <w:u w:val="single"/>
                <w:lang w:val="ru-RU" w:eastAsia="ru-RU"/>
              </w:rPr>
            </w:pPr>
            <w:r w:rsidRPr="006E53E4">
              <w:rPr>
                <w:b/>
                <w:bCs/>
                <w:sz w:val="20"/>
                <w:u w:val="single"/>
                <w:lang w:val="uk-UA" w:eastAsia="ru-RU"/>
              </w:rPr>
              <w:t>Частина 1 - Ідентифікація Контролюючої особи</w:t>
            </w:r>
          </w:p>
        </w:tc>
      </w:tr>
      <w:tr w:rsidR="00F30C31" w:rsidRPr="006E53E4" w14:paraId="041973A6" w14:textId="10D20C1D" w:rsidTr="007D427F">
        <w:trPr>
          <w:gridAfter w:val="1"/>
          <w:wAfter w:w="137" w:type="dxa"/>
        </w:trPr>
        <w:tc>
          <w:tcPr>
            <w:tcW w:w="6769" w:type="dxa"/>
            <w:gridSpan w:val="8"/>
            <w:tcBorders>
              <w:top w:val="nil"/>
              <w:left w:val="nil"/>
              <w:bottom w:val="nil"/>
              <w:right w:val="nil"/>
            </w:tcBorders>
          </w:tcPr>
          <w:p w14:paraId="4E16E15D" w14:textId="746C98D2" w:rsidR="00F30C31" w:rsidRPr="006E53E4" w:rsidRDefault="00F30C31" w:rsidP="00F56E87">
            <w:pPr>
              <w:pStyle w:val="12"/>
              <w:shd w:val="clear" w:color="auto" w:fill="auto"/>
              <w:spacing w:line="180" w:lineRule="exact"/>
              <w:jc w:val="center"/>
              <w:rPr>
                <w:rStyle w:val="afff3"/>
                <w:sz w:val="20"/>
                <w:szCs w:val="20"/>
                <w:lang w:val="ru-RU" w:eastAsia="ru-RU"/>
              </w:rPr>
            </w:pPr>
          </w:p>
        </w:tc>
        <w:tc>
          <w:tcPr>
            <w:tcW w:w="3583" w:type="dxa"/>
            <w:gridSpan w:val="4"/>
            <w:tcBorders>
              <w:top w:val="nil"/>
              <w:left w:val="nil"/>
              <w:bottom w:val="nil"/>
              <w:right w:val="nil"/>
            </w:tcBorders>
          </w:tcPr>
          <w:p w14:paraId="5ED09CBA" w14:textId="052FAB7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3614C52D" w14:textId="30FF5EEC" w:rsidTr="007D427F">
        <w:trPr>
          <w:gridAfter w:val="1"/>
          <w:wAfter w:w="137" w:type="dxa"/>
        </w:trPr>
        <w:tc>
          <w:tcPr>
            <w:tcW w:w="6224" w:type="dxa"/>
            <w:gridSpan w:val="4"/>
            <w:tcBorders>
              <w:top w:val="nil"/>
              <w:left w:val="nil"/>
              <w:bottom w:val="nil"/>
              <w:right w:val="nil"/>
            </w:tcBorders>
          </w:tcPr>
          <w:p w14:paraId="5F76663E" w14:textId="34DF207A" w:rsidR="00F30C31" w:rsidRPr="006E53E4" w:rsidRDefault="00F30C31" w:rsidP="00F56E87">
            <w:pPr>
              <w:pStyle w:val="12"/>
              <w:shd w:val="clear" w:color="auto" w:fill="auto"/>
              <w:spacing w:line="180" w:lineRule="exact"/>
              <w:rPr>
                <w:rStyle w:val="afff3"/>
                <w:b/>
                <w:bCs/>
                <w:sz w:val="20"/>
                <w:szCs w:val="20"/>
                <w:lang w:val="ru-RU" w:eastAsia="ru-RU"/>
              </w:rPr>
            </w:pPr>
            <w:r w:rsidRPr="006E53E4">
              <w:rPr>
                <w:b/>
                <w:bCs/>
                <w:sz w:val="20"/>
                <w:lang w:val="uk-UA" w:eastAsia="ru-RU"/>
              </w:rPr>
              <w:t>А. Ім’я Контролюючої особи</w:t>
            </w:r>
          </w:p>
        </w:tc>
        <w:tc>
          <w:tcPr>
            <w:tcW w:w="4128" w:type="dxa"/>
            <w:gridSpan w:val="8"/>
            <w:tcBorders>
              <w:top w:val="nil"/>
              <w:left w:val="nil"/>
              <w:bottom w:val="single" w:sz="4" w:space="0" w:color="auto"/>
              <w:right w:val="nil"/>
            </w:tcBorders>
          </w:tcPr>
          <w:p w14:paraId="5C3D488A" w14:textId="6EEDB9D7" w:rsidR="00F30C31" w:rsidRPr="006E53E4" w:rsidRDefault="00F30C31" w:rsidP="00F56E87">
            <w:pPr>
              <w:pStyle w:val="12"/>
              <w:shd w:val="clear" w:color="auto" w:fill="auto"/>
              <w:spacing w:line="180" w:lineRule="exact"/>
              <w:ind w:left="-582" w:firstLine="582"/>
              <w:jc w:val="center"/>
              <w:rPr>
                <w:rStyle w:val="afff3"/>
                <w:sz w:val="20"/>
                <w:szCs w:val="20"/>
                <w:lang w:val="ru-RU" w:eastAsia="ru-RU"/>
              </w:rPr>
            </w:pPr>
          </w:p>
        </w:tc>
      </w:tr>
      <w:tr w:rsidR="00F30C31" w:rsidRPr="006E53E4" w14:paraId="41733D69" w14:textId="62BAD479" w:rsidTr="007D427F">
        <w:trPr>
          <w:gridAfter w:val="1"/>
          <w:wAfter w:w="137" w:type="dxa"/>
        </w:trPr>
        <w:tc>
          <w:tcPr>
            <w:tcW w:w="6224" w:type="dxa"/>
            <w:gridSpan w:val="4"/>
            <w:tcBorders>
              <w:top w:val="nil"/>
              <w:left w:val="nil"/>
              <w:bottom w:val="nil"/>
              <w:right w:val="nil"/>
            </w:tcBorders>
          </w:tcPr>
          <w:p w14:paraId="55DD3087" w14:textId="4FE95A47" w:rsidR="00F30C31" w:rsidRPr="006E53E4" w:rsidRDefault="00F30C31" w:rsidP="00F56E87">
            <w:pPr>
              <w:pStyle w:val="12"/>
              <w:shd w:val="clear" w:color="auto" w:fill="auto"/>
              <w:spacing w:line="180" w:lineRule="exact"/>
              <w:rPr>
                <w:bCs/>
                <w:sz w:val="20"/>
                <w:lang w:val="uk-UA" w:eastAsia="ru-RU"/>
              </w:rPr>
            </w:pPr>
          </w:p>
          <w:p w14:paraId="219B9B70" w14:textId="19B7591B" w:rsidR="00F30C31" w:rsidRPr="006E53E4" w:rsidRDefault="00F30C31" w:rsidP="00F56E87">
            <w:pPr>
              <w:pStyle w:val="12"/>
              <w:shd w:val="clear" w:color="auto" w:fill="auto"/>
              <w:spacing w:line="180" w:lineRule="exact"/>
              <w:rPr>
                <w:bCs/>
                <w:sz w:val="20"/>
                <w:lang w:val="uk-UA" w:eastAsia="ru-RU"/>
              </w:rPr>
            </w:pPr>
            <w:r w:rsidRPr="006E53E4">
              <w:rPr>
                <w:bCs/>
                <w:sz w:val="20"/>
                <w:lang w:val="uk-UA" w:eastAsia="ru-RU"/>
              </w:rPr>
              <w:t>Прізвище (прізвища):*</w:t>
            </w:r>
          </w:p>
        </w:tc>
        <w:tc>
          <w:tcPr>
            <w:tcW w:w="4128" w:type="dxa"/>
            <w:gridSpan w:val="8"/>
            <w:tcBorders>
              <w:top w:val="nil"/>
              <w:left w:val="nil"/>
              <w:bottom w:val="single" w:sz="4" w:space="0" w:color="auto"/>
              <w:right w:val="nil"/>
            </w:tcBorders>
          </w:tcPr>
          <w:p w14:paraId="69A6DCD8" w14:textId="29E21E8D"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03C49D13" w14:textId="59C37ED9" w:rsidTr="007D427F">
        <w:trPr>
          <w:gridAfter w:val="1"/>
          <w:wAfter w:w="137" w:type="dxa"/>
        </w:trPr>
        <w:tc>
          <w:tcPr>
            <w:tcW w:w="6224" w:type="dxa"/>
            <w:gridSpan w:val="4"/>
            <w:tcBorders>
              <w:top w:val="nil"/>
              <w:left w:val="nil"/>
              <w:bottom w:val="nil"/>
              <w:right w:val="nil"/>
            </w:tcBorders>
          </w:tcPr>
          <w:p w14:paraId="7D07B10B" w14:textId="34760A36" w:rsidR="00F30C31" w:rsidRPr="006E53E4" w:rsidRDefault="00F30C31" w:rsidP="00F56E87">
            <w:pPr>
              <w:pStyle w:val="12"/>
              <w:shd w:val="clear" w:color="auto" w:fill="auto"/>
              <w:spacing w:line="180" w:lineRule="exact"/>
              <w:rPr>
                <w:bCs/>
                <w:sz w:val="20"/>
                <w:lang w:val="uk-UA" w:eastAsia="ru-RU"/>
              </w:rPr>
            </w:pPr>
          </w:p>
        </w:tc>
        <w:tc>
          <w:tcPr>
            <w:tcW w:w="4128" w:type="dxa"/>
            <w:gridSpan w:val="8"/>
            <w:tcBorders>
              <w:top w:val="single" w:sz="4" w:space="0" w:color="auto"/>
              <w:left w:val="nil"/>
              <w:bottom w:val="nil"/>
              <w:right w:val="nil"/>
            </w:tcBorders>
          </w:tcPr>
          <w:p w14:paraId="2B1FF346" w14:textId="2F7294CE"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7EC437B3" w14:textId="746F18A2" w:rsidTr="007D427F">
        <w:trPr>
          <w:gridAfter w:val="1"/>
          <w:wAfter w:w="137" w:type="dxa"/>
        </w:trPr>
        <w:tc>
          <w:tcPr>
            <w:tcW w:w="6224" w:type="dxa"/>
            <w:gridSpan w:val="4"/>
            <w:tcBorders>
              <w:top w:val="nil"/>
              <w:left w:val="nil"/>
              <w:bottom w:val="nil"/>
              <w:right w:val="nil"/>
            </w:tcBorders>
          </w:tcPr>
          <w:p w14:paraId="28CA90CF" w14:textId="076A288A" w:rsidR="00F30C31" w:rsidRPr="006E53E4" w:rsidRDefault="00F30C31" w:rsidP="00F56E87">
            <w:pPr>
              <w:pStyle w:val="12"/>
              <w:shd w:val="clear" w:color="auto" w:fill="auto"/>
              <w:spacing w:line="180" w:lineRule="exact"/>
              <w:rPr>
                <w:bCs/>
                <w:sz w:val="20"/>
                <w:lang w:val="uk-UA" w:eastAsia="ru-RU"/>
              </w:rPr>
            </w:pPr>
            <w:r w:rsidRPr="006E53E4">
              <w:rPr>
                <w:bCs/>
                <w:sz w:val="20"/>
                <w:lang w:val="uk-UA" w:eastAsia="ru-RU"/>
              </w:rPr>
              <w:t xml:space="preserve">Звернення  ( наприклад, </w:t>
            </w:r>
            <w:proofErr w:type="spellStart"/>
            <w:r w:rsidRPr="006E53E4">
              <w:rPr>
                <w:bCs/>
                <w:sz w:val="20"/>
                <w:lang w:val="uk-UA" w:eastAsia="ru-RU"/>
              </w:rPr>
              <w:t>Mr</w:t>
            </w:r>
            <w:proofErr w:type="spellEnd"/>
            <w:r w:rsidRPr="006E53E4">
              <w:rPr>
                <w:bCs/>
                <w:sz w:val="20"/>
                <w:lang w:val="uk-UA" w:eastAsia="ru-RU"/>
              </w:rPr>
              <w:t xml:space="preserve">, </w:t>
            </w:r>
            <w:proofErr w:type="spellStart"/>
            <w:r w:rsidRPr="006E53E4">
              <w:rPr>
                <w:bCs/>
                <w:sz w:val="20"/>
                <w:lang w:val="uk-UA" w:eastAsia="ru-RU"/>
              </w:rPr>
              <w:t>Dr</w:t>
            </w:r>
            <w:proofErr w:type="spellEnd"/>
            <w:r w:rsidRPr="006E53E4">
              <w:rPr>
                <w:bCs/>
                <w:sz w:val="20"/>
                <w:lang w:val="uk-UA" w:eastAsia="ru-RU"/>
              </w:rPr>
              <w:t xml:space="preserve">, </w:t>
            </w:r>
            <w:proofErr w:type="spellStart"/>
            <w:r w:rsidRPr="006E53E4">
              <w:rPr>
                <w:bCs/>
                <w:sz w:val="20"/>
                <w:lang w:val="uk-UA" w:eastAsia="ru-RU"/>
              </w:rPr>
              <w:t>Ms</w:t>
            </w:r>
            <w:proofErr w:type="spellEnd"/>
            <w:r w:rsidRPr="006E53E4">
              <w:rPr>
                <w:bCs/>
                <w:sz w:val="20"/>
                <w:lang w:val="uk-UA" w:eastAsia="ru-RU"/>
              </w:rPr>
              <w:t xml:space="preserve">, </w:t>
            </w:r>
            <w:proofErr w:type="spellStart"/>
            <w:r w:rsidRPr="006E53E4">
              <w:rPr>
                <w:bCs/>
                <w:sz w:val="20"/>
                <w:lang w:val="uk-UA" w:eastAsia="ru-RU"/>
              </w:rPr>
              <w:t>Herr</w:t>
            </w:r>
            <w:proofErr w:type="spellEnd"/>
            <w:r w:rsidRPr="006E53E4">
              <w:rPr>
                <w:bCs/>
                <w:sz w:val="20"/>
                <w:lang w:val="uk-UA" w:eastAsia="ru-RU"/>
              </w:rPr>
              <w:t>, тощо):</w:t>
            </w:r>
          </w:p>
        </w:tc>
        <w:tc>
          <w:tcPr>
            <w:tcW w:w="4128" w:type="dxa"/>
            <w:gridSpan w:val="8"/>
            <w:tcBorders>
              <w:top w:val="nil"/>
              <w:left w:val="nil"/>
              <w:bottom w:val="single" w:sz="4" w:space="0" w:color="auto"/>
              <w:right w:val="nil"/>
            </w:tcBorders>
          </w:tcPr>
          <w:p w14:paraId="7E2223CC" w14:textId="0EA1E8DD"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F2E6A62" w14:textId="16BC413E" w:rsidTr="007D427F">
        <w:trPr>
          <w:gridAfter w:val="1"/>
          <w:wAfter w:w="137" w:type="dxa"/>
        </w:trPr>
        <w:tc>
          <w:tcPr>
            <w:tcW w:w="6224" w:type="dxa"/>
            <w:gridSpan w:val="4"/>
            <w:tcBorders>
              <w:top w:val="nil"/>
              <w:left w:val="nil"/>
              <w:bottom w:val="nil"/>
              <w:right w:val="nil"/>
            </w:tcBorders>
          </w:tcPr>
          <w:p w14:paraId="4899D220" w14:textId="65110173" w:rsidR="00F30C31" w:rsidRPr="006E53E4" w:rsidRDefault="00F30C31" w:rsidP="00F56E87">
            <w:pPr>
              <w:pStyle w:val="12"/>
              <w:shd w:val="clear" w:color="auto" w:fill="auto"/>
              <w:spacing w:line="180" w:lineRule="exact"/>
              <w:rPr>
                <w:bCs/>
                <w:sz w:val="20"/>
                <w:lang w:val="uk-UA" w:eastAsia="ru-RU"/>
              </w:rPr>
            </w:pPr>
          </w:p>
        </w:tc>
        <w:tc>
          <w:tcPr>
            <w:tcW w:w="4128" w:type="dxa"/>
            <w:gridSpan w:val="8"/>
            <w:tcBorders>
              <w:top w:val="single" w:sz="4" w:space="0" w:color="auto"/>
              <w:left w:val="nil"/>
              <w:bottom w:val="nil"/>
              <w:right w:val="nil"/>
            </w:tcBorders>
          </w:tcPr>
          <w:p w14:paraId="501EF874" w14:textId="587189B1"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69B3A421" w14:textId="2EFB9877" w:rsidTr="007D427F">
        <w:trPr>
          <w:gridAfter w:val="1"/>
          <w:wAfter w:w="137" w:type="dxa"/>
        </w:trPr>
        <w:tc>
          <w:tcPr>
            <w:tcW w:w="6224" w:type="dxa"/>
            <w:gridSpan w:val="4"/>
            <w:tcBorders>
              <w:top w:val="nil"/>
              <w:left w:val="nil"/>
              <w:bottom w:val="nil"/>
              <w:right w:val="nil"/>
            </w:tcBorders>
          </w:tcPr>
          <w:p w14:paraId="42B40F30" w14:textId="09FA6724" w:rsidR="00F30C31" w:rsidRPr="006E53E4" w:rsidRDefault="00F30C31" w:rsidP="00F56E87">
            <w:pPr>
              <w:pStyle w:val="12"/>
              <w:shd w:val="clear" w:color="auto" w:fill="auto"/>
              <w:spacing w:line="180" w:lineRule="exact"/>
              <w:rPr>
                <w:bCs/>
                <w:sz w:val="20"/>
                <w:lang w:val="uk-UA" w:eastAsia="ru-RU"/>
              </w:rPr>
            </w:pPr>
            <w:r w:rsidRPr="006E53E4">
              <w:rPr>
                <w:bCs/>
                <w:sz w:val="20"/>
                <w:lang w:val="uk-UA" w:eastAsia="ru-RU"/>
              </w:rPr>
              <w:t>Ім’я:*</w:t>
            </w:r>
          </w:p>
        </w:tc>
        <w:tc>
          <w:tcPr>
            <w:tcW w:w="4128" w:type="dxa"/>
            <w:gridSpan w:val="8"/>
            <w:tcBorders>
              <w:top w:val="nil"/>
              <w:left w:val="nil"/>
              <w:bottom w:val="single" w:sz="4" w:space="0" w:color="auto"/>
              <w:right w:val="nil"/>
            </w:tcBorders>
          </w:tcPr>
          <w:p w14:paraId="10B77942" w14:textId="66539157"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00767E02" w14:textId="7C8E5D88" w:rsidTr="007D427F">
        <w:trPr>
          <w:gridAfter w:val="1"/>
          <w:wAfter w:w="137" w:type="dxa"/>
        </w:trPr>
        <w:tc>
          <w:tcPr>
            <w:tcW w:w="6224" w:type="dxa"/>
            <w:gridSpan w:val="4"/>
            <w:tcBorders>
              <w:top w:val="nil"/>
              <w:left w:val="nil"/>
              <w:bottom w:val="nil"/>
              <w:right w:val="nil"/>
            </w:tcBorders>
          </w:tcPr>
          <w:p w14:paraId="2BAC66F2" w14:textId="0514C941" w:rsidR="00F30C31" w:rsidRPr="006E53E4" w:rsidRDefault="00F30C31" w:rsidP="00F56E87">
            <w:pPr>
              <w:pStyle w:val="12"/>
              <w:shd w:val="clear" w:color="auto" w:fill="auto"/>
              <w:spacing w:line="180" w:lineRule="exact"/>
              <w:rPr>
                <w:bCs/>
                <w:sz w:val="20"/>
                <w:lang w:val="uk-UA" w:eastAsia="ru-RU"/>
              </w:rPr>
            </w:pPr>
          </w:p>
          <w:p w14:paraId="0FF62D68" w14:textId="10CBA387" w:rsidR="00F30C31" w:rsidRPr="006E53E4" w:rsidRDefault="00F30C31" w:rsidP="00F56E87">
            <w:pPr>
              <w:pStyle w:val="12"/>
              <w:shd w:val="clear" w:color="auto" w:fill="auto"/>
              <w:spacing w:line="180" w:lineRule="exact"/>
              <w:rPr>
                <w:bCs/>
                <w:sz w:val="20"/>
                <w:lang w:val="uk-UA" w:eastAsia="ru-RU"/>
              </w:rPr>
            </w:pPr>
            <w:r w:rsidRPr="006E53E4">
              <w:rPr>
                <w:bCs/>
                <w:sz w:val="20"/>
                <w:lang w:val="uk-UA" w:eastAsia="ru-RU"/>
              </w:rPr>
              <w:t>Середнє ім’я (імена) або по- батькові:</w:t>
            </w:r>
          </w:p>
        </w:tc>
        <w:tc>
          <w:tcPr>
            <w:tcW w:w="4128" w:type="dxa"/>
            <w:gridSpan w:val="8"/>
            <w:tcBorders>
              <w:top w:val="nil"/>
              <w:left w:val="nil"/>
              <w:bottom w:val="single" w:sz="4" w:space="0" w:color="auto"/>
              <w:right w:val="nil"/>
            </w:tcBorders>
          </w:tcPr>
          <w:p w14:paraId="723899F0" w14:textId="6F4D1E40"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51A267FA" w14:textId="5EE02252" w:rsidTr="007D427F">
        <w:trPr>
          <w:gridAfter w:val="1"/>
          <w:wAfter w:w="137" w:type="dxa"/>
        </w:trPr>
        <w:tc>
          <w:tcPr>
            <w:tcW w:w="6224" w:type="dxa"/>
            <w:gridSpan w:val="4"/>
            <w:tcBorders>
              <w:top w:val="nil"/>
              <w:left w:val="nil"/>
              <w:bottom w:val="nil"/>
              <w:right w:val="nil"/>
            </w:tcBorders>
          </w:tcPr>
          <w:p w14:paraId="5CCCC2E7" w14:textId="7CA713FA"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nil"/>
              <w:left w:val="nil"/>
              <w:bottom w:val="nil"/>
              <w:right w:val="nil"/>
            </w:tcBorders>
          </w:tcPr>
          <w:p w14:paraId="365E1041" w14:textId="30B65B7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1ADE124A" w14:textId="3A5D5D1C" w:rsidTr="007D427F">
        <w:trPr>
          <w:gridAfter w:val="1"/>
          <w:wAfter w:w="137" w:type="dxa"/>
        </w:trPr>
        <w:tc>
          <w:tcPr>
            <w:tcW w:w="6224" w:type="dxa"/>
            <w:gridSpan w:val="4"/>
            <w:tcBorders>
              <w:top w:val="nil"/>
              <w:left w:val="nil"/>
              <w:bottom w:val="nil"/>
              <w:right w:val="nil"/>
            </w:tcBorders>
          </w:tcPr>
          <w:p w14:paraId="5E7BBDE8" w14:textId="084784B8" w:rsidR="00F30C31" w:rsidRPr="006E53E4" w:rsidRDefault="00F30C31" w:rsidP="00F56E87">
            <w:pPr>
              <w:pStyle w:val="12"/>
              <w:shd w:val="clear" w:color="auto" w:fill="auto"/>
              <w:spacing w:line="180" w:lineRule="exact"/>
              <w:rPr>
                <w:rStyle w:val="afff3"/>
                <w:b/>
                <w:bCs/>
                <w:sz w:val="20"/>
                <w:szCs w:val="20"/>
                <w:lang w:val="ru-RU" w:eastAsia="ru-RU"/>
              </w:rPr>
            </w:pPr>
            <w:r w:rsidRPr="006E53E4">
              <w:rPr>
                <w:b/>
                <w:bCs/>
                <w:sz w:val="20"/>
                <w:lang w:val="uk-UA" w:eastAsia="ru-RU"/>
              </w:rPr>
              <w:t>В. Поточна адреса проживання:</w:t>
            </w:r>
          </w:p>
        </w:tc>
        <w:tc>
          <w:tcPr>
            <w:tcW w:w="4128" w:type="dxa"/>
            <w:gridSpan w:val="8"/>
            <w:tcBorders>
              <w:top w:val="nil"/>
              <w:left w:val="nil"/>
              <w:bottom w:val="single" w:sz="4" w:space="0" w:color="auto"/>
              <w:right w:val="nil"/>
            </w:tcBorders>
          </w:tcPr>
          <w:p w14:paraId="4C315030" w14:textId="3ABB3141"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592A3A8" w14:textId="68E01DFE" w:rsidTr="007D427F">
        <w:trPr>
          <w:gridAfter w:val="1"/>
          <w:wAfter w:w="137" w:type="dxa"/>
        </w:trPr>
        <w:tc>
          <w:tcPr>
            <w:tcW w:w="6224" w:type="dxa"/>
            <w:gridSpan w:val="4"/>
            <w:tcBorders>
              <w:top w:val="nil"/>
              <w:left w:val="nil"/>
              <w:bottom w:val="nil"/>
              <w:right w:val="nil"/>
            </w:tcBorders>
          </w:tcPr>
          <w:p w14:paraId="547053FC" w14:textId="2AC9D47D"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7452BFBD" w14:textId="1BE986AB"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FD64FA5" w14:textId="07990489" w:rsidTr="007D427F">
        <w:trPr>
          <w:gridAfter w:val="1"/>
          <w:wAfter w:w="137" w:type="dxa"/>
        </w:trPr>
        <w:tc>
          <w:tcPr>
            <w:tcW w:w="6224" w:type="dxa"/>
            <w:gridSpan w:val="4"/>
            <w:tcBorders>
              <w:top w:val="nil"/>
              <w:left w:val="nil"/>
              <w:bottom w:val="nil"/>
              <w:right w:val="nil"/>
            </w:tcBorders>
          </w:tcPr>
          <w:p w14:paraId="059D3063" w14:textId="7F49878F"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Будинок/квартира/помешкання, номер, вулиця):*</w:t>
            </w:r>
          </w:p>
        </w:tc>
        <w:tc>
          <w:tcPr>
            <w:tcW w:w="4128" w:type="dxa"/>
            <w:gridSpan w:val="8"/>
            <w:tcBorders>
              <w:top w:val="nil"/>
              <w:left w:val="nil"/>
              <w:bottom w:val="single" w:sz="4" w:space="0" w:color="auto"/>
              <w:right w:val="nil"/>
            </w:tcBorders>
          </w:tcPr>
          <w:p w14:paraId="7A55FCF5" w14:textId="42E28870"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3C4F5F30" w14:textId="05CFD805" w:rsidTr="007D427F">
        <w:trPr>
          <w:gridAfter w:val="1"/>
          <w:wAfter w:w="137" w:type="dxa"/>
        </w:trPr>
        <w:tc>
          <w:tcPr>
            <w:tcW w:w="6224" w:type="dxa"/>
            <w:gridSpan w:val="4"/>
            <w:tcBorders>
              <w:top w:val="nil"/>
              <w:left w:val="nil"/>
              <w:bottom w:val="nil"/>
              <w:right w:val="nil"/>
            </w:tcBorders>
          </w:tcPr>
          <w:p w14:paraId="6BBA4488" w14:textId="144FB910"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63E3FC35" w14:textId="517B649E"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CBE84F8" w14:textId="3B137B80" w:rsidTr="007D427F">
        <w:trPr>
          <w:gridAfter w:val="1"/>
          <w:wAfter w:w="137" w:type="dxa"/>
        </w:trPr>
        <w:tc>
          <w:tcPr>
            <w:tcW w:w="6224" w:type="dxa"/>
            <w:gridSpan w:val="4"/>
            <w:tcBorders>
              <w:top w:val="nil"/>
              <w:left w:val="nil"/>
              <w:bottom w:val="nil"/>
              <w:right w:val="nil"/>
            </w:tcBorders>
          </w:tcPr>
          <w:p w14:paraId="4C03776C" w14:textId="57F9B312" w:rsidR="00F30C31" w:rsidRPr="006E53E4" w:rsidRDefault="00F30C31" w:rsidP="00F56E87">
            <w:pPr>
              <w:pStyle w:val="12"/>
              <w:shd w:val="clear" w:color="auto" w:fill="auto"/>
              <w:spacing w:line="180" w:lineRule="exact"/>
              <w:rPr>
                <w:b/>
                <w:bCs/>
                <w:sz w:val="20"/>
                <w:lang w:val="uk-UA" w:eastAsia="ru-RU"/>
              </w:rPr>
            </w:pPr>
            <w:r w:rsidRPr="006E53E4">
              <w:rPr>
                <w:rStyle w:val="43"/>
                <w:sz w:val="20"/>
                <w:szCs w:val="20"/>
                <w:lang w:val="uk-UA" w:eastAsia="ru-RU"/>
              </w:rPr>
              <w:t>С</w:t>
            </w:r>
            <w:r w:rsidRPr="006E53E4">
              <w:rPr>
                <w:sz w:val="20"/>
                <w:lang w:val="uk-UA" w:eastAsia="ru-RU"/>
              </w:rPr>
              <w:t>елище/місто/провінція/ округ/штат):*</w:t>
            </w:r>
          </w:p>
        </w:tc>
        <w:tc>
          <w:tcPr>
            <w:tcW w:w="4128" w:type="dxa"/>
            <w:gridSpan w:val="8"/>
            <w:tcBorders>
              <w:top w:val="nil"/>
              <w:left w:val="nil"/>
              <w:bottom w:val="single" w:sz="4" w:space="0" w:color="auto"/>
              <w:right w:val="nil"/>
            </w:tcBorders>
          </w:tcPr>
          <w:p w14:paraId="3C0952E9" w14:textId="2157A9A2"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528F1A45" w14:textId="7A59848D" w:rsidTr="007D427F">
        <w:trPr>
          <w:gridAfter w:val="1"/>
          <w:wAfter w:w="137" w:type="dxa"/>
        </w:trPr>
        <w:tc>
          <w:tcPr>
            <w:tcW w:w="6224" w:type="dxa"/>
            <w:gridSpan w:val="4"/>
            <w:tcBorders>
              <w:top w:val="nil"/>
              <w:left w:val="nil"/>
              <w:bottom w:val="nil"/>
              <w:right w:val="nil"/>
            </w:tcBorders>
          </w:tcPr>
          <w:p w14:paraId="43FFED25" w14:textId="7575BA8F"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4C39701E" w14:textId="4082F0B7"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5545EBD" w14:textId="1098BDC1" w:rsidTr="007D427F">
        <w:trPr>
          <w:gridAfter w:val="1"/>
          <w:wAfter w:w="137" w:type="dxa"/>
        </w:trPr>
        <w:tc>
          <w:tcPr>
            <w:tcW w:w="6224" w:type="dxa"/>
            <w:gridSpan w:val="4"/>
            <w:tcBorders>
              <w:top w:val="nil"/>
              <w:left w:val="nil"/>
              <w:bottom w:val="nil"/>
              <w:right w:val="nil"/>
            </w:tcBorders>
          </w:tcPr>
          <w:p w14:paraId="56EFAE12" w14:textId="2BDD947C" w:rsidR="00F30C31" w:rsidRPr="006E53E4" w:rsidRDefault="00F30C31" w:rsidP="00F56E87">
            <w:pPr>
              <w:pStyle w:val="12"/>
              <w:shd w:val="clear" w:color="auto" w:fill="auto"/>
              <w:spacing w:line="180" w:lineRule="exact"/>
              <w:rPr>
                <w:b/>
                <w:bCs/>
                <w:sz w:val="20"/>
                <w:lang w:val="uk-UA" w:eastAsia="ru-RU"/>
              </w:rPr>
            </w:pPr>
            <w:r w:rsidRPr="006E53E4">
              <w:rPr>
                <w:sz w:val="20"/>
                <w:lang w:val="uk-UA" w:eastAsia="ru-RU"/>
              </w:rPr>
              <w:t>Юрисдикція:*</w:t>
            </w:r>
          </w:p>
        </w:tc>
        <w:tc>
          <w:tcPr>
            <w:tcW w:w="4128" w:type="dxa"/>
            <w:gridSpan w:val="8"/>
            <w:tcBorders>
              <w:top w:val="nil"/>
              <w:left w:val="nil"/>
              <w:bottom w:val="single" w:sz="4" w:space="0" w:color="auto"/>
              <w:right w:val="nil"/>
            </w:tcBorders>
          </w:tcPr>
          <w:p w14:paraId="43F5BCAF" w14:textId="6E9621B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1A0D16D9" w14:textId="6DB2F169" w:rsidTr="007D427F">
        <w:trPr>
          <w:gridAfter w:val="1"/>
          <w:wAfter w:w="137" w:type="dxa"/>
        </w:trPr>
        <w:tc>
          <w:tcPr>
            <w:tcW w:w="6224" w:type="dxa"/>
            <w:gridSpan w:val="4"/>
            <w:tcBorders>
              <w:top w:val="nil"/>
              <w:left w:val="nil"/>
              <w:bottom w:val="nil"/>
              <w:right w:val="nil"/>
            </w:tcBorders>
          </w:tcPr>
          <w:p w14:paraId="50C35858" w14:textId="4EB45F37"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71210015" w14:textId="78B5B378"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334221A" w14:textId="04E937BC" w:rsidTr="007D427F">
        <w:trPr>
          <w:gridAfter w:val="1"/>
          <w:wAfter w:w="137" w:type="dxa"/>
        </w:trPr>
        <w:tc>
          <w:tcPr>
            <w:tcW w:w="6224" w:type="dxa"/>
            <w:gridSpan w:val="4"/>
            <w:tcBorders>
              <w:top w:val="nil"/>
              <w:left w:val="nil"/>
              <w:bottom w:val="nil"/>
              <w:right w:val="nil"/>
            </w:tcBorders>
          </w:tcPr>
          <w:p w14:paraId="033247FF" w14:textId="42D9445C"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Поштовий індекс (за наявності):*</w:t>
            </w:r>
          </w:p>
        </w:tc>
        <w:tc>
          <w:tcPr>
            <w:tcW w:w="4128" w:type="dxa"/>
            <w:gridSpan w:val="8"/>
            <w:tcBorders>
              <w:top w:val="nil"/>
              <w:left w:val="nil"/>
              <w:bottom w:val="single" w:sz="4" w:space="0" w:color="auto"/>
              <w:right w:val="nil"/>
            </w:tcBorders>
          </w:tcPr>
          <w:p w14:paraId="3B00A7DA" w14:textId="2420444E"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822EA7F" w14:textId="66C2A90B" w:rsidTr="007D427F">
        <w:trPr>
          <w:gridAfter w:val="1"/>
          <w:wAfter w:w="137" w:type="dxa"/>
        </w:trPr>
        <w:tc>
          <w:tcPr>
            <w:tcW w:w="6224" w:type="dxa"/>
            <w:gridSpan w:val="4"/>
            <w:tcBorders>
              <w:top w:val="nil"/>
              <w:left w:val="nil"/>
              <w:bottom w:val="nil"/>
              <w:right w:val="nil"/>
            </w:tcBorders>
          </w:tcPr>
          <w:p w14:paraId="220D0A00" w14:textId="020BE125"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69457192" w14:textId="1CC9049C"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092EA8AD" w14:textId="4AAD0B2F" w:rsidTr="007D427F">
        <w:trPr>
          <w:gridAfter w:val="1"/>
          <w:wAfter w:w="137" w:type="dxa"/>
        </w:trPr>
        <w:tc>
          <w:tcPr>
            <w:tcW w:w="6224" w:type="dxa"/>
            <w:gridSpan w:val="4"/>
            <w:tcBorders>
              <w:top w:val="nil"/>
              <w:left w:val="nil"/>
              <w:bottom w:val="nil"/>
              <w:right w:val="nil"/>
            </w:tcBorders>
          </w:tcPr>
          <w:p w14:paraId="5E8AD8A9" w14:textId="2582EA65" w:rsidR="00F30C31" w:rsidRPr="006E53E4" w:rsidRDefault="00F30C31" w:rsidP="00F56E87">
            <w:pPr>
              <w:pStyle w:val="12"/>
              <w:shd w:val="clear" w:color="auto" w:fill="auto"/>
              <w:spacing w:line="180" w:lineRule="exact"/>
              <w:rPr>
                <w:sz w:val="20"/>
                <w:lang w:val="uk-UA" w:eastAsia="ru-RU"/>
              </w:rPr>
            </w:pPr>
            <w:r w:rsidRPr="006E53E4">
              <w:rPr>
                <w:b/>
                <w:bCs/>
                <w:sz w:val="20"/>
                <w:lang w:val="uk-UA" w:eastAsia="ru-RU"/>
              </w:rPr>
              <w:t xml:space="preserve">С. Поштова адреса </w:t>
            </w:r>
            <w:r w:rsidRPr="006E53E4">
              <w:rPr>
                <w:sz w:val="20"/>
                <w:lang w:val="uk-UA" w:eastAsia="ru-RU"/>
              </w:rPr>
              <w:t xml:space="preserve">(заповнюється лише якщо розділ </w:t>
            </w:r>
            <w:r w:rsidRPr="006E53E4">
              <w:rPr>
                <w:b/>
                <w:bCs/>
                <w:sz w:val="20"/>
                <w:lang w:val="uk-UA" w:eastAsia="ru-RU"/>
              </w:rPr>
              <w:t xml:space="preserve">В </w:t>
            </w:r>
            <w:r w:rsidRPr="006E53E4">
              <w:rPr>
                <w:sz w:val="20"/>
                <w:lang w:val="uk-UA" w:eastAsia="ru-RU"/>
              </w:rPr>
              <w:t>вище не заповнено)</w:t>
            </w:r>
          </w:p>
        </w:tc>
        <w:tc>
          <w:tcPr>
            <w:tcW w:w="4128" w:type="dxa"/>
            <w:gridSpan w:val="8"/>
            <w:tcBorders>
              <w:top w:val="nil"/>
              <w:left w:val="nil"/>
              <w:bottom w:val="single" w:sz="4" w:space="0" w:color="auto"/>
              <w:right w:val="nil"/>
            </w:tcBorders>
          </w:tcPr>
          <w:p w14:paraId="0FA6B306" w14:textId="2A66F40B"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1CF72494" w14:textId="63DD0C11" w:rsidTr="007D427F">
        <w:trPr>
          <w:gridAfter w:val="1"/>
          <w:wAfter w:w="137" w:type="dxa"/>
        </w:trPr>
        <w:tc>
          <w:tcPr>
            <w:tcW w:w="6224" w:type="dxa"/>
            <w:gridSpan w:val="4"/>
            <w:tcBorders>
              <w:top w:val="nil"/>
              <w:left w:val="nil"/>
              <w:bottom w:val="nil"/>
              <w:right w:val="nil"/>
            </w:tcBorders>
          </w:tcPr>
          <w:p w14:paraId="5E09B0DD" w14:textId="6B92E4F6"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34D2FB15" w14:textId="7D6697DE"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3CDD892E" w14:textId="255A3C77" w:rsidTr="007D427F">
        <w:trPr>
          <w:gridAfter w:val="1"/>
          <w:wAfter w:w="137" w:type="dxa"/>
        </w:trPr>
        <w:tc>
          <w:tcPr>
            <w:tcW w:w="6224" w:type="dxa"/>
            <w:gridSpan w:val="4"/>
            <w:tcBorders>
              <w:top w:val="nil"/>
              <w:left w:val="nil"/>
              <w:bottom w:val="nil"/>
              <w:right w:val="nil"/>
            </w:tcBorders>
          </w:tcPr>
          <w:p w14:paraId="50431456" w14:textId="4C022DC6"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Будинок/квартира/помешкання, номер, вулиця):*</w:t>
            </w:r>
          </w:p>
        </w:tc>
        <w:tc>
          <w:tcPr>
            <w:tcW w:w="4128" w:type="dxa"/>
            <w:gridSpan w:val="8"/>
            <w:tcBorders>
              <w:top w:val="nil"/>
              <w:left w:val="nil"/>
              <w:bottom w:val="single" w:sz="4" w:space="0" w:color="auto"/>
              <w:right w:val="nil"/>
            </w:tcBorders>
          </w:tcPr>
          <w:p w14:paraId="38700787" w14:textId="0AA2DF39"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35CFD94" w14:textId="31D27CBF" w:rsidTr="007D427F">
        <w:trPr>
          <w:gridAfter w:val="1"/>
          <w:wAfter w:w="137" w:type="dxa"/>
        </w:trPr>
        <w:tc>
          <w:tcPr>
            <w:tcW w:w="6224" w:type="dxa"/>
            <w:gridSpan w:val="4"/>
            <w:tcBorders>
              <w:top w:val="nil"/>
              <w:left w:val="nil"/>
              <w:bottom w:val="nil"/>
              <w:right w:val="nil"/>
            </w:tcBorders>
          </w:tcPr>
          <w:p w14:paraId="19E479F6" w14:textId="11CE61E6"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6D279A72" w14:textId="358E5EA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18804069" w14:textId="5C8E479C" w:rsidTr="007D427F">
        <w:trPr>
          <w:gridAfter w:val="1"/>
          <w:wAfter w:w="137" w:type="dxa"/>
        </w:trPr>
        <w:tc>
          <w:tcPr>
            <w:tcW w:w="6224" w:type="dxa"/>
            <w:gridSpan w:val="4"/>
            <w:tcBorders>
              <w:top w:val="nil"/>
              <w:left w:val="nil"/>
              <w:bottom w:val="nil"/>
              <w:right w:val="nil"/>
            </w:tcBorders>
          </w:tcPr>
          <w:p w14:paraId="4178DB7A" w14:textId="2DE94C2E" w:rsidR="00F30C31" w:rsidRPr="006E53E4" w:rsidRDefault="00F30C31" w:rsidP="00F56E87">
            <w:pPr>
              <w:pStyle w:val="12"/>
              <w:shd w:val="clear" w:color="auto" w:fill="auto"/>
              <w:spacing w:line="180" w:lineRule="exact"/>
              <w:rPr>
                <w:sz w:val="20"/>
                <w:lang w:val="uk-UA" w:eastAsia="ru-RU"/>
              </w:rPr>
            </w:pPr>
            <w:r w:rsidRPr="006E53E4">
              <w:rPr>
                <w:rStyle w:val="43"/>
                <w:sz w:val="20"/>
                <w:szCs w:val="20"/>
                <w:lang w:val="uk-UA" w:eastAsia="ru-RU"/>
              </w:rPr>
              <w:t>С</w:t>
            </w:r>
            <w:r w:rsidRPr="006E53E4">
              <w:rPr>
                <w:sz w:val="20"/>
                <w:lang w:val="uk-UA" w:eastAsia="ru-RU"/>
              </w:rPr>
              <w:t>елище/місто/провінція/ округ/штат):*</w:t>
            </w:r>
          </w:p>
        </w:tc>
        <w:tc>
          <w:tcPr>
            <w:tcW w:w="4128" w:type="dxa"/>
            <w:gridSpan w:val="8"/>
            <w:tcBorders>
              <w:top w:val="nil"/>
              <w:left w:val="nil"/>
              <w:bottom w:val="single" w:sz="4" w:space="0" w:color="auto"/>
              <w:right w:val="nil"/>
            </w:tcBorders>
          </w:tcPr>
          <w:p w14:paraId="5488A073" w14:textId="6A1C58F9"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6EB8D4E2" w14:textId="6ED74C0F" w:rsidTr="007D427F">
        <w:trPr>
          <w:gridAfter w:val="1"/>
          <w:wAfter w:w="137" w:type="dxa"/>
        </w:trPr>
        <w:tc>
          <w:tcPr>
            <w:tcW w:w="6224" w:type="dxa"/>
            <w:gridSpan w:val="4"/>
            <w:tcBorders>
              <w:top w:val="nil"/>
              <w:left w:val="nil"/>
              <w:bottom w:val="nil"/>
              <w:right w:val="nil"/>
            </w:tcBorders>
          </w:tcPr>
          <w:p w14:paraId="0B33AD73" w14:textId="595E0EE0"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5891DC2F" w14:textId="086D941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3AAD9ACA" w14:textId="12F33F3D" w:rsidTr="007D427F">
        <w:trPr>
          <w:gridAfter w:val="1"/>
          <w:wAfter w:w="137" w:type="dxa"/>
        </w:trPr>
        <w:tc>
          <w:tcPr>
            <w:tcW w:w="6224" w:type="dxa"/>
            <w:gridSpan w:val="4"/>
            <w:tcBorders>
              <w:top w:val="nil"/>
              <w:left w:val="nil"/>
              <w:bottom w:val="nil"/>
              <w:right w:val="nil"/>
            </w:tcBorders>
          </w:tcPr>
          <w:p w14:paraId="43CBCBD3" w14:textId="60B7ACD8"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Юрисдикція:*</w:t>
            </w:r>
          </w:p>
        </w:tc>
        <w:tc>
          <w:tcPr>
            <w:tcW w:w="4128" w:type="dxa"/>
            <w:gridSpan w:val="8"/>
            <w:tcBorders>
              <w:top w:val="nil"/>
              <w:left w:val="nil"/>
              <w:bottom w:val="single" w:sz="4" w:space="0" w:color="auto"/>
              <w:right w:val="nil"/>
            </w:tcBorders>
          </w:tcPr>
          <w:p w14:paraId="7C5742E1" w14:textId="016ECE76"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05A90270" w14:textId="7AA0241E" w:rsidTr="007D427F">
        <w:trPr>
          <w:gridAfter w:val="1"/>
          <w:wAfter w:w="137" w:type="dxa"/>
        </w:trPr>
        <w:tc>
          <w:tcPr>
            <w:tcW w:w="6224" w:type="dxa"/>
            <w:gridSpan w:val="4"/>
            <w:tcBorders>
              <w:top w:val="nil"/>
              <w:left w:val="nil"/>
              <w:bottom w:val="nil"/>
              <w:right w:val="nil"/>
            </w:tcBorders>
          </w:tcPr>
          <w:p w14:paraId="31180456" w14:textId="18CDCDBF"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016B1FA1" w14:textId="2A5ADB69"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080BDD0D" w14:textId="42A6B665" w:rsidTr="007D427F">
        <w:trPr>
          <w:gridAfter w:val="1"/>
          <w:wAfter w:w="137" w:type="dxa"/>
        </w:trPr>
        <w:tc>
          <w:tcPr>
            <w:tcW w:w="6224" w:type="dxa"/>
            <w:gridSpan w:val="4"/>
            <w:tcBorders>
              <w:top w:val="nil"/>
              <w:left w:val="nil"/>
              <w:bottom w:val="nil"/>
              <w:right w:val="nil"/>
            </w:tcBorders>
          </w:tcPr>
          <w:p w14:paraId="3FCF36D7" w14:textId="68B9E11A"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Поштовий індекс (за наявності):*</w:t>
            </w:r>
          </w:p>
        </w:tc>
        <w:tc>
          <w:tcPr>
            <w:tcW w:w="4128" w:type="dxa"/>
            <w:gridSpan w:val="8"/>
            <w:tcBorders>
              <w:top w:val="nil"/>
              <w:left w:val="nil"/>
              <w:bottom w:val="single" w:sz="4" w:space="0" w:color="auto"/>
              <w:right w:val="nil"/>
            </w:tcBorders>
          </w:tcPr>
          <w:p w14:paraId="0B77A544" w14:textId="3DFD8A12"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742B3AC9" w14:textId="0282F132" w:rsidTr="007D427F">
        <w:trPr>
          <w:gridAfter w:val="1"/>
          <w:wAfter w:w="137" w:type="dxa"/>
        </w:trPr>
        <w:tc>
          <w:tcPr>
            <w:tcW w:w="6224" w:type="dxa"/>
            <w:gridSpan w:val="4"/>
            <w:tcBorders>
              <w:top w:val="nil"/>
              <w:left w:val="nil"/>
              <w:bottom w:val="nil"/>
              <w:right w:val="nil"/>
            </w:tcBorders>
          </w:tcPr>
          <w:p w14:paraId="4A2BE9CE" w14:textId="10B02313" w:rsidR="00F30C31" w:rsidRPr="006E53E4" w:rsidRDefault="00F30C31" w:rsidP="00F56E87">
            <w:pPr>
              <w:pStyle w:val="12"/>
              <w:shd w:val="clear" w:color="auto" w:fill="auto"/>
              <w:spacing w:line="180" w:lineRule="exact"/>
              <w:rPr>
                <w:sz w:val="20"/>
                <w:lang w:val="uk-UA" w:eastAsia="ru-RU"/>
              </w:rPr>
            </w:pPr>
          </w:p>
        </w:tc>
        <w:tc>
          <w:tcPr>
            <w:tcW w:w="4128" w:type="dxa"/>
            <w:gridSpan w:val="8"/>
            <w:tcBorders>
              <w:top w:val="single" w:sz="4" w:space="0" w:color="auto"/>
              <w:left w:val="nil"/>
              <w:bottom w:val="nil"/>
              <w:right w:val="nil"/>
            </w:tcBorders>
          </w:tcPr>
          <w:p w14:paraId="11B55284" w14:textId="503E5656"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769909F4" w14:textId="5DEC296E" w:rsidTr="007D427F">
        <w:trPr>
          <w:gridAfter w:val="1"/>
          <w:wAfter w:w="137" w:type="dxa"/>
        </w:trPr>
        <w:tc>
          <w:tcPr>
            <w:tcW w:w="6224" w:type="dxa"/>
            <w:gridSpan w:val="4"/>
            <w:tcBorders>
              <w:top w:val="nil"/>
              <w:left w:val="nil"/>
              <w:bottom w:val="nil"/>
              <w:right w:val="nil"/>
            </w:tcBorders>
          </w:tcPr>
          <w:p w14:paraId="397B30FF" w14:textId="636697CC" w:rsidR="00F30C31" w:rsidRPr="006E53E4" w:rsidRDefault="00F30C31" w:rsidP="00F56E87">
            <w:pPr>
              <w:pStyle w:val="12"/>
              <w:shd w:val="clear" w:color="auto" w:fill="auto"/>
              <w:spacing w:line="180" w:lineRule="exact"/>
              <w:rPr>
                <w:sz w:val="20"/>
                <w:lang w:val="uk-UA" w:eastAsia="ru-RU"/>
              </w:rPr>
            </w:pPr>
            <w:r w:rsidRPr="006E53E4">
              <w:rPr>
                <w:b/>
                <w:bCs/>
                <w:sz w:val="20"/>
                <w:lang w:val="uk-UA" w:eastAsia="ru-RU"/>
              </w:rPr>
              <w:t>D. Дата народження* (</w:t>
            </w:r>
            <w:proofErr w:type="spellStart"/>
            <w:r w:rsidRPr="006E53E4">
              <w:rPr>
                <w:b/>
                <w:bCs/>
                <w:sz w:val="20"/>
                <w:lang w:val="uk-UA" w:eastAsia="ru-RU"/>
              </w:rPr>
              <w:t>дд</w:t>
            </w:r>
            <w:proofErr w:type="spellEnd"/>
            <w:r w:rsidRPr="006E53E4">
              <w:rPr>
                <w:b/>
                <w:bCs/>
                <w:sz w:val="20"/>
                <w:lang w:val="uk-UA" w:eastAsia="ru-RU"/>
              </w:rPr>
              <w:t>/мм/</w:t>
            </w:r>
            <w:proofErr w:type="spellStart"/>
            <w:r w:rsidRPr="006E53E4">
              <w:rPr>
                <w:b/>
                <w:bCs/>
                <w:sz w:val="20"/>
                <w:lang w:val="uk-UA" w:eastAsia="ru-RU"/>
              </w:rPr>
              <w:t>рррр</w:t>
            </w:r>
            <w:proofErr w:type="spellEnd"/>
            <w:r w:rsidRPr="006E53E4">
              <w:rPr>
                <w:b/>
                <w:bCs/>
                <w:sz w:val="20"/>
                <w:lang w:val="uk-UA" w:eastAsia="ru-RU"/>
              </w:rPr>
              <w:t>)</w:t>
            </w:r>
          </w:p>
        </w:tc>
        <w:tc>
          <w:tcPr>
            <w:tcW w:w="4128" w:type="dxa"/>
            <w:gridSpan w:val="8"/>
            <w:tcBorders>
              <w:top w:val="nil"/>
              <w:left w:val="nil"/>
              <w:bottom w:val="single" w:sz="4" w:space="0" w:color="auto"/>
              <w:right w:val="nil"/>
            </w:tcBorders>
          </w:tcPr>
          <w:p w14:paraId="461389C4" w14:textId="71DA473F"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11C79ED" w14:textId="7D043157" w:rsidTr="007D427F">
        <w:trPr>
          <w:gridAfter w:val="1"/>
          <w:wAfter w:w="137" w:type="dxa"/>
        </w:trPr>
        <w:tc>
          <w:tcPr>
            <w:tcW w:w="6224" w:type="dxa"/>
            <w:gridSpan w:val="4"/>
            <w:tcBorders>
              <w:top w:val="nil"/>
              <w:left w:val="nil"/>
              <w:bottom w:val="nil"/>
              <w:right w:val="nil"/>
            </w:tcBorders>
          </w:tcPr>
          <w:p w14:paraId="681FC91A" w14:textId="47FE5061"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2672E734" w14:textId="025E76E7"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767F73F" w14:textId="4FFDE913" w:rsidTr="007D427F">
        <w:trPr>
          <w:gridAfter w:val="1"/>
          <w:wAfter w:w="137" w:type="dxa"/>
        </w:trPr>
        <w:tc>
          <w:tcPr>
            <w:tcW w:w="6224" w:type="dxa"/>
            <w:gridSpan w:val="4"/>
            <w:tcBorders>
              <w:top w:val="nil"/>
              <w:left w:val="nil"/>
              <w:bottom w:val="nil"/>
              <w:right w:val="nil"/>
            </w:tcBorders>
          </w:tcPr>
          <w:p w14:paraId="5C7E503D" w14:textId="1D9D2C6A" w:rsidR="00F30C31" w:rsidRPr="006E53E4" w:rsidRDefault="00F30C31" w:rsidP="00F56E87">
            <w:pPr>
              <w:pStyle w:val="12"/>
              <w:shd w:val="clear" w:color="auto" w:fill="auto"/>
              <w:spacing w:line="180" w:lineRule="exact"/>
              <w:rPr>
                <w:b/>
                <w:bCs/>
                <w:sz w:val="20"/>
                <w:lang w:val="uk-UA" w:eastAsia="ru-RU"/>
              </w:rPr>
            </w:pPr>
            <w:r w:rsidRPr="006E53E4">
              <w:rPr>
                <w:b/>
                <w:bCs/>
                <w:sz w:val="20"/>
                <w:lang w:val="uk-UA" w:eastAsia="ru-RU"/>
              </w:rPr>
              <w:t>Е. Місце народження</w:t>
            </w:r>
          </w:p>
        </w:tc>
        <w:tc>
          <w:tcPr>
            <w:tcW w:w="4128" w:type="dxa"/>
            <w:gridSpan w:val="8"/>
            <w:tcBorders>
              <w:top w:val="nil"/>
              <w:left w:val="nil"/>
              <w:bottom w:val="single" w:sz="4" w:space="0" w:color="auto"/>
              <w:right w:val="nil"/>
            </w:tcBorders>
          </w:tcPr>
          <w:p w14:paraId="74D91783" w14:textId="31BD8E03"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523BFE73" w14:textId="00084AE1" w:rsidTr="007D427F">
        <w:trPr>
          <w:gridAfter w:val="1"/>
          <w:wAfter w:w="137" w:type="dxa"/>
        </w:trPr>
        <w:tc>
          <w:tcPr>
            <w:tcW w:w="6224" w:type="dxa"/>
            <w:gridSpan w:val="4"/>
            <w:tcBorders>
              <w:top w:val="nil"/>
              <w:left w:val="nil"/>
              <w:bottom w:val="nil"/>
              <w:right w:val="nil"/>
            </w:tcBorders>
          </w:tcPr>
          <w:p w14:paraId="7A85130F" w14:textId="5AE34B87"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5E392B38" w14:textId="5CD55AC6"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703D5F8B" w14:textId="64DBC916" w:rsidTr="007D427F">
        <w:trPr>
          <w:gridAfter w:val="1"/>
          <w:wAfter w:w="137" w:type="dxa"/>
        </w:trPr>
        <w:tc>
          <w:tcPr>
            <w:tcW w:w="6224" w:type="dxa"/>
            <w:gridSpan w:val="4"/>
            <w:tcBorders>
              <w:top w:val="nil"/>
              <w:left w:val="nil"/>
              <w:bottom w:val="nil"/>
              <w:right w:val="nil"/>
            </w:tcBorders>
          </w:tcPr>
          <w:p w14:paraId="629D6C53" w14:textId="3A9341AC" w:rsidR="00F30C31" w:rsidRPr="006E53E4" w:rsidRDefault="00F30C31" w:rsidP="00F56E87">
            <w:pPr>
              <w:pStyle w:val="12"/>
              <w:shd w:val="clear" w:color="auto" w:fill="auto"/>
              <w:spacing w:line="180" w:lineRule="exact"/>
              <w:rPr>
                <w:b/>
                <w:bCs/>
                <w:sz w:val="20"/>
                <w:lang w:val="uk-UA" w:eastAsia="ru-RU"/>
              </w:rPr>
            </w:pPr>
            <w:r w:rsidRPr="006E53E4">
              <w:rPr>
                <w:b/>
                <w:bCs/>
                <w:sz w:val="20"/>
                <w:lang w:val="uk-UA" w:eastAsia="ru-RU"/>
              </w:rPr>
              <w:t>Місто або населений пункт:*</w:t>
            </w:r>
          </w:p>
        </w:tc>
        <w:tc>
          <w:tcPr>
            <w:tcW w:w="4128" w:type="dxa"/>
            <w:gridSpan w:val="8"/>
            <w:tcBorders>
              <w:top w:val="nil"/>
              <w:left w:val="nil"/>
              <w:bottom w:val="single" w:sz="4" w:space="0" w:color="auto"/>
              <w:right w:val="nil"/>
            </w:tcBorders>
          </w:tcPr>
          <w:p w14:paraId="4C51913B" w14:textId="3E4B2BCA"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2CCCF65D" w14:textId="4E48E81D" w:rsidTr="007D427F">
        <w:trPr>
          <w:gridAfter w:val="1"/>
          <w:wAfter w:w="137" w:type="dxa"/>
          <w:trHeight w:val="53"/>
        </w:trPr>
        <w:tc>
          <w:tcPr>
            <w:tcW w:w="6224" w:type="dxa"/>
            <w:gridSpan w:val="4"/>
            <w:tcBorders>
              <w:top w:val="nil"/>
              <w:left w:val="nil"/>
              <w:bottom w:val="nil"/>
              <w:right w:val="nil"/>
            </w:tcBorders>
          </w:tcPr>
          <w:p w14:paraId="7D8752E6" w14:textId="5EBE2FA0" w:rsidR="00F30C31" w:rsidRPr="006E53E4" w:rsidRDefault="00F30C31" w:rsidP="00F56E87">
            <w:pPr>
              <w:pStyle w:val="12"/>
              <w:shd w:val="clear" w:color="auto" w:fill="auto"/>
              <w:spacing w:line="180" w:lineRule="exact"/>
              <w:rPr>
                <w:b/>
                <w:bCs/>
                <w:sz w:val="20"/>
                <w:lang w:val="uk-UA" w:eastAsia="ru-RU"/>
              </w:rPr>
            </w:pPr>
          </w:p>
        </w:tc>
        <w:tc>
          <w:tcPr>
            <w:tcW w:w="4128" w:type="dxa"/>
            <w:gridSpan w:val="8"/>
            <w:tcBorders>
              <w:top w:val="single" w:sz="4" w:space="0" w:color="auto"/>
              <w:left w:val="nil"/>
              <w:bottom w:val="nil"/>
              <w:right w:val="nil"/>
            </w:tcBorders>
          </w:tcPr>
          <w:p w14:paraId="4B84480D" w14:textId="4135F6C6"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77160747" w14:textId="310B50EF" w:rsidTr="007D427F">
        <w:trPr>
          <w:gridAfter w:val="1"/>
          <w:wAfter w:w="137" w:type="dxa"/>
          <w:trHeight w:val="63"/>
        </w:trPr>
        <w:tc>
          <w:tcPr>
            <w:tcW w:w="6224" w:type="dxa"/>
            <w:gridSpan w:val="4"/>
            <w:tcBorders>
              <w:top w:val="nil"/>
              <w:left w:val="nil"/>
              <w:bottom w:val="nil"/>
              <w:right w:val="nil"/>
            </w:tcBorders>
          </w:tcPr>
          <w:p w14:paraId="4E1406E1" w14:textId="6226D135" w:rsidR="00F30C31" w:rsidRPr="006E53E4" w:rsidRDefault="00F30C31" w:rsidP="00F56E87">
            <w:pPr>
              <w:pStyle w:val="12"/>
              <w:shd w:val="clear" w:color="auto" w:fill="auto"/>
              <w:spacing w:line="180" w:lineRule="exact"/>
              <w:rPr>
                <w:b/>
                <w:bCs/>
                <w:sz w:val="20"/>
                <w:lang w:val="uk-UA" w:eastAsia="ru-RU"/>
              </w:rPr>
            </w:pPr>
            <w:r w:rsidRPr="006E53E4">
              <w:rPr>
                <w:sz w:val="20"/>
                <w:lang w:val="uk-UA" w:eastAsia="ru-RU"/>
              </w:rPr>
              <w:t>Юрисдикція:*</w:t>
            </w:r>
          </w:p>
        </w:tc>
        <w:tc>
          <w:tcPr>
            <w:tcW w:w="4128" w:type="dxa"/>
            <w:gridSpan w:val="8"/>
            <w:tcBorders>
              <w:top w:val="nil"/>
              <w:left w:val="nil"/>
              <w:bottom w:val="single" w:sz="4" w:space="0" w:color="auto"/>
              <w:right w:val="nil"/>
            </w:tcBorders>
          </w:tcPr>
          <w:p w14:paraId="7158CF4F" w14:textId="0634C236"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6B50CDE2" w14:textId="3541D51B" w:rsidTr="007D427F">
        <w:trPr>
          <w:gridAfter w:val="1"/>
          <w:wAfter w:w="137" w:type="dxa"/>
        </w:trPr>
        <w:tc>
          <w:tcPr>
            <w:tcW w:w="6769" w:type="dxa"/>
            <w:gridSpan w:val="8"/>
            <w:tcBorders>
              <w:top w:val="nil"/>
              <w:left w:val="nil"/>
              <w:bottom w:val="nil"/>
              <w:right w:val="nil"/>
            </w:tcBorders>
          </w:tcPr>
          <w:p w14:paraId="2322191E" w14:textId="1A2CA6F6" w:rsidR="00F30C31" w:rsidRPr="006E53E4" w:rsidRDefault="00F30C31" w:rsidP="00F56E87">
            <w:pPr>
              <w:pStyle w:val="12"/>
              <w:shd w:val="clear" w:color="auto" w:fill="auto"/>
              <w:spacing w:line="180" w:lineRule="exact"/>
              <w:rPr>
                <w:sz w:val="20"/>
                <w:lang w:val="uk-UA" w:eastAsia="ru-RU"/>
              </w:rPr>
            </w:pPr>
          </w:p>
        </w:tc>
        <w:tc>
          <w:tcPr>
            <w:tcW w:w="3583" w:type="dxa"/>
            <w:gridSpan w:val="4"/>
            <w:tcBorders>
              <w:top w:val="single" w:sz="4" w:space="0" w:color="auto"/>
              <w:left w:val="nil"/>
              <w:bottom w:val="nil"/>
              <w:right w:val="nil"/>
            </w:tcBorders>
          </w:tcPr>
          <w:p w14:paraId="6E2A6425" w14:textId="3E0DDF71"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4B61AE27" w14:textId="11DBFA3A" w:rsidTr="007D427F">
        <w:trPr>
          <w:gridAfter w:val="1"/>
          <w:wAfter w:w="137" w:type="dxa"/>
        </w:trPr>
        <w:tc>
          <w:tcPr>
            <w:tcW w:w="10352" w:type="dxa"/>
            <w:gridSpan w:val="12"/>
            <w:tcBorders>
              <w:top w:val="nil"/>
              <w:left w:val="nil"/>
              <w:bottom w:val="nil"/>
              <w:right w:val="nil"/>
            </w:tcBorders>
          </w:tcPr>
          <w:p w14:paraId="15F74D6B" w14:textId="1A56DFFF" w:rsidR="00F30C31" w:rsidRPr="006E53E4" w:rsidRDefault="00F30C31" w:rsidP="00F56E87">
            <w:pPr>
              <w:pStyle w:val="12"/>
              <w:shd w:val="clear" w:color="auto" w:fill="auto"/>
              <w:spacing w:line="240" w:lineRule="auto"/>
              <w:rPr>
                <w:rStyle w:val="afff3"/>
                <w:sz w:val="20"/>
                <w:szCs w:val="20"/>
                <w:lang w:val="ru-RU" w:eastAsia="ru-RU"/>
              </w:rPr>
            </w:pPr>
            <w:r w:rsidRPr="006E53E4">
              <w:rPr>
                <w:b/>
                <w:bCs/>
                <w:sz w:val="20"/>
                <w:lang w:val="uk-UA" w:eastAsia="ru-RU"/>
              </w:rPr>
              <w:t>F.</w:t>
            </w:r>
            <w:r w:rsidRPr="006E53E4">
              <w:rPr>
                <w:sz w:val="20"/>
                <w:lang w:val="uk-UA" w:eastAsia="ru-RU"/>
              </w:rPr>
              <w:t xml:space="preserve"> Будь ласка, вкажіть юридичне найменування відповідного (-</w:t>
            </w:r>
            <w:proofErr w:type="spellStart"/>
            <w:r w:rsidRPr="006E53E4">
              <w:rPr>
                <w:sz w:val="20"/>
                <w:lang w:val="uk-UA" w:eastAsia="ru-RU"/>
              </w:rPr>
              <w:t>их</w:t>
            </w:r>
            <w:proofErr w:type="spellEnd"/>
            <w:r w:rsidRPr="006E53E4">
              <w:rPr>
                <w:sz w:val="20"/>
                <w:lang w:val="uk-UA" w:eastAsia="ru-RU"/>
              </w:rPr>
              <w:t>) власника (-</w:t>
            </w:r>
            <w:proofErr w:type="spellStart"/>
            <w:r w:rsidRPr="006E53E4">
              <w:rPr>
                <w:sz w:val="20"/>
                <w:lang w:val="uk-UA" w:eastAsia="ru-RU"/>
              </w:rPr>
              <w:t>ів</w:t>
            </w:r>
            <w:proofErr w:type="spellEnd"/>
            <w:r w:rsidRPr="006E53E4">
              <w:rPr>
                <w:sz w:val="20"/>
                <w:lang w:val="uk-UA" w:eastAsia="ru-RU"/>
              </w:rPr>
              <w:t>) рахунку(-</w:t>
            </w:r>
            <w:proofErr w:type="spellStart"/>
            <w:r w:rsidRPr="006E53E4">
              <w:rPr>
                <w:sz w:val="20"/>
                <w:lang w:val="uk-UA" w:eastAsia="ru-RU"/>
              </w:rPr>
              <w:t>ів</w:t>
            </w:r>
            <w:proofErr w:type="spellEnd"/>
            <w:r w:rsidRPr="006E53E4">
              <w:rPr>
                <w:sz w:val="20"/>
                <w:lang w:val="uk-UA" w:eastAsia="ru-RU"/>
              </w:rPr>
              <w:t>) - Організації (-й), щодо якої (-</w:t>
            </w:r>
            <w:proofErr w:type="spellStart"/>
            <w:r w:rsidRPr="006E53E4">
              <w:rPr>
                <w:sz w:val="20"/>
                <w:lang w:val="uk-UA" w:eastAsia="ru-RU"/>
              </w:rPr>
              <w:t>их</w:t>
            </w:r>
            <w:proofErr w:type="spellEnd"/>
            <w:r w:rsidRPr="006E53E4">
              <w:rPr>
                <w:sz w:val="20"/>
                <w:lang w:val="uk-UA" w:eastAsia="ru-RU"/>
              </w:rPr>
              <w:t>) Ви є Контролюючою Особою</w:t>
            </w:r>
          </w:p>
        </w:tc>
      </w:tr>
      <w:tr w:rsidR="00F30C31" w:rsidRPr="006E53E4" w14:paraId="0C803AF4" w14:textId="0CC958A7" w:rsidTr="007D427F">
        <w:trPr>
          <w:gridAfter w:val="1"/>
          <w:wAfter w:w="137" w:type="dxa"/>
        </w:trPr>
        <w:tc>
          <w:tcPr>
            <w:tcW w:w="6769" w:type="dxa"/>
            <w:gridSpan w:val="8"/>
            <w:tcBorders>
              <w:top w:val="nil"/>
              <w:left w:val="nil"/>
              <w:bottom w:val="nil"/>
              <w:right w:val="nil"/>
            </w:tcBorders>
          </w:tcPr>
          <w:p w14:paraId="7D62F56A" w14:textId="3F1B4C93" w:rsidR="00F30C31" w:rsidRPr="006E53E4" w:rsidRDefault="00F30C31" w:rsidP="00F56E87">
            <w:pPr>
              <w:pStyle w:val="12"/>
              <w:shd w:val="clear" w:color="auto" w:fill="auto"/>
              <w:spacing w:line="180" w:lineRule="exact"/>
              <w:rPr>
                <w:b/>
                <w:bCs/>
                <w:sz w:val="20"/>
                <w:lang w:val="uk-UA" w:eastAsia="ru-RU"/>
              </w:rPr>
            </w:pPr>
          </w:p>
        </w:tc>
        <w:tc>
          <w:tcPr>
            <w:tcW w:w="3583" w:type="dxa"/>
            <w:gridSpan w:val="4"/>
            <w:tcBorders>
              <w:top w:val="nil"/>
              <w:left w:val="nil"/>
              <w:bottom w:val="nil"/>
              <w:right w:val="nil"/>
            </w:tcBorders>
          </w:tcPr>
          <w:p w14:paraId="586DEF3F" w14:textId="15558483" w:rsidR="00F30C31" w:rsidRPr="006E53E4" w:rsidRDefault="00F30C31" w:rsidP="00F56E87">
            <w:pPr>
              <w:pStyle w:val="12"/>
              <w:shd w:val="clear" w:color="auto" w:fill="auto"/>
              <w:spacing w:line="180" w:lineRule="exact"/>
              <w:rPr>
                <w:rStyle w:val="afff3"/>
                <w:sz w:val="20"/>
                <w:szCs w:val="20"/>
                <w:lang w:val="ru-RU" w:eastAsia="ru-RU"/>
              </w:rPr>
            </w:pPr>
          </w:p>
        </w:tc>
      </w:tr>
      <w:tr w:rsidR="00F30C31" w:rsidRPr="006E53E4" w14:paraId="6A774F4F" w14:textId="53017248" w:rsidTr="007D427F">
        <w:tc>
          <w:tcPr>
            <w:tcW w:w="6224" w:type="dxa"/>
            <w:gridSpan w:val="4"/>
            <w:tcBorders>
              <w:top w:val="nil"/>
              <w:left w:val="nil"/>
              <w:bottom w:val="nil"/>
              <w:right w:val="nil"/>
            </w:tcBorders>
          </w:tcPr>
          <w:p w14:paraId="2E6247CE" w14:textId="0A351B1C" w:rsidR="00F30C31" w:rsidRPr="006E53E4" w:rsidRDefault="00F30C31" w:rsidP="00F56E87">
            <w:pPr>
              <w:pStyle w:val="12"/>
              <w:shd w:val="clear" w:color="auto" w:fill="auto"/>
              <w:spacing w:line="180" w:lineRule="exact"/>
              <w:rPr>
                <w:b/>
                <w:bCs/>
                <w:sz w:val="20"/>
                <w:lang w:val="uk-UA" w:eastAsia="ru-RU"/>
              </w:rPr>
            </w:pPr>
            <w:r w:rsidRPr="006E53E4">
              <w:rPr>
                <w:sz w:val="20"/>
                <w:lang w:val="uk-UA" w:eastAsia="ru-RU"/>
              </w:rPr>
              <w:t xml:space="preserve">Найменування </w:t>
            </w:r>
            <w:r w:rsidRPr="006E53E4">
              <w:rPr>
                <w:b/>
                <w:bCs/>
                <w:sz w:val="20"/>
                <w:lang w:val="uk-UA" w:eastAsia="ru-RU"/>
              </w:rPr>
              <w:t xml:space="preserve">Організації 1 </w:t>
            </w:r>
          </w:p>
        </w:tc>
        <w:tc>
          <w:tcPr>
            <w:tcW w:w="4265" w:type="dxa"/>
            <w:gridSpan w:val="9"/>
            <w:tcBorders>
              <w:top w:val="nil"/>
              <w:left w:val="nil"/>
              <w:bottom w:val="single" w:sz="4" w:space="0" w:color="auto"/>
              <w:right w:val="nil"/>
            </w:tcBorders>
          </w:tcPr>
          <w:p w14:paraId="0B698746" w14:textId="325DC954" w:rsidR="00F30C31" w:rsidRPr="006E53E4" w:rsidRDefault="00F30C31" w:rsidP="00F56E87">
            <w:pPr>
              <w:pStyle w:val="12"/>
              <w:shd w:val="clear" w:color="auto" w:fill="auto"/>
              <w:spacing w:line="180" w:lineRule="exact"/>
              <w:ind w:hanging="490"/>
              <w:jc w:val="center"/>
              <w:rPr>
                <w:rStyle w:val="afff3"/>
                <w:sz w:val="20"/>
                <w:szCs w:val="20"/>
                <w:lang w:val="ru-RU" w:eastAsia="ru-RU"/>
              </w:rPr>
            </w:pPr>
          </w:p>
        </w:tc>
      </w:tr>
      <w:tr w:rsidR="00F30C31" w:rsidRPr="006E53E4" w14:paraId="27BBCBA6" w14:textId="0FABC611" w:rsidTr="007D427F">
        <w:tc>
          <w:tcPr>
            <w:tcW w:w="6224" w:type="dxa"/>
            <w:gridSpan w:val="4"/>
            <w:tcBorders>
              <w:top w:val="nil"/>
              <w:left w:val="nil"/>
              <w:bottom w:val="nil"/>
              <w:right w:val="nil"/>
            </w:tcBorders>
          </w:tcPr>
          <w:p w14:paraId="7E2A8374" w14:textId="798A1B08" w:rsidR="00F30C31" w:rsidRPr="006E53E4" w:rsidRDefault="00F30C31" w:rsidP="00F56E87">
            <w:pPr>
              <w:pStyle w:val="12"/>
              <w:shd w:val="clear" w:color="auto" w:fill="auto"/>
              <w:spacing w:line="180" w:lineRule="exact"/>
              <w:rPr>
                <w:sz w:val="20"/>
                <w:lang w:val="uk-UA" w:eastAsia="ru-RU"/>
              </w:rPr>
            </w:pPr>
          </w:p>
        </w:tc>
        <w:tc>
          <w:tcPr>
            <w:tcW w:w="4265" w:type="dxa"/>
            <w:gridSpan w:val="9"/>
            <w:tcBorders>
              <w:top w:val="single" w:sz="4" w:space="0" w:color="auto"/>
              <w:left w:val="nil"/>
              <w:bottom w:val="nil"/>
              <w:right w:val="nil"/>
            </w:tcBorders>
          </w:tcPr>
          <w:p w14:paraId="4001FFB6" w14:textId="423BEACE" w:rsidR="00F30C31" w:rsidRPr="006E53E4" w:rsidRDefault="00F30C31" w:rsidP="00F56E87">
            <w:pPr>
              <w:pStyle w:val="12"/>
              <w:shd w:val="clear" w:color="auto" w:fill="auto"/>
              <w:tabs>
                <w:tab w:val="left" w:pos="4453"/>
              </w:tabs>
              <w:spacing w:line="180" w:lineRule="exact"/>
              <w:ind w:hanging="490"/>
              <w:jc w:val="center"/>
              <w:rPr>
                <w:rStyle w:val="afff3"/>
                <w:sz w:val="20"/>
                <w:szCs w:val="20"/>
                <w:lang w:val="ru-RU" w:eastAsia="ru-RU"/>
              </w:rPr>
            </w:pPr>
          </w:p>
        </w:tc>
      </w:tr>
      <w:tr w:rsidR="00F30C31" w:rsidRPr="006E53E4" w14:paraId="77AAC9E7" w14:textId="47BC8CF2" w:rsidTr="007D427F">
        <w:tc>
          <w:tcPr>
            <w:tcW w:w="6224" w:type="dxa"/>
            <w:gridSpan w:val="4"/>
            <w:tcBorders>
              <w:top w:val="nil"/>
              <w:left w:val="nil"/>
              <w:bottom w:val="nil"/>
              <w:right w:val="nil"/>
            </w:tcBorders>
          </w:tcPr>
          <w:p w14:paraId="6A8073AC" w14:textId="3C45A7CD"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 xml:space="preserve">Найменування </w:t>
            </w:r>
            <w:r w:rsidRPr="006E53E4">
              <w:rPr>
                <w:b/>
                <w:bCs/>
                <w:sz w:val="20"/>
                <w:lang w:val="uk-UA" w:eastAsia="ru-RU"/>
              </w:rPr>
              <w:t>Організації 2</w:t>
            </w:r>
          </w:p>
        </w:tc>
        <w:tc>
          <w:tcPr>
            <w:tcW w:w="4265" w:type="dxa"/>
            <w:gridSpan w:val="9"/>
            <w:tcBorders>
              <w:top w:val="nil"/>
              <w:left w:val="nil"/>
              <w:bottom w:val="single" w:sz="4" w:space="0" w:color="auto"/>
              <w:right w:val="nil"/>
            </w:tcBorders>
          </w:tcPr>
          <w:p w14:paraId="5CE27B8D" w14:textId="57433106" w:rsidR="00F30C31" w:rsidRPr="006E53E4" w:rsidRDefault="00F30C31" w:rsidP="00F56E87">
            <w:pPr>
              <w:pStyle w:val="12"/>
              <w:shd w:val="clear" w:color="auto" w:fill="auto"/>
              <w:tabs>
                <w:tab w:val="left" w:pos="4453"/>
              </w:tabs>
              <w:spacing w:line="180" w:lineRule="exact"/>
              <w:ind w:hanging="490"/>
              <w:jc w:val="center"/>
              <w:rPr>
                <w:rStyle w:val="afff3"/>
                <w:sz w:val="20"/>
                <w:szCs w:val="20"/>
                <w:lang w:val="ru-RU" w:eastAsia="ru-RU"/>
              </w:rPr>
            </w:pPr>
          </w:p>
        </w:tc>
      </w:tr>
      <w:tr w:rsidR="00F30C31" w:rsidRPr="006E53E4" w14:paraId="66431408" w14:textId="7EDA947E" w:rsidTr="007D427F">
        <w:tc>
          <w:tcPr>
            <w:tcW w:w="6224" w:type="dxa"/>
            <w:gridSpan w:val="4"/>
            <w:tcBorders>
              <w:top w:val="nil"/>
              <w:left w:val="nil"/>
              <w:bottom w:val="nil"/>
              <w:right w:val="nil"/>
            </w:tcBorders>
          </w:tcPr>
          <w:p w14:paraId="6E10A285" w14:textId="2777EA9F" w:rsidR="00F30C31" w:rsidRPr="006E53E4" w:rsidRDefault="00F30C31" w:rsidP="00F56E87">
            <w:pPr>
              <w:pStyle w:val="12"/>
              <w:shd w:val="clear" w:color="auto" w:fill="auto"/>
              <w:spacing w:line="180" w:lineRule="exact"/>
              <w:rPr>
                <w:sz w:val="20"/>
                <w:lang w:val="uk-UA" w:eastAsia="ru-RU"/>
              </w:rPr>
            </w:pPr>
          </w:p>
        </w:tc>
        <w:tc>
          <w:tcPr>
            <w:tcW w:w="4265" w:type="dxa"/>
            <w:gridSpan w:val="9"/>
            <w:tcBorders>
              <w:top w:val="single" w:sz="4" w:space="0" w:color="auto"/>
              <w:left w:val="nil"/>
              <w:bottom w:val="nil"/>
              <w:right w:val="nil"/>
            </w:tcBorders>
          </w:tcPr>
          <w:p w14:paraId="0F37AF0C" w14:textId="3E708CE9" w:rsidR="00F30C31" w:rsidRPr="006E53E4" w:rsidRDefault="00F30C31" w:rsidP="00F56E87">
            <w:pPr>
              <w:pStyle w:val="12"/>
              <w:shd w:val="clear" w:color="auto" w:fill="auto"/>
              <w:tabs>
                <w:tab w:val="left" w:pos="4453"/>
              </w:tabs>
              <w:spacing w:line="180" w:lineRule="exact"/>
              <w:ind w:hanging="490"/>
              <w:jc w:val="center"/>
              <w:rPr>
                <w:rStyle w:val="afff3"/>
                <w:sz w:val="20"/>
                <w:szCs w:val="20"/>
                <w:lang w:val="ru-RU" w:eastAsia="ru-RU"/>
              </w:rPr>
            </w:pPr>
          </w:p>
        </w:tc>
      </w:tr>
      <w:tr w:rsidR="00F30C31" w:rsidRPr="006E53E4" w14:paraId="7F5ACD05" w14:textId="3294672D" w:rsidTr="007D427F">
        <w:tc>
          <w:tcPr>
            <w:tcW w:w="6224" w:type="dxa"/>
            <w:gridSpan w:val="4"/>
            <w:tcBorders>
              <w:top w:val="nil"/>
              <w:left w:val="nil"/>
              <w:bottom w:val="nil"/>
              <w:right w:val="nil"/>
            </w:tcBorders>
          </w:tcPr>
          <w:p w14:paraId="36646B59" w14:textId="245ADD53" w:rsidR="00F30C31" w:rsidRPr="006E53E4" w:rsidRDefault="00F30C31" w:rsidP="00F56E87">
            <w:pPr>
              <w:pStyle w:val="12"/>
              <w:shd w:val="clear" w:color="auto" w:fill="auto"/>
              <w:spacing w:line="180" w:lineRule="exact"/>
              <w:rPr>
                <w:sz w:val="20"/>
                <w:lang w:val="uk-UA" w:eastAsia="ru-RU"/>
              </w:rPr>
            </w:pPr>
            <w:r w:rsidRPr="006E53E4">
              <w:rPr>
                <w:sz w:val="20"/>
                <w:lang w:val="uk-UA" w:eastAsia="ru-RU"/>
              </w:rPr>
              <w:t xml:space="preserve">Найменування </w:t>
            </w:r>
            <w:r w:rsidRPr="006E53E4">
              <w:rPr>
                <w:b/>
                <w:bCs/>
                <w:sz w:val="20"/>
                <w:lang w:val="uk-UA" w:eastAsia="ru-RU"/>
              </w:rPr>
              <w:t>Організації 3</w:t>
            </w:r>
          </w:p>
        </w:tc>
        <w:tc>
          <w:tcPr>
            <w:tcW w:w="4265" w:type="dxa"/>
            <w:gridSpan w:val="9"/>
            <w:tcBorders>
              <w:top w:val="nil"/>
              <w:left w:val="nil"/>
              <w:bottom w:val="single" w:sz="4" w:space="0" w:color="auto"/>
              <w:right w:val="nil"/>
            </w:tcBorders>
          </w:tcPr>
          <w:p w14:paraId="4576F326" w14:textId="4CE970AC" w:rsidR="00F30C31" w:rsidRPr="006E53E4" w:rsidRDefault="00F30C31" w:rsidP="00F56E87">
            <w:pPr>
              <w:pStyle w:val="12"/>
              <w:shd w:val="clear" w:color="auto" w:fill="auto"/>
              <w:tabs>
                <w:tab w:val="left" w:pos="4453"/>
              </w:tabs>
              <w:spacing w:line="180" w:lineRule="exact"/>
              <w:ind w:hanging="490"/>
              <w:jc w:val="center"/>
              <w:rPr>
                <w:rStyle w:val="afff3"/>
                <w:sz w:val="20"/>
                <w:szCs w:val="20"/>
                <w:lang w:val="ru-RU" w:eastAsia="ru-RU"/>
              </w:rPr>
            </w:pPr>
          </w:p>
        </w:tc>
      </w:tr>
      <w:tr w:rsidR="00F30C31" w:rsidRPr="006E53E4" w14:paraId="2A2AA17D" w14:textId="38283311" w:rsidTr="007D427F">
        <w:tc>
          <w:tcPr>
            <w:tcW w:w="6224" w:type="dxa"/>
            <w:gridSpan w:val="4"/>
            <w:tcBorders>
              <w:top w:val="nil"/>
              <w:left w:val="nil"/>
              <w:bottom w:val="nil"/>
              <w:right w:val="nil"/>
            </w:tcBorders>
          </w:tcPr>
          <w:p w14:paraId="59783F50" w14:textId="02470A62" w:rsidR="00F30C31" w:rsidRPr="006E53E4" w:rsidRDefault="00F30C31" w:rsidP="00F56E87">
            <w:pPr>
              <w:pStyle w:val="12"/>
              <w:shd w:val="clear" w:color="auto" w:fill="auto"/>
              <w:spacing w:line="180" w:lineRule="exact"/>
              <w:rPr>
                <w:sz w:val="20"/>
                <w:lang w:val="uk-UA" w:eastAsia="ru-RU"/>
              </w:rPr>
            </w:pPr>
          </w:p>
        </w:tc>
        <w:tc>
          <w:tcPr>
            <w:tcW w:w="4265" w:type="dxa"/>
            <w:gridSpan w:val="9"/>
            <w:tcBorders>
              <w:top w:val="single" w:sz="4" w:space="0" w:color="auto"/>
              <w:left w:val="nil"/>
              <w:bottom w:val="nil"/>
              <w:right w:val="nil"/>
            </w:tcBorders>
          </w:tcPr>
          <w:p w14:paraId="7521BBB2" w14:textId="7A660DB1" w:rsidR="00F30C31" w:rsidRPr="006E53E4" w:rsidRDefault="00F30C31" w:rsidP="00F56E87">
            <w:pPr>
              <w:pStyle w:val="12"/>
              <w:shd w:val="clear" w:color="auto" w:fill="auto"/>
              <w:tabs>
                <w:tab w:val="left" w:pos="4453"/>
              </w:tabs>
              <w:spacing w:line="180" w:lineRule="exact"/>
              <w:ind w:hanging="490"/>
              <w:jc w:val="center"/>
              <w:rPr>
                <w:rStyle w:val="afff3"/>
                <w:sz w:val="20"/>
                <w:szCs w:val="20"/>
                <w:lang w:val="ru-RU" w:eastAsia="ru-RU"/>
              </w:rPr>
            </w:pPr>
          </w:p>
        </w:tc>
      </w:tr>
      <w:tr w:rsidR="00F30C31" w:rsidRPr="006E53E4" w14:paraId="644B9A05" w14:textId="310F3307" w:rsidTr="007D427F">
        <w:trPr>
          <w:gridAfter w:val="1"/>
          <w:wAfter w:w="137" w:type="dxa"/>
        </w:trPr>
        <w:tc>
          <w:tcPr>
            <w:tcW w:w="9068" w:type="dxa"/>
            <w:gridSpan w:val="11"/>
            <w:tcBorders>
              <w:top w:val="nil"/>
              <w:left w:val="nil"/>
              <w:bottom w:val="nil"/>
              <w:right w:val="nil"/>
            </w:tcBorders>
          </w:tcPr>
          <w:p w14:paraId="4081FBC5" w14:textId="0C59749C" w:rsidR="00F30C31" w:rsidRPr="006E53E4" w:rsidRDefault="00F30C31" w:rsidP="00F56E87">
            <w:pPr>
              <w:pStyle w:val="12"/>
              <w:shd w:val="clear" w:color="auto" w:fill="auto"/>
              <w:spacing w:line="180" w:lineRule="exact"/>
              <w:jc w:val="center"/>
              <w:rPr>
                <w:i/>
                <w:iCs/>
                <w:sz w:val="20"/>
                <w:lang w:val="uk-UA" w:eastAsia="ru-RU"/>
              </w:rPr>
            </w:pPr>
            <w:r w:rsidRPr="006E53E4">
              <w:rPr>
                <w:i/>
                <w:iCs/>
                <w:sz w:val="20"/>
                <w:lang w:val="uk-UA" w:eastAsia="ru-RU"/>
              </w:rPr>
              <w:t>Поля з позначкою «*» є обов'язковими для заповнення</w:t>
            </w:r>
          </w:p>
        </w:tc>
        <w:tc>
          <w:tcPr>
            <w:tcW w:w="1284" w:type="dxa"/>
            <w:tcBorders>
              <w:top w:val="nil"/>
              <w:left w:val="nil"/>
              <w:bottom w:val="nil"/>
              <w:right w:val="nil"/>
            </w:tcBorders>
          </w:tcPr>
          <w:p w14:paraId="55A499B8" w14:textId="5EDB3C0B" w:rsidR="00F30C31" w:rsidRPr="006E53E4" w:rsidRDefault="00F30C31" w:rsidP="00F56E87">
            <w:pPr>
              <w:pStyle w:val="12"/>
              <w:shd w:val="clear" w:color="auto" w:fill="auto"/>
              <w:spacing w:line="180" w:lineRule="exact"/>
              <w:jc w:val="center"/>
              <w:rPr>
                <w:rStyle w:val="afff3"/>
                <w:sz w:val="20"/>
                <w:szCs w:val="20"/>
                <w:lang w:val="ru-RU" w:eastAsia="ru-RU"/>
              </w:rPr>
            </w:pPr>
          </w:p>
          <w:p w14:paraId="26AA09ED" w14:textId="1B9B54C1" w:rsidR="00F30C31" w:rsidRPr="006E53E4" w:rsidRDefault="00F30C31" w:rsidP="00F56E87">
            <w:pPr>
              <w:pStyle w:val="12"/>
              <w:shd w:val="clear" w:color="auto" w:fill="auto"/>
              <w:spacing w:line="180" w:lineRule="exact"/>
              <w:jc w:val="center"/>
              <w:rPr>
                <w:rStyle w:val="afff3"/>
                <w:sz w:val="20"/>
                <w:szCs w:val="20"/>
                <w:lang w:val="ru-RU" w:eastAsia="ru-RU"/>
              </w:rPr>
            </w:pPr>
          </w:p>
        </w:tc>
      </w:tr>
      <w:tr w:rsidR="00F30C31" w:rsidRPr="006E53E4" w14:paraId="6AD77252" w14:textId="00CF6BFE" w:rsidTr="007D427F">
        <w:trPr>
          <w:gridAfter w:val="1"/>
          <w:wAfter w:w="137" w:type="dxa"/>
        </w:trPr>
        <w:tc>
          <w:tcPr>
            <w:tcW w:w="10352" w:type="dxa"/>
            <w:gridSpan w:val="12"/>
            <w:tcBorders>
              <w:top w:val="nil"/>
              <w:left w:val="nil"/>
              <w:bottom w:val="nil"/>
              <w:right w:val="nil"/>
            </w:tcBorders>
          </w:tcPr>
          <w:p w14:paraId="43609240" w14:textId="30246F52" w:rsidR="00F30C31" w:rsidRPr="006E53E4" w:rsidRDefault="00F30C31" w:rsidP="00F56E87">
            <w:pPr>
              <w:pStyle w:val="12"/>
              <w:shd w:val="clear" w:color="auto" w:fill="auto"/>
              <w:spacing w:line="240" w:lineRule="auto"/>
              <w:rPr>
                <w:rStyle w:val="afff3"/>
                <w:b/>
                <w:bCs/>
                <w:iCs w:val="0"/>
                <w:sz w:val="20"/>
                <w:szCs w:val="20"/>
                <w:u w:val="single"/>
                <w:lang w:val="ru-RU" w:eastAsia="ru-RU"/>
              </w:rPr>
            </w:pPr>
            <w:r w:rsidRPr="006E53E4">
              <w:rPr>
                <w:b/>
                <w:bCs/>
                <w:sz w:val="20"/>
                <w:u w:val="single"/>
                <w:lang w:val="uk-UA" w:eastAsia="ru-RU"/>
              </w:rPr>
              <w:t xml:space="preserve">Частина 2 – Держава/юрисдикція </w:t>
            </w:r>
            <w:proofErr w:type="spellStart"/>
            <w:r w:rsidRPr="006E53E4">
              <w:rPr>
                <w:b/>
                <w:bCs/>
                <w:sz w:val="20"/>
                <w:u w:val="single"/>
                <w:lang w:val="uk-UA" w:eastAsia="ru-RU"/>
              </w:rPr>
              <w:t>резидентства</w:t>
            </w:r>
            <w:proofErr w:type="spellEnd"/>
            <w:r w:rsidRPr="006E53E4">
              <w:rPr>
                <w:b/>
                <w:bCs/>
                <w:sz w:val="20"/>
                <w:u w:val="single"/>
                <w:lang w:val="uk-UA" w:eastAsia="ru-RU"/>
              </w:rPr>
              <w:t xml:space="preserve"> для цілей оподаткування та ІПН або його функціональний еквівалент *</w:t>
            </w:r>
            <w:r w:rsidRPr="006E53E4">
              <w:rPr>
                <w:rStyle w:val="afff3"/>
                <w:b/>
                <w:bCs/>
                <w:sz w:val="20"/>
                <w:szCs w:val="20"/>
                <w:u w:val="single"/>
                <w:lang w:val="ru-RU" w:eastAsia="ru-RU"/>
              </w:rPr>
              <w:t xml:space="preserve">   </w:t>
            </w:r>
          </w:p>
        </w:tc>
      </w:tr>
      <w:tr w:rsidR="00F30C31" w:rsidRPr="006E53E4" w14:paraId="31DEC7CD" w14:textId="1F5DD1D0" w:rsidTr="007D427F">
        <w:trPr>
          <w:gridAfter w:val="1"/>
          <w:wAfter w:w="137" w:type="dxa"/>
        </w:trPr>
        <w:tc>
          <w:tcPr>
            <w:tcW w:w="10352" w:type="dxa"/>
            <w:gridSpan w:val="12"/>
            <w:tcBorders>
              <w:top w:val="nil"/>
              <w:left w:val="nil"/>
              <w:bottom w:val="nil"/>
              <w:right w:val="nil"/>
            </w:tcBorders>
          </w:tcPr>
          <w:p w14:paraId="6649A228" w14:textId="306EA287" w:rsidR="00F30C31" w:rsidRPr="006E53E4" w:rsidRDefault="00F30C31" w:rsidP="00F56E87">
            <w:pPr>
              <w:pStyle w:val="12"/>
              <w:shd w:val="clear" w:color="auto" w:fill="auto"/>
              <w:spacing w:line="180" w:lineRule="exact"/>
              <w:rPr>
                <w:rStyle w:val="afff3"/>
                <w:b/>
                <w:bCs/>
                <w:i w:val="0"/>
                <w:iCs w:val="0"/>
                <w:sz w:val="20"/>
                <w:szCs w:val="20"/>
                <w:lang w:val="ru-RU" w:eastAsia="ru-RU"/>
              </w:rPr>
            </w:pPr>
          </w:p>
        </w:tc>
      </w:tr>
      <w:tr w:rsidR="00F30C31" w:rsidRPr="006E53E4" w14:paraId="40A08489" w14:textId="03196527" w:rsidTr="007D427F">
        <w:trPr>
          <w:gridAfter w:val="1"/>
          <w:wAfter w:w="137" w:type="dxa"/>
        </w:trPr>
        <w:tc>
          <w:tcPr>
            <w:tcW w:w="10352" w:type="dxa"/>
            <w:gridSpan w:val="12"/>
            <w:tcBorders>
              <w:top w:val="nil"/>
              <w:left w:val="nil"/>
              <w:bottom w:val="nil"/>
              <w:right w:val="nil"/>
            </w:tcBorders>
          </w:tcPr>
          <w:p w14:paraId="4AA3D332" w14:textId="32E13EF8" w:rsidR="00F30C31" w:rsidRPr="006E53E4" w:rsidRDefault="00F30C31" w:rsidP="00F56E87">
            <w:pPr>
              <w:pStyle w:val="12"/>
              <w:shd w:val="clear" w:color="auto" w:fill="auto"/>
              <w:spacing w:line="240" w:lineRule="auto"/>
              <w:ind w:left="40" w:right="-106"/>
              <w:jc w:val="both"/>
              <w:rPr>
                <w:sz w:val="20"/>
                <w:lang w:val="uk-UA" w:eastAsia="ru-RU"/>
              </w:rPr>
            </w:pPr>
            <w:r w:rsidRPr="006E53E4">
              <w:rPr>
                <w:sz w:val="20"/>
                <w:lang w:val="uk-UA" w:eastAsia="ru-RU"/>
              </w:rPr>
              <w:t xml:space="preserve">Будь ласка, вкажіть в таблиці нижче (і) державу (-и) /юрисдикцію (-ї) </w:t>
            </w:r>
            <w:proofErr w:type="spellStart"/>
            <w:r w:rsidRPr="006E53E4">
              <w:rPr>
                <w:sz w:val="20"/>
                <w:lang w:val="uk-UA" w:eastAsia="ru-RU"/>
              </w:rPr>
              <w:t>резидентства</w:t>
            </w:r>
            <w:proofErr w:type="spellEnd"/>
            <w:r w:rsidRPr="006E53E4">
              <w:rPr>
                <w:sz w:val="20"/>
                <w:lang w:val="uk-UA" w:eastAsia="ru-RU"/>
              </w:rPr>
              <w:t xml:space="preserve"> Контролюючої Особи, (ii) ІПН Контролюючої Особи для кожної зазначеної держави/юрисдикції та (iii) заповніть</w:t>
            </w:r>
            <w:r w:rsidRPr="006E53E4">
              <w:rPr>
                <w:b/>
                <w:bCs/>
                <w:sz w:val="20"/>
                <w:lang w:val="uk-UA" w:eastAsia="ru-RU"/>
              </w:rPr>
              <w:t xml:space="preserve"> Частину 3 «Тип Контролюючої Особи».</w:t>
            </w:r>
          </w:p>
          <w:p w14:paraId="09EA0932" w14:textId="06396EAA" w:rsidR="00F30C31" w:rsidRPr="006E53E4" w:rsidRDefault="00F30C31" w:rsidP="00F56E87">
            <w:pPr>
              <w:pStyle w:val="12"/>
              <w:shd w:val="clear" w:color="auto" w:fill="auto"/>
              <w:spacing w:line="240" w:lineRule="auto"/>
              <w:jc w:val="center"/>
              <w:rPr>
                <w:i/>
                <w:iCs/>
                <w:noProof/>
                <w:sz w:val="20"/>
                <w:lang w:val="uk-UA" w:eastAsia="ru-RU"/>
              </w:rPr>
            </w:pPr>
          </w:p>
          <w:p w14:paraId="726F8972" w14:textId="1C8A9B77" w:rsidR="00F30C31" w:rsidRPr="006E53E4" w:rsidRDefault="00F30C31" w:rsidP="00F56E87">
            <w:pPr>
              <w:pStyle w:val="12"/>
              <w:shd w:val="clear" w:color="auto" w:fill="auto"/>
              <w:spacing w:line="240" w:lineRule="auto"/>
              <w:ind w:left="40" w:right="120"/>
              <w:jc w:val="both"/>
              <w:rPr>
                <w:sz w:val="20"/>
                <w:lang w:val="uk-UA" w:eastAsia="ru-RU"/>
              </w:rPr>
            </w:pPr>
            <w:r w:rsidRPr="006E53E4">
              <w:rPr>
                <w:sz w:val="20"/>
                <w:lang w:val="uk-UA" w:eastAsia="ru-RU"/>
              </w:rPr>
              <w:t>Якщо Власник Рахунку є податковим резидентом більше ніж трьох держав/юрисдикцій, будь ласка, заповніть необхідну кількість сторінок частини 2 цієї форми.</w:t>
            </w:r>
          </w:p>
          <w:p w14:paraId="3BF8C2CA" w14:textId="0C7AD982" w:rsidR="00F30C31" w:rsidRPr="006E53E4" w:rsidRDefault="00F30C31" w:rsidP="00F56E87">
            <w:pPr>
              <w:pStyle w:val="12"/>
              <w:shd w:val="clear" w:color="auto" w:fill="auto"/>
              <w:spacing w:line="180" w:lineRule="exact"/>
              <w:jc w:val="center"/>
              <w:rPr>
                <w:i/>
                <w:iCs/>
                <w:noProof/>
                <w:sz w:val="20"/>
                <w:lang w:val="uk-UA" w:eastAsia="ru-RU"/>
              </w:rPr>
            </w:pPr>
          </w:p>
          <w:p w14:paraId="51559A45" w14:textId="232D785D" w:rsidR="00F30C31" w:rsidRPr="006E53E4" w:rsidRDefault="00F30C31" w:rsidP="00F56E87">
            <w:pPr>
              <w:pStyle w:val="12"/>
              <w:shd w:val="clear" w:color="auto" w:fill="auto"/>
              <w:spacing w:line="226" w:lineRule="exact"/>
              <w:ind w:left="40"/>
              <w:jc w:val="both"/>
              <w:rPr>
                <w:sz w:val="20"/>
                <w:lang w:val="uk-UA" w:eastAsia="ru-RU"/>
              </w:rPr>
            </w:pPr>
            <w:r w:rsidRPr="006E53E4">
              <w:rPr>
                <w:sz w:val="20"/>
                <w:lang w:val="uk-UA" w:eastAsia="ru-RU"/>
              </w:rPr>
              <w:t>Якщо Ви з будь-якої причини не вказуєте ІПН, будь ласка, вкажіть причину A, Б або В:</w:t>
            </w:r>
          </w:p>
          <w:p w14:paraId="5C0C2F91" w14:textId="226F5F01" w:rsidR="00F30C31" w:rsidRPr="006E53E4" w:rsidRDefault="00F30C31" w:rsidP="00F56E87">
            <w:pPr>
              <w:pStyle w:val="12"/>
              <w:shd w:val="clear" w:color="auto" w:fill="auto"/>
              <w:spacing w:line="180" w:lineRule="exact"/>
              <w:jc w:val="center"/>
              <w:rPr>
                <w:i/>
                <w:iCs/>
                <w:noProof/>
                <w:sz w:val="20"/>
                <w:lang w:val="uk-UA" w:eastAsia="ru-RU"/>
              </w:rPr>
            </w:pPr>
          </w:p>
          <w:p w14:paraId="5A89BA19" w14:textId="0A102CA2" w:rsidR="00F30C31" w:rsidRPr="006E53E4" w:rsidRDefault="00F30C31" w:rsidP="00F56E87">
            <w:pPr>
              <w:pStyle w:val="12"/>
              <w:shd w:val="clear" w:color="auto" w:fill="auto"/>
              <w:spacing w:line="226" w:lineRule="exact"/>
              <w:ind w:left="40"/>
              <w:jc w:val="both"/>
              <w:rPr>
                <w:bCs/>
                <w:sz w:val="20"/>
                <w:lang w:val="uk-UA" w:eastAsia="ru-RU"/>
              </w:rPr>
            </w:pPr>
            <w:r w:rsidRPr="006E53E4">
              <w:rPr>
                <w:b/>
                <w:bCs/>
                <w:sz w:val="20"/>
                <w:lang w:val="uk-UA" w:eastAsia="ru-RU"/>
              </w:rPr>
              <w:t xml:space="preserve">Причина А: </w:t>
            </w:r>
            <w:r w:rsidRPr="006E53E4">
              <w:rPr>
                <w:bCs/>
                <w:sz w:val="20"/>
                <w:lang w:val="uk-UA" w:eastAsia="ru-RU"/>
              </w:rPr>
              <w:t>держава/юрисдикція, резидентом якої є Власник Рахунку, не видає ІПН своїм резидентам;</w:t>
            </w:r>
          </w:p>
          <w:p w14:paraId="70B5248D" w14:textId="1303967F" w:rsidR="00F30C31" w:rsidRPr="006E53E4" w:rsidRDefault="00F30C31" w:rsidP="00F56E87">
            <w:pPr>
              <w:pStyle w:val="12"/>
              <w:shd w:val="clear" w:color="auto" w:fill="auto"/>
              <w:spacing w:line="226" w:lineRule="exact"/>
              <w:ind w:left="40"/>
              <w:jc w:val="both"/>
              <w:rPr>
                <w:sz w:val="20"/>
                <w:lang w:val="uk-UA" w:eastAsia="ru-RU"/>
              </w:rPr>
            </w:pPr>
            <w:r w:rsidRPr="006E53E4">
              <w:rPr>
                <w:b/>
                <w:bCs/>
                <w:sz w:val="20"/>
                <w:lang w:val="uk-UA" w:eastAsia="ru-RU"/>
              </w:rPr>
              <w:t xml:space="preserve">Причина Б: </w:t>
            </w:r>
            <w:r w:rsidRPr="006E53E4">
              <w:rPr>
                <w:bCs/>
                <w:sz w:val="20"/>
                <w:lang w:val="uk-UA" w:eastAsia="ru-RU"/>
              </w:rPr>
              <w:t>Власник рахунка не може отримати ІПН або еквівалентний номер з інших причин, вкажіть причину чому Ви не можете отримати</w:t>
            </w:r>
            <w:r w:rsidRPr="006E53E4">
              <w:rPr>
                <w:sz w:val="20"/>
                <w:lang w:val="uk-UA" w:eastAsia="ru-RU"/>
              </w:rPr>
              <w:t xml:space="preserve"> ІПН у наведеній нижче таблиці</w:t>
            </w:r>
            <w:r w:rsidRPr="006E53E4">
              <w:rPr>
                <w:lang w:val="uk-UA" w:eastAsia="ru-RU"/>
              </w:rPr>
              <w:t>);</w:t>
            </w:r>
          </w:p>
          <w:p w14:paraId="70481C65" w14:textId="01BD9E4C" w:rsidR="00F30C31" w:rsidRPr="006E53E4" w:rsidRDefault="00F30C31" w:rsidP="00F56E87">
            <w:pPr>
              <w:pStyle w:val="42"/>
              <w:shd w:val="clear" w:color="auto" w:fill="auto"/>
              <w:spacing w:before="0" w:after="57" w:line="226" w:lineRule="exact"/>
              <w:ind w:left="40" w:right="120"/>
              <w:jc w:val="both"/>
              <w:rPr>
                <w:rStyle w:val="43"/>
                <w:rFonts w:ascii="Times New Roman" w:hAnsi="Times New Roman" w:cs="Times New Roman"/>
                <w:i w:val="0"/>
                <w:iCs w:val="0"/>
                <w:sz w:val="20"/>
                <w:szCs w:val="20"/>
                <w:lang w:val="uk-UA" w:eastAsia="ru-RU"/>
              </w:rPr>
            </w:pPr>
            <w:r w:rsidRPr="006E53E4">
              <w:rPr>
                <w:rFonts w:ascii="Times New Roman" w:hAnsi="Times New Roman"/>
                <w:b/>
                <w:bCs/>
                <w:i w:val="0"/>
                <w:iCs w:val="0"/>
                <w:sz w:val="20"/>
                <w:szCs w:val="20"/>
                <w:lang w:val="uk-UA" w:eastAsia="ru-RU"/>
              </w:rPr>
              <w:t>Причина В:</w:t>
            </w:r>
            <w:r w:rsidRPr="006E53E4">
              <w:rPr>
                <w:rStyle w:val="43"/>
                <w:rFonts w:ascii="Times New Roman" w:hAnsi="Times New Roman" w:cs="Times New Roman"/>
                <w:i w:val="0"/>
                <w:iCs w:val="0"/>
                <w:sz w:val="20"/>
                <w:szCs w:val="20"/>
                <w:lang w:val="uk-UA" w:eastAsia="ru-RU"/>
              </w:rPr>
              <w:t xml:space="preserve"> ІПН не вимагається (зазначте цю причину тільки в тому випадку, якщо національне законодавство відповідної юрисдикції не вимагає збір ІПН, виданих цією юрисдикцією).</w:t>
            </w:r>
          </w:p>
          <w:p w14:paraId="6B6FB0EB" w14:textId="4B46B538"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eastAsia="ru-RU"/>
              </w:rPr>
              <mc:AlternateContent>
                <mc:Choice Requires="wps">
                  <w:drawing>
                    <wp:anchor distT="0" distB="0" distL="114300" distR="114300" simplePos="0" relativeHeight="251667456" behindDoc="0" locked="0" layoutInCell="1" allowOverlap="1" wp14:anchorId="173C5099" wp14:editId="5110E131">
                      <wp:simplePos x="0" y="0"/>
                      <wp:positionH relativeFrom="column">
                        <wp:posOffset>0</wp:posOffset>
                      </wp:positionH>
                      <wp:positionV relativeFrom="paragraph">
                        <wp:posOffset>57150</wp:posOffset>
                      </wp:positionV>
                      <wp:extent cx="182880" cy="204470"/>
                      <wp:effectExtent l="12065" t="14605" r="14605" b="9525"/>
                      <wp:wrapNone/>
                      <wp:docPr id="294578526"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204470"/>
                              </a:xfrm>
                              <a:prstGeom prst="rect">
                                <a:avLst/>
                              </a:prstGeom>
                              <a:noFill/>
                              <a:ln w="12700">
                                <a:solidFill>
                                  <a:srgbClr val="0A121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0017D8" id="Прямоугольник 1" o:spid="_x0000_s1026" style="position:absolute;margin-left:0;margin-top:4.5pt;width:14.4pt;height:16.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" filled="f" strokecolor="#0a121c" strokeweight="1pt"/>
                  </w:pict>
                </mc:Fallback>
              </mc:AlternateContent>
            </w:r>
          </w:p>
          <w:p w14:paraId="36E314C4" w14:textId="72A01A2F" w:rsidR="00F30C31" w:rsidRPr="006E53E4" w:rsidRDefault="00F30C31" w:rsidP="00F56E87">
            <w:pPr>
              <w:pStyle w:val="12"/>
              <w:shd w:val="clear" w:color="auto" w:fill="auto"/>
              <w:spacing w:line="180" w:lineRule="exact"/>
              <w:ind w:left="461"/>
              <w:rPr>
                <w:i/>
                <w:iCs/>
                <w:noProof/>
                <w:sz w:val="20"/>
                <w:lang w:val="uk-UA" w:eastAsia="ru-RU"/>
              </w:rPr>
            </w:pPr>
            <w:r w:rsidRPr="006E53E4">
              <w:rPr>
                <w:sz w:val="20"/>
                <w:lang w:val="uk-UA" w:eastAsia="ru-RU"/>
              </w:rPr>
              <w:t>Я підтверджую, що я не є податковим резидентом будь-яких інших країн, крім України</w:t>
            </w:r>
          </w:p>
        </w:tc>
      </w:tr>
      <w:tr w:rsidR="00F30C31" w:rsidRPr="006E53E4" w14:paraId="25DE3694" w14:textId="3CC003B3" w:rsidTr="007D427F">
        <w:trPr>
          <w:gridAfter w:val="1"/>
          <w:wAfter w:w="137" w:type="dxa"/>
        </w:trPr>
        <w:tc>
          <w:tcPr>
            <w:tcW w:w="10352" w:type="dxa"/>
            <w:gridSpan w:val="12"/>
            <w:tcBorders>
              <w:top w:val="nil"/>
              <w:left w:val="nil"/>
              <w:bottom w:val="nil"/>
              <w:right w:val="nil"/>
            </w:tcBorders>
          </w:tcPr>
          <w:p w14:paraId="690953BC" w14:textId="004A4830" w:rsidR="00F30C31" w:rsidRPr="006E53E4" w:rsidRDefault="00F30C31" w:rsidP="00F56E87">
            <w:pPr>
              <w:pStyle w:val="12"/>
              <w:shd w:val="clear" w:color="auto" w:fill="auto"/>
              <w:spacing w:line="226" w:lineRule="exact"/>
              <w:ind w:left="40" w:right="120"/>
              <w:jc w:val="both"/>
              <w:rPr>
                <w:sz w:val="20"/>
                <w:lang w:val="uk-UA" w:eastAsia="ru-RU"/>
              </w:rPr>
            </w:pPr>
          </w:p>
        </w:tc>
      </w:tr>
      <w:tr w:rsidR="00F30C31" w:rsidRPr="006E53E4" w14:paraId="4850609E" w14:textId="74467B72" w:rsidTr="00170C38">
        <w:trPr>
          <w:gridAfter w:val="1"/>
          <w:wAfter w:w="137" w:type="dxa"/>
          <w:trHeight w:val="577"/>
        </w:trPr>
        <w:tc>
          <w:tcPr>
            <w:tcW w:w="3759" w:type="dxa"/>
            <w:gridSpan w:val="2"/>
            <w:tcBorders>
              <w:top w:val="single" w:sz="4" w:space="0" w:color="auto"/>
              <w:left w:val="single" w:sz="4" w:space="0" w:color="auto"/>
              <w:bottom w:val="single" w:sz="4" w:space="0" w:color="auto"/>
              <w:right w:val="single" w:sz="4" w:space="0" w:color="auto"/>
            </w:tcBorders>
            <w:vAlign w:val="center"/>
          </w:tcPr>
          <w:p w14:paraId="3B5DF294" w14:textId="4F027523" w:rsidR="00F30C31" w:rsidRPr="006E53E4" w:rsidRDefault="00F30C31" w:rsidP="00170C38">
            <w:pPr>
              <w:jc w:val="center"/>
              <w:rPr>
                <w:b/>
                <w:bCs/>
                <w:noProof/>
                <w:sz w:val="20"/>
                <w:szCs w:val="20"/>
                <w:lang w:eastAsia="uk-UA"/>
              </w:rPr>
            </w:pPr>
            <w:r w:rsidRPr="006E53E4">
              <w:rPr>
                <w:b/>
                <w:bCs/>
                <w:noProof/>
                <w:sz w:val="20"/>
                <w:szCs w:val="20"/>
                <w:lang w:eastAsia="uk-UA"/>
              </w:rPr>
              <w:t>Держава / юрисдикція податкового резидентства</w:t>
            </w:r>
          </w:p>
        </w:tc>
        <w:tc>
          <w:tcPr>
            <w:tcW w:w="2653" w:type="dxa"/>
            <w:gridSpan w:val="3"/>
            <w:tcBorders>
              <w:top w:val="single" w:sz="4" w:space="0" w:color="auto"/>
              <w:left w:val="single" w:sz="4" w:space="0" w:color="auto"/>
              <w:bottom w:val="single" w:sz="4" w:space="0" w:color="auto"/>
              <w:right w:val="single" w:sz="4" w:space="0" w:color="auto"/>
            </w:tcBorders>
            <w:vAlign w:val="center"/>
          </w:tcPr>
          <w:p w14:paraId="1E2FEED6" w14:textId="1B1F7E9D"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ІПН</w:t>
            </w:r>
          </w:p>
        </w:tc>
        <w:tc>
          <w:tcPr>
            <w:tcW w:w="3940" w:type="dxa"/>
            <w:gridSpan w:val="7"/>
            <w:tcBorders>
              <w:top w:val="single" w:sz="4" w:space="0" w:color="auto"/>
              <w:left w:val="single" w:sz="4" w:space="0" w:color="auto"/>
              <w:bottom w:val="single" w:sz="4" w:space="0" w:color="auto"/>
              <w:right w:val="single" w:sz="4" w:space="0" w:color="auto"/>
            </w:tcBorders>
            <w:vAlign w:val="center"/>
          </w:tcPr>
          <w:p w14:paraId="2FEA3DC4" w14:textId="52251940" w:rsidR="00F30C31" w:rsidRPr="006E53E4" w:rsidRDefault="00F30C31" w:rsidP="00F56E87">
            <w:pPr>
              <w:pStyle w:val="12"/>
              <w:shd w:val="clear" w:color="auto" w:fill="auto"/>
              <w:spacing w:line="180" w:lineRule="exact"/>
              <w:jc w:val="center"/>
              <w:rPr>
                <w:b/>
                <w:bCs/>
                <w:noProof/>
                <w:sz w:val="20"/>
                <w:lang w:val="uk-UA" w:eastAsia="ru-RU"/>
              </w:rPr>
            </w:pPr>
            <w:r w:rsidRPr="006E53E4">
              <w:rPr>
                <w:b/>
                <w:bCs/>
                <w:noProof/>
                <w:sz w:val="20"/>
                <w:lang w:val="uk-UA" w:eastAsia="ru-RU"/>
              </w:rPr>
              <w:t>Якщо ІПН відсутній, вкажіть причину A, Б або В</w:t>
            </w:r>
          </w:p>
        </w:tc>
      </w:tr>
      <w:tr w:rsidR="00F30C31" w:rsidRPr="006E53E4" w14:paraId="1C824863" w14:textId="2D2EC51B"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4E977420" w14:textId="054D1376"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1.</w:t>
            </w:r>
          </w:p>
        </w:tc>
        <w:tc>
          <w:tcPr>
            <w:tcW w:w="3198" w:type="dxa"/>
            <w:tcBorders>
              <w:top w:val="single" w:sz="4" w:space="0" w:color="auto"/>
              <w:left w:val="single" w:sz="4" w:space="0" w:color="auto"/>
              <w:bottom w:val="single" w:sz="4" w:space="0" w:color="auto"/>
              <w:right w:val="single" w:sz="4" w:space="0" w:color="auto"/>
            </w:tcBorders>
          </w:tcPr>
          <w:p w14:paraId="234ECA97" w14:textId="78F05541" w:rsidR="00F30C31" w:rsidRPr="006E53E4" w:rsidRDefault="00F30C31" w:rsidP="00F56E87">
            <w:pPr>
              <w:pStyle w:val="12"/>
              <w:shd w:val="clear" w:color="auto" w:fill="auto"/>
              <w:spacing w:line="180" w:lineRule="exact"/>
              <w:rPr>
                <w:i/>
                <w:iCs/>
                <w:noProof/>
                <w:sz w:val="20"/>
                <w:lang w:val="uk-UA" w:eastAsia="ru-RU"/>
              </w:rPr>
            </w:pPr>
          </w:p>
          <w:p w14:paraId="20BEC9F7" w14:textId="37039214" w:rsidR="00F30C31" w:rsidRPr="006E53E4" w:rsidRDefault="00F30C31" w:rsidP="00F56E87">
            <w:pPr>
              <w:pStyle w:val="12"/>
              <w:shd w:val="clear" w:color="auto" w:fill="auto"/>
              <w:spacing w:line="180" w:lineRule="exact"/>
              <w:rPr>
                <w:i/>
                <w:iCs/>
                <w:noProof/>
                <w:sz w:val="20"/>
                <w:lang w:val="uk-UA" w:eastAsia="ru-RU"/>
              </w:rPr>
            </w:pPr>
          </w:p>
        </w:tc>
        <w:tc>
          <w:tcPr>
            <w:tcW w:w="2653" w:type="dxa"/>
            <w:gridSpan w:val="3"/>
            <w:tcBorders>
              <w:top w:val="single" w:sz="4" w:space="0" w:color="auto"/>
              <w:left w:val="single" w:sz="4" w:space="0" w:color="auto"/>
              <w:bottom w:val="single" w:sz="4" w:space="0" w:color="auto"/>
              <w:right w:val="single" w:sz="4" w:space="0" w:color="auto"/>
            </w:tcBorders>
          </w:tcPr>
          <w:p w14:paraId="5256CAAB" w14:textId="1F07DFA9" w:rsidR="00F30C31" w:rsidRPr="006E53E4" w:rsidRDefault="00F30C31" w:rsidP="00F56E87">
            <w:pPr>
              <w:pStyle w:val="12"/>
              <w:shd w:val="clear" w:color="auto" w:fill="auto"/>
              <w:spacing w:line="180" w:lineRule="exact"/>
              <w:rPr>
                <w:i/>
                <w:iCs/>
                <w:noProof/>
                <w:sz w:val="20"/>
                <w:lang w:val="uk-UA" w:eastAsia="ru-RU"/>
              </w:rPr>
            </w:pPr>
          </w:p>
        </w:tc>
        <w:tc>
          <w:tcPr>
            <w:tcW w:w="3940" w:type="dxa"/>
            <w:gridSpan w:val="7"/>
            <w:tcBorders>
              <w:top w:val="single" w:sz="4" w:space="0" w:color="auto"/>
              <w:left w:val="single" w:sz="4" w:space="0" w:color="auto"/>
              <w:bottom w:val="single" w:sz="4" w:space="0" w:color="auto"/>
              <w:right w:val="single" w:sz="4" w:space="0" w:color="auto"/>
            </w:tcBorders>
          </w:tcPr>
          <w:p w14:paraId="66A9D5F7" w14:textId="0C1C1A6F"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CDA18D1" w14:textId="325E3A3B"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4D1FC7C5" w14:textId="6A1DE1C4"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2.</w:t>
            </w:r>
          </w:p>
        </w:tc>
        <w:tc>
          <w:tcPr>
            <w:tcW w:w="3198" w:type="dxa"/>
            <w:tcBorders>
              <w:top w:val="single" w:sz="4" w:space="0" w:color="auto"/>
              <w:left w:val="single" w:sz="4" w:space="0" w:color="auto"/>
              <w:bottom w:val="single" w:sz="4" w:space="0" w:color="auto"/>
              <w:right w:val="single" w:sz="4" w:space="0" w:color="auto"/>
            </w:tcBorders>
          </w:tcPr>
          <w:p w14:paraId="573FA72F" w14:textId="176B0362" w:rsidR="00F30C31" w:rsidRPr="006E53E4" w:rsidRDefault="00F30C31" w:rsidP="00F56E87">
            <w:pPr>
              <w:pStyle w:val="12"/>
              <w:shd w:val="clear" w:color="auto" w:fill="auto"/>
              <w:spacing w:line="180" w:lineRule="exact"/>
              <w:rPr>
                <w:i/>
                <w:iCs/>
                <w:noProof/>
                <w:sz w:val="20"/>
                <w:lang w:val="uk-UA" w:eastAsia="ru-RU"/>
              </w:rPr>
            </w:pPr>
          </w:p>
          <w:p w14:paraId="3FFD8F04" w14:textId="7F6D7EA5" w:rsidR="00F30C31" w:rsidRPr="006E53E4" w:rsidRDefault="00F30C31" w:rsidP="00F56E87">
            <w:pPr>
              <w:pStyle w:val="12"/>
              <w:shd w:val="clear" w:color="auto" w:fill="auto"/>
              <w:spacing w:line="180" w:lineRule="exact"/>
              <w:rPr>
                <w:i/>
                <w:iCs/>
                <w:noProof/>
                <w:sz w:val="20"/>
                <w:lang w:val="uk-UA" w:eastAsia="ru-RU"/>
              </w:rPr>
            </w:pPr>
          </w:p>
        </w:tc>
        <w:tc>
          <w:tcPr>
            <w:tcW w:w="2653" w:type="dxa"/>
            <w:gridSpan w:val="3"/>
            <w:tcBorders>
              <w:top w:val="single" w:sz="4" w:space="0" w:color="auto"/>
              <w:left w:val="single" w:sz="4" w:space="0" w:color="auto"/>
              <w:bottom w:val="single" w:sz="4" w:space="0" w:color="auto"/>
              <w:right w:val="single" w:sz="4" w:space="0" w:color="auto"/>
            </w:tcBorders>
          </w:tcPr>
          <w:p w14:paraId="7D64573A" w14:textId="26A07B0D" w:rsidR="00F30C31" w:rsidRPr="006E53E4" w:rsidRDefault="00F30C31" w:rsidP="00F56E87">
            <w:pPr>
              <w:pStyle w:val="12"/>
              <w:shd w:val="clear" w:color="auto" w:fill="auto"/>
              <w:spacing w:line="180" w:lineRule="exact"/>
              <w:rPr>
                <w:i/>
                <w:iCs/>
                <w:noProof/>
                <w:sz w:val="20"/>
                <w:lang w:val="uk-UA" w:eastAsia="ru-RU"/>
              </w:rPr>
            </w:pPr>
          </w:p>
        </w:tc>
        <w:tc>
          <w:tcPr>
            <w:tcW w:w="3940" w:type="dxa"/>
            <w:gridSpan w:val="7"/>
            <w:tcBorders>
              <w:top w:val="single" w:sz="4" w:space="0" w:color="auto"/>
              <w:left w:val="single" w:sz="4" w:space="0" w:color="auto"/>
              <w:bottom w:val="single" w:sz="4" w:space="0" w:color="auto"/>
              <w:right w:val="single" w:sz="4" w:space="0" w:color="auto"/>
            </w:tcBorders>
          </w:tcPr>
          <w:p w14:paraId="0D7356EA" w14:textId="759D65FB"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0307C455" w14:textId="390DF486"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75F6BA2D" w14:textId="0CA4AAC3"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3.</w:t>
            </w:r>
          </w:p>
        </w:tc>
        <w:tc>
          <w:tcPr>
            <w:tcW w:w="3198" w:type="dxa"/>
            <w:tcBorders>
              <w:top w:val="single" w:sz="4" w:space="0" w:color="auto"/>
              <w:left w:val="single" w:sz="4" w:space="0" w:color="auto"/>
              <w:bottom w:val="single" w:sz="4" w:space="0" w:color="auto"/>
              <w:right w:val="single" w:sz="4" w:space="0" w:color="auto"/>
            </w:tcBorders>
          </w:tcPr>
          <w:p w14:paraId="15514FA7" w14:textId="2437A8C6" w:rsidR="00F30C31" w:rsidRPr="006E53E4" w:rsidRDefault="00F30C31" w:rsidP="00F56E87">
            <w:pPr>
              <w:pStyle w:val="12"/>
              <w:shd w:val="clear" w:color="auto" w:fill="auto"/>
              <w:spacing w:line="180" w:lineRule="exact"/>
              <w:rPr>
                <w:i/>
                <w:iCs/>
                <w:noProof/>
                <w:sz w:val="20"/>
                <w:lang w:val="uk-UA" w:eastAsia="ru-RU"/>
              </w:rPr>
            </w:pPr>
          </w:p>
          <w:p w14:paraId="6B698485" w14:textId="065274AC" w:rsidR="00F30C31" w:rsidRPr="006E53E4" w:rsidRDefault="00F30C31" w:rsidP="00F56E87">
            <w:pPr>
              <w:pStyle w:val="12"/>
              <w:shd w:val="clear" w:color="auto" w:fill="auto"/>
              <w:spacing w:line="180" w:lineRule="exact"/>
              <w:rPr>
                <w:i/>
                <w:iCs/>
                <w:noProof/>
                <w:sz w:val="20"/>
                <w:lang w:val="uk-UA" w:eastAsia="ru-RU"/>
              </w:rPr>
            </w:pPr>
          </w:p>
        </w:tc>
        <w:tc>
          <w:tcPr>
            <w:tcW w:w="2653" w:type="dxa"/>
            <w:gridSpan w:val="3"/>
            <w:tcBorders>
              <w:top w:val="single" w:sz="4" w:space="0" w:color="auto"/>
              <w:left w:val="single" w:sz="4" w:space="0" w:color="auto"/>
              <w:bottom w:val="single" w:sz="4" w:space="0" w:color="auto"/>
              <w:right w:val="single" w:sz="4" w:space="0" w:color="auto"/>
            </w:tcBorders>
          </w:tcPr>
          <w:p w14:paraId="4A0DCDC3" w14:textId="24529B90" w:rsidR="00F30C31" w:rsidRPr="006E53E4" w:rsidRDefault="00F30C31" w:rsidP="00F56E87">
            <w:pPr>
              <w:pStyle w:val="12"/>
              <w:shd w:val="clear" w:color="auto" w:fill="auto"/>
              <w:spacing w:line="180" w:lineRule="exact"/>
              <w:rPr>
                <w:i/>
                <w:iCs/>
                <w:noProof/>
                <w:sz w:val="20"/>
                <w:lang w:val="uk-UA" w:eastAsia="ru-RU"/>
              </w:rPr>
            </w:pPr>
          </w:p>
        </w:tc>
        <w:tc>
          <w:tcPr>
            <w:tcW w:w="3940" w:type="dxa"/>
            <w:gridSpan w:val="7"/>
            <w:tcBorders>
              <w:top w:val="single" w:sz="4" w:space="0" w:color="auto"/>
              <w:left w:val="single" w:sz="4" w:space="0" w:color="auto"/>
              <w:bottom w:val="single" w:sz="4" w:space="0" w:color="auto"/>
              <w:right w:val="single" w:sz="4" w:space="0" w:color="auto"/>
            </w:tcBorders>
          </w:tcPr>
          <w:p w14:paraId="0E9B9DF7" w14:textId="1026BC2E"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C1BF8EA" w14:textId="7AFA52B9" w:rsidTr="007D427F">
        <w:trPr>
          <w:gridAfter w:val="1"/>
          <w:wAfter w:w="137" w:type="dxa"/>
        </w:trPr>
        <w:tc>
          <w:tcPr>
            <w:tcW w:w="10352" w:type="dxa"/>
            <w:gridSpan w:val="12"/>
            <w:tcBorders>
              <w:top w:val="single" w:sz="4" w:space="0" w:color="auto"/>
              <w:left w:val="nil"/>
              <w:bottom w:val="nil"/>
              <w:right w:val="nil"/>
            </w:tcBorders>
          </w:tcPr>
          <w:p w14:paraId="28A3B9CF" w14:textId="676A7AEA" w:rsidR="00F30C31" w:rsidRPr="006E53E4" w:rsidRDefault="00F30C31" w:rsidP="00F56E87">
            <w:pPr>
              <w:pStyle w:val="1d"/>
              <w:shd w:val="clear" w:color="auto" w:fill="auto"/>
              <w:spacing w:line="180" w:lineRule="exact"/>
              <w:jc w:val="center"/>
              <w:rPr>
                <w:rStyle w:val="afff6"/>
                <w:sz w:val="20"/>
                <w:szCs w:val="20"/>
                <w:lang w:val="ru-RU" w:eastAsia="ru-RU"/>
              </w:rPr>
            </w:pPr>
          </w:p>
        </w:tc>
      </w:tr>
      <w:tr w:rsidR="00F30C31" w:rsidRPr="006E53E4" w14:paraId="688FEE4E" w14:textId="79B700DF" w:rsidTr="007D427F">
        <w:trPr>
          <w:gridAfter w:val="1"/>
          <w:wAfter w:w="137" w:type="dxa"/>
        </w:trPr>
        <w:tc>
          <w:tcPr>
            <w:tcW w:w="10352" w:type="dxa"/>
            <w:gridSpan w:val="12"/>
            <w:tcBorders>
              <w:top w:val="nil"/>
              <w:left w:val="nil"/>
              <w:bottom w:val="nil"/>
              <w:right w:val="nil"/>
            </w:tcBorders>
          </w:tcPr>
          <w:p w14:paraId="4829041F" w14:textId="00C0A643" w:rsidR="00F30C31" w:rsidRPr="006E53E4" w:rsidRDefault="00F30C31" w:rsidP="00F56E87">
            <w:pPr>
              <w:pStyle w:val="1d"/>
              <w:shd w:val="clear" w:color="auto" w:fill="auto"/>
              <w:spacing w:line="180" w:lineRule="exact"/>
              <w:jc w:val="center"/>
              <w:rPr>
                <w:rFonts w:ascii="Times New Roman" w:hAnsi="Times New Roman"/>
                <w:sz w:val="20"/>
                <w:szCs w:val="20"/>
                <w:lang w:val="uk-UA" w:eastAsia="ru-RU"/>
              </w:rPr>
            </w:pPr>
            <w:proofErr w:type="spellStart"/>
            <w:r w:rsidRPr="006E53E4">
              <w:rPr>
                <w:rStyle w:val="afff6"/>
                <w:rFonts w:ascii="Times New Roman" w:hAnsi="Times New Roman" w:cs="Times New Roman"/>
                <w:sz w:val="20"/>
                <w:szCs w:val="20"/>
                <w:lang w:val="ru-RU" w:eastAsia="ru-RU"/>
              </w:rPr>
              <w:t>Якщо</w:t>
            </w:r>
            <w:proofErr w:type="spellEnd"/>
            <w:r w:rsidRPr="006E53E4">
              <w:rPr>
                <w:rStyle w:val="afff6"/>
                <w:rFonts w:ascii="Times New Roman" w:hAnsi="Times New Roman" w:cs="Times New Roman"/>
                <w:sz w:val="20"/>
                <w:szCs w:val="20"/>
                <w:lang w:val="ru-RU" w:eastAsia="ru-RU"/>
              </w:rPr>
              <w:t xml:space="preserve"> Ви </w:t>
            </w:r>
            <w:proofErr w:type="spellStart"/>
            <w:r w:rsidRPr="006E53E4">
              <w:rPr>
                <w:rStyle w:val="afff6"/>
                <w:rFonts w:ascii="Times New Roman" w:hAnsi="Times New Roman" w:cs="Times New Roman"/>
                <w:sz w:val="20"/>
                <w:szCs w:val="20"/>
                <w:lang w:val="ru-RU" w:eastAsia="ru-RU"/>
              </w:rPr>
              <w:t>обрали</w:t>
            </w:r>
            <w:proofErr w:type="spellEnd"/>
            <w:r w:rsidRPr="006E53E4">
              <w:rPr>
                <w:rStyle w:val="afff6"/>
                <w:rFonts w:ascii="Times New Roman" w:hAnsi="Times New Roman" w:cs="Times New Roman"/>
                <w:sz w:val="20"/>
                <w:szCs w:val="20"/>
                <w:lang w:val="ru-RU" w:eastAsia="ru-RU"/>
              </w:rPr>
              <w:t xml:space="preserve"> причину</w:t>
            </w:r>
            <w:r w:rsidRPr="006E53E4">
              <w:rPr>
                <w:rStyle w:val="afff5"/>
                <w:rFonts w:ascii="Times New Roman" w:hAnsi="Times New Roman" w:cs="Times New Roman"/>
                <w:sz w:val="20"/>
                <w:szCs w:val="20"/>
                <w:lang w:val="uk-UA" w:eastAsia="ru-RU"/>
              </w:rPr>
              <w:t xml:space="preserve"> Б,</w:t>
            </w:r>
            <w:r w:rsidRPr="006E53E4">
              <w:rPr>
                <w:rStyle w:val="afff6"/>
                <w:rFonts w:ascii="Times New Roman" w:hAnsi="Times New Roman" w:cs="Times New Roman"/>
                <w:sz w:val="20"/>
                <w:szCs w:val="20"/>
                <w:lang w:val="ru-RU" w:eastAsia="ru-RU"/>
              </w:rPr>
              <w:t xml:space="preserve"> будь ласка, </w:t>
            </w:r>
            <w:proofErr w:type="spellStart"/>
            <w:r w:rsidRPr="006E53E4">
              <w:rPr>
                <w:rStyle w:val="afff6"/>
                <w:rFonts w:ascii="Times New Roman" w:hAnsi="Times New Roman" w:cs="Times New Roman"/>
                <w:sz w:val="20"/>
                <w:szCs w:val="20"/>
                <w:lang w:val="ru-RU" w:eastAsia="ru-RU"/>
              </w:rPr>
              <w:t>вкажіть</w:t>
            </w:r>
            <w:proofErr w:type="spellEnd"/>
            <w:r w:rsidRPr="006E53E4">
              <w:rPr>
                <w:rStyle w:val="afff6"/>
                <w:rFonts w:ascii="Times New Roman" w:hAnsi="Times New Roman" w:cs="Times New Roman"/>
                <w:sz w:val="20"/>
                <w:szCs w:val="20"/>
                <w:lang w:val="ru-RU" w:eastAsia="ru-RU"/>
              </w:rPr>
              <w:t xml:space="preserve"> у </w:t>
            </w:r>
            <w:proofErr w:type="spellStart"/>
            <w:r w:rsidRPr="006E53E4">
              <w:rPr>
                <w:rStyle w:val="afff6"/>
                <w:rFonts w:ascii="Times New Roman" w:hAnsi="Times New Roman" w:cs="Times New Roman"/>
                <w:sz w:val="20"/>
                <w:szCs w:val="20"/>
                <w:lang w:val="ru-RU" w:eastAsia="ru-RU"/>
              </w:rPr>
              <w:t>таблиці</w:t>
            </w:r>
            <w:proofErr w:type="spellEnd"/>
            <w:r w:rsidRPr="006E53E4">
              <w:rPr>
                <w:rStyle w:val="afff6"/>
                <w:rFonts w:ascii="Times New Roman" w:hAnsi="Times New Roman" w:cs="Times New Roman"/>
                <w:sz w:val="20"/>
                <w:szCs w:val="20"/>
                <w:lang w:val="ru-RU" w:eastAsia="ru-RU"/>
              </w:rPr>
              <w:t xml:space="preserve"> </w:t>
            </w:r>
            <w:proofErr w:type="spellStart"/>
            <w:r w:rsidRPr="006E53E4">
              <w:rPr>
                <w:rStyle w:val="afff6"/>
                <w:rFonts w:ascii="Times New Roman" w:hAnsi="Times New Roman" w:cs="Times New Roman"/>
                <w:sz w:val="20"/>
                <w:szCs w:val="20"/>
                <w:lang w:val="ru-RU" w:eastAsia="ru-RU"/>
              </w:rPr>
              <w:t>нижче</w:t>
            </w:r>
            <w:proofErr w:type="spellEnd"/>
            <w:r w:rsidRPr="006E53E4">
              <w:rPr>
                <w:rStyle w:val="afff6"/>
                <w:rFonts w:ascii="Times New Roman" w:hAnsi="Times New Roman" w:cs="Times New Roman"/>
                <w:sz w:val="20"/>
                <w:szCs w:val="20"/>
                <w:lang w:val="ru-RU" w:eastAsia="ru-RU"/>
              </w:rPr>
              <w:t xml:space="preserve"> причину </w:t>
            </w:r>
            <w:proofErr w:type="spellStart"/>
            <w:r w:rsidRPr="006E53E4">
              <w:rPr>
                <w:rStyle w:val="afff6"/>
                <w:rFonts w:ascii="Times New Roman" w:hAnsi="Times New Roman" w:cs="Times New Roman"/>
                <w:sz w:val="20"/>
                <w:szCs w:val="20"/>
                <w:lang w:val="ru-RU" w:eastAsia="ru-RU"/>
              </w:rPr>
              <w:t>неможливості</w:t>
            </w:r>
            <w:proofErr w:type="spellEnd"/>
            <w:r w:rsidRPr="006E53E4">
              <w:rPr>
                <w:rStyle w:val="afff6"/>
                <w:rFonts w:ascii="Times New Roman" w:hAnsi="Times New Roman" w:cs="Times New Roman"/>
                <w:sz w:val="20"/>
                <w:szCs w:val="20"/>
                <w:lang w:val="ru-RU" w:eastAsia="ru-RU"/>
              </w:rPr>
              <w:t xml:space="preserve"> </w:t>
            </w:r>
            <w:proofErr w:type="spellStart"/>
            <w:r w:rsidRPr="006E53E4">
              <w:rPr>
                <w:rStyle w:val="afff6"/>
                <w:rFonts w:ascii="Times New Roman" w:hAnsi="Times New Roman" w:cs="Times New Roman"/>
                <w:sz w:val="20"/>
                <w:szCs w:val="20"/>
                <w:lang w:val="ru-RU" w:eastAsia="ru-RU"/>
              </w:rPr>
              <w:t>отримання</w:t>
            </w:r>
            <w:proofErr w:type="spellEnd"/>
            <w:r w:rsidRPr="006E53E4">
              <w:rPr>
                <w:rStyle w:val="afff6"/>
                <w:rFonts w:ascii="Times New Roman" w:hAnsi="Times New Roman" w:cs="Times New Roman"/>
                <w:sz w:val="20"/>
                <w:szCs w:val="20"/>
                <w:lang w:val="ru-RU" w:eastAsia="ru-RU"/>
              </w:rPr>
              <w:t xml:space="preserve"> ІПН.</w:t>
            </w:r>
          </w:p>
        </w:tc>
      </w:tr>
      <w:tr w:rsidR="00F30C31" w:rsidRPr="006E53E4" w14:paraId="1A433E35" w14:textId="6173AD3C" w:rsidTr="007D427F">
        <w:trPr>
          <w:gridAfter w:val="1"/>
          <w:wAfter w:w="137" w:type="dxa"/>
        </w:trPr>
        <w:tc>
          <w:tcPr>
            <w:tcW w:w="8961" w:type="dxa"/>
            <w:gridSpan w:val="10"/>
            <w:tcBorders>
              <w:top w:val="nil"/>
              <w:left w:val="nil"/>
              <w:bottom w:val="single" w:sz="4" w:space="0" w:color="auto"/>
              <w:right w:val="nil"/>
            </w:tcBorders>
          </w:tcPr>
          <w:p w14:paraId="74B60664" w14:textId="7CA9757A" w:rsidR="00F30C31" w:rsidRPr="006E53E4" w:rsidRDefault="00F30C31" w:rsidP="00F56E87">
            <w:pPr>
              <w:pStyle w:val="12"/>
              <w:shd w:val="clear" w:color="auto" w:fill="auto"/>
              <w:spacing w:line="180" w:lineRule="exact"/>
              <w:ind w:left="60"/>
              <w:rPr>
                <w:sz w:val="20"/>
                <w:lang w:val="uk-UA" w:eastAsia="ru-RU"/>
              </w:rPr>
            </w:pPr>
          </w:p>
        </w:tc>
        <w:tc>
          <w:tcPr>
            <w:tcW w:w="1391" w:type="dxa"/>
            <w:gridSpan w:val="2"/>
            <w:tcBorders>
              <w:top w:val="nil"/>
              <w:left w:val="nil"/>
              <w:bottom w:val="single" w:sz="4" w:space="0" w:color="auto"/>
              <w:right w:val="nil"/>
            </w:tcBorders>
          </w:tcPr>
          <w:p w14:paraId="0620254A" w14:textId="0C0CC87A"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379C0D4" w14:textId="44B15713"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20B6452E" w14:textId="3169E245"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1.</w:t>
            </w:r>
          </w:p>
        </w:tc>
        <w:tc>
          <w:tcPr>
            <w:tcW w:w="9791" w:type="dxa"/>
            <w:gridSpan w:val="11"/>
            <w:tcBorders>
              <w:top w:val="single" w:sz="4" w:space="0" w:color="auto"/>
              <w:left w:val="single" w:sz="4" w:space="0" w:color="auto"/>
              <w:bottom w:val="single" w:sz="4" w:space="0" w:color="auto"/>
              <w:right w:val="single" w:sz="4" w:space="0" w:color="auto"/>
            </w:tcBorders>
          </w:tcPr>
          <w:p w14:paraId="0B88CBF5" w14:textId="461A4822" w:rsidR="00F30C31" w:rsidRPr="006E53E4" w:rsidRDefault="00F30C31" w:rsidP="00F56E87">
            <w:pPr>
              <w:pStyle w:val="12"/>
              <w:shd w:val="clear" w:color="auto" w:fill="auto"/>
              <w:spacing w:line="180" w:lineRule="exact"/>
              <w:rPr>
                <w:i/>
                <w:iCs/>
                <w:noProof/>
                <w:sz w:val="20"/>
                <w:lang w:val="uk-UA" w:eastAsia="ru-RU"/>
              </w:rPr>
            </w:pPr>
          </w:p>
          <w:p w14:paraId="1A052C1B" w14:textId="794E1CB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12EE112" w14:textId="79F1EC47"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00E767A0" w14:textId="0BAFAD74"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2.</w:t>
            </w:r>
          </w:p>
        </w:tc>
        <w:tc>
          <w:tcPr>
            <w:tcW w:w="9791" w:type="dxa"/>
            <w:gridSpan w:val="11"/>
            <w:tcBorders>
              <w:top w:val="single" w:sz="4" w:space="0" w:color="auto"/>
              <w:left w:val="single" w:sz="4" w:space="0" w:color="auto"/>
              <w:bottom w:val="single" w:sz="4" w:space="0" w:color="auto"/>
              <w:right w:val="single" w:sz="4" w:space="0" w:color="auto"/>
            </w:tcBorders>
          </w:tcPr>
          <w:p w14:paraId="487F1A19" w14:textId="6D9E023F" w:rsidR="00F30C31" w:rsidRPr="006E53E4" w:rsidRDefault="00F30C31" w:rsidP="00F56E87">
            <w:pPr>
              <w:pStyle w:val="12"/>
              <w:shd w:val="clear" w:color="auto" w:fill="auto"/>
              <w:spacing w:line="180" w:lineRule="exact"/>
              <w:rPr>
                <w:i/>
                <w:iCs/>
                <w:noProof/>
                <w:sz w:val="20"/>
                <w:lang w:val="uk-UA" w:eastAsia="ru-RU"/>
              </w:rPr>
            </w:pPr>
          </w:p>
          <w:p w14:paraId="4F191B08" w14:textId="61C9132F"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7FB49D5" w14:textId="0A2B1CA1" w:rsidTr="007D427F">
        <w:trPr>
          <w:gridAfter w:val="1"/>
          <w:wAfter w:w="137" w:type="dxa"/>
        </w:trPr>
        <w:tc>
          <w:tcPr>
            <w:tcW w:w="561" w:type="dxa"/>
            <w:tcBorders>
              <w:top w:val="single" w:sz="4" w:space="0" w:color="auto"/>
              <w:left w:val="single" w:sz="4" w:space="0" w:color="auto"/>
              <w:bottom w:val="single" w:sz="4" w:space="0" w:color="auto"/>
              <w:right w:val="single" w:sz="4" w:space="0" w:color="auto"/>
            </w:tcBorders>
            <w:vAlign w:val="center"/>
          </w:tcPr>
          <w:p w14:paraId="4E7D16E0" w14:textId="64A21A84"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noProof/>
                <w:sz w:val="20"/>
                <w:lang w:val="uk-UA" w:eastAsia="ru-RU"/>
              </w:rPr>
              <w:t>3.</w:t>
            </w:r>
          </w:p>
        </w:tc>
        <w:tc>
          <w:tcPr>
            <w:tcW w:w="9791" w:type="dxa"/>
            <w:gridSpan w:val="11"/>
            <w:tcBorders>
              <w:top w:val="single" w:sz="4" w:space="0" w:color="auto"/>
              <w:left w:val="single" w:sz="4" w:space="0" w:color="auto"/>
              <w:bottom w:val="single" w:sz="4" w:space="0" w:color="auto"/>
              <w:right w:val="single" w:sz="4" w:space="0" w:color="auto"/>
            </w:tcBorders>
          </w:tcPr>
          <w:p w14:paraId="2FE37714" w14:textId="39E01E82" w:rsidR="00F30C31" w:rsidRPr="006E53E4" w:rsidRDefault="00F30C31" w:rsidP="00F56E87">
            <w:pPr>
              <w:pStyle w:val="12"/>
              <w:shd w:val="clear" w:color="auto" w:fill="auto"/>
              <w:spacing w:line="180" w:lineRule="exact"/>
              <w:rPr>
                <w:i/>
                <w:iCs/>
                <w:noProof/>
                <w:sz w:val="20"/>
                <w:lang w:val="uk-UA" w:eastAsia="ru-RU"/>
              </w:rPr>
            </w:pPr>
          </w:p>
          <w:p w14:paraId="445BFCBA" w14:textId="65FF31E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00711A9E" w14:textId="7070BB8E" w:rsidTr="007D427F">
        <w:trPr>
          <w:gridAfter w:val="1"/>
          <w:wAfter w:w="137" w:type="dxa"/>
        </w:trPr>
        <w:tc>
          <w:tcPr>
            <w:tcW w:w="8961" w:type="dxa"/>
            <w:gridSpan w:val="10"/>
            <w:tcBorders>
              <w:top w:val="single" w:sz="4" w:space="0" w:color="auto"/>
              <w:left w:val="nil"/>
              <w:bottom w:val="nil"/>
              <w:right w:val="nil"/>
            </w:tcBorders>
          </w:tcPr>
          <w:p w14:paraId="1E4C3730" w14:textId="32F60390" w:rsidR="00F30C31" w:rsidRPr="006E53E4" w:rsidRDefault="00F30C31" w:rsidP="00F56E87">
            <w:pPr>
              <w:pStyle w:val="12"/>
              <w:shd w:val="clear" w:color="auto" w:fill="auto"/>
              <w:spacing w:line="180" w:lineRule="exact"/>
              <w:ind w:left="60"/>
              <w:rPr>
                <w:sz w:val="20"/>
                <w:lang w:val="uk-UA" w:eastAsia="ru-RU"/>
              </w:rPr>
            </w:pPr>
          </w:p>
        </w:tc>
        <w:tc>
          <w:tcPr>
            <w:tcW w:w="1391" w:type="dxa"/>
            <w:gridSpan w:val="2"/>
            <w:tcBorders>
              <w:top w:val="single" w:sz="4" w:space="0" w:color="auto"/>
              <w:left w:val="nil"/>
              <w:bottom w:val="nil"/>
              <w:right w:val="nil"/>
            </w:tcBorders>
          </w:tcPr>
          <w:p w14:paraId="6CEDF8DD" w14:textId="22F37232"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DE69E91" w14:textId="7721DC2E" w:rsidTr="007D427F">
        <w:trPr>
          <w:gridAfter w:val="1"/>
          <w:wAfter w:w="137" w:type="dxa"/>
        </w:trPr>
        <w:tc>
          <w:tcPr>
            <w:tcW w:w="10352" w:type="dxa"/>
            <w:gridSpan w:val="12"/>
            <w:tcBorders>
              <w:top w:val="nil"/>
              <w:left w:val="nil"/>
              <w:bottom w:val="nil"/>
              <w:right w:val="nil"/>
            </w:tcBorders>
          </w:tcPr>
          <w:p w14:paraId="0E16DB45" w14:textId="15AF0A11" w:rsidR="00F30C31" w:rsidRPr="006E53E4" w:rsidRDefault="00F30C31" w:rsidP="00F56E87">
            <w:pPr>
              <w:pStyle w:val="12"/>
              <w:shd w:val="clear" w:color="auto" w:fill="auto"/>
              <w:spacing w:line="180" w:lineRule="exact"/>
              <w:jc w:val="center"/>
              <w:rPr>
                <w:i/>
                <w:iCs/>
                <w:noProof/>
                <w:sz w:val="20"/>
                <w:lang w:val="uk-UA" w:eastAsia="ru-RU"/>
              </w:rPr>
            </w:pPr>
            <w:r w:rsidRPr="006E53E4">
              <w:rPr>
                <w:i/>
                <w:iCs/>
                <w:sz w:val="20"/>
                <w:lang w:val="uk-UA" w:eastAsia="ru-RU"/>
              </w:rPr>
              <w:t>Поля з позначкою «*» є обов'язковими для заповнення</w:t>
            </w:r>
          </w:p>
        </w:tc>
      </w:tr>
      <w:tr w:rsidR="00F30C31" w:rsidRPr="006E53E4" w14:paraId="331AACD6" w14:textId="0F8BD20E" w:rsidTr="007D427F">
        <w:trPr>
          <w:gridAfter w:val="1"/>
          <w:wAfter w:w="137" w:type="dxa"/>
        </w:trPr>
        <w:tc>
          <w:tcPr>
            <w:tcW w:w="10352" w:type="dxa"/>
            <w:gridSpan w:val="12"/>
            <w:tcBorders>
              <w:top w:val="nil"/>
              <w:left w:val="nil"/>
              <w:bottom w:val="nil"/>
              <w:right w:val="nil"/>
            </w:tcBorders>
          </w:tcPr>
          <w:p w14:paraId="335DDE01" w14:textId="6908BEC7" w:rsidR="00F30C31" w:rsidRPr="006E53E4" w:rsidRDefault="00F30C31" w:rsidP="00F56E87">
            <w:pPr>
              <w:pStyle w:val="12"/>
              <w:shd w:val="clear" w:color="auto" w:fill="auto"/>
              <w:spacing w:line="180" w:lineRule="exact"/>
              <w:jc w:val="center"/>
              <w:rPr>
                <w:i/>
                <w:iCs/>
                <w:sz w:val="20"/>
                <w:lang w:val="uk-UA" w:eastAsia="ru-RU"/>
              </w:rPr>
            </w:pPr>
          </w:p>
        </w:tc>
      </w:tr>
      <w:tr w:rsidR="00F30C31" w:rsidRPr="006E53E4" w14:paraId="46990B07" w14:textId="2E15BCA5" w:rsidTr="007D427F">
        <w:trPr>
          <w:gridAfter w:val="1"/>
          <w:wAfter w:w="137" w:type="dxa"/>
        </w:trPr>
        <w:tc>
          <w:tcPr>
            <w:tcW w:w="10352" w:type="dxa"/>
            <w:gridSpan w:val="12"/>
            <w:tcBorders>
              <w:top w:val="nil"/>
              <w:left w:val="nil"/>
              <w:bottom w:val="nil"/>
              <w:right w:val="nil"/>
            </w:tcBorders>
          </w:tcPr>
          <w:p w14:paraId="21654F1F" w14:textId="3F90B8FE" w:rsidR="00F30C31" w:rsidRPr="006E53E4" w:rsidRDefault="00F30C31" w:rsidP="00F56E87">
            <w:pPr>
              <w:pStyle w:val="12"/>
              <w:shd w:val="clear" w:color="auto" w:fill="auto"/>
              <w:spacing w:line="180" w:lineRule="exact"/>
              <w:rPr>
                <w:b/>
                <w:bCs/>
                <w:sz w:val="20"/>
                <w:lang w:val="uk-UA" w:eastAsia="ru-RU"/>
              </w:rPr>
            </w:pPr>
            <w:r w:rsidRPr="006E53E4">
              <w:rPr>
                <w:b/>
                <w:bCs/>
                <w:sz w:val="20"/>
                <w:lang w:val="uk-UA" w:eastAsia="ru-RU"/>
              </w:rPr>
              <w:t>Частина 3 – Тип Контролюючої особи</w:t>
            </w:r>
            <w:r w:rsidRPr="006E53E4">
              <w:rPr>
                <w:b/>
                <w:bCs/>
                <w:sz w:val="20"/>
                <w:lang w:val="uk-UA" w:eastAsia="ru-RU"/>
              </w:rPr>
              <w:tab/>
            </w:r>
          </w:p>
        </w:tc>
      </w:tr>
      <w:tr w:rsidR="00F30C31" w:rsidRPr="006E53E4" w14:paraId="26FB4B9F" w14:textId="1C7D27F7" w:rsidTr="007D427F">
        <w:trPr>
          <w:gridAfter w:val="1"/>
          <w:wAfter w:w="137" w:type="dxa"/>
        </w:trPr>
        <w:tc>
          <w:tcPr>
            <w:tcW w:w="4920" w:type="dxa"/>
            <w:gridSpan w:val="3"/>
            <w:tcBorders>
              <w:top w:val="nil"/>
              <w:left w:val="nil"/>
              <w:bottom w:val="single" w:sz="4" w:space="0" w:color="auto"/>
              <w:right w:val="nil"/>
            </w:tcBorders>
          </w:tcPr>
          <w:p w14:paraId="7848D48F" w14:textId="12F2E4A7" w:rsidR="00F30C31" w:rsidRPr="006E53E4" w:rsidRDefault="00F30C31" w:rsidP="00F56E87">
            <w:pPr>
              <w:pStyle w:val="12"/>
              <w:shd w:val="clear" w:color="auto" w:fill="auto"/>
              <w:spacing w:line="180" w:lineRule="exact"/>
              <w:rPr>
                <w:i/>
                <w:iCs/>
                <w:noProof/>
                <w:sz w:val="20"/>
                <w:lang w:val="uk-UA" w:eastAsia="ru-RU"/>
              </w:rPr>
            </w:pPr>
          </w:p>
        </w:tc>
        <w:tc>
          <w:tcPr>
            <w:tcW w:w="1709" w:type="dxa"/>
            <w:gridSpan w:val="4"/>
            <w:tcBorders>
              <w:top w:val="nil"/>
              <w:left w:val="nil"/>
              <w:bottom w:val="single" w:sz="4" w:space="0" w:color="auto"/>
              <w:right w:val="nil"/>
            </w:tcBorders>
          </w:tcPr>
          <w:p w14:paraId="1D0F5F59" w14:textId="0B3AA4ED" w:rsidR="00F30C31" w:rsidRPr="006E53E4" w:rsidRDefault="00F30C31" w:rsidP="00F56E87">
            <w:pPr>
              <w:pStyle w:val="12"/>
              <w:shd w:val="clear" w:color="auto" w:fill="auto"/>
              <w:spacing w:line="180" w:lineRule="exact"/>
              <w:rPr>
                <w:i/>
                <w:iCs/>
                <w:noProof/>
                <w:sz w:val="20"/>
                <w:lang w:val="uk-UA" w:eastAsia="ru-RU"/>
              </w:rPr>
            </w:pPr>
          </w:p>
        </w:tc>
        <w:tc>
          <w:tcPr>
            <w:tcW w:w="1701" w:type="dxa"/>
            <w:gridSpan w:val="2"/>
            <w:tcBorders>
              <w:top w:val="nil"/>
              <w:left w:val="nil"/>
              <w:bottom w:val="single" w:sz="4" w:space="0" w:color="auto"/>
              <w:right w:val="nil"/>
            </w:tcBorders>
          </w:tcPr>
          <w:p w14:paraId="71C9944C" w14:textId="63D5CBCC" w:rsidR="00F30C31" w:rsidRPr="006E53E4" w:rsidRDefault="00F30C31" w:rsidP="00F56E87">
            <w:pPr>
              <w:pStyle w:val="12"/>
              <w:shd w:val="clear" w:color="auto" w:fill="auto"/>
              <w:spacing w:line="180" w:lineRule="exact"/>
              <w:rPr>
                <w:i/>
                <w:iCs/>
                <w:noProof/>
                <w:sz w:val="20"/>
                <w:lang w:val="uk-UA" w:eastAsia="ru-RU"/>
              </w:rPr>
            </w:pPr>
          </w:p>
        </w:tc>
        <w:tc>
          <w:tcPr>
            <w:tcW w:w="2022" w:type="dxa"/>
            <w:gridSpan w:val="3"/>
            <w:tcBorders>
              <w:top w:val="nil"/>
              <w:left w:val="nil"/>
              <w:bottom w:val="single" w:sz="4" w:space="0" w:color="auto"/>
              <w:right w:val="nil"/>
            </w:tcBorders>
          </w:tcPr>
          <w:p w14:paraId="5D4B25F0" w14:textId="1BF837B0"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358AD82" w14:textId="26E4BC92"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1190C7AA" w14:textId="3E8A2CD1" w:rsidR="00F30C31" w:rsidRPr="006E53E4" w:rsidRDefault="00F30C31" w:rsidP="00F56E87">
            <w:pPr>
              <w:pStyle w:val="12"/>
              <w:shd w:val="clear" w:color="auto" w:fill="auto"/>
              <w:spacing w:line="240" w:lineRule="auto"/>
              <w:jc w:val="center"/>
              <w:rPr>
                <w:b/>
                <w:bCs/>
                <w:iCs/>
                <w:noProof/>
                <w:sz w:val="20"/>
                <w:lang w:val="uk-UA" w:eastAsia="ru-RU"/>
              </w:rPr>
            </w:pPr>
            <w:r w:rsidRPr="006E53E4">
              <w:rPr>
                <w:b/>
                <w:bCs/>
                <w:iCs/>
                <w:noProof/>
                <w:sz w:val="20"/>
                <w:lang w:val="uk-UA" w:eastAsia="ru-RU"/>
              </w:rPr>
              <w:t>Вкажіть статус Контролюючої Особм, зробивши відмітку і відповідному полі</w:t>
            </w:r>
          </w:p>
        </w:tc>
        <w:tc>
          <w:tcPr>
            <w:tcW w:w="1709" w:type="dxa"/>
            <w:gridSpan w:val="4"/>
            <w:tcBorders>
              <w:top w:val="single" w:sz="4" w:space="0" w:color="auto"/>
              <w:left w:val="single" w:sz="4" w:space="0" w:color="auto"/>
              <w:bottom w:val="single" w:sz="4" w:space="0" w:color="auto"/>
              <w:right w:val="single" w:sz="4" w:space="0" w:color="auto"/>
            </w:tcBorders>
            <w:vAlign w:val="center"/>
          </w:tcPr>
          <w:p w14:paraId="7A48815F" w14:textId="79B89A10" w:rsidR="00F30C31" w:rsidRPr="006E53E4" w:rsidRDefault="00F30C31" w:rsidP="00F56E87">
            <w:pPr>
              <w:pStyle w:val="12"/>
              <w:shd w:val="clear" w:color="auto" w:fill="auto"/>
              <w:spacing w:line="240" w:lineRule="auto"/>
              <w:jc w:val="center"/>
              <w:rPr>
                <w:b/>
                <w:bCs/>
                <w:iCs/>
                <w:noProof/>
                <w:sz w:val="20"/>
                <w:lang w:val="uk-UA" w:eastAsia="ru-RU"/>
              </w:rPr>
            </w:pPr>
            <w:r w:rsidRPr="006E53E4">
              <w:rPr>
                <w:b/>
                <w:bCs/>
                <w:iCs/>
                <w:noProof/>
                <w:sz w:val="20"/>
                <w:lang w:val="uk-UA" w:eastAsia="ru-RU"/>
              </w:rPr>
              <w:t>Організація 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9817B1" w14:textId="77758557" w:rsidR="00F30C31" w:rsidRPr="006E53E4" w:rsidRDefault="00F30C31" w:rsidP="00F56E87">
            <w:pPr>
              <w:pStyle w:val="12"/>
              <w:shd w:val="clear" w:color="auto" w:fill="auto"/>
              <w:spacing w:line="240" w:lineRule="auto"/>
              <w:jc w:val="center"/>
              <w:rPr>
                <w:b/>
                <w:bCs/>
                <w:iCs/>
                <w:noProof/>
                <w:sz w:val="20"/>
                <w:lang w:val="uk-UA" w:eastAsia="ru-RU"/>
              </w:rPr>
            </w:pPr>
            <w:r w:rsidRPr="006E53E4">
              <w:rPr>
                <w:b/>
                <w:bCs/>
                <w:iCs/>
                <w:noProof/>
                <w:sz w:val="20"/>
                <w:lang w:val="uk-UA" w:eastAsia="ru-RU"/>
              </w:rPr>
              <w:t>Організація 2</w:t>
            </w:r>
          </w:p>
        </w:tc>
        <w:tc>
          <w:tcPr>
            <w:tcW w:w="2022" w:type="dxa"/>
            <w:gridSpan w:val="3"/>
            <w:tcBorders>
              <w:top w:val="single" w:sz="4" w:space="0" w:color="auto"/>
              <w:left w:val="single" w:sz="4" w:space="0" w:color="auto"/>
              <w:bottom w:val="single" w:sz="4" w:space="0" w:color="auto"/>
              <w:right w:val="single" w:sz="4" w:space="0" w:color="auto"/>
            </w:tcBorders>
            <w:vAlign w:val="center"/>
          </w:tcPr>
          <w:p w14:paraId="47D1B6A5" w14:textId="17B8C831" w:rsidR="00F30C31" w:rsidRPr="006E53E4" w:rsidRDefault="00F30C31" w:rsidP="00F56E87">
            <w:pPr>
              <w:pStyle w:val="12"/>
              <w:shd w:val="clear" w:color="auto" w:fill="auto"/>
              <w:spacing w:line="240" w:lineRule="auto"/>
              <w:jc w:val="center"/>
              <w:rPr>
                <w:b/>
                <w:bCs/>
                <w:iCs/>
                <w:noProof/>
                <w:sz w:val="20"/>
                <w:lang w:val="uk-UA" w:eastAsia="ru-RU"/>
              </w:rPr>
            </w:pPr>
            <w:r w:rsidRPr="006E53E4">
              <w:rPr>
                <w:b/>
                <w:bCs/>
                <w:iCs/>
                <w:noProof/>
                <w:sz w:val="20"/>
                <w:lang w:val="uk-UA" w:eastAsia="ru-RU"/>
              </w:rPr>
              <w:t>Організація 3</w:t>
            </w:r>
          </w:p>
        </w:tc>
      </w:tr>
      <w:tr w:rsidR="00F30C31" w:rsidRPr="006E53E4" w14:paraId="283285A5" w14:textId="1FC52D34" w:rsidTr="007D427F">
        <w:trPr>
          <w:gridAfter w:val="1"/>
          <w:wAfter w:w="137" w:type="dxa"/>
          <w:trHeight w:val="505"/>
        </w:trPr>
        <w:tc>
          <w:tcPr>
            <w:tcW w:w="4920" w:type="dxa"/>
            <w:gridSpan w:val="3"/>
            <w:tcBorders>
              <w:top w:val="single" w:sz="4" w:space="0" w:color="auto"/>
              <w:left w:val="single" w:sz="4" w:space="0" w:color="auto"/>
              <w:bottom w:val="single" w:sz="4" w:space="0" w:color="auto"/>
              <w:right w:val="single" w:sz="4" w:space="0" w:color="auto"/>
            </w:tcBorders>
          </w:tcPr>
          <w:p w14:paraId="0C053EB4" w14:textId="46D50510" w:rsidR="00F30C31" w:rsidRPr="006E53E4" w:rsidRDefault="00F30C31" w:rsidP="00F56E87">
            <w:pPr>
              <w:pStyle w:val="12"/>
              <w:numPr>
                <w:ilvl w:val="0"/>
                <w:numId w:val="72"/>
              </w:numPr>
              <w:shd w:val="clear" w:color="auto" w:fill="auto"/>
              <w:tabs>
                <w:tab w:val="left" w:pos="177"/>
              </w:tabs>
              <w:spacing w:line="240" w:lineRule="auto"/>
              <w:rPr>
                <w:noProof/>
                <w:sz w:val="20"/>
                <w:lang w:val="uk-UA" w:eastAsia="ru-RU"/>
              </w:rPr>
            </w:pPr>
            <w:r w:rsidRPr="006E53E4">
              <w:rPr>
                <w:noProof/>
                <w:sz w:val="20"/>
                <w:lang w:val="uk-UA" w:eastAsia="ru-RU"/>
              </w:rPr>
              <w:t xml:space="preserve">КО юридичної особи – право власності (CP of legal person – ownership) </w:t>
            </w:r>
          </w:p>
        </w:tc>
        <w:tc>
          <w:tcPr>
            <w:tcW w:w="1709" w:type="dxa"/>
            <w:gridSpan w:val="4"/>
            <w:tcBorders>
              <w:top w:val="single" w:sz="4" w:space="0" w:color="auto"/>
              <w:left w:val="single" w:sz="4" w:space="0" w:color="auto"/>
              <w:bottom w:val="single" w:sz="4" w:space="0" w:color="auto"/>
              <w:right w:val="single" w:sz="4" w:space="0" w:color="auto"/>
            </w:tcBorders>
          </w:tcPr>
          <w:p w14:paraId="40433723" w14:textId="75300D21"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6DA718F2" w14:textId="4F748E6B"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3E74F6F2" w14:textId="45887A35"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19E2C255" w14:textId="099BC0CD"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353DDBB7" w14:textId="181E0B37" w:rsidR="00F30C31" w:rsidRPr="006E53E4" w:rsidRDefault="00F30C31" w:rsidP="00F56E87">
            <w:pPr>
              <w:pStyle w:val="12"/>
              <w:numPr>
                <w:ilvl w:val="0"/>
                <w:numId w:val="72"/>
              </w:numPr>
              <w:shd w:val="clear" w:color="auto" w:fill="auto"/>
              <w:tabs>
                <w:tab w:val="left" w:pos="177"/>
              </w:tabs>
              <w:spacing w:line="240" w:lineRule="auto"/>
              <w:rPr>
                <w:iCs/>
                <w:noProof/>
                <w:sz w:val="20"/>
                <w:lang w:val="uk-UA" w:eastAsia="ru-RU"/>
              </w:rPr>
            </w:pPr>
            <w:r w:rsidRPr="006E53E4">
              <w:rPr>
                <w:noProof/>
                <w:sz w:val="20"/>
                <w:lang w:val="uk-UA" w:eastAsia="ru-RU"/>
              </w:rPr>
              <w:t xml:space="preserve">КО юридичної особи – інший спосіб контролю (CP of legal person – means) </w:t>
            </w:r>
          </w:p>
        </w:tc>
        <w:tc>
          <w:tcPr>
            <w:tcW w:w="1709" w:type="dxa"/>
            <w:gridSpan w:val="4"/>
            <w:tcBorders>
              <w:top w:val="single" w:sz="4" w:space="0" w:color="auto"/>
              <w:left w:val="single" w:sz="4" w:space="0" w:color="auto"/>
              <w:bottom w:val="single" w:sz="4" w:space="0" w:color="auto"/>
              <w:right w:val="single" w:sz="4" w:space="0" w:color="auto"/>
            </w:tcBorders>
          </w:tcPr>
          <w:p w14:paraId="2122CDFB" w14:textId="53A0E8AA"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4F44C922" w14:textId="5F0A97A0"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1CE50AF9" w14:textId="3467B51C"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6CE224CE" w14:textId="3AF5245D"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2B46027C" w14:textId="34EB4F0D" w:rsidR="00F30C31" w:rsidRPr="006E53E4" w:rsidRDefault="00F30C31" w:rsidP="00F56E87">
            <w:pPr>
              <w:pStyle w:val="12"/>
              <w:numPr>
                <w:ilvl w:val="0"/>
                <w:numId w:val="72"/>
              </w:numPr>
              <w:shd w:val="clear" w:color="auto" w:fill="auto"/>
              <w:tabs>
                <w:tab w:val="left" w:pos="177"/>
              </w:tabs>
              <w:spacing w:line="240" w:lineRule="auto"/>
              <w:rPr>
                <w:iCs/>
                <w:noProof/>
                <w:sz w:val="20"/>
                <w:lang w:val="uk-UA" w:eastAsia="ru-RU"/>
              </w:rPr>
            </w:pPr>
            <w:r w:rsidRPr="006E53E4">
              <w:rPr>
                <w:noProof/>
                <w:sz w:val="20"/>
                <w:lang w:val="uk-UA" w:eastAsia="ru-RU"/>
              </w:rPr>
              <w:t xml:space="preserve">КО юридичної особи – соба, яка займає старшу керівну посаду (CP of legal person – senior managing official) </w:t>
            </w:r>
          </w:p>
        </w:tc>
        <w:tc>
          <w:tcPr>
            <w:tcW w:w="1709" w:type="dxa"/>
            <w:gridSpan w:val="4"/>
            <w:tcBorders>
              <w:top w:val="single" w:sz="4" w:space="0" w:color="auto"/>
              <w:left w:val="single" w:sz="4" w:space="0" w:color="auto"/>
              <w:bottom w:val="single" w:sz="4" w:space="0" w:color="auto"/>
              <w:right w:val="single" w:sz="4" w:space="0" w:color="auto"/>
            </w:tcBorders>
          </w:tcPr>
          <w:p w14:paraId="37DA0D17" w14:textId="4244839C"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4334EE1E" w14:textId="5979C200"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609FC8AB" w14:textId="2F145B09" w:rsidR="00F30C31" w:rsidRPr="006E53E4" w:rsidRDefault="00F30C31" w:rsidP="00F56E87">
            <w:pPr>
              <w:pStyle w:val="12"/>
              <w:shd w:val="clear" w:color="auto" w:fill="auto"/>
              <w:spacing w:line="240" w:lineRule="auto"/>
              <w:rPr>
                <w:iCs/>
                <w:noProof/>
                <w:sz w:val="20"/>
                <w:lang w:val="uk-UA" w:eastAsia="ru-RU"/>
              </w:rPr>
            </w:pPr>
          </w:p>
        </w:tc>
      </w:tr>
      <w:tr w:rsidR="00F30C31" w:rsidRPr="006E53E4" w14:paraId="0607FC32" w14:textId="7CDB3FA8"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3AAAE720" w14:textId="0DE5EA45" w:rsidR="00F30C31" w:rsidRPr="006E53E4" w:rsidRDefault="00F30C31" w:rsidP="00F56E87">
            <w:pPr>
              <w:pStyle w:val="12"/>
              <w:numPr>
                <w:ilvl w:val="0"/>
                <w:numId w:val="72"/>
              </w:numPr>
              <w:shd w:val="clear" w:color="auto" w:fill="auto"/>
              <w:tabs>
                <w:tab w:val="left" w:pos="177"/>
              </w:tabs>
              <w:spacing w:line="240" w:lineRule="auto"/>
              <w:rPr>
                <w:iCs/>
                <w:noProof/>
                <w:sz w:val="20"/>
                <w:lang w:val="uk-UA" w:eastAsia="ru-RU"/>
              </w:rPr>
            </w:pPr>
            <w:r w:rsidRPr="006E53E4">
              <w:rPr>
                <w:noProof/>
                <w:sz w:val="20"/>
                <w:lang w:val="uk-UA" w:eastAsia="ru-RU"/>
              </w:rPr>
              <w:t>КО правового утворення – траст – засновник  (CP of legal arrangement - trust – settlor)</w:t>
            </w:r>
          </w:p>
        </w:tc>
        <w:tc>
          <w:tcPr>
            <w:tcW w:w="1709" w:type="dxa"/>
            <w:gridSpan w:val="4"/>
            <w:tcBorders>
              <w:top w:val="single" w:sz="4" w:space="0" w:color="auto"/>
              <w:left w:val="single" w:sz="4" w:space="0" w:color="auto"/>
              <w:bottom w:val="single" w:sz="4" w:space="0" w:color="auto"/>
              <w:right w:val="single" w:sz="4" w:space="0" w:color="auto"/>
            </w:tcBorders>
          </w:tcPr>
          <w:p w14:paraId="49718CDE" w14:textId="485905A6"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2435FD1D" w14:textId="1A3A8E12"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463BFA8E" w14:textId="5368F712" w:rsidR="00F30C31" w:rsidRPr="006E53E4" w:rsidRDefault="00F30C31" w:rsidP="00F56E87">
            <w:pPr>
              <w:pStyle w:val="12"/>
              <w:shd w:val="clear" w:color="auto" w:fill="auto"/>
              <w:spacing w:line="240" w:lineRule="auto"/>
              <w:rPr>
                <w:iCs/>
                <w:noProof/>
                <w:sz w:val="20"/>
                <w:lang w:val="uk-UA" w:eastAsia="ru-RU"/>
              </w:rPr>
            </w:pPr>
          </w:p>
        </w:tc>
      </w:tr>
      <w:tr w:rsidR="00F30C31" w:rsidRPr="006E53E4" w14:paraId="5DDBC4E6" w14:textId="436DA8B7"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7B62BF23" w14:textId="237B037C" w:rsidR="00F30C31" w:rsidRPr="006E53E4" w:rsidRDefault="00F30C31" w:rsidP="00F56E87">
            <w:pPr>
              <w:pStyle w:val="12"/>
              <w:numPr>
                <w:ilvl w:val="0"/>
                <w:numId w:val="72"/>
              </w:numPr>
              <w:shd w:val="clear" w:color="auto" w:fill="auto"/>
              <w:tabs>
                <w:tab w:val="left" w:pos="177"/>
              </w:tabs>
              <w:spacing w:line="240" w:lineRule="auto"/>
              <w:rPr>
                <w:iCs/>
                <w:noProof/>
                <w:sz w:val="20"/>
                <w:lang w:val="uk-UA" w:eastAsia="ru-RU"/>
              </w:rPr>
            </w:pPr>
            <w:r w:rsidRPr="006E53E4">
              <w:rPr>
                <w:noProof/>
                <w:sz w:val="20"/>
                <w:lang w:val="uk-UA" w:eastAsia="ru-RU"/>
              </w:rPr>
              <w:t>КО правового утворення – траст – управитель (довірчий власник) (CP of legal arrangement - trust – trustее)</w:t>
            </w:r>
          </w:p>
        </w:tc>
        <w:tc>
          <w:tcPr>
            <w:tcW w:w="1709" w:type="dxa"/>
            <w:gridSpan w:val="4"/>
            <w:tcBorders>
              <w:top w:val="single" w:sz="4" w:space="0" w:color="auto"/>
              <w:left w:val="single" w:sz="4" w:space="0" w:color="auto"/>
              <w:bottom w:val="single" w:sz="4" w:space="0" w:color="auto"/>
              <w:right w:val="single" w:sz="4" w:space="0" w:color="auto"/>
            </w:tcBorders>
          </w:tcPr>
          <w:p w14:paraId="164B8BAB" w14:textId="414175C4"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6B39CC9A" w14:textId="074FC6F9"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236B139A" w14:textId="1A90E353" w:rsidR="00F30C31" w:rsidRPr="006E53E4" w:rsidRDefault="00F30C31" w:rsidP="00F56E87">
            <w:pPr>
              <w:pStyle w:val="12"/>
              <w:shd w:val="clear" w:color="auto" w:fill="auto"/>
              <w:spacing w:line="240" w:lineRule="auto"/>
              <w:rPr>
                <w:iCs/>
                <w:noProof/>
                <w:sz w:val="20"/>
                <w:lang w:val="uk-UA" w:eastAsia="ru-RU"/>
              </w:rPr>
            </w:pPr>
          </w:p>
        </w:tc>
      </w:tr>
      <w:tr w:rsidR="00F30C31" w:rsidRPr="006E53E4" w14:paraId="671226FE" w14:textId="540C0F01"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531D901C" w14:textId="30E095BB" w:rsidR="00F30C31" w:rsidRPr="006E53E4" w:rsidRDefault="00F30C31" w:rsidP="00F56E87">
            <w:pPr>
              <w:pStyle w:val="12"/>
              <w:numPr>
                <w:ilvl w:val="0"/>
                <w:numId w:val="72"/>
              </w:numPr>
              <w:shd w:val="clear" w:color="auto" w:fill="auto"/>
              <w:tabs>
                <w:tab w:val="left" w:pos="177"/>
              </w:tabs>
              <w:spacing w:line="240" w:lineRule="auto"/>
              <w:rPr>
                <w:iCs/>
                <w:noProof/>
                <w:sz w:val="20"/>
                <w:lang w:val="uk-UA" w:eastAsia="ru-RU"/>
              </w:rPr>
            </w:pPr>
            <w:r w:rsidRPr="006E53E4">
              <w:rPr>
                <w:noProof/>
                <w:sz w:val="20"/>
                <w:lang w:val="uk-UA" w:eastAsia="ru-RU"/>
              </w:rPr>
              <w:t>КО правового утворення – траст – захисник (протектор) (CP of legal arrangement - trust – protector)</w:t>
            </w:r>
          </w:p>
        </w:tc>
        <w:tc>
          <w:tcPr>
            <w:tcW w:w="1709" w:type="dxa"/>
            <w:gridSpan w:val="4"/>
            <w:tcBorders>
              <w:top w:val="single" w:sz="4" w:space="0" w:color="auto"/>
              <w:left w:val="single" w:sz="4" w:space="0" w:color="auto"/>
              <w:bottom w:val="single" w:sz="4" w:space="0" w:color="auto"/>
              <w:right w:val="single" w:sz="4" w:space="0" w:color="auto"/>
            </w:tcBorders>
          </w:tcPr>
          <w:p w14:paraId="302E52DF" w14:textId="32DCEEDE"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7C2E0089" w14:textId="60C47C82"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0BD78B92" w14:textId="6CE97A77" w:rsidR="00F30C31" w:rsidRPr="006E53E4" w:rsidRDefault="00F30C31" w:rsidP="00F56E87">
            <w:pPr>
              <w:pStyle w:val="12"/>
              <w:shd w:val="clear" w:color="auto" w:fill="auto"/>
              <w:spacing w:line="240" w:lineRule="auto"/>
              <w:rPr>
                <w:iCs/>
                <w:noProof/>
                <w:sz w:val="20"/>
                <w:lang w:val="uk-UA" w:eastAsia="ru-RU"/>
              </w:rPr>
            </w:pPr>
          </w:p>
        </w:tc>
      </w:tr>
      <w:tr w:rsidR="00F30C31" w:rsidRPr="006E53E4" w14:paraId="5F00E9E1" w14:textId="2BF80C88"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3E6EDF00" w14:textId="75A57D8A" w:rsidR="00F30C31" w:rsidRPr="006E53E4" w:rsidRDefault="00F30C31" w:rsidP="00F56E87">
            <w:pPr>
              <w:pStyle w:val="12"/>
              <w:numPr>
                <w:ilvl w:val="0"/>
                <w:numId w:val="72"/>
              </w:numPr>
              <w:shd w:val="clear" w:color="auto" w:fill="auto"/>
              <w:tabs>
                <w:tab w:val="left" w:pos="177"/>
              </w:tabs>
              <w:spacing w:line="240" w:lineRule="auto"/>
              <w:rPr>
                <w:noProof/>
                <w:sz w:val="20"/>
                <w:lang w:val="uk-UA" w:eastAsia="ru-RU"/>
              </w:rPr>
            </w:pPr>
            <w:r w:rsidRPr="006E53E4">
              <w:rPr>
                <w:noProof/>
                <w:sz w:val="20"/>
                <w:lang w:val="uk-UA" w:eastAsia="ru-RU"/>
              </w:rPr>
              <w:t>КО правового утворення – траст – вигодонабувач (бенефіціар) (CP of legal arrangement – trust – beneficiary)</w:t>
            </w:r>
          </w:p>
        </w:tc>
        <w:tc>
          <w:tcPr>
            <w:tcW w:w="1709" w:type="dxa"/>
            <w:gridSpan w:val="4"/>
            <w:tcBorders>
              <w:top w:val="single" w:sz="4" w:space="0" w:color="auto"/>
              <w:left w:val="single" w:sz="4" w:space="0" w:color="auto"/>
              <w:bottom w:val="single" w:sz="4" w:space="0" w:color="auto"/>
              <w:right w:val="single" w:sz="4" w:space="0" w:color="auto"/>
            </w:tcBorders>
          </w:tcPr>
          <w:p w14:paraId="3E6DDF16" w14:textId="68CE008E"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181431E6" w14:textId="41F8374E"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59CB1567" w14:textId="6A6E7E81"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0E19FD94" w14:textId="3FB3B2B9"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4119584C" w14:textId="7CF01B6E" w:rsidR="00F30C31" w:rsidRPr="006E53E4" w:rsidRDefault="00F30C31" w:rsidP="00F56E87">
            <w:pPr>
              <w:pStyle w:val="12"/>
              <w:numPr>
                <w:ilvl w:val="0"/>
                <w:numId w:val="72"/>
              </w:numPr>
              <w:shd w:val="clear" w:color="auto" w:fill="auto"/>
              <w:tabs>
                <w:tab w:val="left" w:pos="177"/>
              </w:tabs>
              <w:spacing w:line="240" w:lineRule="auto"/>
              <w:rPr>
                <w:noProof/>
                <w:sz w:val="20"/>
                <w:lang w:val="uk-UA" w:eastAsia="ru-RU"/>
              </w:rPr>
            </w:pPr>
            <w:r w:rsidRPr="006E53E4">
              <w:rPr>
                <w:noProof/>
                <w:sz w:val="20"/>
                <w:lang w:val="uk-UA" w:eastAsia="ru-RU"/>
              </w:rPr>
              <w:t>КО правового утворення – траст – інше  (CP of legal arrangement - trust – other)</w:t>
            </w:r>
          </w:p>
        </w:tc>
        <w:tc>
          <w:tcPr>
            <w:tcW w:w="1709" w:type="dxa"/>
            <w:gridSpan w:val="4"/>
            <w:tcBorders>
              <w:top w:val="single" w:sz="4" w:space="0" w:color="auto"/>
              <w:left w:val="single" w:sz="4" w:space="0" w:color="auto"/>
              <w:bottom w:val="single" w:sz="4" w:space="0" w:color="auto"/>
              <w:right w:val="single" w:sz="4" w:space="0" w:color="auto"/>
            </w:tcBorders>
          </w:tcPr>
          <w:p w14:paraId="045D233F" w14:textId="22594399"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041DCDE1" w14:textId="55830924"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066FE7BD" w14:textId="1F028BA3"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338F48E1" w14:textId="693BD1DB"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1621C7EC" w14:textId="7AAEAC12" w:rsidR="00F30C31" w:rsidRPr="006E53E4" w:rsidRDefault="00F30C31" w:rsidP="00F56E87">
            <w:pPr>
              <w:pStyle w:val="12"/>
              <w:numPr>
                <w:ilvl w:val="0"/>
                <w:numId w:val="72"/>
              </w:numPr>
              <w:shd w:val="clear" w:color="auto" w:fill="auto"/>
              <w:tabs>
                <w:tab w:val="left" w:pos="177"/>
              </w:tabs>
              <w:spacing w:line="240" w:lineRule="auto"/>
              <w:rPr>
                <w:noProof/>
                <w:sz w:val="20"/>
                <w:lang w:val="uk-UA" w:eastAsia="ru-RU"/>
              </w:rPr>
            </w:pPr>
            <w:r w:rsidRPr="006E53E4">
              <w:rPr>
                <w:noProof/>
                <w:sz w:val="20"/>
                <w:lang w:val="uk-UA" w:eastAsia="ru-RU"/>
              </w:rPr>
              <w:t>КО правового утворення – інше – еквівалент засновника (CP of legal arrangement – other – settlor – equivalent)</w:t>
            </w:r>
          </w:p>
        </w:tc>
        <w:tc>
          <w:tcPr>
            <w:tcW w:w="1709" w:type="dxa"/>
            <w:gridSpan w:val="4"/>
            <w:tcBorders>
              <w:top w:val="single" w:sz="4" w:space="0" w:color="auto"/>
              <w:left w:val="single" w:sz="4" w:space="0" w:color="auto"/>
              <w:bottom w:val="single" w:sz="4" w:space="0" w:color="auto"/>
              <w:right w:val="single" w:sz="4" w:space="0" w:color="auto"/>
            </w:tcBorders>
          </w:tcPr>
          <w:p w14:paraId="28FF6235" w14:textId="1A0C35A3"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68674AF1" w14:textId="617274DF"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5DB2E886" w14:textId="7EFA73DD"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623F2236" w14:textId="6781AA3D"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1AEB9E4E" w14:textId="3FD5B3CF" w:rsidR="00F30C31" w:rsidRPr="006E53E4" w:rsidRDefault="00F30C31" w:rsidP="00F56E87">
            <w:pPr>
              <w:pStyle w:val="12"/>
              <w:numPr>
                <w:ilvl w:val="0"/>
                <w:numId w:val="72"/>
              </w:numPr>
              <w:shd w:val="clear" w:color="auto" w:fill="auto"/>
              <w:tabs>
                <w:tab w:val="left" w:pos="319"/>
              </w:tabs>
              <w:spacing w:line="240" w:lineRule="auto"/>
              <w:rPr>
                <w:noProof/>
                <w:sz w:val="20"/>
                <w:lang w:val="uk-UA" w:eastAsia="ru-RU"/>
              </w:rPr>
            </w:pPr>
            <w:r w:rsidRPr="006E53E4">
              <w:rPr>
                <w:noProof/>
                <w:sz w:val="20"/>
                <w:lang w:val="uk-UA" w:eastAsia="ru-RU"/>
              </w:rPr>
              <w:t>КО правового утворення – інше – еквівалент управителя (довірчого власника) (CP of legal arrangement – other – trustее equivalent)</w:t>
            </w:r>
          </w:p>
        </w:tc>
        <w:tc>
          <w:tcPr>
            <w:tcW w:w="1709" w:type="dxa"/>
            <w:gridSpan w:val="4"/>
            <w:tcBorders>
              <w:top w:val="single" w:sz="4" w:space="0" w:color="auto"/>
              <w:left w:val="single" w:sz="4" w:space="0" w:color="auto"/>
              <w:bottom w:val="single" w:sz="4" w:space="0" w:color="auto"/>
              <w:right w:val="single" w:sz="4" w:space="0" w:color="auto"/>
            </w:tcBorders>
          </w:tcPr>
          <w:p w14:paraId="5C24E383" w14:textId="045FDA5A"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0E38F5E1" w14:textId="6C48737A"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3A3D71AF" w14:textId="328305C8"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693D14E4" w14:textId="09E624C2"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2B105114" w14:textId="0BD4E8C0" w:rsidR="00F30C31" w:rsidRPr="006E53E4" w:rsidRDefault="00F30C31" w:rsidP="00F56E87">
            <w:pPr>
              <w:pStyle w:val="12"/>
              <w:numPr>
                <w:ilvl w:val="0"/>
                <w:numId w:val="72"/>
              </w:numPr>
              <w:shd w:val="clear" w:color="auto" w:fill="auto"/>
              <w:tabs>
                <w:tab w:val="left" w:pos="319"/>
              </w:tabs>
              <w:spacing w:line="240" w:lineRule="auto"/>
              <w:ind w:left="35" w:firstLine="1"/>
              <w:rPr>
                <w:noProof/>
                <w:sz w:val="20"/>
                <w:lang w:val="uk-UA" w:eastAsia="ru-RU"/>
              </w:rPr>
            </w:pPr>
            <w:r w:rsidRPr="006E53E4">
              <w:rPr>
                <w:noProof/>
                <w:sz w:val="20"/>
                <w:lang w:val="uk-UA" w:eastAsia="ru-RU"/>
              </w:rPr>
              <w:t>КО правового утворення – інше – еквівалент захисника (CP of legal arrangement – other – protector equivalent)</w:t>
            </w:r>
          </w:p>
        </w:tc>
        <w:tc>
          <w:tcPr>
            <w:tcW w:w="1709" w:type="dxa"/>
            <w:gridSpan w:val="4"/>
            <w:tcBorders>
              <w:top w:val="single" w:sz="4" w:space="0" w:color="auto"/>
              <w:left w:val="single" w:sz="4" w:space="0" w:color="auto"/>
              <w:bottom w:val="single" w:sz="4" w:space="0" w:color="auto"/>
              <w:right w:val="single" w:sz="4" w:space="0" w:color="auto"/>
            </w:tcBorders>
          </w:tcPr>
          <w:p w14:paraId="2C032F7A" w14:textId="01F1D769"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1141328A" w14:textId="35E17976"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0D3C9C19" w14:textId="25FD850E"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460C8C76" w14:textId="2AD0E2D6"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6757564D" w14:textId="291262E1" w:rsidR="00F30C31" w:rsidRPr="006E53E4" w:rsidRDefault="00F30C31" w:rsidP="00F56E87">
            <w:pPr>
              <w:pStyle w:val="12"/>
              <w:numPr>
                <w:ilvl w:val="0"/>
                <w:numId w:val="72"/>
              </w:numPr>
              <w:shd w:val="clear" w:color="auto" w:fill="auto"/>
              <w:tabs>
                <w:tab w:val="left" w:pos="319"/>
              </w:tabs>
              <w:spacing w:line="240" w:lineRule="auto"/>
              <w:rPr>
                <w:noProof/>
                <w:sz w:val="20"/>
                <w:lang w:val="uk-UA" w:eastAsia="ru-RU"/>
              </w:rPr>
            </w:pPr>
            <w:r w:rsidRPr="006E53E4">
              <w:rPr>
                <w:noProof/>
                <w:sz w:val="20"/>
                <w:lang w:val="uk-UA" w:eastAsia="ru-RU"/>
              </w:rPr>
              <w:t>КО правового утворення – інше – еквівалент вигодонабувача (бенефіціара) (CP of legal arrangement – other – beneficiary equivalent)</w:t>
            </w:r>
          </w:p>
        </w:tc>
        <w:tc>
          <w:tcPr>
            <w:tcW w:w="1709" w:type="dxa"/>
            <w:gridSpan w:val="4"/>
            <w:tcBorders>
              <w:top w:val="single" w:sz="4" w:space="0" w:color="auto"/>
              <w:left w:val="single" w:sz="4" w:space="0" w:color="auto"/>
              <w:bottom w:val="single" w:sz="4" w:space="0" w:color="auto"/>
              <w:right w:val="single" w:sz="4" w:space="0" w:color="auto"/>
            </w:tcBorders>
          </w:tcPr>
          <w:p w14:paraId="1C96C242" w14:textId="416824AF"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5EA7223C" w14:textId="53542A56"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4CD943D8" w14:textId="5EE8FA22"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27BEB6B3" w14:textId="173A0035" w:rsidTr="007D427F">
        <w:trPr>
          <w:gridAfter w:val="1"/>
          <w:wAfter w:w="137" w:type="dxa"/>
        </w:trPr>
        <w:tc>
          <w:tcPr>
            <w:tcW w:w="4920" w:type="dxa"/>
            <w:gridSpan w:val="3"/>
            <w:tcBorders>
              <w:top w:val="single" w:sz="4" w:space="0" w:color="auto"/>
              <w:left w:val="single" w:sz="4" w:space="0" w:color="auto"/>
              <w:bottom w:val="single" w:sz="4" w:space="0" w:color="auto"/>
              <w:right w:val="single" w:sz="4" w:space="0" w:color="auto"/>
            </w:tcBorders>
          </w:tcPr>
          <w:p w14:paraId="6A756048" w14:textId="18A4F1A1" w:rsidR="00F30C31" w:rsidRPr="006E53E4" w:rsidRDefault="00F30C31" w:rsidP="00F56E87">
            <w:pPr>
              <w:pStyle w:val="12"/>
              <w:numPr>
                <w:ilvl w:val="0"/>
                <w:numId w:val="72"/>
              </w:numPr>
              <w:shd w:val="clear" w:color="auto" w:fill="auto"/>
              <w:tabs>
                <w:tab w:val="left" w:pos="319"/>
              </w:tabs>
              <w:spacing w:line="240" w:lineRule="auto"/>
              <w:rPr>
                <w:noProof/>
                <w:sz w:val="20"/>
                <w:lang w:val="uk-UA" w:eastAsia="ru-RU"/>
              </w:rPr>
            </w:pPr>
            <w:r w:rsidRPr="006E53E4">
              <w:rPr>
                <w:noProof/>
                <w:sz w:val="20"/>
                <w:lang w:val="uk-UA" w:eastAsia="ru-RU"/>
              </w:rPr>
              <w:t>КО правового утворення – інше – інший  еквівалент (CP of legal arrangement – other – other – equivalent)</w:t>
            </w:r>
          </w:p>
        </w:tc>
        <w:tc>
          <w:tcPr>
            <w:tcW w:w="1709" w:type="dxa"/>
            <w:gridSpan w:val="4"/>
            <w:tcBorders>
              <w:top w:val="single" w:sz="4" w:space="0" w:color="auto"/>
              <w:left w:val="single" w:sz="4" w:space="0" w:color="auto"/>
              <w:bottom w:val="single" w:sz="4" w:space="0" w:color="auto"/>
              <w:right w:val="single" w:sz="4" w:space="0" w:color="auto"/>
            </w:tcBorders>
          </w:tcPr>
          <w:p w14:paraId="33FBAD0F" w14:textId="0AD67B7E" w:rsidR="00F30C31" w:rsidRPr="006E53E4" w:rsidRDefault="00F30C31" w:rsidP="00F56E87">
            <w:pPr>
              <w:pStyle w:val="12"/>
              <w:shd w:val="clear" w:color="auto" w:fill="auto"/>
              <w:spacing w:line="240" w:lineRule="auto"/>
              <w:rPr>
                <w:iCs/>
                <w:noProof/>
                <w:sz w:val="20"/>
                <w:lang w:val="uk-UA" w:eastAsia="ru-RU"/>
              </w:rPr>
            </w:pPr>
          </w:p>
        </w:tc>
        <w:tc>
          <w:tcPr>
            <w:tcW w:w="1701" w:type="dxa"/>
            <w:gridSpan w:val="2"/>
            <w:tcBorders>
              <w:top w:val="single" w:sz="4" w:space="0" w:color="auto"/>
              <w:left w:val="single" w:sz="4" w:space="0" w:color="auto"/>
              <w:bottom w:val="single" w:sz="4" w:space="0" w:color="auto"/>
              <w:right w:val="single" w:sz="4" w:space="0" w:color="auto"/>
            </w:tcBorders>
          </w:tcPr>
          <w:p w14:paraId="592AD870" w14:textId="614C479F" w:rsidR="00F30C31" w:rsidRPr="006E53E4" w:rsidRDefault="00F30C31" w:rsidP="00F56E87">
            <w:pPr>
              <w:pStyle w:val="12"/>
              <w:shd w:val="clear" w:color="auto" w:fill="auto"/>
              <w:spacing w:line="240" w:lineRule="auto"/>
              <w:rPr>
                <w:iCs/>
                <w:noProof/>
                <w:sz w:val="20"/>
                <w:lang w:val="uk-UA" w:eastAsia="ru-RU"/>
              </w:rPr>
            </w:pPr>
          </w:p>
        </w:tc>
        <w:tc>
          <w:tcPr>
            <w:tcW w:w="2022" w:type="dxa"/>
            <w:gridSpan w:val="3"/>
            <w:tcBorders>
              <w:top w:val="single" w:sz="4" w:space="0" w:color="auto"/>
              <w:left w:val="single" w:sz="4" w:space="0" w:color="auto"/>
              <w:bottom w:val="single" w:sz="4" w:space="0" w:color="auto"/>
              <w:right w:val="single" w:sz="4" w:space="0" w:color="auto"/>
            </w:tcBorders>
          </w:tcPr>
          <w:p w14:paraId="5BBE1F2C" w14:textId="4664771A" w:rsidR="00F30C31" w:rsidRPr="006E53E4" w:rsidRDefault="00F30C31" w:rsidP="00F56E87">
            <w:pPr>
              <w:pStyle w:val="12"/>
              <w:shd w:val="clear" w:color="auto" w:fill="auto"/>
              <w:spacing w:line="240" w:lineRule="auto"/>
              <w:rPr>
                <w:iCs/>
                <w:noProof/>
                <w:sz w:val="20"/>
                <w:lang w:val="uk-UA" w:eastAsia="ru-RU"/>
              </w:rPr>
            </w:pPr>
          </w:p>
        </w:tc>
      </w:tr>
      <w:tr w:rsidR="00F30C31" w:rsidRPr="00F56E87" w14:paraId="5A8870CA" w14:textId="508FE70B" w:rsidTr="007D427F">
        <w:trPr>
          <w:gridAfter w:val="1"/>
          <w:wAfter w:w="137" w:type="dxa"/>
        </w:trPr>
        <w:tc>
          <w:tcPr>
            <w:tcW w:w="8961" w:type="dxa"/>
            <w:gridSpan w:val="10"/>
            <w:tcBorders>
              <w:top w:val="single" w:sz="4" w:space="0" w:color="auto"/>
              <w:left w:val="nil"/>
              <w:bottom w:val="nil"/>
              <w:right w:val="nil"/>
            </w:tcBorders>
          </w:tcPr>
          <w:p w14:paraId="5A73B117" w14:textId="2726A9FA" w:rsidR="00F30C31" w:rsidRPr="006E53E4" w:rsidRDefault="00F30C31" w:rsidP="00F56E87">
            <w:pPr>
              <w:pStyle w:val="12"/>
              <w:shd w:val="clear" w:color="auto" w:fill="auto"/>
              <w:spacing w:line="180" w:lineRule="exact"/>
              <w:ind w:left="60"/>
              <w:rPr>
                <w:sz w:val="20"/>
                <w:lang w:val="uk-UA" w:eastAsia="ru-RU"/>
              </w:rPr>
            </w:pPr>
          </w:p>
        </w:tc>
        <w:tc>
          <w:tcPr>
            <w:tcW w:w="1391" w:type="dxa"/>
            <w:gridSpan w:val="2"/>
            <w:tcBorders>
              <w:top w:val="single" w:sz="4" w:space="0" w:color="auto"/>
              <w:left w:val="nil"/>
              <w:bottom w:val="nil"/>
              <w:right w:val="nil"/>
            </w:tcBorders>
          </w:tcPr>
          <w:p w14:paraId="235DA4CF" w14:textId="1153A28E"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35CB6F89" w14:textId="53BAAE5D" w:rsidTr="007D427F">
        <w:trPr>
          <w:gridAfter w:val="1"/>
          <w:wAfter w:w="137" w:type="dxa"/>
        </w:trPr>
        <w:tc>
          <w:tcPr>
            <w:tcW w:w="8961" w:type="dxa"/>
            <w:gridSpan w:val="10"/>
            <w:tcBorders>
              <w:top w:val="nil"/>
              <w:left w:val="nil"/>
              <w:bottom w:val="nil"/>
              <w:right w:val="nil"/>
            </w:tcBorders>
          </w:tcPr>
          <w:p w14:paraId="20F9F612" w14:textId="3B2C1594" w:rsidR="00F30C31" w:rsidRPr="006E53E4" w:rsidRDefault="00F30C31" w:rsidP="00F56E87">
            <w:pPr>
              <w:ind w:left="38"/>
              <w:rPr>
                <w:b/>
                <w:bCs/>
                <w:sz w:val="20"/>
                <w:szCs w:val="20"/>
              </w:rPr>
            </w:pPr>
            <w:proofErr w:type="spellStart"/>
            <w:r w:rsidRPr="006E53E4">
              <w:rPr>
                <w:b/>
                <w:bCs/>
                <w:sz w:val="20"/>
                <w:szCs w:val="20"/>
                <w:u w:val="single"/>
                <w:lang w:eastAsia="uk-UA"/>
              </w:rPr>
              <w:t>Частина</w:t>
            </w:r>
            <w:proofErr w:type="spellEnd"/>
            <w:r w:rsidRPr="006E53E4">
              <w:rPr>
                <w:b/>
                <w:bCs/>
                <w:sz w:val="20"/>
                <w:szCs w:val="20"/>
                <w:u w:val="single"/>
                <w:lang w:eastAsia="uk-UA"/>
              </w:rPr>
              <w:t xml:space="preserve"> 4 - </w:t>
            </w:r>
            <w:proofErr w:type="spellStart"/>
            <w:r w:rsidRPr="006E53E4">
              <w:rPr>
                <w:b/>
                <w:bCs/>
                <w:sz w:val="20"/>
                <w:szCs w:val="20"/>
                <w:u w:val="single"/>
                <w:lang w:eastAsia="uk-UA"/>
              </w:rPr>
              <w:t>Заява</w:t>
            </w:r>
            <w:proofErr w:type="spellEnd"/>
            <w:r w:rsidRPr="006E53E4">
              <w:rPr>
                <w:b/>
                <w:bCs/>
                <w:sz w:val="20"/>
                <w:szCs w:val="20"/>
                <w:u w:val="single"/>
                <w:lang w:eastAsia="uk-UA"/>
              </w:rPr>
              <w:t xml:space="preserve"> та </w:t>
            </w:r>
            <w:proofErr w:type="spellStart"/>
            <w:r w:rsidRPr="006E53E4">
              <w:rPr>
                <w:b/>
                <w:bCs/>
                <w:sz w:val="20"/>
                <w:szCs w:val="20"/>
                <w:u w:val="single"/>
                <w:lang w:eastAsia="uk-UA"/>
              </w:rPr>
              <w:t>підпис</w:t>
            </w:r>
            <w:proofErr w:type="spellEnd"/>
            <w:r w:rsidRPr="006E53E4">
              <w:rPr>
                <w:b/>
                <w:bCs/>
                <w:sz w:val="20"/>
                <w:szCs w:val="20"/>
                <w:lang w:eastAsia="uk-UA"/>
              </w:rPr>
              <w:t>*</w:t>
            </w:r>
          </w:p>
        </w:tc>
        <w:tc>
          <w:tcPr>
            <w:tcW w:w="1391" w:type="dxa"/>
            <w:gridSpan w:val="2"/>
            <w:tcBorders>
              <w:top w:val="nil"/>
              <w:left w:val="nil"/>
              <w:bottom w:val="nil"/>
              <w:right w:val="nil"/>
            </w:tcBorders>
          </w:tcPr>
          <w:p w14:paraId="3061DF97" w14:textId="25449952"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FB889C1" w14:textId="4DECB2F7" w:rsidTr="007D427F">
        <w:trPr>
          <w:gridAfter w:val="1"/>
          <w:wAfter w:w="137" w:type="dxa"/>
        </w:trPr>
        <w:tc>
          <w:tcPr>
            <w:tcW w:w="8961" w:type="dxa"/>
            <w:gridSpan w:val="10"/>
            <w:tcBorders>
              <w:top w:val="nil"/>
              <w:left w:val="nil"/>
              <w:bottom w:val="nil"/>
              <w:right w:val="nil"/>
            </w:tcBorders>
          </w:tcPr>
          <w:p w14:paraId="58829FC7" w14:textId="3BBFFBE1" w:rsidR="00F30C31" w:rsidRPr="006E53E4" w:rsidRDefault="00F30C31" w:rsidP="00F56E87">
            <w:pPr>
              <w:ind w:left="38"/>
              <w:rPr>
                <w:b/>
                <w:bCs/>
                <w:sz w:val="20"/>
                <w:szCs w:val="20"/>
                <w:lang w:eastAsia="uk-UA"/>
              </w:rPr>
            </w:pPr>
          </w:p>
        </w:tc>
        <w:tc>
          <w:tcPr>
            <w:tcW w:w="1391" w:type="dxa"/>
            <w:gridSpan w:val="2"/>
            <w:tcBorders>
              <w:top w:val="nil"/>
              <w:left w:val="nil"/>
              <w:bottom w:val="nil"/>
              <w:right w:val="nil"/>
            </w:tcBorders>
          </w:tcPr>
          <w:p w14:paraId="26387A4C" w14:textId="4F2EB543"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488AA57A" w14:textId="45577726" w:rsidTr="007D427F">
        <w:trPr>
          <w:gridAfter w:val="1"/>
          <w:wAfter w:w="137" w:type="dxa"/>
        </w:trPr>
        <w:tc>
          <w:tcPr>
            <w:tcW w:w="10352" w:type="dxa"/>
            <w:gridSpan w:val="12"/>
            <w:tcBorders>
              <w:top w:val="nil"/>
              <w:left w:val="nil"/>
              <w:bottom w:val="nil"/>
              <w:right w:val="nil"/>
            </w:tcBorders>
          </w:tcPr>
          <w:p w14:paraId="45898A47" w14:textId="689C0ACE" w:rsidR="00F30C31" w:rsidRPr="006E53E4" w:rsidRDefault="00F30C31" w:rsidP="00F56E87">
            <w:pPr>
              <w:pStyle w:val="12"/>
              <w:shd w:val="clear" w:color="auto" w:fill="auto"/>
              <w:spacing w:line="240" w:lineRule="auto"/>
              <w:jc w:val="both"/>
              <w:rPr>
                <w:i/>
                <w:iCs/>
                <w:noProof/>
                <w:sz w:val="20"/>
                <w:lang w:val="uk-UA" w:eastAsia="ru-RU"/>
              </w:rPr>
            </w:pPr>
            <w:r w:rsidRPr="006E53E4">
              <w:rPr>
                <w:sz w:val="20"/>
                <w:lang w:val="uk-UA" w:eastAsia="ru-RU"/>
              </w:rPr>
              <w:t>Я цим підтверджую, що розумію, що інформація надана в цьому документі самостійної оцінки та інформація про Контролюючу особу та про будь-який (-і) підзвітний (-і) рахунок (-и) може бути надана Державній податковій службі України, а остання може обмінюватися цією інформацією з податковими органами іншої держави/юрисдикції або державами/юрисдикціями, в якій (-</w:t>
            </w:r>
            <w:proofErr w:type="spellStart"/>
            <w:r w:rsidRPr="006E53E4">
              <w:rPr>
                <w:sz w:val="20"/>
                <w:lang w:val="uk-UA" w:eastAsia="ru-RU"/>
              </w:rPr>
              <w:t>их</w:t>
            </w:r>
            <w:proofErr w:type="spellEnd"/>
            <w:r w:rsidRPr="006E53E4">
              <w:rPr>
                <w:sz w:val="20"/>
                <w:lang w:val="uk-UA" w:eastAsia="ru-RU"/>
              </w:rPr>
              <w:t>) Я/Контролююча Особа може бути податковим резидентом, відповідно до Багатосторонньої угоди компетентних органів про автоматичний обмін інформацією про фінансові рахунки.</w:t>
            </w:r>
          </w:p>
        </w:tc>
      </w:tr>
      <w:tr w:rsidR="00F30C31" w:rsidRPr="006E53E4" w14:paraId="395F5995" w14:textId="2D973608" w:rsidTr="007D427F">
        <w:trPr>
          <w:gridAfter w:val="1"/>
          <w:wAfter w:w="137" w:type="dxa"/>
        </w:trPr>
        <w:tc>
          <w:tcPr>
            <w:tcW w:w="8961" w:type="dxa"/>
            <w:gridSpan w:val="10"/>
            <w:tcBorders>
              <w:top w:val="nil"/>
              <w:left w:val="nil"/>
              <w:bottom w:val="nil"/>
              <w:right w:val="nil"/>
            </w:tcBorders>
          </w:tcPr>
          <w:p w14:paraId="09FB1171" w14:textId="4782BF60" w:rsidR="00F30C31" w:rsidRPr="006E53E4" w:rsidRDefault="00F30C31" w:rsidP="00F56E87">
            <w:pPr>
              <w:pStyle w:val="12"/>
              <w:shd w:val="clear" w:color="auto" w:fill="auto"/>
              <w:spacing w:line="240" w:lineRule="auto"/>
              <w:ind w:left="20" w:right="20"/>
              <w:rPr>
                <w:sz w:val="20"/>
                <w:lang w:val="uk-UA" w:eastAsia="ru-RU"/>
              </w:rPr>
            </w:pPr>
          </w:p>
        </w:tc>
        <w:tc>
          <w:tcPr>
            <w:tcW w:w="1391" w:type="dxa"/>
            <w:gridSpan w:val="2"/>
            <w:tcBorders>
              <w:top w:val="nil"/>
              <w:left w:val="nil"/>
              <w:bottom w:val="nil"/>
              <w:right w:val="nil"/>
            </w:tcBorders>
          </w:tcPr>
          <w:p w14:paraId="7FD8C08A" w14:textId="7DF4A628" w:rsidR="00F30C31" w:rsidRPr="006E53E4" w:rsidRDefault="00F30C31" w:rsidP="00F56E87">
            <w:pPr>
              <w:pStyle w:val="12"/>
              <w:shd w:val="clear" w:color="auto" w:fill="auto"/>
              <w:spacing w:line="240" w:lineRule="auto"/>
              <w:rPr>
                <w:i/>
                <w:iCs/>
                <w:noProof/>
                <w:sz w:val="20"/>
                <w:lang w:val="uk-UA" w:eastAsia="ru-RU"/>
              </w:rPr>
            </w:pPr>
          </w:p>
        </w:tc>
      </w:tr>
      <w:tr w:rsidR="00F30C31" w:rsidRPr="006E53E4" w14:paraId="0436D86E" w14:textId="75DAAF60" w:rsidTr="007D427F">
        <w:trPr>
          <w:gridAfter w:val="1"/>
          <w:wAfter w:w="137" w:type="dxa"/>
        </w:trPr>
        <w:tc>
          <w:tcPr>
            <w:tcW w:w="10352" w:type="dxa"/>
            <w:gridSpan w:val="12"/>
            <w:tcBorders>
              <w:top w:val="nil"/>
              <w:left w:val="nil"/>
              <w:bottom w:val="nil"/>
              <w:right w:val="nil"/>
            </w:tcBorders>
          </w:tcPr>
          <w:p w14:paraId="19FC6EE4" w14:textId="15B5ADD6" w:rsidR="00F30C31" w:rsidRPr="006E53E4" w:rsidRDefault="00F30C31" w:rsidP="00F56E87">
            <w:pPr>
              <w:pStyle w:val="12"/>
              <w:shd w:val="clear" w:color="auto" w:fill="auto"/>
              <w:spacing w:line="240" w:lineRule="auto"/>
              <w:jc w:val="both"/>
              <w:rPr>
                <w:i/>
                <w:iCs/>
                <w:noProof/>
                <w:sz w:val="20"/>
                <w:lang w:val="uk-UA" w:eastAsia="ru-RU"/>
              </w:rPr>
            </w:pPr>
            <w:r w:rsidRPr="006E53E4">
              <w:rPr>
                <w:sz w:val="20"/>
                <w:lang w:val="uk-UA" w:eastAsia="ru-RU"/>
              </w:rPr>
              <w:t>Я підтверджую, що я є Контролюючою особою або особою, що уповноважена підписувати від імені Контролюючої Особи цей документ щодо всіх рахунків, які належать Власнику Рахунку – Організації щодо всіх рахунків та їх стосується ця форма.</w:t>
            </w:r>
          </w:p>
        </w:tc>
      </w:tr>
      <w:tr w:rsidR="00F30C31" w:rsidRPr="006E53E4" w14:paraId="3CF1941A" w14:textId="0E0ED7E2" w:rsidTr="007D427F">
        <w:trPr>
          <w:gridAfter w:val="1"/>
          <w:wAfter w:w="137" w:type="dxa"/>
        </w:trPr>
        <w:tc>
          <w:tcPr>
            <w:tcW w:w="10352" w:type="dxa"/>
            <w:gridSpan w:val="12"/>
            <w:tcBorders>
              <w:top w:val="nil"/>
              <w:left w:val="nil"/>
              <w:bottom w:val="single" w:sz="4" w:space="0" w:color="auto"/>
              <w:right w:val="nil"/>
            </w:tcBorders>
          </w:tcPr>
          <w:p w14:paraId="47199EE5" w14:textId="6186DE66" w:rsidR="00F30C31" w:rsidRPr="006E53E4" w:rsidRDefault="00F30C31" w:rsidP="00F56E87">
            <w:pPr>
              <w:pStyle w:val="12"/>
              <w:shd w:val="clear" w:color="auto" w:fill="auto"/>
              <w:spacing w:line="180" w:lineRule="exact"/>
              <w:jc w:val="both"/>
              <w:rPr>
                <w:sz w:val="20"/>
                <w:lang w:val="uk-UA" w:eastAsia="ru-RU"/>
              </w:rPr>
            </w:pPr>
          </w:p>
        </w:tc>
      </w:tr>
      <w:tr w:rsidR="00F30C31" w:rsidRPr="006E53E4" w14:paraId="0DD149AD" w14:textId="0DC7B8A1" w:rsidTr="007D427F">
        <w:trPr>
          <w:gridAfter w:val="1"/>
          <w:wAfter w:w="137" w:type="dxa"/>
        </w:trPr>
        <w:tc>
          <w:tcPr>
            <w:tcW w:w="10352" w:type="dxa"/>
            <w:gridSpan w:val="12"/>
            <w:tcBorders>
              <w:top w:val="nil"/>
              <w:left w:val="single" w:sz="4" w:space="0" w:color="auto"/>
              <w:bottom w:val="nil"/>
              <w:right w:val="single" w:sz="4" w:space="0" w:color="auto"/>
            </w:tcBorders>
          </w:tcPr>
          <w:p w14:paraId="1ACB8C47" w14:textId="4C9F13CF" w:rsidR="00F30C31" w:rsidRPr="006E53E4" w:rsidRDefault="00F30C31" w:rsidP="00F56E87">
            <w:pPr>
              <w:pStyle w:val="12"/>
              <w:shd w:val="clear" w:color="auto" w:fill="auto"/>
              <w:spacing w:line="240" w:lineRule="auto"/>
              <w:rPr>
                <w:b/>
                <w:bCs/>
                <w:i/>
                <w:iCs/>
                <w:noProof/>
                <w:sz w:val="20"/>
                <w:lang w:val="uk-UA" w:eastAsia="ru-RU"/>
              </w:rPr>
            </w:pPr>
            <w:r w:rsidRPr="006E53E4">
              <w:rPr>
                <w:b/>
                <w:bCs/>
                <w:sz w:val="20"/>
                <w:lang w:val="uk-UA" w:eastAsia="ru-RU"/>
              </w:rPr>
              <w:br/>
              <w:t>Я підтверджую, що вся інформація, зазначена в цьому документі, є точною та повною в тій мірі, в якій мені відомо.</w:t>
            </w:r>
          </w:p>
        </w:tc>
      </w:tr>
      <w:tr w:rsidR="00F30C31" w:rsidRPr="006E53E4" w14:paraId="6351D093" w14:textId="11ADD581" w:rsidTr="007D427F">
        <w:trPr>
          <w:gridAfter w:val="1"/>
          <w:wAfter w:w="137" w:type="dxa"/>
        </w:trPr>
        <w:tc>
          <w:tcPr>
            <w:tcW w:w="8961" w:type="dxa"/>
            <w:gridSpan w:val="10"/>
            <w:tcBorders>
              <w:top w:val="nil"/>
              <w:left w:val="single" w:sz="4" w:space="0" w:color="auto"/>
              <w:bottom w:val="nil"/>
              <w:right w:val="nil"/>
            </w:tcBorders>
          </w:tcPr>
          <w:p w14:paraId="31042912" w14:textId="4202B674" w:rsidR="00F30C31" w:rsidRPr="006E53E4" w:rsidRDefault="00F30C31" w:rsidP="00F56E87">
            <w:pPr>
              <w:pStyle w:val="26"/>
              <w:shd w:val="clear" w:color="auto" w:fill="auto"/>
              <w:spacing w:line="240" w:lineRule="auto"/>
              <w:ind w:left="20" w:right="20"/>
              <w:jc w:val="both"/>
              <w:rPr>
                <w:rFonts w:cs="Arial"/>
                <w:sz w:val="20"/>
                <w:szCs w:val="20"/>
                <w:lang w:val="uk-UA" w:eastAsia="ru-RU"/>
              </w:rPr>
            </w:pPr>
          </w:p>
        </w:tc>
        <w:tc>
          <w:tcPr>
            <w:tcW w:w="1391" w:type="dxa"/>
            <w:gridSpan w:val="2"/>
            <w:tcBorders>
              <w:top w:val="nil"/>
              <w:left w:val="nil"/>
              <w:bottom w:val="nil"/>
              <w:right w:val="single" w:sz="4" w:space="0" w:color="auto"/>
            </w:tcBorders>
          </w:tcPr>
          <w:p w14:paraId="07A86C5D" w14:textId="7D1E624B" w:rsidR="00F30C31" w:rsidRPr="006E53E4" w:rsidRDefault="00F30C31" w:rsidP="00F56E87">
            <w:pPr>
              <w:pStyle w:val="12"/>
              <w:shd w:val="clear" w:color="auto" w:fill="auto"/>
              <w:spacing w:line="240" w:lineRule="auto"/>
              <w:rPr>
                <w:i/>
                <w:iCs/>
                <w:noProof/>
                <w:sz w:val="20"/>
                <w:lang w:val="uk-UA" w:eastAsia="ru-RU"/>
              </w:rPr>
            </w:pPr>
          </w:p>
        </w:tc>
      </w:tr>
      <w:tr w:rsidR="00F30C31" w:rsidRPr="006E53E4" w14:paraId="37053CE9" w14:textId="7FE4415D" w:rsidTr="007D427F">
        <w:trPr>
          <w:gridAfter w:val="1"/>
          <w:wAfter w:w="137" w:type="dxa"/>
        </w:trPr>
        <w:tc>
          <w:tcPr>
            <w:tcW w:w="10352" w:type="dxa"/>
            <w:gridSpan w:val="12"/>
            <w:tcBorders>
              <w:top w:val="nil"/>
              <w:left w:val="single" w:sz="4" w:space="0" w:color="auto"/>
              <w:bottom w:val="nil"/>
              <w:right w:val="single" w:sz="4" w:space="0" w:color="auto"/>
            </w:tcBorders>
          </w:tcPr>
          <w:p w14:paraId="54BB785C" w14:textId="34ECEA46" w:rsidR="00F30C31" w:rsidRPr="006E53E4" w:rsidRDefault="00F30C31" w:rsidP="00F56E87">
            <w:pPr>
              <w:pStyle w:val="12"/>
              <w:shd w:val="clear" w:color="auto" w:fill="auto"/>
              <w:spacing w:line="240" w:lineRule="auto"/>
              <w:jc w:val="both"/>
              <w:rPr>
                <w:i/>
                <w:iCs/>
                <w:noProof/>
                <w:sz w:val="20"/>
                <w:lang w:val="uk-UA" w:eastAsia="ru-RU"/>
              </w:rPr>
            </w:pPr>
            <w:r w:rsidRPr="006E53E4">
              <w:rPr>
                <w:sz w:val="20"/>
                <w:lang w:val="uk-UA" w:eastAsia="ru-RU"/>
              </w:rPr>
              <w:t xml:space="preserve">Я зобов'язуюсь повідомляти АТ «КБ «ГЛОБУС» протягом </w:t>
            </w:r>
            <w:r w:rsidRPr="006E53E4">
              <w:rPr>
                <w:b/>
                <w:bCs/>
                <w:sz w:val="20"/>
                <w:lang w:val="uk-UA" w:eastAsia="ru-RU"/>
              </w:rPr>
              <w:t>тридцяти календарних днів</w:t>
            </w:r>
            <w:r w:rsidRPr="006E53E4">
              <w:rPr>
                <w:sz w:val="20"/>
                <w:lang w:val="uk-UA" w:eastAsia="ru-RU"/>
              </w:rPr>
              <w:t xml:space="preserve"> про будь-яку зміну обставин, що впливає на статус податкового </w:t>
            </w:r>
            <w:proofErr w:type="spellStart"/>
            <w:r w:rsidRPr="006E53E4">
              <w:rPr>
                <w:sz w:val="20"/>
                <w:lang w:val="uk-UA" w:eastAsia="ru-RU"/>
              </w:rPr>
              <w:t>резидентства</w:t>
            </w:r>
            <w:proofErr w:type="spellEnd"/>
            <w:r w:rsidRPr="006E53E4">
              <w:rPr>
                <w:sz w:val="20"/>
                <w:lang w:val="uk-UA" w:eastAsia="ru-RU"/>
              </w:rPr>
              <w:t xml:space="preserve"> фізичної особи, зазначеного в частині 1 цієї форми, або призводить до того, що інформація, яка міститься в цій формі, стає неточною або неповною (у тому числі про будь- які зміни інформації про Контролюючих Осіб, вказаних у пункті 2(а) частини 2 цього документа самостійної оцінки), та зобов'язуюсь надавати АТ «КБ «ГЛОБУС» належним чином оформлений новий документ самостійної оцінки, включаючи частину 4 із заявою, у строк до тридцяти календарних днів з моменту настання таких змін.</w:t>
            </w:r>
          </w:p>
        </w:tc>
      </w:tr>
      <w:tr w:rsidR="00F30C31" w:rsidRPr="006E53E4" w14:paraId="445BA05F" w14:textId="6F2AD135" w:rsidTr="007D427F">
        <w:trPr>
          <w:gridAfter w:val="1"/>
          <w:wAfter w:w="137" w:type="dxa"/>
        </w:trPr>
        <w:tc>
          <w:tcPr>
            <w:tcW w:w="6477" w:type="dxa"/>
            <w:gridSpan w:val="6"/>
            <w:tcBorders>
              <w:top w:val="nil"/>
              <w:left w:val="single" w:sz="4" w:space="0" w:color="auto"/>
              <w:bottom w:val="nil"/>
              <w:right w:val="nil"/>
            </w:tcBorders>
          </w:tcPr>
          <w:p w14:paraId="5EFE882A" w14:textId="72AC86FE" w:rsidR="00F30C31" w:rsidRPr="006E53E4" w:rsidRDefault="00F30C31" w:rsidP="00F56E87">
            <w:pPr>
              <w:pStyle w:val="26"/>
              <w:shd w:val="clear" w:color="auto" w:fill="auto"/>
              <w:spacing w:after="64" w:line="230" w:lineRule="exact"/>
              <w:ind w:left="20" w:right="20"/>
              <w:jc w:val="both"/>
              <w:rPr>
                <w:rFonts w:ascii="Times New Roman" w:hAnsi="Times New Roman"/>
                <w:b w:val="0"/>
                <w:bCs w:val="0"/>
                <w:sz w:val="20"/>
                <w:szCs w:val="20"/>
                <w:lang w:val="uk-UA" w:eastAsia="ru-RU"/>
              </w:rPr>
            </w:pPr>
          </w:p>
        </w:tc>
        <w:tc>
          <w:tcPr>
            <w:tcW w:w="3875" w:type="dxa"/>
            <w:gridSpan w:val="6"/>
            <w:tcBorders>
              <w:top w:val="nil"/>
              <w:left w:val="nil"/>
              <w:bottom w:val="nil"/>
              <w:right w:val="single" w:sz="4" w:space="0" w:color="auto"/>
            </w:tcBorders>
          </w:tcPr>
          <w:p w14:paraId="65BAA512" w14:textId="5FC3A200"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0D13C531" w14:textId="21C33EA8" w:rsidTr="007D427F">
        <w:trPr>
          <w:gridAfter w:val="1"/>
          <w:wAfter w:w="137" w:type="dxa"/>
          <w:trHeight w:val="131"/>
        </w:trPr>
        <w:tc>
          <w:tcPr>
            <w:tcW w:w="6477" w:type="dxa"/>
            <w:gridSpan w:val="6"/>
            <w:tcBorders>
              <w:top w:val="nil"/>
              <w:left w:val="single" w:sz="4" w:space="0" w:color="auto"/>
              <w:bottom w:val="nil"/>
              <w:right w:val="nil"/>
            </w:tcBorders>
          </w:tcPr>
          <w:p w14:paraId="0A242785" w14:textId="615CA0F8" w:rsidR="00F30C31" w:rsidRPr="006E53E4" w:rsidRDefault="00F30C31" w:rsidP="00F56E87">
            <w:pPr>
              <w:pStyle w:val="26"/>
              <w:shd w:val="clear" w:color="auto" w:fill="auto"/>
              <w:spacing w:line="230" w:lineRule="exact"/>
              <w:ind w:left="20" w:right="20"/>
              <w:jc w:val="both"/>
              <w:rPr>
                <w:rFonts w:ascii="Times New Roman" w:hAnsi="Times New Roman"/>
                <w:sz w:val="20"/>
                <w:szCs w:val="20"/>
                <w:lang w:val="uk-UA" w:eastAsia="ru-RU"/>
              </w:rPr>
            </w:pPr>
            <w:r w:rsidRPr="006E53E4">
              <w:rPr>
                <w:rFonts w:ascii="Times New Roman" w:hAnsi="Times New Roman"/>
                <w:sz w:val="20"/>
                <w:szCs w:val="20"/>
                <w:lang w:val="uk-UA" w:eastAsia="ru-RU"/>
              </w:rPr>
              <w:t>Підпис:*</w:t>
            </w:r>
          </w:p>
        </w:tc>
        <w:tc>
          <w:tcPr>
            <w:tcW w:w="3875" w:type="dxa"/>
            <w:gridSpan w:val="6"/>
            <w:tcBorders>
              <w:top w:val="nil"/>
              <w:left w:val="nil"/>
              <w:bottom w:val="single" w:sz="4" w:space="0" w:color="auto"/>
              <w:right w:val="single" w:sz="4" w:space="0" w:color="auto"/>
            </w:tcBorders>
          </w:tcPr>
          <w:p w14:paraId="280CC5FA" w14:textId="39984607"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4E09EDA" w14:textId="013D96B7" w:rsidTr="007D427F">
        <w:trPr>
          <w:gridAfter w:val="1"/>
          <w:wAfter w:w="137" w:type="dxa"/>
        </w:trPr>
        <w:tc>
          <w:tcPr>
            <w:tcW w:w="6477" w:type="dxa"/>
            <w:gridSpan w:val="6"/>
            <w:tcBorders>
              <w:top w:val="nil"/>
              <w:left w:val="single" w:sz="4" w:space="0" w:color="auto"/>
              <w:bottom w:val="nil"/>
              <w:right w:val="nil"/>
            </w:tcBorders>
          </w:tcPr>
          <w:p w14:paraId="4A809336" w14:textId="5A476AC7" w:rsidR="00F30C31" w:rsidRPr="006E53E4" w:rsidRDefault="00F30C31" w:rsidP="00F56E87">
            <w:pPr>
              <w:pStyle w:val="26"/>
              <w:shd w:val="clear" w:color="auto" w:fill="auto"/>
              <w:spacing w:line="230" w:lineRule="exact"/>
              <w:ind w:left="20" w:right="20"/>
              <w:jc w:val="both"/>
              <w:rPr>
                <w:rFonts w:ascii="Times New Roman" w:hAnsi="Times New Roman"/>
                <w:sz w:val="20"/>
                <w:szCs w:val="20"/>
                <w:lang w:val="uk-UA" w:eastAsia="ru-RU"/>
              </w:rPr>
            </w:pPr>
          </w:p>
        </w:tc>
        <w:tc>
          <w:tcPr>
            <w:tcW w:w="3875" w:type="dxa"/>
            <w:gridSpan w:val="6"/>
            <w:tcBorders>
              <w:top w:val="single" w:sz="4" w:space="0" w:color="auto"/>
              <w:left w:val="nil"/>
              <w:bottom w:val="nil"/>
              <w:right w:val="single" w:sz="4" w:space="0" w:color="auto"/>
            </w:tcBorders>
          </w:tcPr>
          <w:p w14:paraId="419C511D" w14:textId="00D83388"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01D270E" w14:textId="5D0479A0" w:rsidTr="007D427F">
        <w:trPr>
          <w:gridAfter w:val="1"/>
          <w:wAfter w:w="137" w:type="dxa"/>
        </w:trPr>
        <w:tc>
          <w:tcPr>
            <w:tcW w:w="6477" w:type="dxa"/>
            <w:gridSpan w:val="6"/>
            <w:tcBorders>
              <w:top w:val="nil"/>
              <w:left w:val="single" w:sz="4" w:space="0" w:color="auto"/>
              <w:bottom w:val="nil"/>
              <w:right w:val="nil"/>
            </w:tcBorders>
          </w:tcPr>
          <w:p w14:paraId="583AD873" w14:textId="49ED4C5D" w:rsidR="00F30C31" w:rsidRPr="006E53E4" w:rsidRDefault="00F30C31" w:rsidP="00F56E87">
            <w:pPr>
              <w:pStyle w:val="26"/>
              <w:shd w:val="clear" w:color="auto" w:fill="auto"/>
              <w:spacing w:line="230" w:lineRule="exact"/>
              <w:ind w:left="20" w:right="20"/>
              <w:jc w:val="both"/>
              <w:rPr>
                <w:rFonts w:ascii="Times New Roman" w:hAnsi="Times New Roman"/>
                <w:sz w:val="20"/>
                <w:szCs w:val="20"/>
                <w:lang w:val="uk-UA" w:eastAsia="ru-RU"/>
              </w:rPr>
            </w:pPr>
            <w:r w:rsidRPr="006E53E4">
              <w:rPr>
                <w:rFonts w:ascii="Times New Roman" w:hAnsi="Times New Roman"/>
                <w:sz w:val="20"/>
                <w:szCs w:val="20"/>
                <w:lang w:val="uk-UA" w:eastAsia="ru-RU"/>
              </w:rPr>
              <w:t>Повне ім'я:* (друкованими літерами):</w:t>
            </w:r>
          </w:p>
        </w:tc>
        <w:tc>
          <w:tcPr>
            <w:tcW w:w="3875" w:type="dxa"/>
            <w:gridSpan w:val="6"/>
            <w:tcBorders>
              <w:top w:val="nil"/>
              <w:left w:val="nil"/>
              <w:bottom w:val="single" w:sz="4" w:space="0" w:color="auto"/>
              <w:right w:val="single" w:sz="4" w:space="0" w:color="auto"/>
            </w:tcBorders>
          </w:tcPr>
          <w:p w14:paraId="648EAA03" w14:textId="2F975E2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368F578A" w14:textId="13A7C902" w:rsidTr="007D427F">
        <w:trPr>
          <w:gridAfter w:val="1"/>
          <w:wAfter w:w="137" w:type="dxa"/>
        </w:trPr>
        <w:tc>
          <w:tcPr>
            <w:tcW w:w="6477" w:type="dxa"/>
            <w:gridSpan w:val="6"/>
            <w:tcBorders>
              <w:top w:val="nil"/>
              <w:left w:val="single" w:sz="4" w:space="0" w:color="auto"/>
              <w:bottom w:val="nil"/>
              <w:right w:val="nil"/>
            </w:tcBorders>
          </w:tcPr>
          <w:p w14:paraId="0970287E" w14:textId="0FBADF72" w:rsidR="00F30C31" w:rsidRPr="006E53E4" w:rsidRDefault="00F30C31" w:rsidP="00F56E87">
            <w:pPr>
              <w:pStyle w:val="26"/>
              <w:shd w:val="clear" w:color="auto" w:fill="auto"/>
              <w:spacing w:line="230" w:lineRule="exact"/>
              <w:ind w:left="20" w:right="20"/>
              <w:jc w:val="both"/>
              <w:rPr>
                <w:rFonts w:ascii="Times New Roman" w:hAnsi="Times New Roman"/>
                <w:b w:val="0"/>
                <w:bCs w:val="0"/>
                <w:sz w:val="20"/>
                <w:szCs w:val="20"/>
                <w:lang w:val="uk-UA" w:eastAsia="ru-RU"/>
              </w:rPr>
            </w:pPr>
          </w:p>
        </w:tc>
        <w:tc>
          <w:tcPr>
            <w:tcW w:w="3875" w:type="dxa"/>
            <w:gridSpan w:val="6"/>
            <w:tcBorders>
              <w:top w:val="single" w:sz="4" w:space="0" w:color="auto"/>
              <w:left w:val="nil"/>
              <w:bottom w:val="nil"/>
              <w:right w:val="single" w:sz="4" w:space="0" w:color="auto"/>
            </w:tcBorders>
          </w:tcPr>
          <w:p w14:paraId="2ECE2C89" w14:textId="0F1AD69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548A8F39" w14:textId="70FD86B3" w:rsidTr="007D427F">
        <w:trPr>
          <w:gridAfter w:val="1"/>
          <w:wAfter w:w="137" w:type="dxa"/>
        </w:trPr>
        <w:tc>
          <w:tcPr>
            <w:tcW w:w="6477" w:type="dxa"/>
            <w:gridSpan w:val="6"/>
            <w:tcBorders>
              <w:top w:val="nil"/>
              <w:left w:val="single" w:sz="4" w:space="0" w:color="auto"/>
              <w:bottom w:val="nil"/>
              <w:right w:val="nil"/>
            </w:tcBorders>
          </w:tcPr>
          <w:p w14:paraId="341E25D2" w14:textId="258A240D" w:rsidR="00F30C31" w:rsidRPr="006E53E4" w:rsidRDefault="00F30C31" w:rsidP="00F56E87">
            <w:pPr>
              <w:pStyle w:val="26"/>
              <w:shd w:val="clear" w:color="auto" w:fill="auto"/>
              <w:spacing w:line="230" w:lineRule="exact"/>
              <w:ind w:left="20" w:right="20"/>
              <w:jc w:val="both"/>
              <w:rPr>
                <w:rFonts w:ascii="Times New Roman" w:hAnsi="Times New Roman"/>
                <w:b w:val="0"/>
                <w:bCs w:val="0"/>
                <w:sz w:val="20"/>
                <w:szCs w:val="20"/>
                <w:lang w:val="uk-UA" w:eastAsia="ru-RU"/>
              </w:rPr>
            </w:pPr>
            <w:r w:rsidRPr="006E53E4">
              <w:rPr>
                <w:rFonts w:ascii="Times New Roman" w:hAnsi="Times New Roman"/>
                <w:sz w:val="20"/>
                <w:szCs w:val="20"/>
                <w:lang w:val="uk-UA" w:eastAsia="ru-RU"/>
              </w:rPr>
              <w:t>Дата:* (</w:t>
            </w:r>
            <w:proofErr w:type="spellStart"/>
            <w:r w:rsidRPr="006E53E4">
              <w:rPr>
                <w:rFonts w:ascii="Times New Roman" w:hAnsi="Times New Roman"/>
                <w:sz w:val="20"/>
                <w:szCs w:val="20"/>
                <w:lang w:val="uk-UA" w:eastAsia="ru-RU"/>
              </w:rPr>
              <w:t>дд</w:t>
            </w:r>
            <w:proofErr w:type="spellEnd"/>
            <w:r w:rsidRPr="006E53E4">
              <w:rPr>
                <w:rFonts w:ascii="Times New Roman" w:hAnsi="Times New Roman"/>
                <w:sz w:val="20"/>
                <w:szCs w:val="20"/>
                <w:lang w:val="uk-UA" w:eastAsia="ru-RU"/>
              </w:rPr>
              <w:t>/мм/</w:t>
            </w:r>
            <w:proofErr w:type="spellStart"/>
            <w:r w:rsidRPr="006E53E4">
              <w:rPr>
                <w:rFonts w:ascii="Times New Roman" w:hAnsi="Times New Roman"/>
                <w:sz w:val="20"/>
                <w:szCs w:val="20"/>
                <w:lang w:val="uk-UA" w:eastAsia="ru-RU"/>
              </w:rPr>
              <w:t>рррр</w:t>
            </w:r>
            <w:proofErr w:type="spellEnd"/>
            <w:r w:rsidRPr="006E53E4">
              <w:rPr>
                <w:rFonts w:ascii="Times New Roman" w:hAnsi="Times New Roman"/>
                <w:sz w:val="20"/>
                <w:szCs w:val="20"/>
                <w:lang w:val="uk-UA" w:eastAsia="ru-RU"/>
              </w:rPr>
              <w:t>)</w:t>
            </w:r>
          </w:p>
        </w:tc>
        <w:tc>
          <w:tcPr>
            <w:tcW w:w="3875" w:type="dxa"/>
            <w:gridSpan w:val="6"/>
            <w:tcBorders>
              <w:top w:val="nil"/>
              <w:left w:val="nil"/>
              <w:bottom w:val="single" w:sz="4" w:space="0" w:color="auto"/>
              <w:right w:val="single" w:sz="4" w:space="0" w:color="auto"/>
            </w:tcBorders>
          </w:tcPr>
          <w:p w14:paraId="039DB738" w14:textId="3F95CD9B"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7C5D1FF7" w14:textId="2415BBE8" w:rsidTr="007D427F">
        <w:trPr>
          <w:gridAfter w:val="1"/>
          <w:wAfter w:w="137" w:type="dxa"/>
        </w:trPr>
        <w:tc>
          <w:tcPr>
            <w:tcW w:w="6477" w:type="dxa"/>
            <w:gridSpan w:val="6"/>
            <w:tcBorders>
              <w:top w:val="nil"/>
              <w:left w:val="single" w:sz="4" w:space="0" w:color="auto"/>
              <w:bottom w:val="nil"/>
              <w:right w:val="nil"/>
            </w:tcBorders>
          </w:tcPr>
          <w:p w14:paraId="62A55A2B" w14:textId="49258799" w:rsidR="00F30C31" w:rsidRPr="006E53E4" w:rsidRDefault="00F30C31" w:rsidP="00F56E87">
            <w:pPr>
              <w:pStyle w:val="26"/>
              <w:shd w:val="clear" w:color="auto" w:fill="auto"/>
              <w:spacing w:line="230" w:lineRule="exact"/>
              <w:ind w:left="20" w:right="20"/>
              <w:jc w:val="both"/>
              <w:rPr>
                <w:rFonts w:ascii="Times New Roman" w:hAnsi="Times New Roman"/>
                <w:b w:val="0"/>
                <w:bCs w:val="0"/>
                <w:sz w:val="20"/>
                <w:szCs w:val="20"/>
                <w:lang w:val="uk-UA" w:eastAsia="ru-RU"/>
              </w:rPr>
            </w:pPr>
          </w:p>
        </w:tc>
        <w:tc>
          <w:tcPr>
            <w:tcW w:w="3875" w:type="dxa"/>
            <w:gridSpan w:val="6"/>
            <w:tcBorders>
              <w:top w:val="single" w:sz="4" w:space="0" w:color="auto"/>
              <w:left w:val="nil"/>
              <w:bottom w:val="nil"/>
              <w:right w:val="single" w:sz="4" w:space="0" w:color="auto"/>
            </w:tcBorders>
          </w:tcPr>
          <w:p w14:paraId="7C810300" w14:textId="3FCFDB1D"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6F078DFB" w14:textId="4F076436" w:rsidTr="007D427F">
        <w:trPr>
          <w:gridAfter w:val="1"/>
          <w:wAfter w:w="137" w:type="dxa"/>
        </w:trPr>
        <w:tc>
          <w:tcPr>
            <w:tcW w:w="10352" w:type="dxa"/>
            <w:gridSpan w:val="12"/>
            <w:tcBorders>
              <w:top w:val="nil"/>
              <w:left w:val="single" w:sz="4" w:space="0" w:color="auto"/>
              <w:bottom w:val="nil"/>
              <w:right w:val="single" w:sz="4" w:space="0" w:color="auto"/>
            </w:tcBorders>
          </w:tcPr>
          <w:p w14:paraId="1BA0486F" w14:textId="7B0A23AB" w:rsidR="00F30C31" w:rsidRPr="006E53E4" w:rsidRDefault="00F30C31" w:rsidP="00F56E87">
            <w:pPr>
              <w:pStyle w:val="12"/>
              <w:shd w:val="clear" w:color="auto" w:fill="auto"/>
              <w:spacing w:line="240" w:lineRule="auto"/>
              <w:rPr>
                <w:i/>
                <w:iCs/>
                <w:noProof/>
                <w:sz w:val="20"/>
                <w:lang w:val="uk-UA" w:eastAsia="ru-RU"/>
              </w:rPr>
            </w:pPr>
            <w:r w:rsidRPr="006E53E4">
              <w:rPr>
                <w:rStyle w:val="afff7"/>
                <w:sz w:val="20"/>
                <w:szCs w:val="20"/>
                <w:lang w:val="uk-UA" w:eastAsia="ru-RU"/>
              </w:rPr>
              <w:t>Примітка:</w:t>
            </w:r>
            <w:r w:rsidRPr="006E53E4">
              <w:rPr>
                <w:sz w:val="20"/>
                <w:lang w:val="uk-UA" w:eastAsia="ru-RU"/>
              </w:rPr>
              <w:t xml:space="preserve"> Будь ласка, вкажіть, на яких правових підставах Ви підписуєте цю форму (наприклад, директор або уповноважена посадова особа»).</w:t>
            </w:r>
          </w:p>
        </w:tc>
      </w:tr>
      <w:tr w:rsidR="00F30C31" w:rsidRPr="006E53E4" w14:paraId="6FFB4424" w14:textId="208014FD" w:rsidTr="007D427F">
        <w:trPr>
          <w:gridAfter w:val="1"/>
          <w:wAfter w:w="137" w:type="dxa"/>
        </w:trPr>
        <w:tc>
          <w:tcPr>
            <w:tcW w:w="8961" w:type="dxa"/>
            <w:gridSpan w:val="10"/>
            <w:tcBorders>
              <w:top w:val="nil"/>
              <w:left w:val="single" w:sz="4" w:space="0" w:color="auto"/>
              <w:bottom w:val="nil"/>
              <w:right w:val="nil"/>
            </w:tcBorders>
          </w:tcPr>
          <w:p w14:paraId="0FDED737" w14:textId="699C46A7" w:rsidR="00F30C31" w:rsidRPr="006E53E4" w:rsidRDefault="00F30C31" w:rsidP="00F56E87">
            <w:pPr>
              <w:pStyle w:val="12"/>
              <w:shd w:val="clear" w:color="auto" w:fill="auto"/>
              <w:spacing w:line="230" w:lineRule="exact"/>
              <w:ind w:left="20" w:right="20"/>
              <w:rPr>
                <w:rStyle w:val="afff7"/>
                <w:sz w:val="20"/>
                <w:szCs w:val="20"/>
                <w:lang w:val="uk-UA" w:eastAsia="ru-RU"/>
              </w:rPr>
            </w:pPr>
          </w:p>
        </w:tc>
        <w:tc>
          <w:tcPr>
            <w:tcW w:w="1391" w:type="dxa"/>
            <w:gridSpan w:val="2"/>
            <w:tcBorders>
              <w:top w:val="nil"/>
              <w:left w:val="nil"/>
              <w:bottom w:val="nil"/>
              <w:right w:val="single" w:sz="4" w:space="0" w:color="auto"/>
            </w:tcBorders>
          </w:tcPr>
          <w:p w14:paraId="72F3045C" w14:textId="2B4F691C"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14996505" w14:textId="779CC303" w:rsidTr="007D427F">
        <w:trPr>
          <w:gridAfter w:val="1"/>
          <w:wAfter w:w="137" w:type="dxa"/>
        </w:trPr>
        <w:tc>
          <w:tcPr>
            <w:tcW w:w="8961" w:type="dxa"/>
            <w:gridSpan w:val="10"/>
            <w:tcBorders>
              <w:top w:val="nil"/>
              <w:left w:val="single" w:sz="4" w:space="0" w:color="auto"/>
              <w:bottom w:val="nil"/>
              <w:right w:val="nil"/>
            </w:tcBorders>
          </w:tcPr>
          <w:p w14:paraId="157209B3" w14:textId="04088C20" w:rsidR="00F30C31" w:rsidRPr="006E53E4" w:rsidRDefault="00F30C31" w:rsidP="00F56E87">
            <w:pPr>
              <w:pStyle w:val="12"/>
              <w:shd w:val="clear" w:color="auto" w:fill="auto"/>
              <w:spacing w:line="230" w:lineRule="exact"/>
              <w:ind w:left="20" w:right="20"/>
              <w:rPr>
                <w:rStyle w:val="afff7"/>
                <w:sz w:val="20"/>
                <w:szCs w:val="20"/>
                <w:lang w:val="uk-UA" w:eastAsia="ru-RU"/>
              </w:rPr>
            </w:pPr>
            <w:r w:rsidRPr="006E53E4">
              <w:rPr>
                <w:sz w:val="20"/>
                <w:lang w:val="uk-UA" w:eastAsia="ru-RU"/>
              </w:rPr>
              <w:t>Якщо Ви підписуєте цю форму як представник за довіреністю, будь ласка, надайте копію довіреності.</w:t>
            </w:r>
          </w:p>
        </w:tc>
        <w:tc>
          <w:tcPr>
            <w:tcW w:w="1391" w:type="dxa"/>
            <w:gridSpan w:val="2"/>
            <w:tcBorders>
              <w:top w:val="nil"/>
              <w:left w:val="nil"/>
              <w:bottom w:val="nil"/>
              <w:right w:val="single" w:sz="4" w:space="0" w:color="auto"/>
            </w:tcBorders>
          </w:tcPr>
          <w:p w14:paraId="52EACBCD" w14:textId="56F45CE6"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2D08B77E" w14:textId="4D7561C5" w:rsidTr="007D427F">
        <w:trPr>
          <w:gridAfter w:val="1"/>
          <w:wAfter w:w="137" w:type="dxa"/>
        </w:trPr>
        <w:tc>
          <w:tcPr>
            <w:tcW w:w="6477" w:type="dxa"/>
            <w:gridSpan w:val="6"/>
            <w:tcBorders>
              <w:top w:val="nil"/>
              <w:left w:val="single" w:sz="4" w:space="0" w:color="auto"/>
              <w:bottom w:val="nil"/>
              <w:right w:val="nil"/>
            </w:tcBorders>
          </w:tcPr>
          <w:p w14:paraId="5BC539B8" w14:textId="6DD135A6" w:rsidR="00F30C31" w:rsidRPr="006E53E4" w:rsidRDefault="00F30C31" w:rsidP="00F56E87">
            <w:pPr>
              <w:pStyle w:val="12"/>
              <w:shd w:val="clear" w:color="auto" w:fill="auto"/>
              <w:spacing w:line="230" w:lineRule="exact"/>
              <w:ind w:left="20" w:right="20"/>
              <w:rPr>
                <w:rStyle w:val="afff7"/>
                <w:sz w:val="20"/>
                <w:szCs w:val="20"/>
                <w:lang w:val="uk-UA" w:eastAsia="ru-RU"/>
              </w:rPr>
            </w:pPr>
            <w:r w:rsidRPr="006E53E4">
              <w:rPr>
                <w:sz w:val="20"/>
                <w:lang w:val="uk-UA" w:eastAsia="ru-RU"/>
              </w:rPr>
              <w:t>Правова підстава, яка надає право підпису*:</w:t>
            </w:r>
          </w:p>
        </w:tc>
        <w:tc>
          <w:tcPr>
            <w:tcW w:w="3875" w:type="dxa"/>
            <w:gridSpan w:val="6"/>
            <w:tcBorders>
              <w:top w:val="nil"/>
              <w:left w:val="nil"/>
              <w:bottom w:val="single" w:sz="4" w:space="0" w:color="auto"/>
              <w:right w:val="single" w:sz="4" w:space="0" w:color="auto"/>
            </w:tcBorders>
          </w:tcPr>
          <w:p w14:paraId="38443DEE" w14:textId="0E0413B9" w:rsidR="00F30C31" w:rsidRPr="006E53E4" w:rsidRDefault="00F30C31" w:rsidP="00F56E87">
            <w:pPr>
              <w:pStyle w:val="12"/>
              <w:shd w:val="clear" w:color="auto" w:fill="auto"/>
              <w:spacing w:line="180" w:lineRule="exact"/>
              <w:rPr>
                <w:i/>
                <w:iCs/>
                <w:noProof/>
                <w:sz w:val="20"/>
                <w:lang w:val="uk-UA" w:eastAsia="ru-RU"/>
              </w:rPr>
            </w:pPr>
          </w:p>
        </w:tc>
      </w:tr>
      <w:tr w:rsidR="00F30C31" w:rsidRPr="006E53E4" w14:paraId="31BE61AE" w14:textId="1C207C24" w:rsidTr="007D427F">
        <w:trPr>
          <w:gridAfter w:val="1"/>
          <w:wAfter w:w="137" w:type="dxa"/>
        </w:trPr>
        <w:tc>
          <w:tcPr>
            <w:tcW w:w="6477" w:type="dxa"/>
            <w:gridSpan w:val="6"/>
            <w:tcBorders>
              <w:top w:val="nil"/>
              <w:left w:val="single" w:sz="4" w:space="0" w:color="auto"/>
              <w:bottom w:val="single" w:sz="4" w:space="0" w:color="auto"/>
              <w:right w:val="nil"/>
            </w:tcBorders>
          </w:tcPr>
          <w:p w14:paraId="4274230E" w14:textId="2B3499EF" w:rsidR="00F30C31" w:rsidRPr="006E53E4" w:rsidRDefault="00F30C31" w:rsidP="00F56E87">
            <w:pPr>
              <w:pStyle w:val="12"/>
              <w:shd w:val="clear" w:color="auto" w:fill="auto"/>
              <w:spacing w:before="25" w:after="134" w:line="230" w:lineRule="exact"/>
              <w:ind w:left="20" w:right="20"/>
              <w:rPr>
                <w:sz w:val="20"/>
                <w:lang w:val="uk-UA" w:eastAsia="ru-RU"/>
              </w:rPr>
            </w:pPr>
          </w:p>
        </w:tc>
        <w:tc>
          <w:tcPr>
            <w:tcW w:w="3875" w:type="dxa"/>
            <w:gridSpan w:val="6"/>
            <w:tcBorders>
              <w:top w:val="single" w:sz="4" w:space="0" w:color="auto"/>
              <w:left w:val="nil"/>
              <w:bottom w:val="single" w:sz="4" w:space="0" w:color="auto"/>
              <w:right w:val="single" w:sz="4" w:space="0" w:color="auto"/>
            </w:tcBorders>
          </w:tcPr>
          <w:p w14:paraId="7C71B875" w14:textId="1C0237B9" w:rsidR="00F30C31" w:rsidRPr="006E53E4" w:rsidRDefault="00F30C31" w:rsidP="00F56E87">
            <w:pPr>
              <w:pStyle w:val="12"/>
              <w:shd w:val="clear" w:color="auto" w:fill="auto"/>
              <w:spacing w:line="180" w:lineRule="exact"/>
              <w:rPr>
                <w:i/>
                <w:iCs/>
                <w:noProof/>
                <w:sz w:val="20"/>
                <w:lang w:val="uk-UA" w:eastAsia="ru-RU"/>
              </w:rPr>
            </w:pPr>
          </w:p>
        </w:tc>
      </w:tr>
      <w:tr w:rsidR="00F30C31" w:rsidRPr="009027DF" w14:paraId="668199EB" w14:textId="616E815F" w:rsidTr="007D427F">
        <w:trPr>
          <w:gridAfter w:val="1"/>
          <w:wAfter w:w="137" w:type="dxa"/>
        </w:trPr>
        <w:tc>
          <w:tcPr>
            <w:tcW w:w="8961" w:type="dxa"/>
            <w:gridSpan w:val="10"/>
            <w:tcBorders>
              <w:top w:val="nil"/>
              <w:left w:val="nil"/>
              <w:bottom w:val="nil"/>
              <w:right w:val="nil"/>
            </w:tcBorders>
          </w:tcPr>
          <w:p w14:paraId="6FB62FBE" w14:textId="254732F1" w:rsidR="00F30C31" w:rsidRPr="009027DF" w:rsidRDefault="00F30C31" w:rsidP="00F56E87">
            <w:pPr>
              <w:pStyle w:val="26"/>
              <w:shd w:val="clear" w:color="auto" w:fill="auto"/>
              <w:spacing w:after="64" w:line="230" w:lineRule="exact"/>
              <w:ind w:left="20" w:right="20"/>
              <w:jc w:val="both"/>
              <w:rPr>
                <w:rFonts w:ascii="Times New Roman" w:hAnsi="Times New Roman"/>
                <w:b w:val="0"/>
                <w:bCs w:val="0"/>
                <w:sz w:val="20"/>
                <w:szCs w:val="20"/>
                <w:lang w:val="uk-UA" w:eastAsia="ru-RU"/>
              </w:rPr>
            </w:pPr>
          </w:p>
        </w:tc>
        <w:tc>
          <w:tcPr>
            <w:tcW w:w="1391" w:type="dxa"/>
            <w:gridSpan w:val="2"/>
            <w:tcBorders>
              <w:top w:val="nil"/>
              <w:left w:val="nil"/>
              <w:bottom w:val="nil"/>
              <w:right w:val="nil"/>
            </w:tcBorders>
          </w:tcPr>
          <w:p w14:paraId="3B527C91" w14:textId="377A146E" w:rsidR="00F30C31" w:rsidRPr="009027DF" w:rsidRDefault="00F30C31" w:rsidP="00F56E87">
            <w:pPr>
              <w:pStyle w:val="12"/>
              <w:shd w:val="clear" w:color="auto" w:fill="auto"/>
              <w:spacing w:line="180" w:lineRule="exact"/>
              <w:rPr>
                <w:i/>
                <w:iCs/>
                <w:noProof/>
                <w:sz w:val="20"/>
                <w:lang w:val="uk-UA" w:eastAsia="ru-RU"/>
              </w:rPr>
            </w:pPr>
          </w:p>
        </w:tc>
      </w:tr>
    </w:tbl>
    <w:p w14:paraId="5D1B9DDD" w14:textId="6766094D" w:rsidR="003877E7" w:rsidRDefault="003877E7" w:rsidP="00F56E87">
      <w:pPr>
        <w:shd w:val="clear" w:color="auto" w:fill="FFFFFF"/>
        <w:autoSpaceDE w:val="0"/>
        <w:ind w:left="5103" w:firstLine="426"/>
        <w:rPr>
          <w:lang w:eastAsia="uk-UA"/>
        </w:rPr>
        <w:sectPr w:rsidR="003877E7" w:rsidSect="00F56E87">
          <w:pgSz w:w="11906" w:h="16838"/>
          <w:pgMar w:top="1134" w:right="707" w:bottom="993" w:left="1174" w:header="708" w:footer="507" w:gutter="0"/>
          <w:cols w:space="720"/>
          <w:docGrid w:linePitch="360"/>
        </w:sectPr>
      </w:pPr>
    </w:p>
    <w:p w14:paraId="5EB40958" w14:textId="7C6AD394" w:rsidR="00B13916" w:rsidRPr="00705B51" w:rsidRDefault="00B13916" w:rsidP="00F56E87">
      <w:pPr>
        <w:pStyle w:val="3"/>
        <w:numPr>
          <w:ilvl w:val="0"/>
          <w:numId w:val="0"/>
        </w:numPr>
        <w:ind w:left="6237"/>
        <w:jc w:val="left"/>
        <w:rPr>
          <w:bCs/>
          <w:lang w:eastAsia="ru-RU"/>
        </w:rPr>
      </w:pPr>
      <w:bookmarkStart w:id="5" w:name="_Toc178850236"/>
      <w:bookmarkStart w:id="6" w:name="dod_8"/>
      <w:r w:rsidRPr="006E53E4">
        <w:rPr>
          <w:bCs/>
          <w:lang w:eastAsia="ru-RU"/>
        </w:rPr>
        <w:t xml:space="preserve">Додаток </w:t>
      </w:r>
      <w:r>
        <w:rPr>
          <w:bCs/>
          <w:lang w:eastAsia="ru-RU"/>
        </w:rPr>
        <w:t>8</w:t>
      </w:r>
      <w:bookmarkEnd w:id="5"/>
      <w:bookmarkEnd w:id="6"/>
    </w:p>
    <w:p w14:paraId="3BD76FC7" w14:textId="151A48B3" w:rsidR="00B13916" w:rsidRPr="00303605" w:rsidRDefault="00303605" w:rsidP="00F56E87">
      <w:pPr>
        <w:shd w:val="clear" w:color="auto" w:fill="FFFFFF"/>
        <w:autoSpaceDE w:val="0"/>
        <w:ind w:left="6237"/>
        <w:rPr>
          <w:sz w:val="22"/>
          <w:szCs w:val="22"/>
          <w:lang w:val="x-none" w:eastAsia="uk-UA"/>
        </w:rPr>
      </w:pPr>
      <w:r w:rsidRPr="00303605">
        <w:rPr>
          <w:sz w:val="22"/>
          <w:szCs w:val="22"/>
          <w:lang w:val="x-none" w:eastAsia="uk-UA"/>
        </w:rPr>
        <w:t xml:space="preserve">до </w:t>
      </w:r>
      <w:r w:rsidR="00B13916" w:rsidRPr="00303605">
        <w:rPr>
          <w:sz w:val="22"/>
          <w:szCs w:val="22"/>
          <w:lang w:val="x-none" w:eastAsia="uk-UA"/>
        </w:rPr>
        <w:t>Програми ідентифікації, верифікації</w:t>
      </w:r>
      <w:r w:rsidR="00B13916" w:rsidRPr="00303605">
        <w:rPr>
          <w:sz w:val="22"/>
          <w:szCs w:val="22"/>
          <w:lang w:val="x-none" w:eastAsia="uk-UA"/>
        </w:rPr>
        <w:tab/>
        <w:t xml:space="preserve">та належної перевірки клієнтів </w:t>
      </w:r>
    </w:p>
    <w:p w14:paraId="49F1B7AA" w14:textId="40CE668E" w:rsidR="00E02156" w:rsidRPr="00303605" w:rsidRDefault="00E02156" w:rsidP="00F56E87">
      <w:pPr>
        <w:shd w:val="clear" w:color="auto" w:fill="FFFFFF"/>
        <w:autoSpaceDE w:val="0"/>
        <w:ind w:left="6237"/>
        <w:rPr>
          <w:sz w:val="22"/>
          <w:szCs w:val="22"/>
          <w:lang w:val="x-none" w:eastAsia="uk-UA"/>
        </w:rPr>
      </w:pPr>
      <w:r w:rsidRPr="00303605">
        <w:rPr>
          <w:sz w:val="22"/>
          <w:szCs w:val="22"/>
          <w:lang w:val="x-none" w:eastAsia="uk-UA"/>
        </w:rPr>
        <w:t>(</w:t>
      </w:r>
      <w:hyperlink w:anchor="n70_dod_8" w:history="1">
        <w:r w:rsidRPr="00303605">
          <w:rPr>
            <w:rStyle w:val="a9"/>
            <w:sz w:val="22"/>
            <w:szCs w:val="22"/>
            <w:lang w:val="x-none" w:eastAsia="uk-UA"/>
          </w:rPr>
          <w:t xml:space="preserve">пункт </w:t>
        </w:r>
        <w:r w:rsidR="00F1622B" w:rsidRPr="00303605">
          <w:rPr>
            <w:rStyle w:val="a9"/>
            <w:sz w:val="22"/>
            <w:szCs w:val="22"/>
            <w:lang w:val="x-none" w:eastAsia="uk-UA"/>
          </w:rPr>
          <w:t>70</w:t>
        </w:r>
      </w:hyperlink>
      <w:r w:rsidR="00F1622B" w:rsidRPr="00303605">
        <w:rPr>
          <w:sz w:val="22"/>
          <w:szCs w:val="22"/>
          <w:lang w:val="x-none" w:eastAsia="uk-UA"/>
        </w:rPr>
        <w:t xml:space="preserve"> </w:t>
      </w:r>
      <w:r w:rsidRPr="00303605">
        <w:rPr>
          <w:sz w:val="22"/>
          <w:szCs w:val="22"/>
          <w:lang w:val="x-none" w:eastAsia="uk-UA"/>
        </w:rPr>
        <w:t>глав</w:t>
      </w:r>
      <w:r w:rsidR="00303605" w:rsidRPr="00303605">
        <w:rPr>
          <w:sz w:val="22"/>
          <w:szCs w:val="22"/>
          <w:lang w:val="x-none" w:eastAsia="uk-UA"/>
        </w:rPr>
        <w:t>и</w:t>
      </w:r>
      <w:r w:rsidRPr="00303605">
        <w:rPr>
          <w:sz w:val="22"/>
          <w:szCs w:val="22"/>
          <w:lang w:val="x-none" w:eastAsia="uk-UA"/>
        </w:rPr>
        <w:t xml:space="preserve"> 4 розділ</w:t>
      </w:r>
      <w:r w:rsidR="00303605" w:rsidRPr="00303605">
        <w:rPr>
          <w:sz w:val="22"/>
          <w:szCs w:val="22"/>
          <w:lang w:val="x-none" w:eastAsia="uk-UA"/>
        </w:rPr>
        <w:t>у</w:t>
      </w:r>
      <w:r w:rsidRPr="00303605">
        <w:rPr>
          <w:sz w:val="22"/>
          <w:szCs w:val="22"/>
          <w:lang w:val="x-none" w:eastAsia="uk-UA"/>
        </w:rPr>
        <w:t xml:space="preserve"> ІІІ)</w:t>
      </w:r>
    </w:p>
    <w:p w14:paraId="52E7F3F8" w14:textId="49411F04" w:rsidR="00B13916" w:rsidRPr="009027DF" w:rsidRDefault="00B13916" w:rsidP="00F56E87">
      <w:pPr>
        <w:shd w:val="clear" w:color="auto" w:fill="FFFFFF"/>
        <w:jc w:val="right"/>
        <w:rPr>
          <w:b/>
          <w:lang w:val="uk-UA" w:eastAsia="ru-RU"/>
        </w:rPr>
      </w:pPr>
    </w:p>
    <w:p w14:paraId="0CAFB7C5" w14:textId="271CAC67" w:rsidR="00B13916" w:rsidRDefault="00B13916" w:rsidP="00F56E87">
      <w:pPr>
        <w:jc w:val="right"/>
        <w:rPr>
          <w:sz w:val="16"/>
          <w:szCs w:val="16"/>
          <w:lang w:val="uk-UA" w:eastAsia="ru-RU"/>
        </w:rPr>
      </w:pPr>
      <w:r w:rsidRPr="00CD2D37">
        <w:rPr>
          <w:sz w:val="16"/>
          <w:szCs w:val="16"/>
          <w:lang w:val="uk-UA" w:eastAsia="ru-RU"/>
        </w:rPr>
        <w:t xml:space="preserve"> </w:t>
      </w:r>
    </w:p>
    <w:p w14:paraId="7952411E" w14:textId="0723AC68" w:rsidR="00B13916" w:rsidRPr="00CD2D37" w:rsidRDefault="00B13916" w:rsidP="00F56E87">
      <w:pPr>
        <w:rPr>
          <w:b/>
          <w:u w:val="single"/>
          <w:lang w:eastAsia="ru-RU"/>
        </w:rPr>
      </w:pPr>
      <w:r w:rsidRPr="00CD2D37">
        <w:rPr>
          <w:b/>
          <w:u w:val="single"/>
          <w:lang w:val="uk-UA" w:eastAsia="ru-RU"/>
        </w:rPr>
        <w:t xml:space="preserve">Додаток </w:t>
      </w:r>
      <w:r w:rsidRPr="00CD2D37">
        <w:rPr>
          <w:b/>
          <w:u w:val="single"/>
          <w:lang w:val="en-US" w:eastAsia="ru-RU"/>
        </w:rPr>
        <w:t>FATCA</w:t>
      </w:r>
    </w:p>
    <w:p w14:paraId="63991847" w14:textId="5A8528BA" w:rsidR="00B13916" w:rsidRPr="00CD2D37" w:rsidRDefault="00B13916" w:rsidP="00F56E87">
      <w:r w:rsidRPr="00CD2D37">
        <w:rPr>
          <w:b/>
          <w:u w:val="single"/>
          <w:lang w:eastAsia="ru-RU"/>
        </w:rPr>
        <w:t xml:space="preserve">(для </w:t>
      </w:r>
      <w:proofErr w:type="spellStart"/>
      <w:r w:rsidRPr="00CD2D37">
        <w:rPr>
          <w:b/>
          <w:u w:val="single"/>
          <w:lang w:eastAsia="ru-RU"/>
        </w:rPr>
        <w:t>юридичних</w:t>
      </w:r>
      <w:proofErr w:type="spellEnd"/>
      <w:r w:rsidRPr="00CD2D37">
        <w:rPr>
          <w:b/>
          <w:u w:val="single"/>
          <w:lang w:eastAsia="ru-RU"/>
        </w:rPr>
        <w:t xml:space="preserve"> о</w:t>
      </w:r>
      <w:proofErr w:type="spellStart"/>
      <w:r w:rsidRPr="00CD2D37">
        <w:rPr>
          <w:b/>
          <w:u w:val="single"/>
          <w:lang w:val="uk-UA" w:eastAsia="ru-RU"/>
        </w:rPr>
        <w:t>сіб</w:t>
      </w:r>
      <w:proofErr w:type="spellEnd"/>
      <w:r w:rsidRPr="00CD2D37">
        <w:rPr>
          <w:b/>
          <w:u w:val="single"/>
          <w:lang w:eastAsia="ru-RU"/>
        </w:rPr>
        <w:t>)</w:t>
      </w:r>
    </w:p>
    <w:p w14:paraId="034549B8" w14:textId="41785AF6" w:rsidR="00B13916" w:rsidRPr="00CD2D37" w:rsidRDefault="00B13916" w:rsidP="00F56E87">
      <w:pPr>
        <w:shd w:val="clear" w:color="auto" w:fill="FFFFFF"/>
        <w:rPr>
          <w:b/>
          <w:u w:val="single"/>
          <w:lang w:val="uk-UA" w:eastAsia="ru-RU"/>
        </w:rPr>
      </w:pPr>
    </w:p>
    <w:p w14:paraId="1429B6DE" w14:textId="4AD25FCB" w:rsidR="00B13916" w:rsidRPr="00CD2D37" w:rsidRDefault="00B13916" w:rsidP="00F56E87">
      <w:pPr>
        <w:shd w:val="clear" w:color="auto" w:fill="FFFFFF"/>
        <w:jc w:val="center"/>
        <w:rPr>
          <w:lang w:val="uk-UA"/>
        </w:rPr>
      </w:pPr>
      <w:r w:rsidRPr="00CD2D37">
        <w:rPr>
          <w:b/>
          <w:lang w:val="uk-UA" w:eastAsia="ru-RU"/>
        </w:rPr>
        <w:t xml:space="preserve">Виконання вимог Закону </w:t>
      </w:r>
      <w:r w:rsidRPr="00CD2D37">
        <w:rPr>
          <w:b/>
          <w:lang w:val="en-US" w:eastAsia="ru-RU"/>
        </w:rPr>
        <w:t>FATCA</w:t>
      </w:r>
    </w:p>
    <w:p w14:paraId="1F591DC6" w14:textId="584EBE4F" w:rsidR="00B13916" w:rsidRPr="00CD2D37" w:rsidRDefault="00B13916" w:rsidP="00F56E87">
      <w:pPr>
        <w:shd w:val="clear" w:color="auto" w:fill="FFFFFF"/>
        <w:rPr>
          <w:b/>
          <w:u w:val="single"/>
          <w:lang w:val="uk-UA" w:eastAsia="ru-RU"/>
        </w:rPr>
      </w:pPr>
      <w:r w:rsidRPr="00CD2D37">
        <w:rPr>
          <w:b/>
          <w:u w:val="single"/>
          <w:lang w:val="uk-UA" w:eastAsia="ru-RU"/>
        </w:rPr>
        <w:t xml:space="preserve"> </w:t>
      </w:r>
    </w:p>
    <w:tbl>
      <w:tblPr>
        <w:tblW w:w="9923" w:type="dxa"/>
        <w:tblInd w:w="-5" w:type="dxa"/>
        <w:tblLayout w:type="fixed"/>
        <w:tblLook w:val="0000" w:firstRow="0" w:lastRow="0" w:firstColumn="0" w:lastColumn="0" w:noHBand="0" w:noVBand="0"/>
      </w:tblPr>
      <w:tblGrid>
        <w:gridCol w:w="2430"/>
        <w:gridCol w:w="3685"/>
        <w:gridCol w:w="3808"/>
      </w:tblGrid>
      <w:tr w:rsidR="00B13916" w:rsidRPr="00CD2D37" w14:paraId="7C903CB5" w14:textId="2F646235" w:rsidTr="007D427F">
        <w:trPr>
          <w:trHeight w:val="305"/>
        </w:trPr>
        <w:tc>
          <w:tcPr>
            <w:tcW w:w="2430" w:type="dxa"/>
            <w:tcBorders>
              <w:top w:val="single" w:sz="4" w:space="0" w:color="000000"/>
              <w:left w:val="single" w:sz="4" w:space="0" w:color="000000"/>
              <w:bottom w:val="single" w:sz="4" w:space="0" w:color="000000"/>
            </w:tcBorders>
            <w:shd w:val="clear" w:color="auto" w:fill="auto"/>
          </w:tcPr>
          <w:p w14:paraId="38D7E51C" w14:textId="5FE7B02B" w:rsidR="00B13916" w:rsidRPr="00CD2D37" w:rsidRDefault="00B13916" w:rsidP="00F56E87">
            <w:pPr>
              <w:shd w:val="clear" w:color="auto" w:fill="FFFFFF"/>
              <w:jc w:val="both"/>
              <w:rPr>
                <w:b/>
                <w:sz w:val="20"/>
                <w:szCs w:val="20"/>
                <w:lang w:val="uk-UA" w:eastAsia="ru-RU"/>
              </w:rPr>
            </w:pPr>
          </w:p>
        </w:tc>
        <w:tc>
          <w:tcPr>
            <w:tcW w:w="368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7D3525" w14:textId="79CA5912" w:rsidR="00B13916" w:rsidRPr="00CD2D37" w:rsidRDefault="00B13916" w:rsidP="00F56E87">
            <w:pPr>
              <w:pStyle w:val="HTML0"/>
              <w:shd w:val="clear" w:color="auto" w:fill="F8F9FA"/>
              <w:jc w:val="center"/>
              <w:rPr>
                <w:rFonts w:ascii="Times New Roman" w:hAnsi="Times New Roman"/>
                <w:b/>
                <w:lang w:val="uk-UA" w:eastAsia="ru-RU"/>
              </w:rPr>
            </w:pPr>
            <w:r w:rsidRPr="00CD2D37">
              <w:rPr>
                <w:rFonts w:ascii="Times New Roman" w:hAnsi="Times New Roman"/>
                <w:b/>
                <w:lang w:val="uk-UA" w:eastAsia="ru-RU"/>
              </w:rPr>
              <w:t>Українською (</w:t>
            </w:r>
            <w:r w:rsidRPr="00CD2D37">
              <w:rPr>
                <w:rFonts w:ascii="Times New Roman" w:hAnsi="Times New Roman"/>
                <w:b/>
                <w:lang w:val="en" w:eastAsia="ru-RU"/>
              </w:rPr>
              <w:t>In Ukrainian</w:t>
            </w:r>
            <w:r w:rsidRPr="00CD2D37">
              <w:rPr>
                <w:rFonts w:ascii="Times New Roman" w:hAnsi="Times New Roman"/>
                <w:b/>
                <w:lang w:val="uk-UA" w:eastAsia="ru-RU"/>
              </w:rPr>
              <w:t>)</w:t>
            </w:r>
          </w:p>
        </w:tc>
        <w:tc>
          <w:tcPr>
            <w:tcW w:w="3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6C9B57" w14:textId="2BD898A3" w:rsidR="00B13916" w:rsidRPr="00CD2D37" w:rsidRDefault="00B13916" w:rsidP="00F56E87">
            <w:pPr>
              <w:pStyle w:val="HTML0"/>
              <w:shd w:val="clear" w:color="auto" w:fill="F8F9FA"/>
              <w:jc w:val="center"/>
              <w:rPr>
                <w:rFonts w:ascii="Times New Roman" w:hAnsi="Times New Roman"/>
                <w:b/>
                <w:lang w:val="uk-UA" w:eastAsia="ru-RU"/>
              </w:rPr>
            </w:pPr>
            <w:r w:rsidRPr="00CD2D37">
              <w:rPr>
                <w:rFonts w:ascii="Times New Roman" w:hAnsi="Times New Roman"/>
                <w:b/>
                <w:lang w:val="uk-UA" w:eastAsia="ru-RU"/>
              </w:rPr>
              <w:t>Англійською (</w:t>
            </w:r>
            <w:proofErr w:type="spellStart"/>
            <w:r w:rsidRPr="00CD2D37">
              <w:rPr>
                <w:rFonts w:ascii="Times New Roman" w:hAnsi="Times New Roman"/>
                <w:b/>
                <w:lang w:val="uk-UA" w:eastAsia="ru-RU"/>
              </w:rPr>
              <w:t>In</w:t>
            </w:r>
            <w:proofErr w:type="spellEnd"/>
            <w:r w:rsidRPr="00CD2D37">
              <w:rPr>
                <w:rFonts w:ascii="Times New Roman" w:hAnsi="Times New Roman"/>
                <w:b/>
                <w:lang w:val="uk-UA" w:eastAsia="ru-RU"/>
              </w:rPr>
              <w:t xml:space="preserve"> </w:t>
            </w:r>
            <w:proofErr w:type="spellStart"/>
            <w:r w:rsidRPr="00CD2D37">
              <w:rPr>
                <w:rFonts w:ascii="Times New Roman" w:hAnsi="Times New Roman"/>
                <w:b/>
                <w:lang w:val="uk-UA" w:eastAsia="ru-RU"/>
              </w:rPr>
              <w:t>English</w:t>
            </w:r>
            <w:proofErr w:type="spellEnd"/>
            <w:r w:rsidRPr="00CD2D37">
              <w:rPr>
                <w:rFonts w:ascii="Times New Roman" w:hAnsi="Times New Roman"/>
                <w:b/>
                <w:lang w:val="uk-UA" w:eastAsia="ru-RU"/>
              </w:rPr>
              <w:t>)</w:t>
            </w:r>
          </w:p>
        </w:tc>
      </w:tr>
      <w:tr w:rsidR="00B13916" w:rsidRPr="00CD2D37" w14:paraId="07F3075D" w14:textId="261D37DE" w:rsidTr="007D427F">
        <w:trPr>
          <w:trHeight w:val="976"/>
        </w:trPr>
        <w:tc>
          <w:tcPr>
            <w:tcW w:w="2430" w:type="dxa"/>
            <w:tcBorders>
              <w:top w:val="single" w:sz="4" w:space="0" w:color="000000"/>
              <w:left w:val="single" w:sz="4" w:space="0" w:color="000000"/>
              <w:bottom w:val="single" w:sz="4" w:space="0" w:color="000000"/>
            </w:tcBorders>
            <w:shd w:val="clear" w:color="auto" w:fill="F2F2F2"/>
            <w:vAlign w:val="center"/>
          </w:tcPr>
          <w:p w14:paraId="4475DF5E" w14:textId="015AC625" w:rsidR="00B13916" w:rsidRPr="00CD2D37" w:rsidRDefault="00B13916" w:rsidP="00F56E87">
            <w:pPr>
              <w:pStyle w:val="aff1"/>
              <w:ind w:firstLine="0"/>
              <w:jc w:val="left"/>
              <w:rPr>
                <w:rFonts w:ascii="Times New Roman" w:hAnsi="Times New Roman" w:cs="Times New Roman"/>
                <w:b/>
              </w:rPr>
            </w:pPr>
            <w:r w:rsidRPr="00CD2D37">
              <w:rPr>
                <w:rFonts w:ascii="Times New Roman" w:hAnsi="Times New Roman" w:cs="Times New Roman"/>
                <w:b/>
                <w:lang w:val="uk-UA" w:eastAsia="ru-RU"/>
              </w:rPr>
              <w:t>Назва</w:t>
            </w:r>
            <w:r w:rsidRPr="00CD2D37">
              <w:rPr>
                <w:rFonts w:ascii="Times New Roman" w:hAnsi="Times New Roman" w:cs="Times New Roman"/>
                <w:b/>
                <w:lang w:val="en-US" w:eastAsia="ru-RU"/>
              </w:rPr>
              <w:t xml:space="preserve"> </w:t>
            </w:r>
            <w:r w:rsidRPr="00CD2D37">
              <w:rPr>
                <w:rFonts w:ascii="Times New Roman" w:hAnsi="Times New Roman" w:cs="Times New Roman"/>
                <w:b/>
                <w:lang w:val="uk-UA" w:eastAsia="ru-RU"/>
              </w:rPr>
              <w:t>юридичної особи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14:paraId="7906FD79" w14:textId="12701DDC" w:rsidR="00B13916" w:rsidRPr="00CD2D37" w:rsidRDefault="00B13916" w:rsidP="00F56E87">
            <w:pPr>
              <w:shd w:val="clear" w:color="auto" w:fill="FFFFFF"/>
              <w:snapToGrid w:val="0"/>
              <w:jc w:val="both"/>
              <w:rPr>
                <w:lang w:val="uk-UA" w:eastAsia="ru-RU"/>
              </w:rPr>
            </w:pPr>
          </w:p>
        </w:tc>
        <w:tc>
          <w:tcPr>
            <w:tcW w:w="3808" w:type="dxa"/>
            <w:tcBorders>
              <w:top w:val="single" w:sz="4" w:space="0" w:color="000000"/>
              <w:left w:val="single" w:sz="4" w:space="0" w:color="000000"/>
              <w:bottom w:val="single" w:sz="4" w:space="0" w:color="000000"/>
              <w:right w:val="single" w:sz="4" w:space="0" w:color="000000"/>
            </w:tcBorders>
          </w:tcPr>
          <w:p w14:paraId="1C37137B" w14:textId="72363F09" w:rsidR="00B13916" w:rsidRPr="00CD2D37" w:rsidRDefault="00B13916" w:rsidP="00F56E87">
            <w:pPr>
              <w:shd w:val="clear" w:color="auto" w:fill="FFFFFF"/>
              <w:snapToGrid w:val="0"/>
              <w:jc w:val="both"/>
              <w:rPr>
                <w:lang w:val="uk-UA" w:eastAsia="ru-RU"/>
              </w:rPr>
            </w:pPr>
          </w:p>
        </w:tc>
      </w:tr>
      <w:tr w:rsidR="00B13916" w:rsidRPr="00CD2D37" w14:paraId="06B7EC8A" w14:textId="4F29C764" w:rsidTr="007D427F">
        <w:trPr>
          <w:trHeight w:val="323"/>
        </w:trPr>
        <w:tc>
          <w:tcPr>
            <w:tcW w:w="2430" w:type="dxa"/>
            <w:tcBorders>
              <w:top w:val="single" w:sz="4" w:space="0" w:color="000000"/>
              <w:left w:val="single" w:sz="4" w:space="0" w:color="000000"/>
              <w:bottom w:val="single" w:sz="4" w:space="0" w:color="000000"/>
            </w:tcBorders>
            <w:shd w:val="clear" w:color="auto" w:fill="F2F2F2"/>
          </w:tcPr>
          <w:p w14:paraId="116E3EAC" w14:textId="55CC5C89" w:rsidR="00B13916" w:rsidRPr="00CD2D37" w:rsidRDefault="00B13916" w:rsidP="00F56E87">
            <w:pPr>
              <w:pStyle w:val="aff1"/>
              <w:rPr>
                <w:rFonts w:ascii="Times New Roman" w:hAnsi="Times New Roman" w:cs="Times New Roman"/>
                <w:b/>
              </w:rPr>
            </w:pPr>
            <w:r w:rsidRPr="00CD2D37">
              <w:rPr>
                <w:rFonts w:ascii="Times New Roman" w:hAnsi="Times New Roman" w:cs="Times New Roman"/>
                <w:b/>
                <w:lang w:val="uk-UA" w:eastAsia="ru-RU"/>
              </w:rPr>
              <w:t>КОД ЄДРПОУ</w:t>
            </w:r>
          </w:p>
        </w:tc>
        <w:tc>
          <w:tcPr>
            <w:tcW w:w="7493" w:type="dxa"/>
            <w:gridSpan w:val="2"/>
            <w:tcBorders>
              <w:top w:val="single" w:sz="4" w:space="0" w:color="000000"/>
              <w:left w:val="single" w:sz="4" w:space="0" w:color="000000"/>
              <w:bottom w:val="single" w:sz="4" w:space="0" w:color="000000"/>
              <w:right w:val="single" w:sz="4" w:space="0" w:color="000000"/>
            </w:tcBorders>
            <w:shd w:val="clear" w:color="auto" w:fill="auto"/>
          </w:tcPr>
          <w:p w14:paraId="4D6715B0" w14:textId="1C06E271" w:rsidR="00B13916" w:rsidRPr="00CD2D37" w:rsidRDefault="00B13916" w:rsidP="00F56E87">
            <w:pPr>
              <w:shd w:val="clear" w:color="auto" w:fill="FFFFFF"/>
              <w:snapToGrid w:val="0"/>
              <w:jc w:val="both"/>
              <w:rPr>
                <w:lang w:val="uk-UA" w:eastAsia="ru-RU"/>
              </w:rPr>
            </w:pPr>
          </w:p>
        </w:tc>
      </w:tr>
      <w:tr w:rsidR="00B13916" w:rsidRPr="00CD2D37" w14:paraId="4E5B398B" w14:textId="49BB866B" w:rsidTr="007D427F">
        <w:trPr>
          <w:trHeight w:val="323"/>
        </w:trPr>
        <w:tc>
          <w:tcPr>
            <w:tcW w:w="2430" w:type="dxa"/>
            <w:tcBorders>
              <w:top w:val="single" w:sz="4" w:space="0" w:color="000000"/>
              <w:left w:val="single" w:sz="4" w:space="0" w:color="000000"/>
              <w:bottom w:val="single" w:sz="4" w:space="0" w:color="000000"/>
            </w:tcBorders>
            <w:shd w:val="clear" w:color="auto" w:fill="F2F2F2"/>
          </w:tcPr>
          <w:p w14:paraId="58FA1750" w14:textId="0F643805" w:rsidR="00B13916" w:rsidRPr="00CD2D37" w:rsidRDefault="00B13916" w:rsidP="00F56E87">
            <w:pPr>
              <w:pStyle w:val="aff1"/>
              <w:rPr>
                <w:rFonts w:ascii="Times New Roman" w:hAnsi="Times New Roman" w:cs="Times New Roman"/>
                <w:b/>
                <w:lang w:val="en-US" w:eastAsia="ru-RU"/>
              </w:rPr>
            </w:pPr>
            <w:r w:rsidRPr="00CD2D37">
              <w:rPr>
                <w:rFonts w:ascii="Times New Roman" w:hAnsi="Times New Roman" w:cs="Times New Roman"/>
                <w:b/>
                <w:lang w:val="en-US" w:eastAsia="ru-RU"/>
              </w:rPr>
              <w:t>TIN</w:t>
            </w:r>
          </w:p>
        </w:tc>
        <w:tc>
          <w:tcPr>
            <w:tcW w:w="7493" w:type="dxa"/>
            <w:gridSpan w:val="2"/>
            <w:tcBorders>
              <w:top w:val="single" w:sz="4" w:space="0" w:color="000000"/>
              <w:left w:val="single" w:sz="4" w:space="0" w:color="000000"/>
              <w:bottom w:val="single" w:sz="4" w:space="0" w:color="000000"/>
              <w:right w:val="single" w:sz="4" w:space="0" w:color="000000"/>
            </w:tcBorders>
            <w:shd w:val="clear" w:color="auto" w:fill="auto"/>
          </w:tcPr>
          <w:p w14:paraId="0D5D4636" w14:textId="12C5CFA4" w:rsidR="00B13916" w:rsidRPr="00CD2D37" w:rsidRDefault="00B13916" w:rsidP="00F56E87">
            <w:pPr>
              <w:shd w:val="clear" w:color="auto" w:fill="FFFFFF"/>
              <w:snapToGrid w:val="0"/>
              <w:jc w:val="both"/>
              <w:rPr>
                <w:lang w:val="uk-UA" w:eastAsia="ru-RU"/>
              </w:rPr>
            </w:pPr>
          </w:p>
        </w:tc>
      </w:tr>
    </w:tbl>
    <w:p w14:paraId="1CBB5E9E" w14:textId="3A20876B" w:rsidR="00B13916" w:rsidRPr="00CD2D37" w:rsidRDefault="00B13916" w:rsidP="00F56E87">
      <w:pPr>
        <w:shd w:val="clear" w:color="auto" w:fill="FFFFFF"/>
        <w:jc w:val="both"/>
        <w:rPr>
          <w:b/>
          <w:sz w:val="20"/>
          <w:szCs w:val="20"/>
          <w:lang w:val="uk-UA" w:eastAsia="ru-RU"/>
        </w:rPr>
      </w:pPr>
    </w:p>
    <w:tbl>
      <w:tblPr>
        <w:tblW w:w="9923" w:type="dxa"/>
        <w:tblInd w:w="-5" w:type="dxa"/>
        <w:tblLayout w:type="fixed"/>
        <w:tblLook w:val="0000" w:firstRow="0" w:lastRow="0" w:firstColumn="0" w:lastColumn="0" w:noHBand="0" w:noVBand="0"/>
      </w:tblPr>
      <w:tblGrid>
        <w:gridCol w:w="5041"/>
        <w:gridCol w:w="1169"/>
        <w:gridCol w:w="1170"/>
        <w:gridCol w:w="1169"/>
        <w:gridCol w:w="1374"/>
      </w:tblGrid>
      <w:tr w:rsidR="00B13916" w:rsidRPr="00CD2D37" w14:paraId="6521FA49" w14:textId="7AFB5B86" w:rsidTr="007D427F">
        <w:tc>
          <w:tcPr>
            <w:tcW w:w="9923" w:type="dxa"/>
            <w:gridSpan w:val="5"/>
            <w:tcBorders>
              <w:top w:val="single" w:sz="4" w:space="0" w:color="000000"/>
              <w:left w:val="single" w:sz="4" w:space="0" w:color="000000"/>
              <w:bottom w:val="single" w:sz="4" w:space="0" w:color="000000"/>
              <w:right w:val="single" w:sz="4" w:space="0" w:color="000000"/>
            </w:tcBorders>
            <w:shd w:val="clear" w:color="auto" w:fill="auto"/>
          </w:tcPr>
          <w:p w14:paraId="5B29940F" w14:textId="1EE96604" w:rsidR="00B13916" w:rsidRPr="00CD2D37" w:rsidRDefault="00B13916" w:rsidP="00F56E87">
            <w:pPr>
              <w:shd w:val="clear" w:color="auto" w:fill="FFFFFF"/>
              <w:jc w:val="both"/>
              <w:rPr>
                <w:sz w:val="20"/>
                <w:szCs w:val="20"/>
              </w:rPr>
            </w:pPr>
            <w:r w:rsidRPr="00CD2D37">
              <w:rPr>
                <w:sz w:val="20"/>
                <w:szCs w:val="20"/>
                <w:lang w:val="uk-UA" w:eastAsia="ru-RU"/>
              </w:rPr>
              <w:t>Зазначте, будь ласка, чи відповідає Ваша компанія мінімум одній з ознак?</w:t>
            </w:r>
          </w:p>
        </w:tc>
      </w:tr>
      <w:tr w:rsidR="00B13916" w:rsidRPr="00CD2D37" w14:paraId="7E04AA22" w14:textId="468EC89C" w:rsidTr="007D427F">
        <w:tc>
          <w:tcPr>
            <w:tcW w:w="5041" w:type="dxa"/>
            <w:tcBorders>
              <w:top w:val="single" w:sz="4" w:space="0" w:color="000000"/>
              <w:left w:val="single" w:sz="4" w:space="0" w:color="000000"/>
              <w:bottom w:val="single" w:sz="4" w:space="0" w:color="000000"/>
            </w:tcBorders>
            <w:shd w:val="clear" w:color="auto" w:fill="auto"/>
          </w:tcPr>
          <w:p w14:paraId="638B9F81" w14:textId="6715F704" w:rsidR="00B13916" w:rsidRPr="00CD2D37" w:rsidRDefault="00B13916" w:rsidP="00F56E87">
            <w:pPr>
              <w:pStyle w:val="aff2"/>
              <w:numPr>
                <w:ilvl w:val="0"/>
                <w:numId w:val="63"/>
              </w:numPr>
              <w:contextualSpacing/>
              <w:rPr>
                <w:sz w:val="20"/>
                <w:szCs w:val="20"/>
                <w:lang w:val="ru-RU"/>
              </w:rPr>
            </w:pPr>
            <w:r w:rsidRPr="00CD2D37">
              <w:rPr>
                <w:sz w:val="20"/>
                <w:szCs w:val="20"/>
                <w:lang w:val="uk-UA" w:eastAsia="ru-RU"/>
              </w:rPr>
              <w:t>заснована на території США</w:t>
            </w:r>
          </w:p>
        </w:tc>
        <w:tc>
          <w:tcPr>
            <w:tcW w:w="1169" w:type="dxa"/>
            <w:vMerge w:val="restart"/>
            <w:tcBorders>
              <w:top w:val="single" w:sz="4" w:space="0" w:color="000000"/>
              <w:left w:val="single" w:sz="4" w:space="0" w:color="000000"/>
              <w:bottom w:val="single" w:sz="4" w:space="0" w:color="000000"/>
            </w:tcBorders>
            <w:shd w:val="clear" w:color="auto" w:fill="auto"/>
          </w:tcPr>
          <w:p w14:paraId="7E7301A9" w14:textId="50B2339D" w:rsidR="00B13916" w:rsidRPr="00CD2D37" w:rsidRDefault="00B13916" w:rsidP="00F56E87">
            <w:pPr>
              <w:snapToGrid w:val="0"/>
              <w:jc w:val="both"/>
              <w:rPr>
                <w:sz w:val="20"/>
                <w:szCs w:val="20"/>
                <w:lang w:eastAsia="ru-RU"/>
              </w:rPr>
            </w:pPr>
          </w:p>
        </w:tc>
        <w:tc>
          <w:tcPr>
            <w:tcW w:w="1170" w:type="dxa"/>
            <w:vMerge w:val="restart"/>
            <w:tcBorders>
              <w:top w:val="single" w:sz="4" w:space="0" w:color="000000"/>
              <w:left w:val="single" w:sz="4" w:space="0" w:color="000000"/>
              <w:bottom w:val="single" w:sz="4" w:space="0" w:color="000000"/>
            </w:tcBorders>
            <w:shd w:val="clear" w:color="auto" w:fill="auto"/>
            <w:vAlign w:val="center"/>
          </w:tcPr>
          <w:p w14:paraId="1D139C85" w14:textId="5464A2FF" w:rsidR="00B13916" w:rsidRPr="00CD2D37" w:rsidRDefault="00B13916" w:rsidP="00F56E87">
            <w:pPr>
              <w:jc w:val="center"/>
            </w:pPr>
            <w:r w:rsidRPr="00CD2D37">
              <w:rPr>
                <w:lang w:val="uk-UA" w:eastAsia="ru-RU"/>
              </w:rPr>
              <w:t>Так</w:t>
            </w:r>
          </w:p>
        </w:tc>
        <w:tc>
          <w:tcPr>
            <w:tcW w:w="1169" w:type="dxa"/>
            <w:vMerge w:val="restart"/>
            <w:tcBorders>
              <w:top w:val="single" w:sz="4" w:space="0" w:color="000000"/>
              <w:left w:val="single" w:sz="4" w:space="0" w:color="000000"/>
              <w:bottom w:val="single" w:sz="4" w:space="0" w:color="000000"/>
            </w:tcBorders>
            <w:shd w:val="clear" w:color="auto" w:fill="auto"/>
            <w:vAlign w:val="center"/>
          </w:tcPr>
          <w:p w14:paraId="146851FE" w14:textId="33CDF976" w:rsidR="00B13916" w:rsidRPr="00CD2D37" w:rsidRDefault="00B13916" w:rsidP="00F56E87">
            <w:pPr>
              <w:snapToGrid w:val="0"/>
              <w:jc w:val="center"/>
              <w:rPr>
                <w:lang w:val="uk-UA" w:eastAsia="ru-RU"/>
              </w:rPr>
            </w:pPr>
          </w:p>
        </w:tc>
        <w:tc>
          <w:tcPr>
            <w:tcW w:w="13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1E2F2E" w14:textId="02A672CD" w:rsidR="00B13916" w:rsidRPr="00CD2D37" w:rsidRDefault="00B13916" w:rsidP="00F56E87">
            <w:pPr>
              <w:jc w:val="center"/>
            </w:pPr>
            <w:r w:rsidRPr="00CD2D37">
              <w:rPr>
                <w:lang w:val="uk-UA" w:eastAsia="ru-RU"/>
              </w:rPr>
              <w:t>Ні</w:t>
            </w:r>
          </w:p>
        </w:tc>
      </w:tr>
      <w:tr w:rsidR="00B13916" w:rsidRPr="00CD2D37" w14:paraId="36EDCC99" w14:textId="4B2B660B" w:rsidTr="007D427F">
        <w:tc>
          <w:tcPr>
            <w:tcW w:w="5041" w:type="dxa"/>
            <w:tcBorders>
              <w:top w:val="single" w:sz="4" w:space="0" w:color="000000"/>
              <w:left w:val="single" w:sz="4" w:space="0" w:color="000000"/>
              <w:bottom w:val="single" w:sz="4" w:space="0" w:color="000000"/>
            </w:tcBorders>
            <w:shd w:val="clear" w:color="auto" w:fill="auto"/>
          </w:tcPr>
          <w:p w14:paraId="13FFE3ED" w14:textId="62466621" w:rsidR="00B13916" w:rsidRPr="00CD2D37" w:rsidRDefault="00B13916" w:rsidP="00F56E87">
            <w:pPr>
              <w:pStyle w:val="aff2"/>
              <w:numPr>
                <w:ilvl w:val="0"/>
                <w:numId w:val="63"/>
              </w:numPr>
              <w:shd w:val="clear" w:color="auto" w:fill="FFFFFF"/>
              <w:contextualSpacing/>
              <w:rPr>
                <w:sz w:val="20"/>
                <w:szCs w:val="20"/>
                <w:lang w:val="ru-RU"/>
              </w:rPr>
            </w:pPr>
            <w:r w:rsidRPr="00CD2D37">
              <w:rPr>
                <w:sz w:val="20"/>
                <w:szCs w:val="20"/>
                <w:lang w:val="uk-UA" w:eastAsia="ru-RU"/>
              </w:rPr>
              <w:t>зареєстрована на території США</w:t>
            </w:r>
          </w:p>
        </w:tc>
        <w:tc>
          <w:tcPr>
            <w:tcW w:w="1169" w:type="dxa"/>
            <w:vMerge/>
            <w:tcBorders>
              <w:top w:val="single" w:sz="4" w:space="0" w:color="000000"/>
              <w:left w:val="single" w:sz="4" w:space="0" w:color="000000"/>
              <w:bottom w:val="single" w:sz="4" w:space="0" w:color="000000"/>
            </w:tcBorders>
            <w:shd w:val="clear" w:color="auto" w:fill="auto"/>
          </w:tcPr>
          <w:p w14:paraId="5AD7A6A1" w14:textId="41C8F5B3" w:rsidR="00B13916" w:rsidRPr="00CD2D37" w:rsidRDefault="00B13916" w:rsidP="00F56E87">
            <w:pPr>
              <w:snapToGrid w:val="0"/>
              <w:jc w:val="both"/>
              <w:rPr>
                <w:sz w:val="20"/>
                <w:szCs w:val="20"/>
                <w:lang w:val="uk-UA" w:eastAsia="ru-RU"/>
              </w:rPr>
            </w:pPr>
          </w:p>
        </w:tc>
        <w:tc>
          <w:tcPr>
            <w:tcW w:w="1170" w:type="dxa"/>
            <w:vMerge/>
            <w:tcBorders>
              <w:top w:val="single" w:sz="4" w:space="0" w:color="000000"/>
              <w:left w:val="single" w:sz="4" w:space="0" w:color="000000"/>
              <w:bottom w:val="single" w:sz="4" w:space="0" w:color="000000"/>
            </w:tcBorders>
            <w:shd w:val="clear" w:color="auto" w:fill="auto"/>
            <w:vAlign w:val="center"/>
          </w:tcPr>
          <w:p w14:paraId="1E205CC9" w14:textId="5586BB94" w:rsidR="00B13916" w:rsidRPr="00CD2D37" w:rsidRDefault="00B13916" w:rsidP="00F56E87">
            <w:pPr>
              <w:snapToGrid w:val="0"/>
              <w:jc w:val="both"/>
              <w:rPr>
                <w:lang w:val="uk-UA" w:eastAsia="ru-RU"/>
              </w:rPr>
            </w:pPr>
          </w:p>
        </w:tc>
        <w:tc>
          <w:tcPr>
            <w:tcW w:w="1169" w:type="dxa"/>
            <w:vMerge/>
            <w:tcBorders>
              <w:top w:val="single" w:sz="4" w:space="0" w:color="000000"/>
              <w:left w:val="single" w:sz="4" w:space="0" w:color="000000"/>
              <w:bottom w:val="single" w:sz="4" w:space="0" w:color="000000"/>
            </w:tcBorders>
            <w:shd w:val="clear" w:color="auto" w:fill="auto"/>
            <w:vAlign w:val="center"/>
          </w:tcPr>
          <w:p w14:paraId="5A944CE1" w14:textId="2CD6F7A8" w:rsidR="00B13916" w:rsidRPr="00CD2D37" w:rsidRDefault="00B13916" w:rsidP="00F56E87">
            <w:pPr>
              <w:snapToGrid w:val="0"/>
              <w:jc w:val="both"/>
              <w:rPr>
                <w:lang w:val="uk-UA" w:eastAsia="ru-RU"/>
              </w:rPr>
            </w:pPr>
          </w:p>
        </w:tc>
        <w:tc>
          <w:tcPr>
            <w:tcW w:w="13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5646FB" w14:textId="4DE7A82B" w:rsidR="00B13916" w:rsidRPr="00CD2D37" w:rsidRDefault="00B13916" w:rsidP="00F56E87">
            <w:pPr>
              <w:snapToGrid w:val="0"/>
              <w:jc w:val="both"/>
              <w:rPr>
                <w:lang w:val="uk-UA" w:eastAsia="ru-RU"/>
              </w:rPr>
            </w:pPr>
          </w:p>
        </w:tc>
      </w:tr>
    </w:tbl>
    <w:p w14:paraId="5BCED303" w14:textId="5AF68777" w:rsidR="00B13916" w:rsidRPr="00CD2D37" w:rsidRDefault="00B13916" w:rsidP="00F56E87">
      <w:pPr>
        <w:shd w:val="clear" w:color="auto" w:fill="FFFFFF"/>
        <w:jc w:val="both"/>
        <w:rPr>
          <w:lang w:val="uk-UA" w:eastAsia="ru-RU"/>
        </w:rPr>
      </w:pPr>
    </w:p>
    <w:p w14:paraId="2881F43B" w14:textId="2B69BF31" w:rsidR="00B13916" w:rsidRPr="00CD2D37" w:rsidRDefault="00B13916" w:rsidP="00F56E87">
      <w:pPr>
        <w:pStyle w:val="aff2"/>
        <w:numPr>
          <w:ilvl w:val="0"/>
          <w:numId w:val="66"/>
        </w:numPr>
        <w:shd w:val="clear" w:color="auto" w:fill="FFFFFF"/>
        <w:jc w:val="both"/>
      </w:pPr>
      <w:r w:rsidRPr="00CD2D37">
        <w:rPr>
          <w:b/>
          <w:lang w:val="uk-UA" w:eastAsia="ru-RU"/>
        </w:rPr>
        <w:t>Якщо «Так»,  будь ласка, заповніть додатково форму W-9 та вкажіть чи відноситься Ваша установа до:</w:t>
      </w:r>
    </w:p>
    <w:p w14:paraId="1C83429E" w14:textId="12D88F8C" w:rsidR="00B13916" w:rsidRPr="00CD2D37" w:rsidRDefault="00B13916" w:rsidP="00F56E87">
      <w:pPr>
        <w:shd w:val="clear" w:color="auto" w:fill="FFFFFF"/>
        <w:jc w:val="both"/>
        <w:rPr>
          <w:b/>
          <w:sz w:val="8"/>
          <w:szCs w:val="8"/>
          <w:lang w:val="uk-UA" w:eastAsia="ru-RU"/>
        </w:rPr>
      </w:pPr>
    </w:p>
    <w:p w14:paraId="729F704D" w14:textId="61690C16" w:rsidR="00B13916" w:rsidRPr="00CD2D37" w:rsidRDefault="00B13916" w:rsidP="00F56E87">
      <w:pPr>
        <w:shd w:val="clear" w:color="auto" w:fill="FFFFFF"/>
        <w:jc w:val="both"/>
        <w:rPr>
          <w:sz w:val="20"/>
          <w:szCs w:val="20"/>
        </w:rPr>
      </w:pPr>
      <w:r w:rsidRPr="00CD2D37">
        <w:rPr>
          <w:noProof/>
          <w:sz w:val="20"/>
          <w:szCs w:val="20"/>
          <w:lang w:eastAsia="ru-RU"/>
        </w:rPr>
        <mc:AlternateContent>
          <mc:Choice Requires="wps">
            <w:drawing>
              <wp:inline distT="0" distB="0" distL="0" distR="0" wp14:anchorId="3B1A55CD" wp14:editId="7C5A7961">
                <wp:extent cx="114300" cy="104775"/>
                <wp:effectExtent l="9525" t="9525" r="9525" b="9525"/>
                <wp:docPr id="1825021943"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567EEED7" id="Прямоугольник 27"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Осіб США зі спеціальним статусом (відповідно до Закону FATCA)</w:t>
      </w:r>
    </w:p>
    <w:p w14:paraId="69A4300F" w14:textId="3C31EE35" w:rsidR="00B13916" w:rsidRPr="00CD2D37" w:rsidRDefault="00B13916" w:rsidP="00F56E87">
      <w:pPr>
        <w:rPr>
          <w:sz w:val="20"/>
          <w:szCs w:val="20"/>
        </w:rPr>
      </w:pPr>
      <w:r w:rsidRPr="00CD2D37">
        <w:rPr>
          <w:noProof/>
          <w:sz w:val="20"/>
          <w:szCs w:val="20"/>
          <w:lang w:eastAsia="ru-RU"/>
        </w:rPr>
        <mc:AlternateContent>
          <mc:Choice Requires="wps">
            <w:drawing>
              <wp:inline distT="0" distB="0" distL="0" distR="0" wp14:anchorId="35EF6B43" wp14:editId="3CF2A7E8">
                <wp:extent cx="114300" cy="104775"/>
                <wp:effectExtent l="9525" t="9525" r="9525" b="9525"/>
                <wp:docPr id="284523008"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1E6F4E52" id="Прямоугольник 26"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Осіб США із неспеціальним статусом (відповідно до Закону FATCA)</w:t>
      </w:r>
    </w:p>
    <w:p w14:paraId="5AD4937A" w14:textId="36EF86D1" w:rsidR="00B13916" w:rsidRPr="00CD2D37" w:rsidRDefault="00B13916" w:rsidP="00F56E87">
      <w:pPr>
        <w:rPr>
          <w:sz w:val="20"/>
          <w:szCs w:val="20"/>
          <w:lang w:val="uk-UA" w:eastAsia="ru-RU"/>
        </w:rPr>
      </w:pPr>
      <w:r w:rsidRPr="00CD2D37">
        <w:rPr>
          <w:sz w:val="20"/>
          <w:szCs w:val="20"/>
          <w:lang w:val="uk-UA" w:eastAsia="ru-RU"/>
        </w:rPr>
        <w:t xml:space="preserve"> </w:t>
      </w:r>
    </w:p>
    <w:p w14:paraId="282A9BF8" w14:textId="7B1D1FCB" w:rsidR="00B13916" w:rsidRPr="00CD2D37" w:rsidRDefault="00B13916" w:rsidP="00F56E87">
      <w:r w:rsidRPr="00CD2D37">
        <w:rPr>
          <w:sz w:val="20"/>
          <w:szCs w:val="20"/>
          <w:lang w:val="uk-UA" w:eastAsia="ru-RU"/>
        </w:rPr>
        <w:t xml:space="preserve">Вкажіть, будь ласка, інформацію (ім'я, адресу, TIN) за кожним </w:t>
      </w:r>
      <w:proofErr w:type="spellStart"/>
      <w:r w:rsidRPr="00CD2D37">
        <w:rPr>
          <w:sz w:val="20"/>
          <w:szCs w:val="20"/>
          <w:lang w:val="uk-UA" w:eastAsia="ru-RU"/>
        </w:rPr>
        <w:t>бенефіціаром</w:t>
      </w:r>
      <w:proofErr w:type="spellEnd"/>
      <w:r w:rsidRPr="00CD2D37">
        <w:rPr>
          <w:sz w:val="20"/>
          <w:szCs w:val="20"/>
          <w:lang w:val="uk-UA" w:eastAsia="ru-RU"/>
        </w:rPr>
        <w:t>/контролером  із США із часткою 10%  і вище, та надайте, будь ласка, за кожним з них заповнену форму W9, завірену їх особистим підписом.</w:t>
      </w:r>
    </w:p>
    <w:p w14:paraId="05AE3B1C" w14:textId="2759ACA1" w:rsidR="00B13916" w:rsidRPr="00CD2D37" w:rsidRDefault="00B13916" w:rsidP="00F56E87">
      <w:pPr>
        <w:rPr>
          <w:sz w:val="20"/>
          <w:szCs w:val="20"/>
          <w:lang w:val="uk-UA" w:eastAsia="ru-RU"/>
        </w:rPr>
      </w:pPr>
    </w:p>
    <w:tbl>
      <w:tblPr>
        <w:tblW w:w="9858" w:type="dxa"/>
        <w:tblInd w:w="60" w:type="dxa"/>
        <w:tblLayout w:type="fixed"/>
        <w:tblLook w:val="0000" w:firstRow="0" w:lastRow="0" w:firstColumn="0" w:lastColumn="0" w:noHBand="0" w:noVBand="0"/>
      </w:tblPr>
      <w:tblGrid>
        <w:gridCol w:w="3437"/>
        <w:gridCol w:w="3302"/>
        <w:gridCol w:w="3119"/>
      </w:tblGrid>
      <w:tr w:rsidR="00B13916" w:rsidRPr="00CD2D37" w14:paraId="6898A57A" w14:textId="0EE293E0" w:rsidTr="007D427F">
        <w:trPr>
          <w:trHeight w:val="278"/>
        </w:trPr>
        <w:tc>
          <w:tcPr>
            <w:tcW w:w="3437" w:type="dxa"/>
            <w:tcBorders>
              <w:top w:val="single" w:sz="4" w:space="0" w:color="000000"/>
              <w:left w:val="single" w:sz="4" w:space="0" w:color="000000"/>
              <w:bottom w:val="single" w:sz="4" w:space="0" w:color="000000"/>
            </w:tcBorders>
            <w:shd w:val="clear" w:color="auto" w:fill="auto"/>
          </w:tcPr>
          <w:p w14:paraId="081E55A0" w14:textId="5D2E7E0E" w:rsidR="00B13916" w:rsidRPr="00CD2D37" w:rsidRDefault="00B13916" w:rsidP="00F56E87">
            <w:pPr>
              <w:pStyle w:val="aff1"/>
              <w:jc w:val="center"/>
            </w:pPr>
            <w:r w:rsidRPr="00CD2D37">
              <w:rPr>
                <w:rFonts w:ascii="Times New Roman" w:hAnsi="Times New Roman" w:cs="Times New Roman"/>
                <w:b/>
                <w:sz w:val="20"/>
                <w:szCs w:val="20"/>
                <w:lang w:val="uk-UA" w:eastAsia="ru-RU"/>
              </w:rPr>
              <w:t>ПІБ</w:t>
            </w:r>
          </w:p>
        </w:tc>
        <w:tc>
          <w:tcPr>
            <w:tcW w:w="3302" w:type="dxa"/>
            <w:tcBorders>
              <w:top w:val="single" w:sz="4" w:space="0" w:color="000000"/>
              <w:left w:val="single" w:sz="4" w:space="0" w:color="000000"/>
              <w:bottom w:val="single" w:sz="4" w:space="0" w:color="000000"/>
            </w:tcBorders>
            <w:shd w:val="clear" w:color="auto" w:fill="auto"/>
          </w:tcPr>
          <w:p w14:paraId="0EC7944C" w14:textId="2855D3A6" w:rsidR="00B13916" w:rsidRPr="00CD2D37" w:rsidRDefault="00B13916" w:rsidP="00F56E87">
            <w:pPr>
              <w:pStyle w:val="aff1"/>
              <w:jc w:val="center"/>
            </w:pPr>
            <w:r w:rsidRPr="00CD2D37">
              <w:rPr>
                <w:rFonts w:ascii="Times New Roman" w:hAnsi="Times New Roman" w:cs="Times New Roman"/>
                <w:b/>
                <w:sz w:val="20"/>
                <w:szCs w:val="20"/>
                <w:lang w:val="uk-UA" w:eastAsia="ru-RU"/>
              </w:rPr>
              <w:t>Адреса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990F1CB" w14:textId="02764931" w:rsidR="00B13916" w:rsidRPr="00CD2D37" w:rsidRDefault="00B13916" w:rsidP="00F56E87">
            <w:pPr>
              <w:pStyle w:val="aff1"/>
              <w:jc w:val="center"/>
            </w:pPr>
            <w:r w:rsidRPr="00CD2D37">
              <w:rPr>
                <w:rFonts w:ascii="Times New Roman" w:hAnsi="Times New Roman" w:cs="Times New Roman"/>
                <w:b/>
                <w:sz w:val="20"/>
                <w:szCs w:val="20"/>
                <w:lang w:val="uk-UA" w:eastAsia="ru-RU"/>
              </w:rPr>
              <w:t>TIN/SSN</w:t>
            </w:r>
          </w:p>
        </w:tc>
      </w:tr>
      <w:tr w:rsidR="00B13916" w:rsidRPr="00CD2D37" w14:paraId="19582107" w14:textId="405207E2" w:rsidTr="007D427F">
        <w:trPr>
          <w:trHeight w:val="278"/>
        </w:trPr>
        <w:tc>
          <w:tcPr>
            <w:tcW w:w="3437" w:type="dxa"/>
            <w:tcBorders>
              <w:top w:val="single" w:sz="4" w:space="0" w:color="000000"/>
              <w:left w:val="single" w:sz="4" w:space="0" w:color="000000"/>
              <w:bottom w:val="single" w:sz="4" w:space="0" w:color="000000"/>
            </w:tcBorders>
            <w:shd w:val="clear" w:color="auto" w:fill="auto"/>
          </w:tcPr>
          <w:p w14:paraId="43112405" w14:textId="254FBF43" w:rsidR="00B13916" w:rsidRPr="00CD2D37" w:rsidRDefault="00B13916" w:rsidP="00F56E87">
            <w:pPr>
              <w:snapToGrid w:val="0"/>
              <w:rPr>
                <w:rFonts w:cs="Arial"/>
                <w:b/>
                <w:sz w:val="20"/>
                <w:szCs w:val="20"/>
                <w:lang w:val="uk-UA" w:eastAsia="ru-RU"/>
              </w:rPr>
            </w:pPr>
          </w:p>
        </w:tc>
        <w:tc>
          <w:tcPr>
            <w:tcW w:w="3302" w:type="dxa"/>
            <w:tcBorders>
              <w:top w:val="single" w:sz="4" w:space="0" w:color="000000"/>
              <w:left w:val="single" w:sz="4" w:space="0" w:color="000000"/>
              <w:bottom w:val="single" w:sz="4" w:space="0" w:color="000000"/>
            </w:tcBorders>
            <w:shd w:val="clear" w:color="auto" w:fill="auto"/>
          </w:tcPr>
          <w:p w14:paraId="039FA079" w14:textId="7F69315F" w:rsidR="00B13916" w:rsidRPr="00CD2D37" w:rsidRDefault="00B13916" w:rsidP="00F56E87">
            <w:pPr>
              <w:snapToGrid w:val="0"/>
              <w:rPr>
                <w:rFonts w:cs="Arial"/>
                <w:b/>
                <w:sz w:val="20"/>
                <w:szCs w:val="20"/>
                <w:lang w:val="uk-UA" w:eastAsia="ru-RU"/>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DDBEE78" w14:textId="01980705" w:rsidR="00B13916" w:rsidRPr="00CD2D37" w:rsidRDefault="00B13916" w:rsidP="00F56E87">
            <w:pPr>
              <w:snapToGrid w:val="0"/>
              <w:rPr>
                <w:rFonts w:cs="Arial"/>
                <w:sz w:val="20"/>
                <w:szCs w:val="20"/>
                <w:lang w:val="uk-UA" w:eastAsia="ru-RU"/>
              </w:rPr>
            </w:pPr>
          </w:p>
        </w:tc>
      </w:tr>
      <w:tr w:rsidR="00B13916" w:rsidRPr="00CD2D37" w14:paraId="3D876278" w14:textId="4FF60F6E" w:rsidTr="007D427F">
        <w:trPr>
          <w:trHeight w:val="278"/>
        </w:trPr>
        <w:tc>
          <w:tcPr>
            <w:tcW w:w="3437" w:type="dxa"/>
            <w:tcBorders>
              <w:top w:val="single" w:sz="4" w:space="0" w:color="000000"/>
              <w:left w:val="single" w:sz="4" w:space="0" w:color="000000"/>
              <w:bottom w:val="single" w:sz="4" w:space="0" w:color="000000"/>
            </w:tcBorders>
            <w:shd w:val="clear" w:color="auto" w:fill="auto"/>
          </w:tcPr>
          <w:p w14:paraId="64F7BC31" w14:textId="2605445E" w:rsidR="00B13916" w:rsidRPr="00CD2D37" w:rsidRDefault="00B13916" w:rsidP="00F56E87">
            <w:pPr>
              <w:snapToGrid w:val="0"/>
              <w:rPr>
                <w:rFonts w:cs="Arial"/>
                <w:sz w:val="20"/>
                <w:szCs w:val="20"/>
                <w:lang w:val="uk-UA" w:eastAsia="ru-RU"/>
              </w:rPr>
            </w:pPr>
          </w:p>
        </w:tc>
        <w:tc>
          <w:tcPr>
            <w:tcW w:w="3302" w:type="dxa"/>
            <w:tcBorders>
              <w:top w:val="single" w:sz="4" w:space="0" w:color="000000"/>
              <w:left w:val="single" w:sz="4" w:space="0" w:color="000000"/>
              <w:bottom w:val="single" w:sz="4" w:space="0" w:color="000000"/>
            </w:tcBorders>
            <w:shd w:val="clear" w:color="auto" w:fill="auto"/>
          </w:tcPr>
          <w:p w14:paraId="0EFB9BEA" w14:textId="331C923B" w:rsidR="00B13916" w:rsidRPr="00CD2D37" w:rsidRDefault="00B13916" w:rsidP="00F56E87">
            <w:pPr>
              <w:snapToGrid w:val="0"/>
              <w:rPr>
                <w:rFonts w:cs="Arial"/>
                <w:sz w:val="20"/>
                <w:szCs w:val="20"/>
                <w:lang w:val="uk-UA" w:eastAsia="ru-RU"/>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5991A00" w14:textId="6A22B13B" w:rsidR="00B13916" w:rsidRPr="00CD2D37" w:rsidRDefault="00B13916" w:rsidP="00F56E87">
            <w:pPr>
              <w:snapToGrid w:val="0"/>
              <w:rPr>
                <w:rFonts w:cs="Arial"/>
                <w:sz w:val="20"/>
                <w:szCs w:val="20"/>
                <w:lang w:val="uk-UA" w:eastAsia="ru-RU"/>
              </w:rPr>
            </w:pPr>
          </w:p>
        </w:tc>
      </w:tr>
      <w:tr w:rsidR="00B13916" w:rsidRPr="00CD2D37" w14:paraId="2B6ACBAA" w14:textId="4B17B76C" w:rsidTr="007D427F">
        <w:trPr>
          <w:trHeight w:val="392"/>
        </w:trPr>
        <w:tc>
          <w:tcPr>
            <w:tcW w:w="3437" w:type="dxa"/>
            <w:tcBorders>
              <w:top w:val="single" w:sz="4" w:space="0" w:color="000000"/>
              <w:left w:val="single" w:sz="4" w:space="0" w:color="000000"/>
              <w:bottom w:val="single" w:sz="4" w:space="0" w:color="000000"/>
            </w:tcBorders>
            <w:shd w:val="clear" w:color="auto" w:fill="auto"/>
          </w:tcPr>
          <w:p w14:paraId="0DD961B9" w14:textId="2DBAD77D" w:rsidR="00B13916" w:rsidRPr="00CD2D37" w:rsidRDefault="00B13916" w:rsidP="00F56E87">
            <w:pPr>
              <w:snapToGrid w:val="0"/>
              <w:rPr>
                <w:rFonts w:cs="Arial"/>
                <w:sz w:val="20"/>
                <w:szCs w:val="20"/>
                <w:lang w:val="uk-UA" w:eastAsia="ru-RU"/>
              </w:rPr>
            </w:pPr>
          </w:p>
        </w:tc>
        <w:tc>
          <w:tcPr>
            <w:tcW w:w="3302" w:type="dxa"/>
            <w:tcBorders>
              <w:top w:val="single" w:sz="4" w:space="0" w:color="000000"/>
              <w:left w:val="single" w:sz="4" w:space="0" w:color="000000"/>
              <w:bottom w:val="single" w:sz="4" w:space="0" w:color="000000"/>
            </w:tcBorders>
            <w:shd w:val="clear" w:color="auto" w:fill="auto"/>
          </w:tcPr>
          <w:p w14:paraId="6786BEA9" w14:textId="73E998CB" w:rsidR="00B13916" w:rsidRPr="00CD2D37" w:rsidRDefault="00B13916" w:rsidP="00F56E87">
            <w:pPr>
              <w:snapToGrid w:val="0"/>
              <w:rPr>
                <w:rFonts w:cs="Arial"/>
                <w:sz w:val="20"/>
                <w:szCs w:val="20"/>
                <w:lang w:val="uk-UA" w:eastAsia="ru-RU"/>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374D4C09" w14:textId="6397A166" w:rsidR="00B13916" w:rsidRPr="00CD2D37" w:rsidRDefault="00B13916" w:rsidP="00F56E87">
            <w:pPr>
              <w:snapToGrid w:val="0"/>
              <w:rPr>
                <w:rFonts w:cs="Arial"/>
                <w:sz w:val="20"/>
                <w:szCs w:val="20"/>
                <w:lang w:val="uk-UA" w:eastAsia="ru-RU"/>
              </w:rPr>
            </w:pPr>
          </w:p>
        </w:tc>
      </w:tr>
    </w:tbl>
    <w:p w14:paraId="3B13FCCB" w14:textId="67E47D41" w:rsidR="00B13916" w:rsidRPr="00CD2D37" w:rsidRDefault="00B13916" w:rsidP="00F56E87">
      <w:pPr>
        <w:shd w:val="clear" w:color="auto" w:fill="FFFFFF"/>
        <w:jc w:val="both"/>
        <w:rPr>
          <w:b/>
          <w:lang w:val="uk-UA" w:eastAsia="ru-RU"/>
        </w:rPr>
      </w:pPr>
    </w:p>
    <w:p w14:paraId="08D5CEE4" w14:textId="53E7A2BE" w:rsidR="00B13916" w:rsidRPr="00CD2D37" w:rsidRDefault="00B13916" w:rsidP="00F56E87">
      <w:pPr>
        <w:pStyle w:val="aff2"/>
        <w:numPr>
          <w:ilvl w:val="0"/>
          <w:numId w:val="66"/>
        </w:numPr>
        <w:shd w:val="clear" w:color="auto" w:fill="FFFFFF"/>
        <w:jc w:val="both"/>
        <w:rPr>
          <w:b/>
          <w:lang w:val="uk-UA" w:eastAsia="ru-RU"/>
        </w:rPr>
      </w:pPr>
      <w:r w:rsidRPr="00CD2D37">
        <w:rPr>
          <w:b/>
          <w:lang w:val="uk-UA" w:eastAsia="ru-RU"/>
        </w:rPr>
        <w:t>Якщо «Ні», заповніть обов’язково наступні пункти Опитувальника.</w:t>
      </w:r>
    </w:p>
    <w:p w14:paraId="0D6EBDD3" w14:textId="785B2584" w:rsidR="00B13916" w:rsidRPr="00CD2D37" w:rsidRDefault="00B13916" w:rsidP="00F56E87">
      <w:pPr>
        <w:rPr>
          <w:b/>
          <w:sz w:val="8"/>
          <w:szCs w:val="8"/>
          <w:lang w:val="uk-UA" w:eastAsia="ru-RU"/>
        </w:rPr>
      </w:pPr>
    </w:p>
    <w:p w14:paraId="6C74F595" w14:textId="3878661C" w:rsidR="00B13916" w:rsidRPr="00CD2D37" w:rsidRDefault="00B13916" w:rsidP="00F56E87">
      <w:pPr>
        <w:shd w:val="clear" w:color="auto" w:fill="FFFFFF"/>
        <w:jc w:val="both"/>
        <w:rPr>
          <w:b/>
          <w:sz w:val="20"/>
          <w:szCs w:val="20"/>
          <w:u w:val="single"/>
          <w:lang w:val="uk-UA" w:eastAsia="ru-RU"/>
        </w:rPr>
      </w:pPr>
      <w:r w:rsidRPr="00CD2D37">
        <w:rPr>
          <w:b/>
          <w:sz w:val="20"/>
          <w:szCs w:val="20"/>
          <w:u w:val="single"/>
          <w:lang w:val="uk-UA" w:eastAsia="ru-RU"/>
        </w:rPr>
        <w:t xml:space="preserve">Будь ласка, вкажіть FATCA-статус Вашої компанії: </w:t>
      </w:r>
    </w:p>
    <w:p w14:paraId="5DFE3C3B" w14:textId="7DF2100B" w:rsidR="00B13916" w:rsidRPr="00CD2D37" w:rsidRDefault="00B13916" w:rsidP="00F56E87">
      <w:pPr>
        <w:rPr>
          <w:sz w:val="20"/>
          <w:szCs w:val="20"/>
          <w:u w:val="single"/>
          <w:lang w:val="uk-UA" w:eastAsia="ru-RU"/>
        </w:rPr>
      </w:pPr>
    </w:p>
    <w:p w14:paraId="7D597ADF" w14:textId="2518770D" w:rsidR="00B13916" w:rsidRPr="00CD2D37" w:rsidRDefault="00B13916" w:rsidP="00F56E87">
      <w:pPr>
        <w:shd w:val="clear" w:color="auto" w:fill="FFFFFF"/>
        <w:jc w:val="both"/>
        <w:rPr>
          <w:b/>
          <w:lang w:val="uk-UA" w:eastAsia="ru-RU"/>
        </w:rPr>
      </w:pPr>
      <w:r w:rsidRPr="00CD2D37">
        <w:rPr>
          <w:noProof/>
          <w:lang w:eastAsia="ru-RU"/>
        </w:rPr>
        <mc:AlternateContent>
          <mc:Choice Requires="wps">
            <w:drawing>
              <wp:inline distT="0" distB="0" distL="0" distR="0" wp14:anchorId="44203C75" wp14:editId="23BC31CB">
                <wp:extent cx="114300" cy="104775"/>
                <wp:effectExtent l="9525" t="9525" r="9525" b="9525"/>
                <wp:docPr id="1715557908"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6447F45F" id="Прямоугольник 25"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w:t>
      </w:r>
      <w:r w:rsidRPr="00CD2D37">
        <w:rPr>
          <w:b/>
          <w:sz w:val="22"/>
          <w:szCs w:val="22"/>
          <w:lang w:val="uk-UA" w:eastAsia="ru-RU"/>
        </w:rPr>
        <w:t xml:space="preserve">(A) Неамериканська фінансова установа (НФУ) </w:t>
      </w:r>
      <w:r w:rsidRPr="00CD2D37">
        <w:rPr>
          <w:sz w:val="20"/>
          <w:szCs w:val="20"/>
          <w:lang w:val="uk-UA" w:eastAsia="ru-RU"/>
        </w:rPr>
        <w:t>(позначка проставляється у разі наявності відповіді «Так» за будь-якою з нижче наведених ознак)</w:t>
      </w:r>
      <w:r w:rsidRPr="00CD2D37">
        <w:rPr>
          <w:b/>
          <w:sz w:val="22"/>
          <w:szCs w:val="22"/>
          <w:lang w:val="uk-UA" w:eastAsia="ru-RU"/>
        </w:rPr>
        <w:t>, а саме:</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276"/>
      </w:tblGrid>
      <w:tr w:rsidR="00B13916" w:rsidRPr="00CD2D37" w14:paraId="51F9174B" w14:textId="362CAAD7" w:rsidTr="007D427F">
        <w:trPr>
          <w:tblHeader/>
        </w:trPr>
        <w:tc>
          <w:tcPr>
            <w:tcW w:w="8642" w:type="dxa"/>
            <w:shd w:val="clear" w:color="auto" w:fill="F2F2F2"/>
            <w:vAlign w:val="center"/>
          </w:tcPr>
          <w:p w14:paraId="6CCBBC3D" w14:textId="16BC0073" w:rsidR="00B13916" w:rsidRPr="00CD2D37" w:rsidRDefault="00B13916" w:rsidP="00F56E87">
            <w:pPr>
              <w:jc w:val="center"/>
              <w:rPr>
                <w:b/>
                <w:sz w:val="16"/>
                <w:szCs w:val="16"/>
                <w:lang w:val="uk-UA" w:eastAsia="ru-RU"/>
              </w:rPr>
            </w:pPr>
            <w:r w:rsidRPr="00CD2D37">
              <w:rPr>
                <w:b/>
                <w:sz w:val="16"/>
                <w:szCs w:val="16"/>
                <w:lang w:val="uk-UA" w:eastAsia="ru-RU"/>
              </w:rPr>
              <w:t xml:space="preserve">Будь ласка уважно прочитайте нижче наведені визначення та </w:t>
            </w:r>
            <w:proofErr w:type="spellStart"/>
            <w:r w:rsidRPr="00CD2D37">
              <w:rPr>
                <w:b/>
                <w:sz w:val="16"/>
                <w:szCs w:val="16"/>
                <w:lang w:val="uk-UA" w:eastAsia="ru-RU"/>
              </w:rPr>
              <w:t>проставте</w:t>
            </w:r>
            <w:proofErr w:type="spellEnd"/>
            <w:r w:rsidRPr="00CD2D37">
              <w:rPr>
                <w:b/>
                <w:sz w:val="16"/>
                <w:szCs w:val="16"/>
                <w:lang w:val="uk-UA" w:eastAsia="ru-RU"/>
              </w:rPr>
              <w:t xml:space="preserve"> відповідь у колонці праворуч.</w:t>
            </w:r>
          </w:p>
        </w:tc>
        <w:tc>
          <w:tcPr>
            <w:tcW w:w="1276" w:type="dxa"/>
            <w:shd w:val="clear" w:color="auto" w:fill="F2F2F2"/>
            <w:vAlign w:val="center"/>
          </w:tcPr>
          <w:p w14:paraId="5F015A7B" w14:textId="0E6AE700" w:rsidR="00B13916" w:rsidRPr="00CD2D37" w:rsidRDefault="00B13916" w:rsidP="00F56E87">
            <w:pPr>
              <w:jc w:val="center"/>
              <w:rPr>
                <w:b/>
                <w:sz w:val="16"/>
                <w:szCs w:val="16"/>
                <w:lang w:val="uk-UA" w:eastAsia="ru-RU"/>
              </w:rPr>
            </w:pPr>
            <w:r w:rsidRPr="00CD2D37">
              <w:rPr>
                <w:b/>
                <w:sz w:val="16"/>
                <w:szCs w:val="16"/>
                <w:lang w:val="uk-UA" w:eastAsia="ru-RU"/>
              </w:rPr>
              <w:t>Позначте «Так» чи «Ні»</w:t>
            </w:r>
          </w:p>
        </w:tc>
      </w:tr>
      <w:tr w:rsidR="00B13916" w:rsidRPr="00CD2D37" w14:paraId="6CF2F4EF" w14:textId="3D2C3FE7" w:rsidTr="007D427F">
        <w:tc>
          <w:tcPr>
            <w:tcW w:w="8642" w:type="dxa"/>
          </w:tcPr>
          <w:p w14:paraId="5BFF86B0" w14:textId="6AA2CAA7" w:rsidR="00B13916" w:rsidRPr="00CD2D37" w:rsidRDefault="00B13916" w:rsidP="00F56E87">
            <w:pPr>
              <w:jc w:val="both"/>
              <w:rPr>
                <w:b/>
                <w:sz w:val="8"/>
                <w:szCs w:val="8"/>
                <w:lang w:val="uk-UA" w:eastAsia="ru-RU"/>
              </w:rPr>
            </w:pPr>
          </w:p>
          <w:p w14:paraId="74DF0419" w14:textId="37995571" w:rsidR="00B13916" w:rsidRPr="00CD2D37" w:rsidRDefault="00B13916" w:rsidP="00F56E87">
            <w:pPr>
              <w:jc w:val="both"/>
              <w:rPr>
                <w:b/>
                <w:lang w:val="uk-UA" w:eastAsia="ru-RU"/>
              </w:rPr>
            </w:pPr>
            <w:r w:rsidRPr="00CD2D37">
              <w:rPr>
                <w:b/>
                <w:lang w:val="uk-UA" w:eastAsia="ru-RU"/>
              </w:rPr>
              <w:t>Фінансова установа закритого типу</w:t>
            </w:r>
          </w:p>
          <w:p w14:paraId="2AAD1E15" w14:textId="23E17A85" w:rsidR="00B13916" w:rsidRPr="00CD2D37" w:rsidRDefault="00B13916" w:rsidP="00F56E87">
            <w:pPr>
              <w:jc w:val="both"/>
              <w:rPr>
                <w:i/>
                <w:sz w:val="20"/>
                <w:szCs w:val="20"/>
                <w:lang w:val="uk-UA"/>
              </w:rPr>
            </w:pPr>
            <w:r w:rsidRPr="00CD2D37">
              <w:rPr>
                <w:i/>
                <w:sz w:val="20"/>
                <w:szCs w:val="20"/>
                <w:lang w:val="uk-UA"/>
              </w:rPr>
              <w:t>Компанія є суб’єктом господарювання, що управляє в якості суттєвої частки свого бізнесу фінансовими активами на користь інших.</w:t>
            </w:r>
          </w:p>
          <w:p w14:paraId="4E67CDCA" w14:textId="2C9FAA0B" w:rsidR="00B13916" w:rsidRPr="00CD2D37" w:rsidRDefault="00B13916" w:rsidP="00F56E87">
            <w:pPr>
              <w:jc w:val="both"/>
              <w:rPr>
                <w:i/>
                <w:sz w:val="20"/>
                <w:szCs w:val="20"/>
                <w:lang w:val="uk-UA"/>
              </w:rPr>
            </w:pPr>
            <w:r w:rsidRPr="00CD2D37">
              <w:rPr>
                <w:i/>
                <w:sz w:val="20"/>
                <w:szCs w:val="20"/>
                <w:u w:val="single"/>
                <w:lang w:val="uk-UA"/>
              </w:rPr>
              <w:t xml:space="preserve">Тобто, </w:t>
            </w:r>
            <w:r w:rsidRPr="00CD2D37">
              <w:rPr>
                <w:i/>
                <w:sz w:val="20"/>
                <w:szCs w:val="20"/>
                <w:lang w:val="uk-UA"/>
              </w:rPr>
              <w:t xml:space="preserve">валовий прибуток компанії, який відноситься до володіння фінансовими активами та пов’язаних з цим фінансовими послугами, дорівнює чи перевищує 20 відсотків валового прибутку компанії  за період, що менше: </w:t>
            </w:r>
          </w:p>
          <w:p w14:paraId="7F4EA721" w14:textId="0994ABA5" w:rsidR="00B13916" w:rsidRPr="00CD2D37" w:rsidRDefault="00B13916" w:rsidP="00F56E87">
            <w:pPr>
              <w:pStyle w:val="aff2"/>
              <w:numPr>
                <w:ilvl w:val="0"/>
                <w:numId w:val="64"/>
              </w:numPr>
              <w:jc w:val="both"/>
              <w:rPr>
                <w:b/>
                <w:i/>
                <w:sz w:val="20"/>
                <w:szCs w:val="20"/>
                <w:lang w:val="uk-UA"/>
              </w:rPr>
            </w:pPr>
            <w:r w:rsidRPr="00CD2D37">
              <w:rPr>
                <w:i/>
                <w:sz w:val="20"/>
                <w:szCs w:val="20"/>
                <w:lang w:val="uk-UA"/>
              </w:rPr>
              <w:t xml:space="preserve">трирічного періоду, який закінчується 31 грудня (чи в останній день фінансового року звітного періоду) до початку року, в якому відбувається розрахунок, </w:t>
            </w:r>
            <w:r w:rsidRPr="00CD2D37">
              <w:rPr>
                <w:b/>
                <w:i/>
                <w:sz w:val="20"/>
                <w:szCs w:val="20"/>
                <w:lang w:val="uk-UA"/>
              </w:rPr>
              <w:t>або</w:t>
            </w:r>
          </w:p>
          <w:p w14:paraId="076E9AA6" w14:textId="64890345" w:rsidR="00B13916" w:rsidRPr="00CD2D37" w:rsidRDefault="00B13916" w:rsidP="00F56E87">
            <w:pPr>
              <w:pStyle w:val="aff2"/>
              <w:numPr>
                <w:ilvl w:val="0"/>
                <w:numId w:val="64"/>
              </w:numPr>
              <w:jc w:val="both"/>
              <w:rPr>
                <w:b/>
                <w:i/>
                <w:sz w:val="20"/>
                <w:szCs w:val="20"/>
                <w:lang w:val="uk-UA" w:eastAsia="ru-RU"/>
              </w:rPr>
            </w:pPr>
            <w:r w:rsidRPr="00CD2D37">
              <w:rPr>
                <w:i/>
                <w:sz w:val="20"/>
                <w:szCs w:val="20"/>
                <w:lang w:val="uk-UA"/>
              </w:rPr>
              <w:t>періоду існування компанії</w:t>
            </w:r>
          </w:p>
        </w:tc>
        <w:tc>
          <w:tcPr>
            <w:tcW w:w="1276" w:type="dxa"/>
          </w:tcPr>
          <w:p w14:paraId="392F76F2" w14:textId="774F6D97" w:rsidR="00B13916" w:rsidRPr="00CD2D37" w:rsidRDefault="00B13916" w:rsidP="00F56E87">
            <w:pPr>
              <w:jc w:val="both"/>
              <w:rPr>
                <w:b/>
                <w:lang w:val="uk-UA" w:eastAsia="ru-RU"/>
              </w:rPr>
            </w:pPr>
          </w:p>
        </w:tc>
      </w:tr>
      <w:tr w:rsidR="00B13916" w:rsidRPr="00F56E87" w14:paraId="10514A66" w14:textId="4CD701CB" w:rsidTr="007D427F">
        <w:tc>
          <w:tcPr>
            <w:tcW w:w="8642" w:type="dxa"/>
          </w:tcPr>
          <w:p w14:paraId="3FAB588E" w14:textId="659C591B" w:rsidR="00B13916" w:rsidRPr="00CD2D37" w:rsidRDefault="00B13916" w:rsidP="00F56E87">
            <w:pPr>
              <w:jc w:val="both"/>
              <w:rPr>
                <w:b/>
                <w:sz w:val="8"/>
                <w:szCs w:val="8"/>
                <w:lang w:val="uk-UA" w:eastAsia="ru-RU"/>
              </w:rPr>
            </w:pPr>
          </w:p>
          <w:p w14:paraId="2B71106F" w14:textId="1349EF9A" w:rsidR="00B13916" w:rsidRPr="00CD2D37" w:rsidRDefault="00B13916" w:rsidP="00F56E87">
            <w:pPr>
              <w:jc w:val="both"/>
              <w:rPr>
                <w:b/>
                <w:lang w:val="uk-UA" w:eastAsia="ru-RU"/>
              </w:rPr>
            </w:pPr>
            <w:r w:rsidRPr="00CD2D37">
              <w:rPr>
                <w:b/>
                <w:lang w:val="uk-UA" w:eastAsia="ru-RU"/>
              </w:rPr>
              <w:t>Депозитарна установа</w:t>
            </w:r>
          </w:p>
          <w:p w14:paraId="2B904BCA" w14:textId="54EBF2F6" w:rsidR="00B13916" w:rsidRPr="00CD2D37" w:rsidRDefault="00B13916" w:rsidP="00F56E87">
            <w:pPr>
              <w:jc w:val="both"/>
              <w:rPr>
                <w:i/>
                <w:sz w:val="20"/>
                <w:szCs w:val="20"/>
                <w:lang w:val="uk-UA"/>
              </w:rPr>
            </w:pPr>
            <w:r w:rsidRPr="00CD2D37">
              <w:rPr>
                <w:i/>
                <w:sz w:val="20"/>
                <w:szCs w:val="20"/>
                <w:lang w:val="uk-UA"/>
              </w:rPr>
              <w:t>Компанія, яка приймає депозити в ході звичайної банківської чи подібної діяльності.</w:t>
            </w:r>
          </w:p>
        </w:tc>
        <w:tc>
          <w:tcPr>
            <w:tcW w:w="1276" w:type="dxa"/>
          </w:tcPr>
          <w:p w14:paraId="59B85993" w14:textId="7AD4B2A9" w:rsidR="00B13916" w:rsidRPr="00CD2D37" w:rsidRDefault="00B13916" w:rsidP="00F56E87">
            <w:pPr>
              <w:jc w:val="both"/>
              <w:rPr>
                <w:b/>
                <w:lang w:val="uk-UA" w:eastAsia="ru-RU"/>
              </w:rPr>
            </w:pPr>
          </w:p>
        </w:tc>
      </w:tr>
      <w:tr w:rsidR="00B13916" w:rsidRPr="00F56E87" w14:paraId="2E0DA909" w14:textId="4FF2B005" w:rsidTr="007D427F">
        <w:tc>
          <w:tcPr>
            <w:tcW w:w="8642" w:type="dxa"/>
          </w:tcPr>
          <w:p w14:paraId="199FF769" w14:textId="6F6CA115" w:rsidR="00B13916" w:rsidRPr="00CD2D37" w:rsidRDefault="00B13916" w:rsidP="00F56E87">
            <w:pPr>
              <w:jc w:val="both"/>
              <w:rPr>
                <w:b/>
                <w:sz w:val="8"/>
                <w:szCs w:val="8"/>
                <w:lang w:val="uk-UA" w:eastAsia="ru-RU"/>
              </w:rPr>
            </w:pPr>
          </w:p>
          <w:p w14:paraId="28E32E25" w14:textId="2492ACFC" w:rsidR="00B13916" w:rsidRPr="00CD2D37" w:rsidRDefault="00B13916" w:rsidP="00F56E87">
            <w:pPr>
              <w:jc w:val="both"/>
              <w:rPr>
                <w:b/>
                <w:lang w:val="uk-UA" w:eastAsia="ru-RU"/>
              </w:rPr>
            </w:pPr>
            <w:r w:rsidRPr="00CD2D37">
              <w:rPr>
                <w:b/>
                <w:lang w:val="uk-UA" w:eastAsia="ru-RU"/>
              </w:rPr>
              <w:t>Інвестиційна компанія</w:t>
            </w:r>
          </w:p>
          <w:p w14:paraId="2E6E015B" w14:textId="532B658F" w:rsidR="00B13916" w:rsidRPr="00CD2D37" w:rsidRDefault="00B13916" w:rsidP="00F56E87">
            <w:pPr>
              <w:jc w:val="both"/>
              <w:rPr>
                <w:i/>
                <w:sz w:val="20"/>
                <w:szCs w:val="20"/>
                <w:lang w:val="uk-UA"/>
              </w:rPr>
            </w:pPr>
            <w:r w:rsidRPr="00CD2D37">
              <w:rPr>
                <w:i/>
                <w:sz w:val="20"/>
                <w:szCs w:val="20"/>
                <w:lang w:val="uk-UA"/>
              </w:rPr>
              <w:t>Компанія, яка здійснює в якості бізнесу (або якою управляє суб’єкт господарювання, що здійснює в якості бізнесу) один чи більше зазначених нижче видів діяльності або операцій для чи від імені замовника:</w:t>
            </w:r>
          </w:p>
          <w:p w14:paraId="4D36D793" w14:textId="4119748B" w:rsidR="00B13916" w:rsidRPr="00CD2D37" w:rsidRDefault="00B13916" w:rsidP="00F56E87">
            <w:pPr>
              <w:pStyle w:val="aff2"/>
              <w:numPr>
                <w:ilvl w:val="0"/>
                <w:numId w:val="64"/>
              </w:numPr>
              <w:jc w:val="both"/>
              <w:rPr>
                <w:i/>
                <w:sz w:val="20"/>
                <w:szCs w:val="20"/>
                <w:lang w:val="uk-UA"/>
              </w:rPr>
            </w:pPr>
            <w:bookmarkStart w:id="7" w:name="n25"/>
            <w:bookmarkEnd w:id="7"/>
            <w:r w:rsidRPr="00CD2D37">
              <w:rPr>
                <w:i/>
                <w:sz w:val="20"/>
                <w:szCs w:val="20"/>
                <w:lang w:val="uk-UA"/>
              </w:rPr>
              <w:t>торгівля цінними паперами грошового ринку (чеки, векселі, депозитні сертифікати, вторинні цінні папери тощо); іноземною валютою; цінними паперами за курсом обміну, відсотковою ставкою та індексом; обіговими цінними паперами; або товарними ф’ючерсами;</w:t>
            </w:r>
          </w:p>
          <w:p w14:paraId="4BF9023C" w14:textId="32982842" w:rsidR="00B13916" w:rsidRPr="00CD2D37" w:rsidRDefault="00B13916" w:rsidP="00F56E87">
            <w:pPr>
              <w:pStyle w:val="aff2"/>
              <w:numPr>
                <w:ilvl w:val="0"/>
                <w:numId w:val="64"/>
              </w:numPr>
              <w:jc w:val="both"/>
              <w:rPr>
                <w:b/>
                <w:i/>
                <w:sz w:val="20"/>
                <w:szCs w:val="20"/>
                <w:lang w:val="uk-UA"/>
              </w:rPr>
            </w:pPr>
            <w:bookmarkStart w:id="8" w:name="n26"/>
            <w:bookmarkEnd w:id="8"/>
            <w:r w:rsidRPr="00CD2D37">
              <w:rPr>
                <w:i/>
                <w:sz w:val="20"/>
                <w:szCs w:val="20"/>
                <w:lang w:val="uk-UA"/>
              </w:rPr>
              <w:t xml:space="preserve"> індивідуальне чи колективне управління портфелем цінних паперів; </w:t>
            </w:r>
            <w:r w:rsidRPr="00CD2D37">
              <w:rPr>
                <w:b/>
                <w:i/>
                <w:sz w:val="20"/>
                <w:szCs w:val="20"/>
                <w:lang w:val="uk-UA"/>
              </w:rPr>
              <w:t>або</w:t>
            </w:r>
          </w:p>
          <w:p w14:paraId="2AD79DDA" w14:textId="36CA53A3" w:rsidR="00B13916" w:rsidRPr="00CD2D37" w:rsidRDefault="00B13916" w:rsidP="00F56E87">
            <w:pPr>
              <w:pStyle w:val="aff2"/>
              <w:numPr>
                <w:ilvl w:val="0"/>
                <w:numId w:val="64"/>
              </w:numPr>
              <w:jc w:val="both"/>
              <w:rPr>
                <w:i/>
                <w:sz w:val="20"/>
                <w:szCs w:val="20"/>
                <w:lang w:val="uk-UA"/>
              </w:rPr>
            </w:pPr>
            <w:bookmarkStart w:id="9" w:name="n27"/>
            <w:bookmarkEnd w:id="9"/>
            <w:r w:rsidRPr="00CD2D37">
              <w:rPr>
                <w:i/>
                <w:sz w:val="20"/>
                <w:szCs w:val="20"/>
                <w:lang w:val="uk-UA"/>
              </w:rPr>
              <w:t>будь-який інший вид інвестування, адміністрування чи управління коштами або грошима від імені інших осіб.</w:t>
            </w:r>
          </w:p>
        </w:tc>
        <w:tc>
          <w:tcPr>
            <w:tcW w:w="1276" w:type="dxa"/>
          </w:tcPr>
          <w:p w14:paraId="2CCF76CF" w14:textId="0AF76537" w:rsidR="00B13916" w:rsidRPr="00CD2D37" w:rsidRDefault="00B13916" w:rsidP="00F56E87">
            <w:pPr>
              <w:jc w:val="both"/>
              <w:rPr>
                <w:b/>
                <w:lang w:val="uk-UA" w:eastAsia="ru-RU"/>
              </w:rPr>
            </w:pPr>
          </w:p>
        </w:tc>
      </w:tr>
      <w:tr w:rsidR="00B13916" w:rsidRPr="00F56E87" w14:paraId="1B0B873F" w14:textId="4E11216A" w:rsidTr="007D427F">
        <w:tc>
          <w:tcPr>
            <w:tcW w:w="8642" w:type="dxa"/>
          </w:tcPr>
          <w:p w14:paraId="5D1A7CD5" w14:textId="2C577CC5" w:rsidR="00B13916" w:rsidRPr="00CD2D37" w:rsidRDefault="00B13916" w:rsidP="00F56E87">
            <w:pPr>
              <w:jc w:val="both"/>
              <w:rPr>
                <w:b/>
                <w:sz w:val="8"/>
                <w:szCs w:val="8"/>
                <w:lang w:val="uk-UA" w:eastAsia="ru-RU"/>
              </w:rPr>
            </w:pPr>
          </w:p>
          <w:p w14:paraId="5C33EAEB" w14:textId="2C398496" w:rsidR="00B13916" w:rsidRPr="00CD2D37" w:rsidRDefault="00B13916" w:rsidP="00F56E87">
            <w:pPr>
              <w:jc w:val="both"/>
              <w:rPr>
                <w:b/>
                <w:bCs/>
                <w:shd w:val="clear" w:color="auto" w:fill="FFFFFF"/>
                <w:lang w:val="uk-UA"/>
              </w:rPr>
            </w:pPr>
            <w:r w:rsidRPr="00CD2D37">
              <w:rPr>
                <w:b/>
                <w:bCs/>
                <w:shd w:val="clear" w:color="auto" w:fill="FFFFFF"/>
                <w:lang w:val="uk-UA"/>
              </w:rPr>
              <w:t>Визначена страхова компанія</w:t>
            </w:r>
          </w:p>
          <w:p w14:paraId="4EC816A8" w14:textId="46F8D1A1" w:rsidR="00B13916" w:rsidRPr="00CD2D37" w:rsidRDefault="00B13916" w:rsidP="00F56E87">
            <w:pPr>
              <w:jc w:val="both"/>
              <w:rPr>
                <w:b/>
                <w:sz w:val="20"/>
                <w:szCs w:val="20"/>
                <w:lang w:val="uk-UA" w:eastAsia="ru-RU"/>
              </w:rPr>
            </w:pPr>
            <w:r w:rsidRPr="00CD2D37">
              <w:rPr>
                <w:i/>
                <w:sz w:val="20"/>
                <w:szCs w:val="20"/>
                <w:lang w:val="uk-UA"/>
              </w:rPr>
              <w:t>Суб’єкт господарювання, що є страховою компанією (або компанію, що безпосередньо володіє страховою компанію), яка здійснює виплати або має зобов’язання їх здійснювати відповідно до договорів страхування з викупною сумою чи договорів ануїтету (послуги зі страхування життя, пенсійне страхування)</w:t>
            </w:r>
          </w:p>
        </w:tc>
        <w:tc>
          <w:tcPr>
            <w:tcW w:w="1276" w:type="dxa"/>
          </w:tcPr>
          <w:p w14:paraId="6D1A0A56" w14:textId="528EDF16" w:rsidR="00B13916" w:rsidRPr="00CD2D37" w:rsidRDefault="00B13916" w:rsidP="00F56E87">
            <w:pPr>
              <w:jc w:val="both"/>
              <w:rPr>
                <w:b/>
                <w:lang w:val="uk-UA" w:eastAsia="ru-RU"/>
              </w:rPr>
            </w:pPr>
          </w:p>
        </w:tc>
      </w:tr>
      <w:tr w:rsidR="00B13916" w:rsidRPr="00CD2D37" w14:paraId="110D9FD4" w14:textId="16E7C6C2" w:rsidTr="007D427F">
        <w:tc>
          <w:tcPr>
            <w:tcW w:w="8642" w:type="dxa"/>
            <w:vAlign w:val="center"/>
          </w:tcPr>
          <w:p w14:paraId="2450350F" w14:textId="4722E9F0" w:rsidR="00B13916" w:rsidRPr="00CD2D37" w:rsidRDefault="00B13916" w:rsidP="00F56E87">
            <w:pPr>
              <w:rPr>
                <w:b/>
                <w:bCs/>
                <w:shd w:val="clear" w:color="auto" w:fill="FFFFFF"/>
                <w:lang w:val="uk-UA"/>
              </w:rPr>
            </w:pPr>
            <w:r w:rsidRPr="00CD2D37">
              <w:rPr>
                <w:b/>
                <w:bCs/>
                <w:shd w:val="clear" w:color="auto" w:fill="FFFFFF"/>
                <w:lang w:val="uk-UA"/>
              </w:rPr>
              <w:t>Банк</w:t>
            </w:r>
          </w:p>
          <w:p w14:paraId="34104AA1" w14:textId="21756BB1" w:rsidR="00B13916" w:rsidRPr="00CD2D37" w:rsidRDefault="00B13916" w:rsidP="00F56E87">
            <w:pPr>
              <w:rPr>
                <w:b/>
                <w:sz w:val="8"/>
                <w:szCs w:val="8"/>
                <w:lang w:val="uk-UA" w:eastAsia="ru-RU"/>
              </w:rPr>
            </w:pPr>
          </w:p>
        </w:tc>
        <w:tc>
          <w:tcPr>
            <w:tcW w:w="1276" w:type="dxa"/>
          </w:tcPr>
          <w:p w14:paraId="700BD595" w14:textId="30B12511" w:rsidR="00B13916" w:rsidRPr="00CD2D37" w:rsidRDefault="00B13916" w:rsidP="00F56E87">
            <w:pPr>
              <w:jc w:val="both"/>
              <w:rPr>
                <w:b/>
                <w:lang w:val="uk-UA" w:eastAsia="ru-RU"/>
              </w:rPr>
            </w:pPr>
          </w:p>
        </w:tc>
      </w:tr>
    </w:tbl>
    <w:p w14:paraId="52B954AB" w14:textId="54C0C230" w:rsidR="00B13916" w:rsidRPr="00CD2D37" w:rsidRDefault="00B13916" w:rsidP="00F56E87">
      <w:pPr>
        <w:shd w:val="clear" w:color="auto" w:fill="FFFFFF"/>
        <w:jc w:val="both"/>
        <w:rPr>
          <w:b/>
          <w:i/>
          <w:sz w:val="8"/>
          <w:szCs w:val="8"/>
          <w:lang w:val="uk-UA" w:eastAsia="ru-RU"/>
        </w:rPr>
      </w:pPr>
    </w:p>
    <w:p w14:paraId="2AF1F6FE" w14:textId="3F46E5E5" w:rsidR="00B13916" w:rsidRPr="00CD2D37" w:rsidRDefault="00B13916" w:rsidP="00F56E87">
      <w:pPr>
        <w:shd w:val="clear" w:color="auto" w:fill="FFFFFF"/>
        <w:jc w:val="both"/>
        <w:rPr>
          <w:b/>
          <w:lang w:eastAsia="ru-RU"/>
        </w:rPr>
      </w:pPr>
      <w:r w:rsidRPr="00CD2D37">
        <w:rPr>
          <w:b/>
          <w:i/>
          <w:lang w:val="uk-UA" w:eastAsia="ru-RU"/>
        </w:rPr>
        <w:t>Якщо Ваша компанія є НФУ, зазначте, будь ласка, також її тип, проставивши лише одну позначку:</w:t>
      </w:r>
    </w:p>
    <w:p w14:paraId="1F9D4412" w14:textId="5B198267" w:rsidR="00B13916" w:rsidRPr="00CD2D37" w:rsidRDefault="00B13916" w:rsidP="00F56E87">
      <w:pPr>
        <w:snapToGrid w:val="0"/>
        <w:rPr>
          <w:b/>
          <w:sz w:val="8"/>
          <w:szCs w:val="8"/>
          <w:lang w:val="uk-UA" w:eastAsia="ru-RU"/>
        </w:rPr>
      </w:pPr>
      <w:r w:rsidRPr="00CD2D37">
        <w:rPr>
          <w:b/>
          <w:sz w:val="8"/>
          <w:szCs w:val="8"/>
          <w:lang w:val="uk-UA" w:eastAsia="ru-RU"/>
        </w:rPr>
        <w:t xml:space="preserve"> </w:t>
      </w:r>
    </w:p>
    <w:p w14:paraId="6F491930" w14:textId="3BB734F1" w:rsidR="00B13916" w:rsidRPr="00CD2D37" w:rsidRDefault="00B13916" w:rsidP="00F56E87">
      <w:pPr>
        <w:rPr>
          <w:lang w:val="uk-UA"/>
        </w:rPr>
      </w:pPr>
      <w:r w:rsidRPr="00CD2D37">
        <w:rPr>
          <w:noProof/>
          <w:lang w:eastAsia="ru-RU"/>
        </w:rPr>
        <mc:AlternateContent>
          <mc:Choice Requires="wps">
            <w:drawing>
              <wp:inline distT="0" distB="0" distL="0" distR="0" wp14:anchorId="05CEF1B2" wp14:editId="6F1AEEEF">
                <wp:extent cx="114300" cy="104775"/>
                <wp:effectExtent l="9525" t="9525" r="9525" b="9525"/>
                <wp:docPr id="6740894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0DB8AC6E" id="Прямоугольник 24"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НФУ- учасник</w:t>
      </w:r>
      <w:r w:rsidRPr="00CD2D37">
        <w:rPr>
          <w:sz w:val="20"/>
          <w:szCs w:val="20"/>
          <w:lang w:eastAsia="ru-RU"/>
        </w:rPr>
        <w:t xml:space="preserve"> </w:t>
      </w:r>
      <w:r w:rsidRPr="00CD2D37">
        <w:rPr>
          <w:sz w:val="20"/>
          <w:szCs w:val="20"/>
          <w:lang w:val="en-US" w:eastAsia="ru-RU"/>
        </w:rPr>
        <w:t>FATCA</w:t>
      </w:r>
      <w:r w:rsidRPr="00CD2D37">
        <w:rPr>
          <w:sz w:val="20"/>
          <w:szCs w:val="20"/>
          <w:lang w:val="uk-UA" w:eastAsia="ru-RU"/>
        </w:rPr>
        <w:t xml:space="preserve">, що знаходиться у країні із контрактним підходом </w:t>
      </w:r>
    </w:p>
    <w:p w14:paraId="62583E8C" w14:textId="3213924E" w:rsidR="00B13916" w:rsidRPr="00CD2D37" w:rsidRDefault="00B13916" w:rsidP="00F56E87">
      <w:pPr>
        <w:rPr>
          <w:lang w:val="uk-UA"/>
        </w:rPr>
      </w:pPr>
      <w:r w:rsidRPr="00CD2D37">
        <w:rPr>
          <w:noProof/>
          <w:lang w:eastAsia="ru-RU"/>
        </w:rPr>
        <mc:AlternateContent>
          <mc:Choice Requires="wps">
            <w:drawing>
              <wp:inline distT="0" distB="0" distL="0" distR="0" wp14:anchorId="774D4CA5" wp14:editId="6B823FAA">
                <wp:extent cx="114300" cy="104775"/>
                <wp:effectExtent l="9525" t="9525" r="9525" b="9525"/>
                <wp:docPr id="597770829"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1526E448" id="Прямоугольник 31"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НФУ- учасник </w:t>
      </w:r>
      <w:r w:rsidRPr="00CD2D37">
        <w:rPr>
          <w:sz w:val="20"/>
          <w:szCs w:val="20"/>
          <w:lang w:val="en-US" w:eastAsia="ru-RU"/>
        </w:rPr>
        <w:t>FATCA</w:t>
      </w:r>
      <w:r w:rsidRPr="00CD2D37">
        <w:rPr>
          <w:sz w:val="20"/>
          <w:szCs w:val="20"/>
          <w:lang w:val="uk-UA" w:eastAsia="ru-RU"/>
        </w:rPr>
        <w:t>, що звітує згідно Моделі 1</w:t>
      </w:r>
    </w:p>
    <w:p w14:paraId="6E64614A" w14:textId="38F98732" w:rsidR="00B13916" w:rsidRPr="00CD2D37" w:rsidRDefault="00B13916" w:rsidP="00F56E87">
      <w:pPr>
        <w:rPr>
          <w:lang w:val="uk-UA"/>
        </w:rPr>
      </w:pPr>
      <w:r w:rsidRPr="00CD2D37">
        <w:rPr>
          <w:noProof/>
          <w:lang w:eastAsia="ru-RU"/>
        </w:rPr>
        <mc:AlternateContent>
          <mc:Choice Requires="wps">
            <w:drawing>
              <wp:inline distT="0" distB="0" distL="0" distR="0" wp14:anchorId="7ED141FC" wp14:editId="3CDD49AC">
                <wp:extent cx="114300" cy="104775"/>
                <wp:effectExtent l="9525" t="9525" r="9525" b="9525"/>
                <wp:docPr id="1815246474"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78940CFB" id="Прямоугольник 32"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НФУ- учасник </w:t>
      </w:r>
      <w:r w:rsidRPr="00CD2D37">
        <w:rPr>
          <w:sz w:val="20"/>
          <w:szCs w:val="20"/>
          <w:lang w:val="en-US" w:eastAsia="ru-RU"/>
        </w:rPr>
        <w:t>FATCA</w:t>
      </w:r>
      <w:r w:rsidRPr="00CD2D37">
        <w:rPr>
          <w:sz w:val="20"/>
          <w:szCs w:val="20"/>
          <w:lang w:val="uk-UA" w:eastAsia="ru-RU"/>
        </w:rPr>
        <w:t>, що звітує згідно  Моделі 2</w:t>
      </w:r>
    </w:p>
    <w:p w14:paraId="1BF54B52" w14:textId="5CBA64B2" w:rsidR="00B13916" w:rsidRPr="00CD2D37" w:rsidRDefault="00B13916" w:rsidP="00F56E87">
      <w:pPr>
        <w:rPr>
          <w:sz w:val="20"/>
          <w:szCs w:val="20"/>
          <w:lang w:val="uk-UA" w:eastAsia="ru-RU"/>
        </w:rPr>
      </w:pPr>
      <w:r w:rsidRPr="00CD2D37">
        <w:rPr>
          <w:noProof/>
          <w:lang w:eastAsia="ru-RU"/>
        </w:rPr>
        <mc:AlternateContent>
          <mc:Choice Requires="wps">
            <w:drawing>
              <wp:inline distT="0" distB="0" distL="0" distR="0" wp14:anchorId="10601F55" wp14:editId="529EBD2B">
                <wp:extent cx="114300" cy="104775"/>
                <wp:effectExtent l="9525" t="9525" r="9525" b="9525"/>
                <wp:docPr id="1531865147"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09DEAF51" id="Прямоугольник 23"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НФУ, що не подає свою звітність за </w:t>
      </w:r>
      <w:r w:rsidRPr="00CD2D37">
        <w:rPr>
          <w:sz w:val="20"/>
          <w:szCs w:val="20"/>
          <w:lang w:val="en-US" w:eastAsia="ru-RU"/>
        </w:rPr>
        <w:t>FATCA</w:t>
      </w:r>
      <w:r w:rsidRPr="00CD2D37">
        <w:rPr>
          <w:sz w:val="20"/>
          <w:szCs w:val="20"/>
          <w:lang w:eastAsia="ru-RU"/>
        </w:rPr>
        <w:t xml:space="preserve"> </w:t>
      </w:r>
      <w:r w:rsidRPr="00CD2D37">
        <w:rPr>
          <w:sz w:val="20"/>
          <w:szCs w:val="20"/>
          <w:lang w:val="uk-UA" w:eastAsia="ru-RU"/>
        </w:rPr>
        <w:t xml:space="preserve">згідно з міжурядовою угодою.  </w:t>
      </w:r>
    </w:p>
    <w:p w14:paraId="2C5750F2" w14:textId="089EE14C" w:rsidR="00B13916" w:rsidRPr="00CD2D37" w:rsidRDefault="00B13916" w:rsidP="00F56E87">
      <w:pPr>
        <w:rPr>
          <w:sz w:val="8"/>
          <w:szCs w:val="8"/>
          <w:lang w:eastAsia="ru-RU"/>
        </w:rPr>
      </w:pPr>
      <w:r w:rsidRPr="00CD2D37">
        <w:rPr>
          <w:sz w:val="8"/>
          <w:szCs w:val="8"/>
          <w:lang w:val="uk-UA" w:eastAsia="ru-RU"/>
        </w:rPr>
        <w:t xml:space="preserve"> </w:t>
      </w:r>
      <w:r w:rsidRPr="00CD2D37">
        <w:rPr>
          <w:sz w:val="8"/>
          <w:szCs w:val="8"/>
          <w:lang w:eastAsia="ru-RU"/>
        </w:rPr>
        <w:t xml:space="preserve"> </w:t>
      </w:r>
    </w:p>
    <w:p w14:paraId="2CC92AAF" w14:textId="779FEFF1" w:rsidR="00B13916" w:rsidRPr="00CD2D37" w:rsidRDefault="00B13916" w:rsidP="00F56E87">
      <w:pPr>
        <w:rPr>
          <w:lang w:val="uk-UA"/>
        </w:rPr>
      </w:pPr>
      <w:r w:rsidRPr="00CD2D37">
        <w:rPr>
          <w:sz w:val="20"/>
          <w:szCs w:val="20"/>
          <w:lang w:val="uk-UA" w:eastAsia="ru-RU"/>
        </w:rPr>
        <w:t>Якщо Ви вказали будь-який із 4-ох вищезазначених статусів, надайте свій номер GIIN:  ____________________</w:t>
      </w:r>
    </w:p>
    <w:p w14:paraId="3C773C17" w14:textId="592C1756" w:rsidR="00B13916" w:rsidRPr="00CD2D37" w:rsidRDefault="00B13916" w:rsidP="00F56E87">
      <w:pPr>
        <w:shd w:val="clear" w:color="auto" w:fill="FFFFFF"/>
        <w:jc w:val="both"/>
        <w:rPr>
          <w:b/>
          <w:lang w:eastAsia="ru-RU"/>
        </w:rPr>
      </w:pPr>
      <w:r w:rsidRPr="00CD2D37">
        <w:rPr>
          <w:sz w:val="20"/>
          <w:szCs w:val="20"/>
          <w:lang w:val="uk-UA" w:eastAsia="ru-RU"/>
        </w:rPr>
        <w:t>та</w:t>
      </w:r>
      <w:r w:rsidRPr="00CD2D37">
        <w:rPr>
          <w:b/>
          <w:sz w:val="20"/>
          <w:szCs w:val="20"/>
          <w:lang w:val="uk-UA" w:eastAsia="ru-RU"/>
        </w:rPr>
        <w:t xml:space="preserve"> </w:t>
      </w:r>
      <w:r w:rsidRPr="00CD2D37">
        <w:rPr>
          <w:sz w:val="20"/>
          <w:szCs w:val="20"/>
          <w:lang w:val="uk-UA" w:eastAsia="ru-RU"/>
        </w:rPr>
        <w:t>заповніть, будь ласка, форму W-8 BEN-E</w:t>
      </w:r>
    </w:p>
    <w:p w14:paraId="454900E4" w14:textId="0B8813F7" w:rsidR="00B13916" w:rsidRPr="00CD2D37" w:rsidRDefault="00B13916" w:rsidP="00F56E87">
      <w:pPr>
        <w:rPr>
          <w:b/>
          <w:sz w:val="8"/>
          <w:szCs w:val="8"/>
          <w:lang w:eastAsia="ru-RU"/>
        </w:rPr>
      </w:pPr>
    </w:p>
    <w:p w14:paraId="1CB4100F" w14:textId="235EA278" w:rsidR="00B13916" w:rsidRPr="00CD2D37" w:rsidRDefault="00B13916" w:rsidP="00F56E87">
      <w:r w:rsidRPr="00CD2D37">
        <w:rPr>
          <w:noProof/>
          <w:lang w:eastAsia="ru-RU"/>
        </w:rPr>
        <mc:AlternateContent>
          <mc:Choice Requires="wps">
            <w:drawing>
              <wp:inline distT="0" distB="0" distL="0" distR="0" wp14:anchorId="2ECC0ACA" wp14:editId="64C6BDFF">
                <wp:extent cx="114300" cy="104775"/>
                <wp:effectExtent l="9525" t="9525" r="9525" b="9525"/>
                <wp:docPr id="743113916"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17D800E9" id="Прямоугольник 22"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НФУ- не учасник </w:t>
      </w:r>
    </w:p>
    <w:p w14:paraId="42D8D223" w14:textId="008BA4DF" w:rsidR="00B13916" w:rsidRPr="00CD2D37" w:rsidRDefault="00B13916" w:rsidP="00F56E87">
      <w:pPr>
        <w:shd w:val="clear" w:color="auto" w:fill="FFFFFF"/>
        <w:jc w:val="both"/>
        <w:rPr>
          <w:b/>
          <w:lang w:eastAsia="ru-RU"/>
        </w:rPr>
      </w:pPr>
    </w:p>
    <w:p w14:paraId="13025585" w14:textId="18905A0C" w:rsidR="00B13916" w:rsidRPr="00CD2D37" w:rsidRDefault="00B13916" w:rsidP="00F56E87">
      <w:pPr>
        <w:shd w:val="clear" w:color="auto" w:fill="FFFFFF"/>
        <w:jc w:val="both"/>
        <w:rPr>
          <w:b/>
          <w:sz w:val="22"/>
          <w:szCs w:val="22"/>
          <w:lang w:val="uk-UA" w:eastAsia="ru-RU"/>
        </w:rPr>
      </w:pPr>
      <w:r w:rsidRPr="00CD2D37">
        <w:rPr>
          <w:noProof/>
          <w:lang w:eastAsia="ru-RU"/>
        </w:rPr>
        <mc:AlternateContent>
          <mc:Choice Requires="wps">
            <w:drawing>
              <wp:inline distT="0" distB="0" distL="0" distR="0" wp14:anchorId="3773DEF1" wp14:editId="733C8E54">
                <wp:extent cx="114300" cy="104775"/>
                <wp:effectExtent l="9525" t="9525" r="9525" b="9525"/>
                <wp:docPr id="568032937"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1EE00853" id="Прямоугольник 20"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lang w:val="uk-UA" w:eastAsia="ru-RU"/>
        </w:rPr>
        <w:t xml:space="preserve"> </w:t>
      </w:r>
      <w:r w:rsidRPr="00CD2D37">
        <w:rPr>
          <w:b/>
          <w:sz w:val="22"/>
          <w:szCs w:val="22"/>
          <w:lang w:val="uk-UA" w:eastAsia="ru-RU"/>
        </w:rPr>
        <w:t>(B) Нефінансова неамериканська установа (НФНУ). Вкажіть тип НФНУ (нижче).</w:t>
      </w:r>
    </w:p>
    <w:p w14:paraId="5B9789C2" w14:textId="74DB2E9C" w:rsidR="00B13916" w:rsidRPr="00CD2D37" w:rsidRDefault="00B13916" w:rsidP="00F56E87">
      <w:pPr>
        <w:shd w:val="clear" w:color="auto" w:fill="FFFFFF"/>
        <w:jc w:val="both"/>
        <w:rPr>
          <w:b/>
          <w:sz w:val="16"/>
          <w:szCs w:val="16"/>
          <w:lang w:val="uk-UA" w:eastAsia="ru-RU"/>
        </w:rPr>
      </w:pPr>
    </w:p>
    <w:p w14:paraId="5F8CCB64" w14:textId="5936C5E3" w:rsidR="00B13916" w:rsidRPr="00CD2D37" w:rsidRDefault="00B13916" w:rsidP="00F56E87">
      <w:r w:rsidRPr="00CD2D37">
        <w:rPr>
          <w:b/>
          <w:noProof/>
          <w:lang w:eastAsia="ru-RU"/>
        </w:rPr>
        <mc:AlternateContent>
          <mc:Choice Requires="wps">
            <w:drawing>
              <wp:inline distT="0" distB="0" distL="0" distR="0" wp14:anchorId="752D10FE" wp14:editId="5CF1D071">
                <wp:extent cx="114300" cy="104775"/>
                <wp:effectExtent l="9525" t="9525" r="9525" b="9525"/>
                <wp:docPr id="1981396288"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0CB56079" id="Прямоугольник 19"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b/>
          <w:sz w:val="20"/>
          <w:szCs w:val="20"/>
          <w:lang w:val="uk-UA" w:eastAsia="ru-RU"/>
        </w:rPr>
        <w:t xml:space="preserve"> Активна НФНУ </w:t>
      </w:r>
      <w:r w:rsidRPr="00CD2D37">
        <w:rPr>
          <w:sz w:val="20"/>
          <w:szCs w:val="20"/>
          <w:lang w:val="uk-UA" w:eastAsia="ru-RU"/>
        </w:rPr>
        <w:t>(позначка проставляється у разі наявності відповіді «Так» за будь-якою з нижче наведених ознак)</w:t>
      </w:r>
      <w:r w:rsidRPr="00CD2D37">
        <w:rPr>
          <w:b/>
          <w:sz w:val="20"/>
          <w:szCs w:val="20"/>
          <w:lang w:val="uk-UA" w:eastAsia="ru-RU"/>
        </w:rPr>
        <w:t xml:space="preserve">  , а саме:</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276"/>
      </w:tblGrid>
      <w:tr w:rsidR="00B13916" w:rsidRPr="00CD2D37" w14:paraId="0BF400C0" w14:textId="4F06DADC" w:rsidTr="007D427F">
        <w:tc>
          <w:tcPr>
            <w:tcW w:w="8642" w:type="dxa"/>
            <w:shd w:val="clear" w:color="auto" w:fill="F2F2F2"/>
            <w:vAlign w:val="center"/>
          </w:tcPr>
          <w:p w14:paraId="37639518" w14:textId="68901479" w:rsidR="00B13916" w:rsidRPr="00CD2D37" w:rsidRDefault="00B13916" w:rsidP="00F56E87">
            <w:pPr>
              <w:jc w:val="center"/>
              <w:rPr>
                <w:b/>
                <w:sz w:val="16"/>
                <w:szCs w:val="16"/>
                <w:lang w:val="uk-UA" w:eastAsia="ru-RU"/>
              </w:rPr>
            </w:pPr>
            <w:r w:rsidRPr="00CD2D37">
              <w:rPr>
                <w:b/>
                <w:sz w:val="16"/>
                <w:szCs w:val="16"/>
                <w:lang w:val="uk-UA" w:eastAsia="ru-RU"/>
              </w:rPr>
              <w:t xml:space="preserve">Будь ласка уважно прочитайте нижче наведені визначення та </w:t>
            </w:r>
            <w:proofErr w:type="spellStart"/>
            <w:r w:rsidRPr="00CD2D37">
              <w:rPr>
                <w:b/>
                <w:sz w:val="16"/>
                <w:szCs w:val="16"/>
                <w:lang w:val="uk-UA" w:eastAsia="ru-RU"/>
              </w:rPr>
              <w:t>проставте</w:t>
            </w:r>
            <w:proofErr w:type="spellEnd"/>
            <w:r w:rsidRPr="00CD2D37">
              <w:rPr>
                <w:b/>
                <w:sz w:val="16"/>
                <w:szCs w:val="16"/>
                <w:lang w:val="uk-UA" w:eastAsia="ru-RU"/>
              </w:rPr>
              <w:t xml:space="preserve"> відповідь у колонці праворуч.</w:t>
            </w:r>
          </w:p>
        </w:tc>
        <w:tc>
          <w:tcPr>
            <w:tcW w:w="1276" w:type="dxa"/>
            <w:shd w:val="clear" w:color="auto" w:fill="F2F2F2"/>
            <w:vAlign w:val="center"/>
          </w:tcPr>
          <w:p w14:paraId="025B846D" w14:textId="73BA5975" w:rsidR="00B13916" w:rsidRPr="00CD2D37" w:rsidRDefault="00B13916" w:rsidP="00F56E87">
            <w:pPr>
              <w:jc w:val="center"/>
              <w:rPr>
                <w:b/>
                <w:sz w:val="16"/>
                <w:szCs w:val="16"/>
                <w:lang w:val="uk-UA" w:eastAsia="ru-RU"/>
              </w:rPr>
            </w:pPr>
            <w:r w:rsidRPr="00CD2D37">
              <w:rPr>
                <w:b/>
                <w:sz w:val="16"/>
                <w:szCs w:val="16"/>
                <w:lang w:val="uk-UA" w:eastAsia="ru-RU"/>
              </w:rPr>
              <w:t>Позначте «Так» чи «Ні»</w:t>
            </w:r>
          </w:p>
        </w:tc>
      </w:tr>
      <w:tr w:rsidR="00B13916" w:rsidRPr="00CD2D37" w14:paraId="4F5E7B3B" w14:textId="78AF7AA5" w:rsidTr="007D427F">
        <w:tc>
          <w:tcPr>
            <w:tcW w:w="8642" w:type="dxa"/>
            <w:vAlign w:val="center"/>
          </w:tcPr>
          <w:p w14:paraId="2ACD6D3E" w14:textId="08816904" w:rsidR="00B13916" w:rsidRPr="00CD2D37" w:rsidRDefault="00B13916" w:rsidP="00F56E87">
            <w:pPr>
              <w:jc w:val="both"/>
              <w:rPr>
                <w:i/>
                <w:sz w:val="20"/>
                <w:szCs w:val="20"/>
                <w:lang w:val="uk-UA"/>
              </w:rPr>
            </w:pPr>
            <w:r w:rsidRPr="00CD2D37">
              <w:rPr>
                <w:i/>
                <w:sz w:val="20"/>
                <w:szCs w:val="20"/>
                <w:lang w:val="uk-UA"/>
              </w:rPr>
              <w:t>Більше 50% валового доходу Вашої компанії  за попередній рік є активним доходом, а також більше 50% відсотків активів є активами, що приносять активний дохід</w:t>
            </w:r>
          </w:p>
        </w:tc>
        <w:tc>
          <w:tcPr>
            <w:tcW w:w="1276" w:type="dxa"/>
            <w:vAlign w:val="center"/>
          </w:tcPr>
          <w:p w14:paraId="25E4A36E" w14:textId="67A67A52" w:rsidR="00B13916" w:rsidRPr="00CD2D37" w:rsidRDefault="00B13916" w:rsidP="00F56E87">
            <w:pPr>
              <w:jc w:val="center"/>
              <w:rPr>
                <w:b/>
                <w:sz w:val="20"/>
                <w:szCs w:val="20"/>
                <w:lang w:val="uk-UA" w:eastAsia="ru-RU"/>
              </w:rPr>
            </w:pPr>
          </w:p>
        </w:tc>
      </w:tr>
      <w:tr w:rsidR="00B13916" w:rsidRPr="00CD2D37" w14:paraId="24943C46" w14:textId="06E8C5A1" w:rsidTr="007D427F">
        <w:tc>
          <w:tcPr>
            <w:tcW w:w="8642" w:type="dxa"/>
            <w:vAlign w:val="center"/>
          </w:tcPr>
          <w:p w14:paraId="76AA5478" w14:textId="65FC7C08" w:rsidR="00B13916" w:rsidRPr="00CD2D37" w:rsidRDefault="00B13916" w:rsidP="00F56E87">
            <w:pPr>
              <w:jc w:val="both"/>
              <w:rPr>
                <w:i/>
                <w:sz w:val="20"/>
                <w:szCs w:val="20"/>
                <w:lang w:val="uk-UA"/>
              </w:rPr>
            </w:pPr>
            <w:r w:rsidRPr="00CD2D37">
              <w:rPr>
                <w:i/>
                <w:sz w:val="20"/>
                <w:szCs w:val="20"/>
                <w:lang w:val="uk-UA"/>
              </w:rPr>
              <w:t xml:space="preserve">Акції Вашої компанії  перебувають у обігу на ринку цінних паперів або Ваша компанія є пов’язаною з компанією, акції якої перебувають у обігу на ринку цінних паперів </w:t>
            </w:r>
          </w:p>
        </w:tc>
        <w:tc>
          <w:tcPr>
            <w:tcW w:w="1276" w:type="dxa"/>
            <w:vAlign w:val="center"/>
          </w:tcPr>
          <w:p w14:paraId="7F77736E" w14:textId="222F2D47" w:rsidR="00B13916" w:rsidRPr="00CD2D37" w:rsidRDefault="00B13916" w:rsidP="00F56E87">
            <w:pPr>
              <w:jc w:val="center"/>
              <w:rPr>
                <w:b/>
                <w:sz w:val="20"/>
                <w:szCs w:val="20"/>
                <w:lang w:val="uk-UA" w:eastAsia="ru-RU"/>
              </w:rPr>
            </w:pPr>
          </w:p>
        </w:tc>
      </w:tr>
      <w:tr w:rsidR="00B13916" w:rsidRPr="00CD2D37" w14:paraId="7402F2A7" w14:textId="6767BE31" w:rsidTr="007D427F">
        <w:tc>
          <w:tcPr>
            <w:tcW w:w="8642" w:type="dxa"/>
            <w:vAlign w:val="center"/>
          </w:tcPr>
          <w:p w14:paraId="65D8FFE7" w14:textId="2D88C6E4" w:rsidR="00B13916" w:rsidRPr="00CD2D37" w:rsidRDefault="00B13916" w:rsidP="00F56E87">
            <w:pPr>
              <w:jc w:val="both"/>
              <w:rPr>
                <w:i/>
                <w:sz w:val="20"/>
                <w:szCs w:val="20"/>
                <w:lang w:val="uk-UA"/>
              </w:rPr>
            </w:pPr>
            <w:r w:rsidRPr="00CD2D37">
              <w:rPr>
                <w:i/>
                <w:sz w:val="20"/>
                <w:szCs w:val="20"/>
                <w:lang w:val="uk-UA"/>
              </w:rPr>
              <w:t>Ваша компанія є новоствореною компанією та не планує здійснювати діяльність фінансової установи протягом найближчих 2-х років</w:t>
            </w:r>
          </w:p>
        </w:tc>
        <w:tc>
          <w:tcPr>
            <w:tcW w:w="1276" w:type="dxa"/>
            <w:vAlign w:val="center"/>
          </w:tcPr>
          <w:p w14:paraId="50DE1CC8" w14:textId="7342DEBC" w:rsidR="00B13916" w:rsidRPr="00CD2D37" w:rsidRDefault="00B13916" w:rsidP="00F56E87">
            <w:pPr>
              <w:jc w:val="center"/>
              <w:rPr>
                <w:b/>
                <w:sz w:val="20"/>
                <w:szCs w:val="20"/>
                <w:lang w:val="uk-UA" w:eastAsia="ru-RU"/>
              </w:rPr>
            </w:pPr>
          </w:p>
        </w:tc>
      </w:tr>
      <w:tr w:rsidR="00B13916" w:rsidRPr="00CD2D37" w14:paraId="1EA2EC0C" w14:textId="5D84AC46" w:rsidTr="007D427F">
        <w:tc>
          <w:tcPr>
            <w:tcW w:w="8642" w:type="dxa"/>
            <w:vAlign w:val="center"/>
          </w:tcPr>
          <w:p w14:paraId="3023F43E" w14:textId="7DB73B00" w:rsidR="00B13916" w:rsidRPr="00CD2D37" w:rsidRDefault="00B13916" w:rsidP="00F56E87">
            <w:pPr>
              <w:jc w:val="both"/>
              <w:rPr>
                <w:i/>
                <w:sz w:val="20"/>
                <w:szCs w:val="20"/>
                <w:lang w:val="uk-UA"/>
              </w:rPr>
            </w:pPr>
            <w:r w:rsidRPr="00CD2D37">
              <w:rPr>
                <w:i/>
                <w:sz w:val="20"/>
                <w:szCs w:val="20"/>
                <w:lang w:val="uk-UA"/>
              </w:rPr>
              <w:t>Ваша компанія не відповідала визначенню фінансової установи протягом останніх 5 років та перебуває у стані ліквідації чи реорганізації</w:t>
            </w:r>
          </w:p>
        </w:tc>
        <w:tc>
          <w:tcPr>
            <w:tcW w:w="1276" w:type="dxa"/>
            <w:vAlign w:val="center"/>
          </w:tcPr>
          <w:p w14:paraId="6E5DC6DD" w14:textId="795F7126" w:rsidR="00B13916" w:rsidRPr="00CD2D37" w:rsidRDefault="00B13916" w:rsidP="00F56E87">
            <w:pPr>
              <w:jc w:val="center"/>
              <w:rPr>
                <w:b/>
                <w:sz w:val="20"/>
                <w:szCs w:val="20"/>
                <w:lang w:val="uk-UA" w:eastAsia="ru-RU"/>
              </w:rPr>
            </w:pPr>
          </w:p>
        </w:tc>
      </w:tr>
      <w:tr w:rsidR="00B13916" w:rsidRPr="00CD2D37" w14:paraId="409E4E2D" w14:textId="15A5C29E" w:rsidTr="007D427F">
        <w:tc>
          <w:tcPr>
            <w:tcW w:w="8642" w:type="dxa"/>
            <w:vAlign w:val="center"/>
          </w:tcPr>
          <w:p w14:paraId="6B46413A" w14:textId="1B649DD7" w:rsidR="00B13916" w:rsidRPr="00CD2D37" w:rsidRDefault="00B13916" w:rsidP="00F56E87">
            <w:pPr>
              <w:jc w:val="both"/>
              <w:rPr>
                <w:i/>
                <w:sz w:val="20"/>
                <w:szCs w:val="20"/>
                <w:lang w:val="uk-UA"/>
              </w:rPr>
            </w:pPr>
            <w:r w:rsidRPr="00CD2D37">
              <w:rPr>
                <w:i/>
                <w:sz w:val="20"/>
                <w:szCs w:val="20"/>
                <w:lang w:val="uk-UA"/>
              </w:rPr>
              <w:t>Ваша компанія здійснює операції з фінансування чи хеджування лише пов’язаних суб’єктів господарювання,  які не є фінансовими установами</w:t>
            </w:r>
          </w:p>
        </w:tc>
        <w:tc>
          <w:tcPr>
            <w:tcW w:w="1276" w:type="dxa"/>
            <w:vAlign w:val="center"/>
          </w:tcPr>
          <w:p w14:paraId="0141491B" w14:textId="7E080B48" w:rsidR="00B13916" w:rsidRPr="00CD2D37" w:rsidRDefault="00B13916" w:rsidP="00F56E87">
            <w:pPr>
              <w:jc w:val="center"/>
              <w:rPr>
                <w:b/>
                <w:sz w:val="20"/>
                <w:szCs w:val="20"/>
                <w:lang w:val="uk-UA" w:eastAsia="ru-RU"/>
              </w:rPr>
            </w:pPr>
          </w:p>
        </w:tc>
      </w:tr>
      <w:tr w:rsidR="00B13916" w:rsidRPr="00CD2D37" w14:paraId="27D9C002" w14:textId="28F24FE1" w:rsidTr="007D427F">
        <w:tc>
          <w:tcPr>
            <w:tcW w:w="8642" w:type="dxa"/>
            <w:vAlign w:val="center"/>
          </w:tcPr>
          <w:p w14:paraId="1429E520" w14:textId="7D8E37D1" w:rsidR="00B13916" w:rsidRPr="00CD2D37" w:rsidRDefault="00B13916" w:rsidP="00F56E87">
            <w:pPr>
              <w:jc w:val="both"/>
              <w:rPr>
                <w:b/>
                <w:sz w:val="20"/>
                <w:szCs w:val="20"/>
                <w:lang w:val="uk-UA" w:eastAsia="ru-RU"/>
              </w:rPr>
            </w:pPr>
            <w:r w:rsidRPr="00CD2D37">
              <w:rPr>
                <w:i/>
                <w:sz w:val="20"/>
                <w:szCs w:val="20"/>
                <w:lang w:val="uk-UA"/>
              </w:rPr>
              <w:t>Компанія організована на американській території та усі власники отримувача платежу є справжніми резидентами американської території</w:t>
            </w:r>
          </w:p>
        </w:tc>
        <w:tc>
          <w:tcPr>
            <w:tcW w:w="1276" w:type="dxa"/>
            <w:vAlign w:val="center"/>
          </w:tcPr>
          <w:p w14:paraId="2647B439" w14:textId="5400420A" w:rsidR="00B13916" w:rsidRPr="00CD2D37" w:rsidRDefault="00B13916" w:rsidP="00F56E87">
            <w:pPr>
              <w:jc w:val="center"/>
              <w:rPr>
                <w:b/>
                <w:sz w:val="20"/>
                <w:szCs w:val="20"/>
                <w:lang w:val="uk-UA" w:eastAsia="ru-RU"/>
              </w:rPr>
            </w:pPr>
          </w:p>
        </w:tc>
      </w:tr>
      <w:tr w:rsidR="00B13916" w:rsidRPr="00F56E87" w14:paraId="2DB11295" w14:textId="15783337" w:rsidTr="007D427F">
        <w:tc>
          <w:tcPr>
            <w:tcW w:w="8642" w:type="dxa"/>
            <w:vAlign w:val="center"/>
          </w:tcPr>
          <w:p w14:paraId="67A7C346" w14:textId="5ACB9120" w:rsidR="00B13916" w:rsidRPr="00CD2D37" w:rsidRDefault="00B13916" w:rsidP="00F56E87">
            <w:pPr>
              <w:jc w:val="both"/>
              <w:rPr>
                <w:i/>
                <w:sz w:val="20"/>
                <w:szCs w:val="20"/>
                <w:lang w:val="uk-UA"/>
              </w:rPr>
            </w:pPr>
            <w:r w:rsidRPr="00CD2D37">
              <w:rPr>
                <w:i/>
                <w:sz w:val="20"/>
                <w:szCs w:val="20"/>
                <w:lang w:val="uk-UA"/>
              </w:rPr>
              <w:t>Компанія є такою, що:</w:t>
            </w:r>
          </w:p>
          <w:p w14:paraId="29FB3743" w14:textId="533AA1A4" w:rsidR="00B13916" w:rsidRPr="00CD2D37" w:rsidRDefault="00B13916" w:rsidP="00F56E87">
            <w:pPr>
              <w:pStyle w:val="aff2"/>
              <w:numPr>
                <w:ilvl w:val="0"/>
                <w:numId w:val="65"/>
              </w:numPr>
              <w:jc w:val="both"/>
              <w:rPr>
                <w:i/>
                <w:sz w:val="20"/>
                <w:szCs w:val="20"/>
                <w:lang w:val="uk-UA"/>
              </w:rPr>
            </w:pPr>
            <w:bookmarkStart w:id="10" w:name="n273"/>
            <w:bookmarkEnd w:id="10"/>
            <w:r w:rsidRPr="00CD2D37">
              <w:rPr>
                <w:i/>
                <w:sz w:val="20"/>
                <w:szCs w:val="20"/>
                <w:lang w:val="uk-UA"/>
              </w:rPr>
              <w:t>створена та працює в юрисдикції місцезнаходження виключно для релігійних, благодійних, наукових, мистецьких, культурних, спортивних, або освітніх цілей; чи створено та працює в юрисдикції свого місцезнаходження і є професійною організацією, союзом підприємців, торговою палатою, профспілкою, сільськогосподарською чи садівничою організацією, громадським союзом чи організацією, що працює виключно з метою покращення соціального добробуту;</w:t>
            </w:r>
          </w:p>
          <w:p w14:paraId="2583CF39" w14:textId="4894C7DA" w:rsidR="00B13916" w:rsidRPr="00CD2D37" w:rsidRDefault="00B13916" w:rsidP="00F56E87">
            <w:pPr>
              <w:pStyle w:val="aff2"/>
              <w:numPr>
                <w:ilvl w:val="0"/>
                <w:numId w:val="65"/>
              </w:numPr>
              <w:jc w:val="both"/>
              <w:rPr>
                <w:i/>
                <w:sz w:val="20"/>
                <w:szCs w:val="20"/>
                <w:lang w:val="uk-UA"/>
              </w:rPr>
            </w:pPr>
            <w:bookmarkStart w:id="11" w:name="n274"/>
            <w:bookmarkEnd w:id="11"/>
            <w:r w:rsidRPr="00CD2D37">
              <w:rPr>
                <w:i/>
                <w:sz w:val="20"/>
                <w:szCs w:val="20"/>
                <w:lang w:val="uk-UA"/>
              </w:rPr>
              <w:t>звільнена від податку на доходи в юрисдикції місцезнаходження;</w:t>
            </w:r>
          </w:p>
          <w:p w14:paraId="4CB174EE" w14:textId="07EB8823" w:rsidR="00B13916" w:rsidRPr="00CD2D37" w:rsidRDefault="00B13916" w:rsidP="00F56E87">
            <w:pPr>
              <w:pStyle w:val="aff2"/>
              <w:numPr>
                <w:ilvl w:val="0"/>
                <w:numId w:val="65"/>
              </w:numPr>
              <w:jc w:val="both"/>
              <w:rPr>
                <w:i/>
                <w:sz w:val="20"/>
                <w:szCs w:val="20"/>
                <w:lang w:val="uk-UA"/>
              </w:rPr>
            </w:pPr>
            <w:bookmarkStart w:id="12" w:name="n275"/>
            <w:bookmarkEnd w:id="12"/>
            <w:r w:rsidRPr="00CD2D37">
              <w:rPr>
                <w:i/>
                <w:sz w:val="20"/>
                <w:szCs w:val="20"/>
                <w:lang w:val="uk-UA"/>
              </w:rPr>
              <w:t xml:space="preserve">немає акціонерів чи членів, що мають частку власності чи </w:t>
            </w:r>
            <w:proofErr w:type="spellStart"/>
            <w:r w:rsidRPr="00CD2D37">
              <w:rPr>
                <w:i/>
                <w:sz w:val="20"/>
                <w:szCs w:val="20"/>
                <w:lang w:val="uk-UA"/>
              </w:rPr>
              <w:t>бенефіціарний</w:t>
            </w:r>
            <w:proofErr w:type="spellEnd"/>
            <w:r w:rsidRPr="00CD2D37">
              <w:rPr>
                <w:i/>
                <w:sz w:val="20"/>
                <w:szCs w:val="20"/>
                <w:lang w:val="uk-UA"/>
              </w:rPr>
              <w:t xml:space="preserve"> інтерес у його доходах чи активах;</w:t>
            </w:r>
          </w:p>
          <w:p w14:paraId="4EDFA347" w14:textId="2D8A5F18" w:rsidR="00B13916" w:rsidRPr="00CD2D37" w:rsidRDefault="00B13916" w:rsidP="00F56E87">
            <w:pPr>
              <w:pStyle w:val="aff2"/>
              <w:numPr>
                <w:ilvl w:val="0"/>
                <w:numId w:val="65"/>
              </w:numPr>
              <w:jc w:val="both"/>
              <w:rPr>
                <w:i/>
                <w:sz w:val="20"/>
                <w:szCs w:val="20"/>
                <w:lang w:val="uk-UA"/>
              </w:rPr>
            </w:pPr>
            <w:bookmarkStart w:id="13" w:name="n276"/>
            <w:bookmarkEnd w:id="13"/>
            <w:r w:rsidRPr="00CD2D37">
              <w:rPr>
                <w:i/>
                <w:sz w:val="20"/>
                <w:szCs w:val="20"/>
                <w:lang w:val="uk-UA"/>
              </w:rPr>
              <w:t>відповідні закони юрисдикції місцезнаходження компанії або установчі документи компанії не дозволяють розподіляти будь-які доходи чи активи компанії, чи застосовувати на користь приватної особи чи неблагодійного суб’єкту господарювання інакше, ніж шляхом заходів благодійної діяльності компанії, або шляхом виплати помірної компенсації за надані послуги, або шляхом виплати у вигляді справедливої ринкової ціни власності, придбаної компанією;</w:t>
            </w:r>
          </w:p>
          <w:p w14:paraId="7487CC4E" w14:textId="48EEED27" w:rsidR="00B13916" w:rsidRPr="00CD2D37" w:rsidRDefault="00B13916" w:rsidP="00F56E87">
            <w:pPr>
              <w:pStyle w:val="aff2"/>
              <w:ind w:left="720"/>
              <w:jc w:val="both"/>
              <w:rPr>
                <w:b/>
                <w:i/>
                <w:sz w:val="20"/>
                <w:szCs w:val="20"/>
                <w:lang w:val="uk-UA"/>
              </w:rPr>
            </w:pPr>
            <w:r w:rsidRPr="00CD2D37">
              <w:rPr>
                <w:i/>
                <w:sz w:val="20"/>
                <w:szCs w:val="20"/>
                <w:lang w:val="uk-UA"/>
              </w:rPr>
              <w:t> </w:t>
            </w:r>
            <w:r w:rsidRPr="00CD2D37">
              <w:rPr>
                <w:b/>
                <w:i/>
                <w:sz w:val="20"/>
                <w:szCs w:val="20"/>
                <w:lang w:val="uk-UA"/>
              </w:rPr>
              <w:t>та</w:t>
            </w:r>
          </w:p>
          <w:p w14:paraId="18B5D3A9" w14:textId="31175172" w:rsidR="00B13916" w:rsidRPr="00CD2D37" w:rsidRDefault="00B13916" w:rsidP="00F56E87">
            <w:pPr>
              <w:pStyle w:val="aff2"/>
              <w:numPr>
                <w:ilvl w:val="0"/>
                <w:numId w:val="65"/>
              </w:numPr>
              <w:jc w:val="both"/>
              <w:rPr>
                <w:i/>
                <w:sz w:val="20"/>
                <w:szCs w:val="20"/>
                <w:lang w:val="uk-UA"/>
              </w:rPr>
            </w:pPr>
            <w:bookmarkStart w:id="14" w:name="n277"/>
            <w:bookmarkEnd w:id="14"/>
            <w:r w:rsidRPr="00CD2D37">
              <w:rPr>
                <w:i/>
                <w:sz w:val="20"/>
                <w:szCs w:val="20"/>
                <w:lang w:val="uk-UA"/>
              </w:rPr>
              <w:t>відповідні закони юрисдикції місцезнаходження компанії чи установчі документи компанії вимагають, щоб після ліквідації чи розпуску компанії всі її  активи були передані урядовій чи іншій неприбутковій організації, чи передачі виморочного майна уряду юрисдикції місцезнаходження компанії чи будь-якому його політичному підрозділу.</w:t>
            </w:r>
          </w:p>
        </w:tc>
        <w:tc>
          <w:tcPr>
            <w:tcW w:w="1276" w:type="dxa"/>
            <w:vAlign w:val="center"/>
          </w:tcPr>
          <w:p w14:paraId="1285AFAC" w14:textId="669C4E64" w:rsidR="00B13916" w:rsidRPr="00CD2D37" w:rsidRDefault="00B13916" w:rsidP="00F56E87">
            <w:pPr>
              <w:jc w:val="center"/>
              <w:rPr>
                <w:b/>
                <w:sz w:val="20"/>
                <w:szCs w:val="20"/>
                <w:lang w:val="uk-UA" w:eastAsia="ru-RU"/>
              </w:rPr>
            </w:pPr>
          </w:p>
        </w:tc>
      </w:tr>
    </w:tbl>
    <w:p w14:paraId="7D22A156" w14:textId="3F517323" w:rsidR="00B13916" w:rsidRPr="00CD2D37" w:rsidRDefault="00B13916" w:rsidP="00F56E87">
      <w:pPr>
        <w:shd w:val="clear" w:color="auto" w:fill="FFFFFF"/>
        <w:jc w:val="both"/>
        <w:rPr>
          <w:sz w:val="20"/>
          <w:szCs w:val="20"/>
          <w:lang w:val="uk-UA" w:eastAsia="ru-RU"/>
        </w:rPr>
      </w:pPr>
    </w:p>
    <w:p w14:paraId="34945DD3" w14:textId="183CE80E" w:rsidR="00B13916" w:rsidRPr="00CD2D37" w:rsidRDefault="00B13916" w:rsidP="00F56E87">
      <w:pPr>
        <w:shd w:val="clear" w:color="auto" w:fill="FFFFFF"/>
        <w:jc w:val="both"/>
        <w:rPr>
          <w:b/>
          <w:lang w:val="uk-UA" w:eastAsia="ru-RU"/>
        </w:rPr>
      </w:pPr>
      <w:r w:rsidRPr="00CD2D37">
        <w:rPr>
          <w:noProof/>
          <w:lang w:eastAsia="ru-RU"/>
        </w:rPr>
        <mc:AlternateContent>
          <mc:Choice Requires="wps">
            <w:drawing>
              <wp:inline distT="0" distB="0" distL="0" distR="0" wp14:anchorId="43D655BE" wp14:editId="10A439EF">
                <wp:extent cx="114300" cy="104775"/>
                <wp:effectExtent l="9525" t="9525" r="9525" b="9525"/>
                <wp:docPr id="275641186"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451E0499" id="Прямоугольник 1"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sz w:val="20"/>
          <w:szCs w:val="20"/>
          <w:lang w:val="uk-UA" w:eastAsia="ru-RU"/>
        </w:rPr>
        <w:t xml:space="preserve"> </w:t>
      </w:r>
      <w:r w:rsidRPr="00CD2D37">
        <w:rPr>
          <w:b/>
          <w:sz w:val="20"/>
          <w:szCs w:val="20"/>
          <w:lang w:val="uk-UA" w:eastAsia="ru-RU"/>
        </w:rPr>
        <w:t xml:space="preserve">Пасивна НФНУ </w:t>
      </w:r>
      <w:r w:rsidRPr="00CD2D37">
        <w:rPr>
          <w:sz w:val="20"/>
          <w:szCs w:val="20"/>
          <w:lang w:val="uk-UA" w:eastAsia="ru-RU"/>
        </w:rPr>
        <w:t>(позначка проставляється у разі якщо не виявлено ознак Активної НФНУ або не має ознак компанії зі статусом (С) Виключення)</w:t>
      </w:r>
    </w:p>
    <w:p w14:paraId="3AE02B9D" w14:textId="739F1263" w:rsidR="00B13916" w:rsidRPr="00CD2D37" w:rsidRDefault="00B13916" w:rsidP="00F56E87">
      <w:pPr>
        <w:shd w:val="clear" w:color="auto" w:fill="FFFFFF"/>
        <w:jc w:val="both"/>
        <w:rPr>
          <w:b/>
          <w:sz w:val="16"/>
          <w:szCs w:val="16"/>
          <w:lang w:val="uk-UA" w:eastAsia="ru-RU"/>
        </w:rPr>
      </w:pPr>
    </w:p>
    <w:p w14:paraId="44F5F635" w14:textId="305A6220" w:rsidR="00B13916" w:rsidRPr="00CD2D37" w:rsidRDefault="00B13916" w:rsidP="00F56E87">
      <w:pPr>
        <w:shd w:val="clear" w:color="auto" w:fill="FFFFFF"/>
        <w:jc w:val="both"/>
      </w:pPr>
      <w:r w:rsidRPr="00CD2D37">
        <w:rPr>
          <w:noProof/>
          <w:lang w:eastAsia="ru-RU"/>
        </w:rPr>
        <mc:AlternateContent>
          <mc:Choice Requires="wps">
            <w:drawing>
              <wp:inline distT="0" distB="0" distL="0" distR="0" wp14:anchorId="074F4C7C" wp14:editId="0835EF8A">
                <wp:extent cx="114300" cy="104775"/>
                <wp:effectExtent l="9525" t="9525" r="9525" b="9525"/>
                <wp:docPr id="3110482"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3D9ED487" id="Прямоугольник 15"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b/>
          <w:lang w:val="uk-UA" w:eastAsia="ru-RU"/>
        </w:rPr>
        <w:t xml:space="preserve"> (C) Виключення </w:t>
      </w:r>
      <w:r w:rsidRPr="00CD2D37">
        <w:rPr>
          <w:sz w:val="20"/>
          <w:szCs w:val="20"/>
          <w:lang w:val="uk-UA" w:eastAsia="ru-RU"/>
        </w:rPr>
        <w:t>(позначка проставляється у разі наявності відповіді «Так» за будь-якою з нижче наведених ознак)</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276"/>
      </w:tblGrid>
      <w:tr w:rsidR="00B13916" w:rsidRPr="00CD2D37" w14:paraId="1B0DD0D2" w14:textId="6FDC797E" w:rsidTr="007D427F">
        <w:tc>
          <w:tcPr>
            <w:tcW w:w="8642" w:type="dxa"/>
            <w:vAlign w:val="center"/>
          </w:tcPr>
          <w:p w14:paraId="2AF336BB" w14:textId="5D98D270" w:rsidR="00B13916" w:rsidRPr="00CD2D37" w:rsidRDefault="00B13916" w:rsidP="00F56E87">
            <w:pPr>
              <w:jc w:val="center"/>
              <w:rPr>
                <w:b/>
                <w:sz w:val="20"/>
                <w:szCs w:val="20"/>
                <w:lang w:val="uk-UA" w:eastAsia="ru-RU"/>
              </w:rPr>
            </w:pPr>
            <w:r w:rsidRPr="00CD2D37">
              <w:rPr>
                <w:b/>
                <w:sz w:val="20"/>
                <w:szCs w:val="20"/>
                <w:lang w:val="uk-UA" w:eastAsia="ru-RU"/>
              </w:rPr>
              <w:t xml:space="preserve">Будь ласка уважно прочитайте нижче наведені визначення та </w:t>
            </w:r>
            <w:proofErr w:type="spellStart"/>
            <w:r w:rsidRPr="00CD2D37">
              <w:rPr>
                <w:b/>
                <w:sz w:val="20"/>
                <w:szCs w:val="20"/>
                <w:lang w:val="uk-UA" w:eastAsia="ru-RU"/>
              </w:rPr>
              <w:t>проставте</w:t>
            </w:r>
            <w:proofErr w:type="spellEnd"/>
            <w:r w:rsidRPr="00CD2D37">
              <w:rPr>
                <w:b/>
                <w:sz w:val="20"/>
                <w:szCs w:val="20"/>
                <w:lang w:val="uk-UA" w:eastAsia="ru-RU"/>
              </w:rPr>
              <w:t xml:space="preserve"> відповідь у колонці праворуч.</w:t>
            </w:r>
          </w:p>
        </w:tc>
        <w:tc>
          <w:tcPr>
            <w:tcW w:w="1276" w:type="dxa"/>
            <w:vAlign w:val="center"/>
          </w:tcPr>
          <w:p w14:paraId="4F8777DA" w14:textId="596AC38A" w:rsidR="00B13916" w:rsidRPr="00CD2D37" w:rsidRDefault="00B13916" w:rsidP="00F56E87">
            <w:pPr>
              <w:jc w:val="center"/>
              <w:rPr>
                <w:b/>
                <w:sz w:val="20"/>
                <w:szCs w:val="20"/>
                <w:lang w:val="uk-UA" w:eastAsia="ru-RU"/>
              </w:rPr>
            </w:pPr>
            <w:r w:rsidRPr="00CD2D37">
              <w:rPr>
                <w:b/>
                <w:sz w:val="20"/>
                <w:szCs w:val="20"/>
                <w:lang w:val="uk-UA" w:eastAsia="ru-RU"/>
              </w:rPr>
              <w:t>Позначте «Так» чи «Ні»</w:t>
            </w:r>
          </w:p>
        </w:tc>
      </w:tr>
      <w:tr w:rsidR="00B13916" w:rsidRPr="00CD2D37" w14:paraId="0EE527E8" w14:textId="48478E4A" w:rsidTr="007D427F">
        <w:tc>
          <w:tcPr>
            <w:tcW w:w="8642" w:type="dxa"/>
          </w:tcPr>
          <w:p w14:paraId="7C10CDF8" w14:textId="121E60AD" w:rsidR="00B13916" w:rsidRPr="00CD2D37" w:rsidRDefault="00B13916" w:rsidP="00F56E87">
            <w:pPr>
              <w:snapToGrid w:val="0"/>
              <w:rPr>
                <w:b/>
                <w:sz w:val="20"/>
                <w:szCs w:val="20"/>
                <w:lang w:val="uk-UA" w:eastAsia="ru-RU"/>
              </w:rPr>
            </w:pPr>
            <w:r w:rsidRPr="00CD2D37">
              <w:rPr>
                <w:b/>
                <w:sz w:val="20"/>
                <w:szCs w:val="20"/>
                <w:lang w:val="uk-UA" w:eastAsia="ru-RU"/>
              </w:rPr>
              <w:t>Фінансова установа з локальною клієнтською базою</w:t>
            </w:r>
          </w:p>
          <w:p w14:paraId="2BBAA073" w14:textId="7B80B77A" w:rsidR="00B13916" w:rsidRPr="00CD2D37" w:rsidRDefault="00B13916" w:rsidP="00F56E87">
            <w:pPr>
              <w:snapToGrid w:val="0"/>
              <w:rPr>
                <w:i/>
                <w:sz w:val="20"/>
                <w:szCs w:val="20"/>
                <w:lang w:val="uk-UA" w:eastAsia="ru-RU"/>
              </w:rPr>
            </w:pPr>
            <w:r w:rsidRPr="00CD2D37">
              <w:rPr>
                <w:i/>
                <w:sz w:val="20"/>
                <w:szCs w:val="20"/>
                <w:lang w:val="uk-UA" w:eastAsia="ru-RU"/>
              </w:rPr>
              <w:t>Фінансова установа, яка:</w:t>
            </w:r>
          </w:p>
          <w:p w14:paraId="31AA3146" w14:textId="3823A4DA" w:rsidR="00B13916" w:rsidRPr="00CD2D37" w:rsidRDefault="00B13916" w:rsidP="00F56E87">
            <w:pPr>
              <w:pStyle w:val="aff2"/>
              <w:numPr>
                <w:ilvl w:val="0"/>
                <w:numId w:val="65"/>
              </w:numPr>
              <w:jc w:val="both"/>
              <w:rPr>
                <w:i/>
                <w:sz w:val="20"/>
                <w:szCs w:val="20"/>
                <w:lang w:val="uk-UA"/>
              </w:rPr>
            </w:pPr>
            <w:r w:rsidRPr="00CD2D37">
              <w:rPr>
                <w:i/>
                <w:sz w:val="20"/>
                <w:szCs w:val="20"/>
                <w:lang w:val="uk-UA"/>
              </w:rPr>
              <w:t>має належну ліцензію та здійснює свою діяльність  відповідно до законів України;</w:t>
            </w:r>
          </w:p>
          <w:p w14:paraId="69310792" w14:textId="79E15CE8" w:rsidR="00B13916" w:rsidRPr="00CD2D37" w:rsidRDefault="00B13916" w:rsidP="00F56E87">
            <w:pPr>
              <w:pStyle w:val="aff2"/>
              <w:numPr>
                <w:ilvl w:val="0"/>
                <w:numId w:val="65"/>
              </w:numPr>
              <w:jc w:val="both"/>
              <w:rPr>
                <w:i/>
                <w:sz w:val="20"/>
                <w:szCs w:val="20"/>
                <w:lang w:val="uk-UA"/>
              </w:rPr>
            </w:pPr>
            <w:r w:rsidRPr="00CD2D37">
              <w:rPr>
                <w:i/>
                <w:sz w:val="20"/>
                <w:szCs w:val="20"/>
                <w:lang w:val="uk-UA"/>
              </w:rPr>
              <w:t>не має постійного місця ведення бізнесу за межами України;</w:t>
            </w:r>
          </w:p>
          <w:p w14:paraId="18FC4E46" w14:textId="49B9936E" w:rsidR="00B13916" w:rsidRPr="00CD2D37" w:rsidRDefault="00B13916" w:rsidP="00F56E87">
            <w:pPr>
              <w:pStyle w:val="aff2"/>
              <w:numPr>
                <w:ilvl w:val="0"/>
                <w:numId w:val="65"/>
              </w:numPr>
              <w:jc w:val="both"/>
              <w:rPr>
                <w:i/>
                <w:sz w:val="20"/>
                <w:szCs w:val="20"/>
                <w:lang w:val="uk-UA"/>
              </w:rPr>
            </w:pPr>
            <w:r w:rsidRPr="00CD2D37">
              <w:rPr>
                <w:i/>
                <w:sz w:val="20"/>
                <w:szCs w:val="20"/>
                <w:lang w:val="uk-UA"/>
              </w:rPr>
              <w:t>не залучає клієнтів або власників рахунків поза Україною;</w:t>
            </w:r>
          </w:p>
          <w:p w14:paraId="22538BEE" w14:textId="62D79D2F" w:rsidR="00B13916" w:rsidRPr="00CD2D37" w:rsidRDefault="00B13916" w:rsidP="00F56E87">
            <w:pPr>
              <w:pStyle w:val="aff2"/>
              <w:numPr>
                <w:ilvl w:val="0"/>
                <w:numId w:val="65"/>
              </w:numPr>
              <w:jc w:val="both"/>
              <w:rPr>
                <w:i/>
                <w:sz w:val="20"/>
                <w:szCs w:val="20"/>
                <w:lang w:val="uk-UA"/>
              </w:rPr>
            </w:pPr>
            <w:r w:rsidRPr="00CD2D37">
              <w:rPr>
                <w:i/>
                <w:sz w:val="20"/>
                <w:szCs w:val="20"/>
                <w:lang w:val="uk-UA"/>
              </w:rPr>
              <w:t>виконувати вимоги суб’єкта первинного фінансового моніторингу;</w:t>
            </w:r>
          </w:p>
          <w:p w14:paraId="7A2BDB49" w14:textId="53F06A9C" w:rsidR="00B13916" w:rsidRPr="00CD2D37" w:rsidRDefault="00B13916" w:rsidP="00F56E87">
            <w:pPr>
              <w:pStyle w:val="aff2"/>
              <w:numPr>
                <w:ilvl w:val="0"/>
                <w:numId w:val="65"/>
              </w:numPr>
              <w:jc w:val="both"/>
              <w:rPr>
                <w:i/>
                <w:sz w:val="20"/>
                <w:szCs w:val="20"/>
                <w:lang w:val="uk-UA"/>
              </w:rPr>
            </w:pPr>
            <w:r w:rsidRPr="00CD2D37">
              <w:rPr>
                <w:i/>
                <w:sz w:val="20"/>
                <w:szCs w:val="20"/>
                <w:lang w:val="uk-UA"/>
              </w:rPr>
              <w:t>має щонайменше 98 відсотків фінансових рахунків за вартістю, що ведуться фінансовою установою, що належать резидентам в Україні;</w:t>
            </w:r>
          </w:p>
          <w:p w14:paraId="7F8877B3" w14:textId="52D10BEF" w:rsidR="00B13916" w:rsidRPr="00CD2D37" w:rsidRDefault="00B13916" w:rsidP="00F56E87">
            <w:pPr>
              <w:pStyle w:val="aff2"/>
              <w:numPr>
                <w:ilvl w:val="0"/>
                <w:numId w:val="65"/>
              </w:numPr>
              <w:jc w:val="both"/>
              <w:rPr>
                <w:i/>
                <w:sz w:val="20"/>
                <w:szCs w:val="20"/>
                <w:lang w:val="uk-UA"/>
              </w:rPr>
            </w:pPr>
            <w:r w:rsidRPr="00CD2D37">
              <w:rPr>
                <w:i/>
                <w:sz w:val="20"/>
                <w:szCs w:val="20"/>
                <w:lang w:val="uk-UA"/>
              </w:rPr>
              <w:t>має пов’язаних осіб, що є фінансовими установами, зареєстрованими або організованими в Україні.</w:t>
            </w:r>
          </w:p>
        </w:tc>
        <w:tc>
          <w:tcPr>
            <w:tcW w:w="1276" w:type="dxa"/>
          </w:tcPr>
          <w:p w14:paraId="31651BB8" w14:textId="38C3BD72" w:rsidR="00B13916" w:rsidRPr="00CD2D37" w:rsidRDefault="00B13916" w:rsidP="00F56E87">
            <w:pPr>
              <w:snapToGrid w:val="0"/>
              <w:rPr>
                <w:b/>
                <w:i/>
                <w:sz w:val="20"/>
                <w:szCs w:val="20"/>
                <w:lang w:val="uk-UA" w:eastAsia="ru-RU"/>
              </w:rPr>
            </w:pPr>
          </w:p>
        </w:tc>
      </w:tr>
      <w:tr w:rsidR="00B13916" w:rsidRPr="00CD2D37" w14:paraId="4B7FA4E2" w14:textId="37587B89" w:rsidTr="007D427F">
        <w:tc>
          <w:tcPr>
            <w:tcW w:w="8642" w:type="dxa"/>
          </w:tcPr>
          <w:p w14:paraId="08389C64" w14:textId="045D1174" w:rsidR="00B13916" w:rsidRPr="00CD2D37" w:rsidRDefault="00B13916" w:rsidP="00F56E87">
            <w:pPr>
              <w:snapToGrid w:val="0"/>
              <w:rPr>
                <w:b/>
                <w:sz w:val="20"/>
                <w:szCs w:val="20"/>
                <w:lang w:val="uk-UA" w:eastAsia="ru-RU"/>
              </w:rPr>
            </w:pPr>
            <w:r w:rsidRPr="00CD2D37">
              <w:rPr>
                <w:b/>
                <w:sz w:val="20"/>
                <w:szCs w:val="20"/>
                <w:lang w:val="uk-UA" w:eastAsia="ru-RU"/>
              </w:rPr>
              <w:t>Місцевий банк</w:t>
            </w:r>
          </w:p>
          <w:p w14:paraId="7ED46923" w14:textId="4019DEB0" w:rsidR="00B13916" w:rsidRPr="00CD2D37" w:rsidRDefault="00B13916" w:rsidP="00F56E87">
            <w:pPr>
              <w:snapToGrid w:val="0"/>
              <w:rPr>
                <w:i/>
                <w:sz w:val="20"/>
                <w:szCs w:val="20"/>
                <w:lang w:val="uk-UA" w:eastAsia="ru-RU"/>
              </w:rPr>
            </w:pPr>
            <w:r w:rsidRPr="00CD2D37">
              <w:rPr>
                <w:i/>
                <w:sz w:val="20"/>
                <w:szCs w:val="20"/>
                <w:lang w:val="uk-UA" w:eastAsia="ru-RU"/>
              </w:rPr>
              <w:t>Фінансова установа:</w:t>
            </w:r>
          </w:p>
          <w:p w14:paraId="35D2687D" w14:textId="6BDEAF2D" w:rsidR="00B13916" w:rsidRPr="00CD2D37" w:rsidRDefault="00B13916" w:rsidP="00F56E87">
            <w:pPr>
              <w:pStyle w:val="aff2"/>
              <w:numPr>
                <w:ilvl w:val="0"/>
                <w:numId w:val="65"/>
              </w:numPr>
              <w:jc w:val="both"/>
              <w:rPr>
                <w:i/>
                <w:sz w:val="20"/>
                <w:szCs w:val="20"/>
                <w:lang w:val="uk-UA"/>
              </w:rPr>
            </w:pPr>
            <w:r w:rsidRPr="00CD2D37">
              <w:rPr>
                <w:i/>
                <w:sz w:val="20"/>
                <w:szCs w:val="20"/>
                <w:lang w:val="uk-UA"/>
              </w:rPr>
              <w:t>яка здійснює свою діяльність виключно як (діяльність ліцензована та регулюється відповідно до законів України) кредитний союз або подібна кооперативна кредитна організація, що працює без отримання прибутку;</w:t>
            </w:r>
          </w:p>
          <w:p w14:paraId="63FF5827" w14:textId="076FF849" w:rsidR="00B13916" w:rsidRPr="00CD2D37" w:rsidRDefault="00B13916" w:rsidP="00F56E87">
            <w:pPr>
              <w:pStyle w:val="aff2"/>
              <w:numPr>
                <w:ilvl w:val="0"/>
                <w:numId w:val="65"/>
              </w:numPr>
              <w:jc w:val="both"/>
              <w:rPr>
                <w:i/>
                <w:sz w:val="20"/>
                <w:szCs w:val="20"/>
                <w:lang w:val="uk-UA"/>
              </w:rPr>
            </w:pPr>
            <w:bookmarkStart w:id="15" w:name="n344"/>
            <w:bookmarkEnd w:id="15"/>
            <w:r w:rsidRPr="00CD2D37">
              <w:rPr>
                <w:i/>
                <w:sz w:val="20"/>
                <w:szCs w:val="20"/>
                <w:lang w:val="uk-UA"/>
              </w:rPr>
              <w:t>діяльність якої складається в основному з отримання депозитів та надання позик  членам цієї організації, за умови, що жоден з них не володіє більше, ніж 5% такого кредитного союзу або кооперативної кредитної організації;</w:t>
            </w:r>
          </w:p>
          <w:p w14:paraId="55E5BAB7" w14:textId="00167F21" w:rsidR="00B13916" w:rsidRPr="00CD2D37" w:rsidRDefault="00B13916" w:rsidP="00F56E87">
            <w:pPr>
              <w:pStyle w:val="aff2"/>
              <w:numPr>
                <w:ilvl w:val="0"/>
                <w:numId w:val="65"/>
              </w:numPr>
              <w:jc w:val="both"/>
              <w:rPr>
                <w:i/>
                <w:sz w:val="20"/>
                <w:szCs w:val="20"/>
                <w:lang w:val="uk-UA"/>
              </w:rPr>
            </w:pPr>
            <w:bookmarkStart w:id="16" w:name="n345"/>
            <w:bookmarkEnd w:id="16"/>
            <w:r w:rsidRPr="00CD2D37">
              <w:rPr>
                <w:i/>
                <w:sz w:val="20"/>
                <w:szCs w:val="20"/>
                <w:lang w:val="uk-UA"/>
              </w:rPr>
              <w:t>яка не має постійного місця ведення бізнесу за межами України;</w:t>
            </w:r>
          </w:p>
          <w:p w14:paraId="6938E38E" w14:textId="7CE2955E" w:rsidR="00B13916" w:rsidRPr="00CD2D37" w:rsidRDefault="00B13916" w:rsidP="00F56E87">
            <w:pPr>
              <w:pStyle w:val="aff2"/>
              <w:numPr>
                <w:ilvl w:val="0"/>
                <w:numId w:val="65"/>
              </w:numPr>
              <w:jc w:val="both"/>
              <w:rPr>
                <w:i/>
                <w:sz w:val="20"/>
                <w:szCs w:val="20"/>
                <w:lang w:val="uk-UA"/>
              </w:rPr>
            </w:pPr>
            <w:r w:rsidRPr="00CD2D37">
              <w:rPr>
                <w:i/>
                <w:sz w:val="20"/>
                <w:szCs w:val="20"/>
                <w:lang w:val="uk-UA"/>
              </w:rPr>
              <w:t>яка не залучає клієнтів або власників рахунків поза Україною;</w:t>
            </w:r>
          </w:p>
          <w:p w14:paraId="467EC010" w14:textId="787F5C10" w:rsidR="00B13916" w:rsidRPr="00CD2D37" w:rsidRDefault="00B13916" w:rsidP="00F56E87">
            <w:pPr>
              <w:pStyle w:val="aff2"/>
              <w:numPr>
                <w:ilvl w:val="0"/>
                <w:numId w:val="65"/>
              </w:numPr>
              <w:jc w:val="both"/>
              <w:rPr>
                <w:i/>
                <w:sz w:val="20"/>
                <w:szCs w:val="20"/>
                <w:lang w:val="uk-UA"/>
              </w:rPr>
            </w:pPr>
            <w:r w:rsidRPr="00CD2D37">
              <w:rPr>
                <w:i/>
                <w:sz w:val="20"/>
                <w:szCs w:val="20"/>
                <w:lang w:val="uk-UA"/>
              </w:rPr>
              <w:t>офіційний  веб-сайт якої не дозволяє відкрити фінансовий рахунок;</w:t>
            </w:r>
          </w:p>
          <w:p w14:paraId="079AFADC" w14:textId="7DA0ED32" w:rsidR="00B13916" w:rsidRPr="00CD2D37" w:rsidRDefault="00B13916" w:rsidP="00F56E87">
            <w:pPr>
              <w:pStyle w:val="aff2"/>
              <w:numPr>
                <w:ilvl w:val="0"/>
                <w:numId w:val="65"/>
              </w:numPr>
              <w:jc w:val="both"/>
              <w:rPr>
                <w:i/>
                <w:sz w:val="20"/>
                <w:szCs w:val="20"/>
                <w:lang w:val="uk-UA"/>
              </w:rPr>
            </w:pPr>
            <w:bookmarkStart w:id="17" w:name="n346"/>
            <w:bookmarkEnd w:id="17"/>
            <w:r w:rsidRPr="00CD2D37">
              <w:rPr>
                <w:i/>
                <w:sz w:val="20"/>
                <w:szCs w:val="20"/>
                <w:lang w:val="uk-UA"/>
              </w:rPr>
              <w:t xml:space="preserve">сума  балансових активів якої не перевищує $175 млн., та сукупний баланс фінансової установи та будь-яких пов’язаних суб’єктів господарювання, разом узятих, не перевищує $500 млн. на зведених та комбінованих балансових рахунках; </w:t>
            </w:r>
          </w:p>
          <w:p w14:paraId="5F96839D" w14:textId="42DE5419" w:rsidR="00B13916" w:rsidRPr="00CD2D37" w:rsidRDefault="00B13916" w:rsidP="00F56E87">
            <w:pPr>
              <w:pStyle w:val="aff2"/>
              <w:numPr>
                <w:ilvl w:val="0"/>
                <w:numId w:val="65"/>
              </w:numPr>
              <w:jc w:val="both"/>
              <w:rPr>
                <w:i/>
                <w:sz w:val="20"/>
                <w:szCs w:val="20"/>
                <w:lang w:val="uk-UA"/>
              </w:rPr>
            </w:pPr>
            <w:r w:rsidRPr="00CD2D37">
              <w:rPr>
                <w:i/>
                <w:sz w:val="20"/>
                <w:szCs w:val="20"/>
                <w:lang w:val="uk-UA"/>
              </w:rPr>
              <w:t>яка має пов’язаних осіб, що є фінансовими установами(крім накопичувальних пенсійних фондів), зареєстрованими або організованими в Україні або є фінансовими установами тільки з рахунками на нижчу суму.</w:t>
            </w:r>
            <w:bookmarkStart w:id="18" w:name="n347"/>
            <w:bookmarkEnd w:id="18"/>
          </w:p>
        </w:tc>
        <w:tc>
          <w:tcPr>
            <w:tcW w:w="1276" w:type="dxa"/>
          </w:tcPr>
          <w:p w14:paraId="2C4418FE" w14:textId="664D1CD8" w:rsidR="00B13916" w:rsidRPr="00CD2D37" w:rsidRDefault="00B13916" w:rsidP="00F56E87">
            <w:pPr>
              <w:snapToGrid w:val="0"/>
              <w:rPr>
                <w:b/>
                <w:i/>
                <w:sz w:val="20"/>
                <w:szCs w:val="20"/>
                <w:lang w:eastAsia="ru-RU"/>
              </w:rPr>
            </w:pPr>
          </w:p>
        </w:tc>
      </w:tr>
      <w:tr w:rsidR="00B13916" w:rsidRPr="00CD2D37" w14:paraId="15FF8D67" w14:textId="301164A4" w:rsidTr="007D427F">
        <w:tc>
          <w:tcPr>
            <w:tcW w:w="8642" w:type="dxa"/>
          </w:tcPr>
          <w:p w14:paraId="7AE55F6B" w14:textId="777EDC01" w:rsidR="00B13916" w:rsidRPr="00CD2D37" w:rsidRDefault="00B13916" w:rsidP="00F56E87">
            <w:pPr>
              <w:snapToGrid w:val="0"/>
              <w:rPr>
                <w:b/>
                <w:sz w:val="20"/>
                <w:szCs w:val="20"/>
                <w:lang w:val="uk-UA" w:eastAsia="ru-RU"/>
              </w:rPr>
            </w:pPr>
            <w:r w:rsidRPr="00CD2D37">
              <w:rPr>
                <w:b/>
                <w:sz w:val="20"/>
                <w:szCs w:val="20"/>
                <w:lang w:val="uk-UA" w:eastAsia="ru-RU"/>
              </w:rPr>
              <w:t>Фінансова установа тільки з рахунками на нижчу суму</w:t>
            </w:r>
          </w:p>
          <w:p w14:paraId="4C8A8C99" w14:textId="7FFEC8BB" w:rsidR="00B13916" w:rsidRPr="00CD2D37" w:rsidRDefault="00B13916" w:rsidP="00F56E87">
            <w:pPr>
              <w:pStyle w:val="rvps2"/>
              <w:shd w:val="clear" w:color="auto" w:fill="FFFFFF"/>
              <w:spacing w:before="0" w:beforeAutospacing="0" w:after="0" w:afterAutospacing="0"/>
              <w:jc w:val="both"/>
              <w:rPr>
                <w:i/>
                <w:sz w:val="20"/>
                <w:szCs w:val="20"/>
                <w:lang w:val="uk-UA"/>
              </w:rPr>
            </w:pPr>
            <w:r w:rsidRPr="00CD2D37">
              <w:rPr>
                <w:i/>
                <w:sz w:val="20"/>
                <w:szCs w:val="20"/>
                <w:lang w:val="uk-UA"/>
              </w:rPr>
              <w:t>Фінансова установа:</w:t>
            </w:r>
          </w:p>
          <w:p w14:paraId="7A40A5D1" w14:textId="5DAD87C6" w:rsidR="00B13916" w:rsidRPr="00CD2D37" w:rsidRDefault="00B13916" w:rsidP="00F56E87">
            <w:pPr>
              <w:pStyle w:val="aff2"/>
              <w:numPr>
                <w:ilvl w:val="0"/>
                <w:numId w:val="65"/>
              </w:numPr>
              <w:jc w:val="both"/>
              <w:rPr>
                <w:i/>
                <w:sz w:val="20"/>
                <w:szCs w:val="20"/>
                <w:lang w:val="uk-UA"/>
              </w:rPr>
            </w:pPr>
            <w:r w:rsidRPr="00CD2D37">
              <w:rPr>
                <w:i/>
                <w:sz w:val="20"/>
                <w:szCs w:val="20"/>
                <w:lang w:val="uk-UA"/>
              </w:rPr>
              <w:t>яка не є інвестиційною компанією;</w:t>
            </w:r>
          </w:p>
          <w:p w14:paraId="1D2633C5" w14:textId="2C0B29D4" w:rsidR="00B13916" w:rsidRPr="00CD2D37" w:rsidRDefault="00B13916" w:rsidP="00F56E87">
            <w:pPr>
              <w:pStyle w:val="aff2"/>
              <w:numPr>
                <w:ilvl w:val="0"/>
                <w:numId w:val="65"/>
              </w:numPr>
              <w:jc w:val="both"/>
              <w:rPr>
                <w:i/>
                <w:sz w:val="20"/>
                <w:szCs w:val="20"/>
                <w:lang w:val="uk-UA"/>
              </w:rPr>
            </w:pPr>
            <w:bookmarkStart w:id="19" w:name="n350"/>
            <w:bookmarkEnd w:id="19"/>
            <w:r w:rsidRPr="00CD2D37">
              <w:rPr>
                <w:i/>
                <w:sz w:val="20"/>
                <w:szCs w:val="20"/>
                <w:lang w:val="uk-UA"/>
              </w:rPr>
              <w:t xml:space="preserve">залишок чи сума жодного фінансового рахунку або пов’язаного суб’єкта господарювання якої не перевищує $50 тис., при застосуванні правил для агрегування рахунків та перерахунку валют; </w:t>
            </w:r>
          </w:p>
          <w:p w14:paraId="5D9CD552" w14:textId="7DE8B364" w:rsidR="00B13916" w:rsidRPr="00CD2D37" w:rsidRDefault="00B13916" w:rsidP="00F56E87">
            <w:pPr>
              <w:pStyle w:val="aff2"/>
              <w:ind w:left="720"/>
              <w:jc w:val="both"/>
              <w:rPr>
                <w:b/>
                <w:i/>
                <w:sz w:val="20"/>
                <w:szCs w:val="20"/>
                <w:lang w:val="uk-UA"/>
              </w:rPr>
            </w:pPr>
            <w:r w:rsidRPr="00CD2D37">
              <w:rPr>
                <w:b/>
                <w:i/>
                <w:sz w:val="20"/>
                <w:szCs w:val="20"/>
                <w:lang w:val="uk-UA"/>
              </w:rPr>
              <w:t>та</w:t>
            </w:r>
          </w:p>
          <w:p w14:paraId="64B092F0" w14:textId="794C1843" w:rsidR="00B13916" w:rsidRPr="00CD2D37" w:rsidRDefault="00B13916" w:rsidP="00F56E87">
            <w:pPr>
              <w:pStyle w:val="aff2"/>
              <w:numPr>
                <w:ilvl w:val="0"/>
                <w:numId w:val="65"/>
              </w:numPr>
              <w:jc w:val="both"/>
              <w:rPr>
                <w:i/>
                <w:sz w:val="20"/>
                <w:szCs w:val="20"/>
                <w:lang w:val="uk-UA"/>
              </w:rPr>
            </w:pPr>
            <w:bookmarkStart w:id="20" w:name="n351"/>
            <w:bookmarkEnd w:id="20"/>
            <w:r w:rsidRPr="00CD2D37">
              <w:rPr>
                <w:i/>
                <w:sz w:val="20"/>
                <w:szCs w:val="20"/>
                <w:lang w:val="uk-UA"/>
              </w:rPr>
              <w:t>сума активів на балансі якої не перевищує $50 млн., сукупний баланс якої та пов’язаних суб’єктів господарювання, разом узятих, не перевищує $50 млн. на зведених та комбінованих балансових рахунках.</w:t>
            </w:r>
          </w:p>
        </w:tc>
        <w:tc>
          <w:tcPr>
            <w:tcW w:w="1276" w:type="dxa"/>
          </w:tcPr>
          <w:p w14:paraId="6501ED75" w14:textId="774BBFFE" w:rsidR="00B13916" w:rsidRPr="00CD2D37" w:rsidRDefault="00B13916" w:rsidP="00F56E87">
            <w:pPr>
              <w:snapToGrid w:val="0"/>
              <w:rPr>
                <w:b/>
                <w:i/>
                <w:sz w:val="20"/>
                <w:szCs w:val="20"/>
                <w:lang w:val="uk-UA" w:eastAsia="ru-RU"/>
              </w:rPr>
            </w:pPr>
          </w:p>
        </w:tc>
      </w:tr>
      <w:tr w:rsidR="00B13916" w:rsidRPr="00CD2D37" w14:paraId="6CBA1DF6" w14:textId="6DA1F242" w:rsidTr="007D427F">
        <w:tc>
          <w:tcPr>
            <w:tcW w:w="8642" w:type="dxa"/>
          </w:tcPr>
          <w:p w14:paraId="07E0717A" w14:textId="355C432F" w:rsidR="00B13916" w:rsidRPr="00CD2D37" w:rsidRDefault="00B13916" w:rsidP="00F56E87">
            <w:pPr>
              <w:snapToGrid w:val="0"/>
              <w:rPr>
                <w:b/>
                <w:sz w:val="20"/>
                <w:szCs w:val="20"/>
                <w:lang w:val="uk-UA" w:eastAsia="ru-RU"/>
              </w:rPr>
            </w:pPr>
            <w:r w:rsidRPr="00CD2D37">
              <w:rPr>
                <w:b/>
                <w:sz w:val="20"/>
                <w:szCs w:val="20"/>
                <w:lang w:val="uk-UA" w:eastAsia="ru-RU"/>
              </w:rPr>
              <w:t>Кваліфікований емітент кредитних карт</w:t>
            </w:r>
          </w:p>
          <w:p w14:paraId="486E0C9E" w14:textId="632F6870" w:rsidR="00B13916" w:rsidRPr="00CD2D37" w:rsidRDefault="00B13916" w:rsidP="00F56E87">
            <w:pPr>
              <w:pStyle w:val="rvps2"/>
              <w:shd w:val="clear" w:color="auto" w:fill="FFFFFF"/>
              <w:spacing w:before="0" w:beforeAutospacing="0" w:after="0" w:afterAutospacing="0"/>
              <w:jc w:val="both"/>
              <w:rPr>
                <w:i/>
                <w:sz w:val="20"/>
                <w:szCs w:val="20"/>
                <w:lang w:val="uk-UA"/>
              </w:rPr>
            </w:pPr>
            <w:r w:rsidRPr="00CD2D37">
              <w:rPr>
                <w:i/>
                <w:sz w:val="20"/>
                <w:szCs w:val="20"/>
                <w:lang w:val="uk-UA"/>
              </w:rPr>
              <w:t>Фінансова установа, яка:</w:t>
            </w:r>
          </w:p>
          <w:p w14:paraId="40E6E530" w14:textId="5816137B" w:rsidR="00B13916" w:rsidRPr="00CD2D37" w:rsidRDefault="00B13916" w:rsidP="00F56E87">
            <w:pPr>
              <w:pStyle w:val="aff2"/>
              <w:numPr>
                <w:ilvl w:val="0"/>
                <w:numId w:val="65"/>
              </w:numPr>
              <w:jc w:val="both"/>
              <w:rPr>
                <w:i/>
                <w:sz w:val="20"/>
                <w:szCs w:val="20"/>
                <w:lang w:val="uk-UA"/>
              </w:rPr>
            </w:pPr>
            <w:r w:rsidRPr="00CD2D37">
              <w:rPr>
                <w:i/>
                <w:sz w:val="20"/>
                <w:szCs w:val="20"/>
                <w:lang w:val="uk-UA"/>
              </w:rPr>
              <w:t xml:space="preserve">є фінансовою установою виключно тому, що вона є емітентом кредитних карток, який приймає депозити тільки тоді, коли споживач здійснює платіж, що перевищує баланс по картці, та ця переплата не повертається клієнту одразу; </w:t>
            </w:r>
          </w:p>
          <w:p w14:paraId="74F32977" w14:textId="4113451B" w:rsidR="00B13916" w:rsidRPr="00CD2D37" w:rsidRDefault="00B13916" w:rsidP="00F56E87">
            <w:pPr>
              <w:pStyle w:val="aff2"/>
              <w:ind w:left="720"/>
              <w:jc w:val="both"/>
              <w:rPr>
                <w:b/>
                <w:i/>
                <w:sz w:val="20"/>
                <w:szCs w:val="20"/>
                <w:lang w:val="uk-UA"/>
              </w:rPr>
            </w:pPr>
            <w:r w:rsidRPr="00CD2D37">
              <w:rPr>
                <w:b/>
                <w:i/>
                <w:sz w:val="20"/>
                <w:szCs w:val="20"/>
                <w:lang w:val="uk-UA"/>
              </w:rPr>
              <w:t>та</w:t>
            </w:r>
          </w:p>
          <w:p w14:paraId="2F8AC1ED" w14:textId="3CFD6B23" w:rsidR="00B13916" w:rsidRPr="00CD2D37" w:rsidRDefault="00B13916" w:rsidP="00F56E87">
            <w:pPr>
              <w:pStyle w:val="aff2"/>
              <w:numPr>
                <w:ilvl w:val="0"/>
                <w:numId w:val="65"/>
              </w:numPr>
              <w:jc w:val="both"/>
              <w:rPr>
                <w:b/>
                <w:sz w:val="20"/>
                <w:szCs w:val="20"/>
                <w:lang w:val="ru-RU" w:eastAsia="ru-RU"/>
              </w:rPr>
            </w:pPr>
            <w:r w:rsidRPr="00CD2D37">
              <w:rPr>
                <w:i/>
                <w:sz w:val="20"/>
                <w:szCs w:val="20"/>
                <w:lang w:val="uk-UA"/>
              </w:rPr>
              <w:t xml:space="preserve">запроваджує практики та процедури, які запобігають тому, щоб депозит споживача більше за $50 тис., або гарантує, що депозит споживача більше за $50 тис. (при застосуванні правил для агрегування рахунків та перерахунку валют) були повернені споживачу протягом 60 днів. </w:t>
            </w:r>
          </w:p>
        </w:tc>
        <w:tc>
          <w:tcPr>
            <w:tcW w:w="1276" w:type="dxa"/>
          </w:tcPr>
          <w:p w14:paraId="793E7923" w14:textId="6103E62B" w:rsidR="00B13916" w:rsidRPr="00CD2D37" w:rsidRDefault="00B13916" w:rsidP="00F56E87">
            <w:pPr>
              <w:snapToGrid w:val="0"/>
              <w:rPr>
                <w:b/>
                <w:i/>
                <w:sz w:val="20"/>
                <w:szCs w:val="20"/>
                <w:lang w:val="uk-UA" w:eastAsia="ru-RU"/>
              </w:rPr>
            </w:pPr>
          </w:p>
        </w:tc>
      </w:tr>
      <w:tr w:rsidR="00B13916" w:rsidRPr="00CD2D37" w14:paraId="5348BF6E" w14:textId="09E42B60" w:rsidTr="007D427F">
        <w:tc>
          <w:tcPr>
            <w:tcW w:w="8642" w:type="dxa"/>
          </w:tcPr>
          <w:p w14:paraId="3B1C5616" w14:textId="742B3DF7" w:rsidR="00B13916" w:rsidRPr="00CD2D37" w:rsidRDefault="00B13916" w:rsidP="00F56E87">
            <w:pPr>
              <w:ind w:left="4"/>
              <w:contextualSpacing/>
              <w:jc w:val="both"/>
              <w:rPr>
                <w:b/>
                <w:sz w:val="20"/>
                <w:szCs w:val="20"/>
                <w:lang w:val="uk-UA" w:eastAsia="ru-RU"/>
              </w:rPr>
            </w:pPr>
            <w:r w:rsidRPr="00CD2D37">
              <w:rPr>
                <w:b/>
                <w:sz w:val="20"/>
                <w:szCs w:val="20"/>
                <w:lang w:val="uk-UA" w:eastAsia="ru-RU"/>
              </w:rPr>
              <w:t>Страхова компанія, яка не реалізує жодних продуктів із страхування життя</w:t>
            </w:r>
          </w:p>
        </w:tc>
        <w:tc>
          <w:tcPr>
            <w:tcW w:w="1276" w:type="dxa"/>
          </w:tcPr>
          <w:p w14:paraId="491F5D3D" w14:textId="39F512EF" w:rsidR="00B13916" w:rsidRPr="00CD2D37" w:rsidRDefault="00B13916" w:rsidP="00F56E87">
            <w:pPr>
              <w:snapToGrid w:val="0"/>
              <w:rPr>
                <w:b/>
                <w:i/>
                <w:sz w:val="20"/>
                <w:szCs w:val="20"/>
                <w:lang w:val="uk-UA" w:eastAsia="ru-RU"/>
              </w:rPr>
            </w:pPr>
          </w:p>
        </w:tc>
      </w:tr>
      <w:tr w:rsidR="00B13916" w:rsidRPr="00CD2D37" w14:paraId="09F57A20" w14:textId="005125FE" w:rsidTr="007D427F">
        <w:tc>
          <w:tcPr>
            <w:tcW w:w="8642" w:type="dxa"/>
          </w:tcPr>
          <w:p w14:paraId="28E4C9BC" w14:textId="17EE39C8" w:rsidR="00B13916" w:rsidRPr="00CD2D37" w:rsidRDefault="00B13916" w:rsidP="00F56E87">
            <w:pPr>
              <w:ind w:left="4"/>
              <w:contextualSpacing/>
              <w:jc w:val="both"/>
              <w:rPr>
                <w:b/>
                <w:sz w:val="20"/>
                <w:szCs w:val="20"/>
                <w:lang w:val="uk-UA" w:eastAsia="ru-RU"/>
              </w:rPr>
            </w:pPr>
            <w:r w:rsidRPr="00CD2D37">
              <w:rPr>
                <w:b/>
                <w:sz w:val="20"/>
                <w:szCs w:val="20"/>
                <w:lang w:val="uk-UA" w:eastAsia="ru-RU"/>
              </w:rPr>
              <w:t xml:space="preserve">Державна організація </w:t>
            </w:r>
            <w:r w:rsidRPr="00CD2D37">
              <w:rPr>
                <w:sz w:val="20"/>
                <w:szCs w:val="20"/>
                <w:lang w:val="uk-UA" w:eastAsia="ru-RU"/>
              </w:rPr>
              <w:t>(або її дочірня установа, 100% якої належать материнській організації), контрольований державою суб’єкт господарювання, державні органи та органи місцевого самоврядування</w:t>
            </w:r>
          </w:p>
        </w:tc>
        <w:tc>
          <w:tcPr>
            <w:tcW w:w="1276" w:type="dxa"/>
          </w:tcPr>
          <w:p w14:paraId="6C1C04EA" w14:textId="292B61BC" w:rsidR="00B13916" w:rsidRPr="00CD2D37" w:rsidRDefault="00B13916" w:rsidP="00F56E87">
            <w:pPr>
              <w:snapToGrid w:val="0"/>
              <w:rPr>
                <w:b/>
                <w:i/>
                <w:sz w:val="20"/>
                <w:szCs w:val="20"/>
                <w:lang w:eastAsia="ru-RU"/>
              </w:rPr>
            </w:pPr>
          </w:p>
        </w:tc>
      </w:tr>
      <w:tr w:rsidR="00B13916" w:rsidRPr="00CD2D37" w14:paraId="7E7E1690" w14:textId="65743C8F" w:rsidTr="007D427F">
        <w:tc>
          <w:tcPr>
            <w:tcW w:w="8642" w:type="dxa"/>
          </w:tcPr>
          <w:p w14:paraId="295ACD82" w14:textId="4B1A12CB" w:rsidR="00B13916" w:rsidRPr="00CD2D37" w:rsidRDefault="00B13916" w:rsidP="00F56E87">
            <w:pPr>
              <w:ind w:left="4"/>
              <w:contextualSpacing/>
              <w:jc w:val="both"/>
              <w:rPr>
                <w:sz w:val="20"/>
                <w:szCs w:val="20"/>
                <w:lang w:val="uk-UA" w:eastAsia="ru-RU"/>
              </w:rPr>
            </w:pPr>
            <w:r w:rsidRPr="00CD2D37">
              <w:rPr>
                <w:b/>
                <w:sz w:val="20"/>
                <w:szCs w:val="20"/>
                <w:lang w:val="uk-UA" w:eastAsia="ru-RU"/>
              </w:rPr>
              <w:t xml:space="preserve">Міжнародна організація </w:t>
            </w:r>
            <w:r w:rsidRPr="00CD2D37">
              <w:rPr>
                <w:sz w:val="20"/>
                <w:szCs w:val="20"/>
                <w:lang w:val="uk-UA" w:eastAsia="ru-RU"/>
              </w:rPr>
              <w:t>(або її дочірня установа, 100% якої належать материнській організації), яка:</w:t>
            </w:r>
          </w:p>
          <w:p w14:paraId="1B8AAA54" w14:textId="0C1A90D0" w:rsidR="00B13916" w:rsidRPr="00CD2D37" w:rsidRDefault="00B13916" w:rsidP="00F56E87">
            <w:pPr>
              <w:pStyle w:val="aff2"/>
              <w:numPr>
                <w:ilvl w:val="0"/>
                <w:numId w:val="65"/>
              </w:numPr>
              <w:jc w:val="both"/>
              <w:rPr>
                <w:i/>
                <w:sz w:val="20"/>
                <w:szCs w:val="20"/>
                <w:lang w:val="uk-UA"/>
              </w:rPr>
            </w:pPr>
            <w:r w:rsidRPr="00CD2D37">
              <w:rPr>
                <w:i/>
                <w:sz w:val="20"/>
                <w:szCs w:val="20"/>
                <w:lang w:val="uk-UA"/>
              </w:rPr>
              <w:t xml:space="preserve">складається в цілому з неамериканських урядових структур; </w:t>
            </w:r>
          </w:p>
          <w:p w14:paraId="31B5118A" w14:textId="0D7F8432" w:rsidR="00B13916" w:rsidRPr="00CD2D37" w:rsidRDefault="00B13916" w:rsidP="00F56E87">
            <w:pPr>
              <w:pStyle w:val="aff2"/>
              <w:numPr>
                <w:ilvl w:val="0"/>
                <w:numId w:val="65"/>
              </w:numPr>
              <w:jc w:val="both"/>
              <w:rPr>
                <w:b/>
                <w:i/>
                <w:sz w:val="20"/>
                <w:szCs w:val="20"/>
                <w:lang w:val="uk-UA"/>
              </w:rPr>
            </w:pPr>
            <w:r w:rsidRPr="00CD2D37">
              <w:rPr>
                <w:i/>
                <w:sz w:val="20"/>
                <w:szCs w:val="20"/>
                <w:lang w:val="uk-UA"/>
              </w:rPr>
              <w:t xml:space="preserve">має діючу угоду щодо штаб-квартири з Україною; </w:t>
            </w:r>
            <w:r w:rsidRPr="00CD2D37">
              <w:rPr>
                <w:b/>
                <w:i/>
                <w:sz w:val="20"/>
                <w:szCs w:val="20"/>
                <w:lang w:val="uk-UA"/>
              </w:rPr>
              <w:t xml:space="preserve">та </w:t>
            </w:r>
          </w:p>
          <w:p w14:paraId="0A6E9761" w14:textId="2B7BE8EE" w:rsidR="00B13916" w:rsidRPr="00CD2D37" w:rsidRDefault="00B13916" w:rsidP="00F56E87">
            <w:pPr>
              <w:pStyle w:val="aff2"/>
              <w:numPr>
                <w:ilvl w:val="0"/>
                <w:numId w:val="65"/>
              </w:numPr>
              <w:jc w:val="both"/>
              <w:rPr>
                <w:b/>
                <w:sz w:val="20"/>
                <w:szCs w:val="20"/>
                <w:lang w:val="uk-UA" w:eastAsia="ru-RU"/>
              </w:rPr>
            </w:pPr>
            <w:r w:rsidRPr="00CD2D37">
              <w:rPr>
                <w:i/>
                <w:sz w:val="20"/>
                <w:szCs w:val="20"/>
                <w:lang w:val="uk-UA"/>
              </w:rPr>
              <w:t>має дохід, який  не направляється на користь приватних осіб.</w:t>
            </w:r>
          </w:p>
        </w:tc>
        <w:tc>
          <w:tcPr>
            <w:tcW w:w="1276" w:type="dxa"/>
          </w:tcPr>
          <w:p w14:paraId="4FB21936" w14:textId="4BA3C974" w:rsidR="00B13916" w:rsidRPr="00CD2D37" w:rsidRDefault="00B13916" w:rsidP="00F56E87">
            <w:pPr>
              <w:snapToGrid w:val="0"/>
              <w:rPr>
                <w:b/>
                <w:i/>
                <w:sz w:val="20"/>
                <w:szCs w:val="20"/>
                <w:lang w:eastAsia="ru-RU"/>
              </w:rPr>
            </w:pPr>
          </w:p>
        </w:tc>
      </w:tr>
    </w:tbl>
    <w:p w14:paraId="46348C5F" w14:textId="3744167D" w:rsidR="00B13916" w:rsidRPr="00CD2D37" w:rsidRDefault="00B13916" w:rsidP="00F56E87">
      <w:pPr>
        <w:rPr>
          <w:sz w:val="20"/>
          <w:szCs w:val="20"/>
          <w:lang w:val="uk-UA" w:eastAsia="ru-RU"/>
        </w:rPr>
      </w:pPr>
    </w:p>
    <w:p w14:paraId="68F9EE4D" w14:textId="4A1F7966" w:rsidR="00B13916" w:rsidRPr="00CD2D37" w:rsidRDefault="00B13916" w:rsidP="00F56E87">
      <w:pPr>
        <w:rPr>
          <w:sz w:val="20"/>
          <w:szCs w:val="20"/>
          <w:lang w:val="uk-UA" w:eastAsia="ru-RU"/>
        </w:rPr>
      </w:pPr>
    </w:p>
    <w:p w14:paraId="5737FF5A" w14:textId="5FBD05E5" w:rsidR="00B13916" w:rsidRPr="00CD2D37" w:rsidRDefault="00B13916" w:rsidP="00F56E87">
      <w:r w:rsidRPr="00CD2D37">
        <w:rPr>
          <w:sz w:val="20"/>
          <w:szCs w:val="20"/>
          <w:lang w:val="uk-UA" w:eastAsia="ru-RU"/>
        </w:rPr>
        <w:t xml:space="preserve">Вкажіть, будь ласка, інформацію (ім'я, адресу, TIN) за кожним </w:t>
      </w:r>
      <w:proofErr w:type="spellStart"/>
      <w:r w:rsidRPr="00CD2D37">
        <w:rPr>
          <w:sz w:val="20"/>
          <w:szCs w:val="20"/>
          <w:lang w:val="uk-UA" w:eastAsia="ru-RU"/>
        </w:rPr>
        <w:t>бенефіціаром</w:t>
      </w:r>
      <w:proofErr w:type="spellEnd"/>
      <w:r w:rsidRPr="00CD2D37">
        <w:rPr>
          <w:sz w:val="20"/>
          <w:szCs w:val="20"/>
          <w:lang w:val="uk-UA" w:eastAsia="ru-RU"/>
        </w:rPr>
        <w:t>/контролером  із США із часткою 10%  і вище, та надайте, будь ласка, за кожним з них заповнену форму W9, завірену їх особистим підписом.</w:t>
      </w:r>
    </w:p>
    <w:p w14:paraId="1A4BF172" w14:textId="719807A4" w:rsidR="00B13916" w:rsidRPr="00CD2D37" w:rsidRDefault="00B13916" w:rsidP="00F56E87">
      <w:pPr>
        <w:rPr>
          <w:sz w:val="20"/>
          <w:szCs w:val="20"/>
          <w:lang w:val="uk-UA" w:eastAsia="ru-RU"/>
        </w:rPr>
      </w:pPr>
    </w:p>
    <w:tbl>
      <w:tblPr>
        <w:tblW w:w="9858" w:type="dxa"/>
        <w:tblInd w:w="60" w:type="dxa"/>
        <w:tblLayout w:type="fixed"/>
        <w:tblLook w:val="0000" w:firstRow="0" w:lastRow="0" w:firstColumn="0" w:lastColumn="0" w:noHBand="0" w:noVBand="0"/>
      </w:tblPr>
      <w:tblGrid>
        <w:gridCol w:w="3437"/>
        <w:gridCol w:w="2953"/>
        <w:gridCol w:w="3468"/>
      </w:tblGrid>
      <w:tr w:rsidR="00B13916" w:rsidRPr="00CD2D37" w14:paraId="2B892A91" w14:textId="1FB31F6C" w:rsidTr="007D427F">
        <w:trPr>
          <w:trHeight w:val="278"/>
        </w:trPr>
        <w:tc>
          <w:tcPr>
            <w:tcW w:w="3437" w:type="dxa"/>
            <w:tcBorders>
              <w:top w:val="single" w:sz="4" w:space="0" w:color="000000"/>
              <w:left w:val="single" w:sz="4" w:space="0" w:color="000000"/>
              <w:bottom w:val="single" w:sz="4" w:space="0" w:color="000000"/>
            </w:tcBorders>
            <w:shd w:val="clear" w:color="auto" w:fill="auto"/>
          </w:tcPr>
          <w:p w14:paraId="6E7A5C68" w14:textId="31D57449" w:rsidR="00B13916" w:rsidRPr="00CD2D37" w:rsidRDefault="00B13916" w:rsidP="00F56E87">
            <w:pPr>
              <w:pStyle w:val="aff1"/>
              <w:jc w:val="center"/>
            </w:pPr>
            <w:r w:rsidRPr="00CD2D37">
              <w:rPr>
                <w:rFonts w:ascii="Times New Roman" w:hAnsi="Times New Roman" w:cs="Times New Roman"/>
                <w:b/>
                <w:sz w:val="20"/>
                <w:szCs w:val="20"/>
                <w:lang w:val="uk-UA" w:eastAsia="ru-RU"/>
              </w:rPr>
              <w:t>ПІБ</w:t>
            </w:r>
          </w:p>
        </w:tc>
        <w:tc>
          <w:tcPr>
            <w:tcW w:w="2953" w:type="dxa"/>
            <w:tcBorders>
              <w:top w:val="single" w:sz="4" w:space="0" w:color="000000"/>
              <w:left w:val="single" w:sz="4" w:space="0" w:color="000000"/>
              <w:bottom w:val="single" w:sz="4" w:space="0" w:color="000000"/>
            </w:tcBorders>
            <w:shd w:val="clear" w:color="auto" w:fill="auto"/>
          </w:tcPr>
          <w:p w14:paraId="6737F23F" w14:textId="3A7BF92F" w:rsidR="00B13916" w:rsidRPr="00CD2D37" w:rsidRDefault="00B13916" w:rsidP="00F56E87">
            <w:pPr>
              <w:pStyle w:val="aff1"/>
              <w:jc w:val="center"/>
            </w:pPr>
            <w:r w:rsidRPr="00CD2D37">
              <w:rPr>
                <w:rFonts w:ascii="Times New Roman" w:hAnsi="Times New Roman" w:cs="Times New Roman"/>
                <w:b/>
                <w:sz w:val="20"/>
                <w:szCs w:val="20"/>
                <w:lang w:val="uk-UA" w:eastAsia="ru-RU"/>
              </w:rPr>
              <w:t>Адреса</w:t>
            </w: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68554D73" w14:textId="2016A48B" w:rsidR="00B13916" w:rsidRPr="00CD2D37" w:rsidRDefault="00B13916" w:rsidP="00F56E87">
            <w:pPr>
              <w:pStyle w:val="aff1"/>
              <w:jc w:val="center"/>
            </w:pPr>
            <w:r w:rsidRPr="00CD2D37">
              <w:rPr>
                <w:rFonts w:ascii="Times New Roman" w:hAnsi="Times New Roman" w:cs="Times New Roman"/>
                <w:b/>
                <w:sz w:val="20"/>
                <w:szCs w:val="20"/>
                <w:lang w:val="uk-UA" w:eastAsia="ru-RU"/>
              </w:rPr>
              <w:t>TIN/SSN</w:t>
            </w:r>
          </w:p>
        </w:tc>
      </w:tr>
      <w:tr w:rsidR="00B13916" w:rsidRPr="00CD2D37" w14:paraId="6B349C53" w14:textId="165606F6"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4832C4D5" w14:textId="35C92B2E" w:rsidR="00B13916" w:rsidRPr="00CD2D37" w:rsidRDefault="00B13916" w:rsidP="00F56E87">
            <w:pPr>
              <w:snapToGrid w:val="0"/>
              <w:rPr>
                <w:rFonts w:cs="Arial"/>
                <w:b/>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5EB5F625" w14:textId="018A5F5A" w:rsidR="00B13916" w:rsidRPr="00CD2D37" w:rsidRDefault="00B13916" w:rsidP="00F56E87">
            <w:pPr>
              <w:snapToGrid w:val="0"/>
              <w:rPr>
                <w:rFonts w:cs="Arial"/>
                <w:b/>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05B0D052" w14:textId="3478B8CB" w:rsidR="00B13916" w:rsidRPr="00CD2D37" w:rsidRDefault="00B13916" w:rsidP="00F56E87">
            <w:pPr>
              <w:snapToGrid w:val="0"/>
              <w:rPr>
                <w:rFonts w:cs="Arial"/>
                <w:sz w:val="20"/>
                <w:szCs w:val="20"/>
                <w:lang w:val="uk-UA" w:eastAsia="ru-RU"/>
              </w:rPr>
            </w:pPr>
          </w:p>
        </w:tc>
      </w:tr>
      <w:tr w:rsidR="00B13916" w:rsidRPr="00CD2D37" w14:paraId="18218246" w14:textId="78D225A6"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5C5E0161" w14:textId="7D55C7B8" w:rsidR="00B13916" w:rsidRPr="00CD2D37" w:rsidRDefault="00B13916" w:rsidP="00F56E87">
            <w:pPr>
              <w:snapToGrid w:val="0"/>
              <w:rPr>
                <w:rFonts w:cs="Arial"/>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1D67CF5D" w14:textId="5EDBD6D0" w:rsidR="00B13916" w:rsidRPr="00CD2D37" w:rsidRDefault="00B13916" w:rsidP="00F56E87">
            <w:pPr>
              <w:snapToGrid w:val="0"/>
              <w:rPr>
                <w:rFonts w:cs="Arial"/>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328AF68E" w14:textId="32CCE0A0" w:rsidR="00B13916" w:rsidRPr="00CD2D37" w:rsidRDefault="00B13916" w:rsidP="00F56E87">
            <w:pPr>
              <w:snapToGrid w:val="0"/>
              <w:rPr>
                <w:rFonts w:cs="Arial"/>
                <w:sz w:val="20"/>
                <w:szCs w:val="20"/>
                <w:lang w:val="uk-UA" w:eastAsia="ru-RU"/>
              </w:rPr>
            </w:pPr>
          </w:p>
        </w:tc>
      </w:tr>
      <w:tr w:rsidR="00B13916" w:rsidRPr="00CD2D37" w14:paraId="25F229B6" w14:textId="757ED6C2"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588F855B" w14:textId="30FB551B" w:rsidR="00B13916" w:rsidRPr="00CD2D37" w:rsidRDefault="00B13916" w:rsidP="00F56E87">
            <w:pPr>
              <w:snapToGrid w:val="0"/>
              <w:rPr>
                <w:rFonts w:cs="Arial"/>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14FBCA4E" w14:textId="34FCB3C4" w:rsidR="00B13916" w:rsidRPr="00CD2D37" w:rsidRDefault="00B13916" w:rsidP="00F56E87">
            <w:pPr>
              <w:snapToGrid w:val="0"/>
              <w:rPr>
                <w:rFonts w:cs="Arial"/>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1A8CC870" w14:textId="5D894091" w:rsidR="00B13916" w:rsidRPr="00CD2D37" w:rsidRDefault="00B13916" w:rsidP="00F56E87">
            <w:pPr>
              <w:snapToGrid w:val="0"/>
              <w:rPr>
                <w:rFonts w:cs="Arial"/>
                <w:sz w:val="20"/>
                <w:szCs w:val="20"/>
                <w:lang w:val="uk-UA" w:eastAsia="ru-RU"/>
              </w:rPr>
            </w:pPr>
          </w:p>
        </w:tc>
      </w:tr>
      <w:tr w:rsidR="00B13916" w:rsidRPr="00CD2D37" w14:paraId="7C4EFC4A" w14:textId="0DBA2789"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5636E75C" w14:textId="1E01D9BF" w:rsidR="00B13916" w:rsidRPr="00CD2D37" w:rsidRDefault="00B13916" w:rsidP="00F56E87">
            <w:pPr>
              <w:snapToGrid w:val="0"/>
              <w:rPr>
                <w:rFonts w:cs="Arial"/>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13568FC3" w14:textId="480B453C" w:rsidR="00B13916" w:rsidRPr="00CD2D37" w:rsidRDefault="00B13916" w:rsidP="00F56E87">
            <w:pPr>
              <w:snapToGrid w:val="0"/>
              <w:rPr>
                <w:rFonts w:cs="Arial"/>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7AD5EF6C" w14:textId="736BE842" w:rsidR="00B13916" w:rsidRPr="00CD2D37" w:rsidRDefault="00B13916" w:rsidP="00F56E87">
            <w:pPr>
              <w:snapToGrid w:val="0"/>
              <w:rPr>
                <w:rFonts w:cs="Arial"/>
                <w:sz w:val="20"/>
                <w:szCs w:val="20"/>
                <w:lang w:val="uk-UA" w:eastAsia="ru-RU"/>
              </w:rPr>
            </w:pPr>
          </w:p>
        </w:tc>
      </w:tr>
      <w:tr w:rsidR="00B13916" w:rsidRPr="00CD2D37" w14:paraId="3EE0F9EB" w14:textId="12310995"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7D319F09" w14:textId="398B7A7A" w:rsidR="00B13916" w:rsidRPr="00CD2D37" w:rsidRDefault="00B13916" w:rsidP="00F56E87">
            <w:pPr>
              <w:snapToGrid w:val="0"/>
              <w:rPr>
                <w:rFonts w:cs="Arial"/>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73AF1BB8" w14:textId="36E66DA4" w:rsidR="00B13916" w:rsidRPr="00CD2D37" w:rsidRDefault="00B13916" w:rsidP="00F56E87">
            <w:pPr>
              <w:snapToGrid w:val="0"/>
              <w:rPr>
                <w:rFonts w:cs="Arial"/>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1FC76100" w14:textId="410905D1" w:rsidR="00B13916" w:rsidRPr="00CD2D37" w:rsidRDefault="00B13916" w:rsidP="00F56E87">
            <w:pPr>
              <w:snapToGrid w:val="0"/>
              <w:rPr>
                <w:rFonts w:cs="Arial"/>
                <w:sz w:val="20"/>
                <w:szCs w:val="20"/>
                <w:lang w:val="uk-UA" w:eastAsia="ru-RU"/>
              </w:rPr>
            </w:pPr>
          </w:p>
        </w:tc>
      </w:tr>
      <w:tr w:rsidR="00B13916" w:rsidRPr="00CD2D37" w14:paraId="7623B8CA" w14:textId="77F562CF" w:rsidTr="007D427F">
        <w:trPr>
          <w:trHeight w:val="354"/>
        </w:trPr>
        <w:tc>
          <w:tcPr>
            <w:tcW w:w="3437" w:type="dxa"/>
            <w:tcBorders>
              <w:top w:val="single" w:sz="4" w:space="0" w:color="000000"/>
              <w:left w:val="single" w:sz="4" w:space="0" w:color="000000"/>
              <w:bottom w:val="single" w:sz="4" w:space="0" w:color="000000"/>
            </w:tcBorders>
            <w:shd w:val="clear" w:color="auto" w:fill="auto"/>
          </w:tcPr>
          <w:p w14:paraId="57E079B2" w14:textId="7E4946C2" w:rsidR="00B13916" w:rsidRPr="00CD2D37" w:rsidRDefault="00B13916" w:rsidP="00F56E87">
            <w:pPr>
              <w:snapToGrid w:val="0"/>
              <w:rPr>
                <w:rFonts w:cs="Arial"/>
                <w:sz w:val="20"/>
                <w:szCs w:val="20"/>
                <w:lang w:val="uk-UA" w:eastAsia="ru-RU"/>
              </w:rPr>
            </w:pPr>
          </w:p>
        </w:tc>
        <w:tc>
          <w:tcPr>
            <w:tcW w:w="2953" w:type="dxa"/>
            <w:tcBorders>
              <w:top w:val="single" w:sz="4" w:space="0" w:color="000000"/>
              <w:left w:val="single" w:sz="4" w:space="0" w:color="000000"/>
              <w:bottom w:val="single" w:sz="4" w:space="0" w:color="000000"/>
            </w:tcBorders>
            <w:shd w:val="clear" w:color="auto" w:fill="auto"/>
          </w:tcPr>
          <w:p w14:paraId="59A98CE3" w14:textId="5C2C7211" w:rsidR="00B13916" w:rsidRPr="00CD2D37" w:rsidRDefault="00B13916" w:rsidP="00F56E87">
            <w:pPr>
              <w:snapToGrid w:val="0"/>
              <w:rPr>
                <w:rFonts w:cs="Arial"/>
                <w:sz w:val="20"/>
                <w:szCs w:val="20"/>
                <w:lang w:val="uk-UA" w:eastAsia="ru-RU"/>
              </w:rPr>
            </w:pPr>
          </w:p>
        </w:tc>
        <w:tc>
          <w:tcPr>
            <w:tcW w:w="3468" w:type="dxa"/>
            <w:tcBorders>
              <w:top w:val="single" w:sz="4" w:space="0" w:color="000000"/>
              <w:left w:val="single" w:sz="4" w:space="0" w:color="000000"/>
              <w:bottom w:val="single" w:sz="4" w:space="0" w:color="000000"/>
              <w:right w:val="single" w:sz="4" w:space="0" w:color="000000"/>
            </w:tcBorders>
            <w:shd w:val="clear" w:color="auto" w:fill="auto"/>
          </w:tcPr>
          <w:p w14:paraId="588EB788" w14:textId="3020DE1A" w:rsidR="00B13916" w:rsidRPr="00CD2D37" w:rsidRDefault="00B13916" w:rsidP="00F56E87">
            <w:pPr>
              <w:snapToGrid w:val="0"/>
              <w:rPr>
                <w:rFonts w:cs="Arial"/>
                <w:sz w:val="20"/>
                <w:szCs w:val="20"/>
                <w:lang w:val="uk-UA" w:eastAsia="ru-RU"/>
              </w:rPr>
            </w:pPr>
          </w:p>
        </w:tc>
      </w:tr>
    </w:tbl>
    <w:p w14:paraId="53751C29" w14:textId="1BDC9776" w:rsidR="00B13916" w:rsidRPr="00B13916" w:rsidRDefault="00B13916" w:rsidP="00F56E87">
      <w:pPr>
        <w:shd w:val="clear" w:color="auto" w:fill="FFFFFF"/>
        <w:jc w:val="both"/>
        <w:rPr>
          <w:b/>
          <w:sz w:val="12"/>
          <w:szCs w:val="12"/>
          <w:lang w:val="uk-UA" w:eastAsia="ru-RU"/>
        </w:rPr>
      </w:pPr>
    </w:p>
    <w:p w14:paraId="4EC6379F" w14:textId="30A805E1" w:rsidR="00B13916" w:rsidRPr="00CD2D37" w:rsidRDefault="00B13916" w:rsidP="00F56E87">
      <w:pPr>
        <w:rPr>
          <w:sz w:val="22"/>
          <w:szCs w:val="22"/>
          <w:lang w:val="uk-UA" w:eastAsia="ru-RU"/>
        </w:rPr>
      </w:pPr>
      <w:r w:rsidRPr="00CD2D37">
        <w:rPr>
          <w:sz w:val="22"/>
          <w:szCs w:val="22"/>
          <w:lang w:val="uk-UA" w:eastAsia="ru-RU"/>
        </w:rPr>
        <w:t>Чи володіють Вашою організацією юридичні особи (</w:t>
      </w:r>
      <w:r w:rsidRPr="00CD2D37">
        <w:rPr>
          <w:b/>
          <w:sz w:val="22"/>
          <w:szCs w:val="22"/>
          <w:lang w:val="uk-UA" w:eastAsia="ru-RU"/>
        </w:rPr>
        <w:t>прямо або опосередковано 25 та більше %</w:t>
      </w:r>
      <w:r w:rsidRPr="00CD2D37">
        <w:rPr>
          <w:sz w:val="22"/>
          <w:szCs w:val="22"/>
          <w:lang w:val="uk-UA" w:eastAsia="ru-RU"/>
        </w:rPr>
        <w:t xml:space="preserve"> в статутному капіталі Вашої організації):</w:t>
      </w:r>
    </w:p>
    <w:p w14:paraId="2550A9BA" w14:textId="38F64EA6" w:rsidR="00B13916" w:rsidRPr="00CD2D37" w:rsidRDefault="00B13916" w:rsidP="00F56E87">
      <w:pPr>
        <w:pStyle w:val="aff2"/>
        <w:ind w:left="207"/>
        <w:contextualSpacing/>
        <w:rPr>
          <w:sz w:val="20"/>
          <w:szCs w:val="20"/>
          <w:u w:val="single"/>
          <w:lang w:val="uk-UA" w:eastAsia="ru-RU"/>
        </w:rPr>
      </w:pPr>
    </w:p>
    <w:p w14:paraId="228C0BAE" w14:textId="0660E543" w:rsidR="00B13916" w:rsidRPr="00CD2D37" w:rsidRDefault="00B13916" w:rsidP="00F56E87">
      <w:pPr>
        <w:jc w:val="both"/>
      </w:pPr>
      <w:r w:rsidRPr="00CD2D37">
        <w:rPr>
          <w:noProof/>
          <w:lang w:eastAsia="ru-RU"/>
        </w:rPr>
        <mc:AlternateContent>
          <mc:Choice Requires="wps">
            <w:drawing>
              <wp:inline distT="0" distB="0" distL="0" distR="0" wp14:anchorId="18334758" wp14:editId="0244B604">
                <wp:extent cx="114300" cy="104775"/>
                <wp:effectExtent l="9525" t="9525" r="9525" b="9525"/>
                <wp:docPr id="794054393"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054D486E" id="Прямоугольник 6"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lang w:val="uk-UA" w:eastAsia="ru-RU"/>
        </w:rPr>
        <w:t xml:space="preserve">  Так</w:t>
      </w:r>
      <w:r w:rsidRPr="00CD2D37">
        <w:rPr>
          <w:lang w:val="uk-UA" w:eastAsia="ru-RU"/>
        </w:rPr>
        <w:tab/>
        <w:t xml:space="preserve">   </w:t>
      </w:r>
      <w:r w:rsidRPr="00CD2D37">
        <w:rPr>
          <w:noProof/>
          <w:lang w:eastAsia="ru-RU"/>
        </w:rPr>
        <mc:AlternateContent>
          <mc:Choice Requires="wps">
            <w:drawing>
              <wp:inline distT="0" distB="0" distL="0" distR="0" wp14:anchorId="21077007" wp14:editId="35617558">
                <wp:extent cx="114300" cy="104775"/>
                <wp:effectExtent l="9525" t="9525" r="9525" b="9525"/>
                <wp:docPr id="657669357"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76483FBA" id="Прямоугольник 5"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lang w:val="uk-UA" w:eastAsia="ru-RU"/>
        </w:rPr>
        <w:t xml:space="preserve"> Ні</w:t>
      </w:r>
    </w:p>
    <w:p w14:paraId="71A8D425" w14:textId="3A90035B" w:rsidR="00B13916" w:rsidRPr="00CD2D37" w:rsidRDefault="00B13916" w:rsidP="00F56E87">
      <w:pPr>
        <w:jc w:val="both"/>
        <w:rPr>
          <w:sz w:val="22"/>
          <w:szCs w:val="22"/>
        </w:rPr>
      </w:pPr>
      <w:r w:rsidRPr="00CD2D37">
        <w:rPr>
          <w:bCs/>
          <w:sz w:val="22"/>
          <w:szCs w:val="22"/>
          <w:lang w:val="uk-UA" w:eastAsia="ru-RU"/>
        </w:rPr>
        <w:t>Якщо «Так» , надайте, будь ласка відомості наступного змісту:</w:t>
      </w:r>
    </w:p>
    <w:p w14:paraId="74DF89A6" w14:textId="69B1108E" w:rsidR="00B13916" w:rsidRPr="00CD2D37" w:rsidRDefault="00B13916" w:rsidP="00F56E87">
      <w:pPr>
        <w:jc w:val="both"/>
      </w:pPr>
      <w:r w:rsidRPr="00CD2D37">
        <w:rPr>
          <w:bCs/>
          <w:lang w:val="uk-UA" w:eastAsia="ru-RU"/>
        </w:rPr>
        <w:t xml:space="preserve"> </w:t>
      </w:r>
    </w:p>
    <w:tbl>
      <w:tblPr>
        <w:tblW w:w="9928" w:type="dxa"/>
        <w:tblInd w:w="-10" w:type="dxa"/>
        <w:tblLayout w:type="fixed"/>
        <w:tblLook w:val="0000" w:firstRow="0" w:lastRow="0" w:firstColumn="0" w:lastColumn="0" w:noHBand="0" w:noVBand="0"/>
      </w:tblPr>
      <w:tblGrid>
        <w:gridCol w:w="2126"/>
        <w:gridCol w:w="1384"/>
        <w:gridCol w:w="1276"/>
        <w:gridCol w:w="1456"/>
        <w:gridCol w:w="1985"/>
        <w:gridCol w:w="1701"/>
      </w:tblGrid>
      <w:tr w:rsidR="00B13916" w:rsidRPr="00CD2D37" w14:paraId="2450F072" w14:textId="38910155" w:rsidTr="007D427F">
        <w:trPr>
          <w:trHeight w:val="525"/>
        </w:trPr>
        <w:tc>
          <w:tcPr>
            <w:tcW w:w="2126" w:type="dxa"/>
            <w:tcBorders>
              <w:top w:val="single" w:sz="4" w:space="0" w:color="000000"/>
              <w:left w:val="single" w:sz="4" w:space="0" w:color="000000"/>
              <w:bottom w:val="single" w:sz="4" w:space="0" w:color="000000"/>
            </w:tcBorders>
            <w:shd w:val="clear" w:color="auto" w:fill="auto"/>
            <w:vAlign w:val="center"/>
          </w:tcPr>
          <w:p w14:paraId="3EB08909" w14:textId="31187C67" w:rsidR="00B13916" w:rsidRPr="00CD2D37" w:rsidRDefault="00B13916" w:rsidP="00F56E87">
            <w:pPr>
              <w:jc w:val="center"/>
            </w:pPr>
            <w:r w:rsidRPr="00CD2D37">
              <w:rPr>
                <w:b/>
                <w:sz w:val="18"/>
                <w:szCs w:val="18"/>
                <w:lang w:val="uk-UA" w:eastAsia="ru-RU"/>
              </w:rPr>
              <w:t>Назва</w:t>
            </w:r>
          </w:p>
        </w:tc>
        <w:tc>
          <w:tcPr>
            <w:tcW w:w="1384" w:type="dxa"/>
            <w:tcBorders>
              <w:top w:val="single" w:sz="4" w:space="0" w:color="000000"/>
              <w:left w:val="single" w:sz="4" w:space="0" w:color="000000"/>
              <w:bottom w:val="single" w:sz="4" w:space="0" w:color="000000"/>
            </w:tcBorders>
            <w:shd w:val="clear" w:color="auto" w:fill="auto"/>
            <w:vAlign w:val="center"/>
          </w:tcPr>
          <w:p w14:paraId="1585EF1F" w14:textId="48917253" w:rsidR="00B13916" w:rsidRPr="00CD2D37" w:rsidRDefault="00B13916" w:rsidP="00F56E87">
            <w:pPr>
              <w:jc w:val="center"/>
            </w:pPr>
            <w:r w:rsidRPr="00CD2D37">
              <w:rPr>
                <w:b/>
                <w:sz w:val="18"/>
                <w:szCs w:val="18"/>
                <w:lang w:val="uk-UA" w:eastAsia="ru-RU"/>
              </w:rPr>
              <w:t>ЄДРПОУ</w:t>
            </w:r>
          </w:p>
          <w:p w14:paraId="4E332B5D" w14:textId="1D726A80" w:rsidR="00B13916" w:rsidRPr="00CD2D37" w:rsidRDefault="00B13916" w:rsidP="00F56E87">
            <w:pPr>
              <w:jc w:val="center"/>
            </w:pPr>
            <w:r w:rsidRPr="00CD2D37">
              <w:rPr>
                <w:b/>
                <w:sz w:val="18"/>
                <w:szCs w:val="18"/>
                <w:lang w:val="uk-UA" w:eastAsia="ru-RU"/>
              </w:rPr>
              <w:t>(за наявності)</w:t>
            </w:r>
          </w:p>
        </w:tc>
        <w:tc>
          <w:tcPr>
            <w:tcW w:w="1276" w:type="dxa"/>
            <w:tcBorders>
              <w:top w:val="single" w:sz="4" w:space="0" w:color="000000"/>
              <w:left w:val="single" w:sz="4" w:space="0" w:color="000000"/>
              <w:bottom w:val="single" w:sz="4" w:space="0" w:color="000000"/>
            </w:tcBorders>
            <w:shd w:val="clear" w:color="auto" w:fill="auto"/>
            <w:vAlign w:val="center"/>
          </w:tcPr>
          <w:p w14:paraId="1C1363FB" w14:textId="5FDC6D20" w:rsidR="00B13916" w:rsidRPr="00CD2D37" w:rsidRDefault="00B13916" w:rsidP="00F56E87">
            <w:pPr>
              <w:jc w:val="center"/>
            </w:pPr>
            <w:proofErr w:type="spellStart"/>
            <w:r w:rsidRPr="00CD2D37">
              <w:rPr>
                <w:b/>
                <w:sz w:val="18"/>
                <w:szCs w:val="18"/>
                <w:lang w:val="uk-UA" w:eastAsia="ru-RU"/>
              </w:rPr>
              <w:t>Організа</w:t>
            </w:r>
            <w:proofErr w:type="spellEnd"/>
            <w:r w:rsidRPr="00CD2D37">
              <w:rPr>
                <w:b/>
                <w:sz w:val="18"/>
                <w:szCs w:val="18"/>
                <w:lang w:val="uk-UA" w:eastAsia="ru-RU"/>
              </w:rPr>
              <w:t>-</w:t>
            </w:r>
            <w:proofErr w:type="spellStart"/>
            <w:r w:rsidRPr="00CD2D37">
              <w:rPr>
                <w:b/>
                <w:sz w:val="18"/>
                <w:szCs w:val="18"/>
                <w:lang w:val="uk-UA" w:eastAsia="ru-RU"/>
              </w:rPr>
              <w:t>ційно</w:t>
            </w:r>
            <w:proofErr w:type="spellEnd"/>
            <w:r w:rsidRPr="00CD2D37">
              <w:rPr>
                <w:b/>
                <w:sz w:val="18"/>
                <w:szCs w:val="18"/>
                <w:lang w:val="uk-UA" w:eastAsia="ru-RU"/>
              </w:rPr>
              <w:t>-правова форма</w:t>
            </w:r>
          </w:p>
        </w:tc>
        <w:tc>
          <w:tcPr>
            <w:tcW w:w="1456" w:type="dxa"/>
            <w:tcBorders>
              <w:top w:val="single" w:sz="4" w:space="0" w:color="000000"/>
              <w:left w:val="single" w:sz="4" w:space="0" w:color="000000"/>
              <w:bottom w:val="single" w:sz="4" w:space="0" w:color="000000"/>
            </w:tcBorders>
            <w:shd w:val="clear" w:color="auto" w:fill="auto"/>
            <w:vAlign w:val="center"/>
          </w:tcPr>
          <w:p w14:paraId="2EEF5BD1" w14:textId="66C8FC46" w:rsidR="00B13916" w:rsidRPr="00CD2D37" w:rsidRDefault="00B13916" w:rsidP="00F56E87">
            <w:pPr>
              <w:jc w:val="center"/>
            </w:pPr>
            <w:r w:rsidRPr="00CD2D37">
              <w:rPr>
                <w:b/>
                <w:sz w:val="18"/>
                <w:szCs w:val="18"/>
                <w:lang w:val="uk-UA" w:eastAsia="ru-RU"/>
              </w:rPr>
              <w:t>Країна та місто реєстрації</w:t>
            </w:r>
          </w:p>
        </w:tc>
        <w:tc>
          <w:tcPr>
            <w:tcW w:w="1985" w:type="dxa"/>
            <w:tcBorders>
              <w:top w:val="single" w:sz="4" w:space="0" w:color="000000"/>
              <w:left w:val="single" w:sz="4" w:space="0" w:color="000000"/>
              <w:bottom w:val="single" w:sz="4" w:space="0" w:color="000000"/>
            </w:tcBorders>
            <w:shd w:val="clear" w:color="auto" w:fill="auto"/>
            <w:vAlign w:val="center"/>
          </w:tcPr>
          <w:p w14:paraId="2FA22D47" w14:textId="06C5382B" w:rsidR="00B13916" w:rsidRPr="00CD2D37" w:rsidRDefault="00B13916" w:rsidP="00F56E87">
            <w:pPr>
              <w:jc w:val="center"/>
            </w:pPr>
            <w:r w:rsidRPr="00CD2D37">
              <w:rPr>
                <w:b/>
                <w:sz w:val="18"/>
                <w:szCs w:val="18"/>
                <w:lang w:val="uk-UA" w:eastAsia="ru-RU"/>
              </w:rPr>
              <w:t>Фактична адреса (країна та місто)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AFDA26" w14:textId="1B020BF2" w:rsidR="00B13916" w:rsidRPr="00CD2D37" w:rsidRDefault="00B13916" w:rsidP="00F56E87">
            <w:pPr>
              <w:jc w:val="center"/>
            </w:pPr>
            <w:r w:rsidRPr="00CD2D37">
              <w:rPr>
                <w:b/>
                <w:sz w:val="18"/>
                <w:szCs w:val="18"/>
                <w:lang w:val="uk-UA" w:eastAsia="ru-RU"/>
              </w:rPr>
              <w:t>Чи знаходяться акції компанії у вільному обігу  на фондовому ринку (так/ ні)</w:t>
            </w:r>
          </w:p>
        </w:tc>
      </w:tr>
      <w:tr w:rsidR="00B13916" w:rsidRPr="00CD2D37" w14:paraId="452E60F6" w14:textId="45667ECA" w:rsidTr="007D427F">
        <w:trPr>
          <w:trHeight w:val="377"/>
        </w:trPr>
        <w:tc>
          <w:tcPr>
            <w:tcW w:w="2126" w:type="dxa"/>
            <w:tcBorders>
              <w:top w:val="single" w:sz="4" w:space="0" w:color="000000"/>
              <w:left w:val="single" w:sz="4" w:space="0" w:color="000000"/>
              <w:bottom w:val="single" w:sz="4" w:space="0" w:color="000000"/>
            </w:tcBorders>
            <w:shd w:val="clear" w:color="auto" w:fill="auto"/>
            <w:vAlign w:val="center"/>
          </w:tcPr>
          <w:p w14:paraId="50251D01" w14:textId="2DECD91F" w:rsidR="00B13916" w:rsidRPr="00CD2D37" w:rsidRDefault="00B13916" w:rsidP="00F56E87">
            <w:pPr>
              <w:snapToGrid w:val="0"/>
              <w:rPr>
                <w:b/>
                <w:bCs/>
                <w:sz w:val="20"/>
                <w:szCs w:val="20"/>
                <w:lang w:val="uk-UA" w:eastAsia="ru-RU"/>
              </w:rPr>
            </w:pPr>
          </w:p>
        </w:tc>
        <w:tc>
          <w:tcPr>
            <w:tcW w:w="1384" w:type="dxa"/>
            <w:tcBorders>
              <w:top w:val="single" w:sz="4" w:space="0" w:color="000000"/>
              <w:left w:val="single" w:sz="4" w:space="0" w:color="000000"/>
              <w:bottom w:val="single" w:sz="4" w:space="0" w:color="000000"/>
            </w:tcBorders>
            <w:shd w:val="clear" w:color="auto" w:fill="auto"/>
            <w:vAlign w:val="center"/>
          </w:tcPr>
          <w:p w14:paraId="3AD6962A" w14:textId="7252396C" w:rsidR="00B13916" w:rsidRPr="00CD2D37" w:rsidRDefault="00B13916" w:rsidP="00F56E87">
            <w:pPr>
              <w:snapToGrid w:val="0"/>
              <w:rPr>
                <w:b/>
                <w:bCs/>
                <w:sz w:val="20"/>
                <w:szCs w:val="20"/>
                <w:lang w:val="uk-UA" w:eastAsia="ru-RU"/>
              </w:rPr>
            </w:pPr>
          </w:p>
        </w:tc>
        <w:tc>
          <w:tcPr>
            <w:tcW w:w="1276" w:type="dxa"/>
            <w:tcBorders>
              <w:top w:val="single" w:sz="4" w:space="0" w:color="000000"/>
              <w:left w:val="single" w:sz="4" w:space="0" w:color="000000"/>
              <w:bottom w:val="single" w:sz="4" w:space="0" w:color="000000"/>
            </w:tcBorders>
            <w:shd w:val="clear" w:color="auto" w:fill="auto"/>
            <w:vAlign w:val="center"/>
          </w:tcPr>
          <w:p w14:paraId="554BAB30" w14:textId="5771E928" w:rsidR="00B13916" w:rsidRPr="00CD2D37" w:rsidRDefault="00B13916" w:rsidP="00F56E87">
            <w:pPr>
              <w:snapToGrid w:val="0"/>
              <w:rPr>
                <w:bCs/>
                <w:sz w:val="20"/>
                <w:szCs w:val="20"/>
                <w:lang w:val="uk-UA" w:eastAsia="ru-RU"/>
              </w:rPr>
            </w:pPr>
          </w:p>
        </w:tc>
        <w:tc>
          <w:tcPr>
            <w:tcW w:w="1456" w:type="dxa"/>
            <w:tcBorders>
              <w:top w:val="single" w:sz="4" w:space="0" w:color="000000"/>
              <w:left w:val="single" w:sz="4" w:space="0" w:color="000000"/>
              <w:bottom w:val="single" w:sz="4" w:space="0" w:color="000000"/>
            </w:tcBorders>
            <w:shd w:val="clear" w:color="auto" w:fill="auto"/>
            <w:vAlign w:val="center"/>
          </w:tcPr>
          <w:p w14:paraId="52F339C9" w14:textId="480A865D" w:rsidR="00B13916" w:rsidRPr="00CD2D37" w:rsidRDefault="00B13916" w:rsidP="00F56E87">
            <w:pPr>
              <w:snapToGrid w:val="0"/>
              <w:rPr>
                <w:sz w:val="20"/>
                <w:szCs w:val="20"/>
                <w:lang w:val="uk-UA" w:eastAsia="ru-RU"/>
              </w:rPr>
            </w:pPr>
          </w:p>
        </w:tc>
        <w:tc>
          <w:tcPr>
            <w:tcW w:w="1985" w:type="dxa"/>
            <w:tcBorders>
              <w:top w:val="single" w:sz="4" w:space="0" w:color="000000"/>
              <w:left w:val="single" w:sz="4" w:space="0" w:color="000000"/>
              <w:bottom w:val="single" w:sz="4" w:space="0" w:color="000000"/>
            </w:tcBorders>
            <w:shd w:val="clear" w:color="auto" w:fill="auto"/>
            <w:vAlign w:val="center"/>
          </w:tcPr>
          <w:p w14:paraId="57FCBCB1" w14:textId="56D167AA" w:rsidR="00B13916" w:rsidRPr="00CD2D37" w:rsidRDefault="00B13916" w:rsidP="00F56E87">
            <w:pPr>
              <w:snapToGrid w:val="0"/>
              <w:rPr>
                <w:sz w:val="20"/>
                <w:szCs w:val="20"/>
                <w:lang w:val="uk-UA"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FC8FD" w14:textId="3A82C258" w:rsidR="00B13916" w:rsidRPr="00CD2D37" w:rsidRDefault="00B13916" w:rsidP="00F56E87">
            <w:pPr>
              <w:snapToGrid w:val="0"/>
              <w:rPr>
                <w:sz w:val="20"/>
                <w:szCs w:val="20"/>
                <w:lang w:val="uk-UA" w:eastAsia="ru-RU"/>
              </w:rPr>
            </w:pPr>
          </w:p>
        </w:tc>
      </w:tr>
      <w:tr w:rsidR="00B13916" w:rsidRPr="00CD2D37" w14:paraId="412DFF3B" w14:textId="176B9C8B" w:rsidTr="007D427F">
        <w:trPr>
          <w:trHeight w:val="377"/>
        </w:trPr>
        <w:tc>
          <w:tcPr>
            <w:tcW w:w="2126" w:type="dxa"/>
            <w:tcBorders>
              <w:top w:val="single" w:sz="4" w:space="0" w:color="000000"/>
              <w:left w:val="single" w:sz="4" w:space="0" w:color="000000"/>
              <w:bottom w:val="single" w:sz="4" w:space="0" w:color="000000"/>
            </w:tcBorders>
            <w:shd w:val="clear" w:color="auto" w:fill="auto"/>
            <w:vAlign w:val="center"/>
          </w:tcPr>
          <w:p w14:paraId="1F4A890C" w14:textId="081AD68A" w:rsidR="00B13916" w:rsidRPr="00CD2D37" w:rsidRDefault="00B13916" w:rsidP="00F56E87">
            <w:pPr>
              <w:snapToGrid w:val="0"/>
              <w:rPr>
                <w:bCs/>
                <w:sz w:val="20"/>
                <w:szCs w:val="20"/>
                <w:lang w:val="uk-UA" w:eastAsia="ru-RU"/>
              </w:rPr>
            </w:pPr>
          </w:p>
        </w:tc>
        <w:tc>
          <w:tcPr>
            <w:tcW w:w="1384" w:type="dxa"/>
            <w:tcBorders>
              <w:top w:val="single" w:sz="4" w:space="0" w:color="000000"/>
              <w:left w:val="single" w:sz="4" w:space="0" w:color="000000"/>
              <w:bottom w:val="single" w:sz="4" w:space="0" w:color="000000"/>
            </w:tcBorders>
            <w:shd w:val="clear" w:color="auto" w:fill="auto"/>
            <w:vAlign w:val="center"/>
          </w:tcPr>
          <w:p w14:paraId="0978565F" w14:textId="08A526BB" w:rsidR="00B13916" w:rsidRPr="00CD2D37" w:rsidRDefault="00B13916" w:rsidP="00F56E87">
            <w:pPr>
              <w:snapToGrid w:val="0"/>
              <w:rPr>
                <w:bCs/>
                <w:sz w:val="20"/>
                <w:szCs w:val="20"/>
                <w:lang w:val="uk-UA" w:eastAsia="ru-RU"/>
              </w:rPr>
            </w:pPr>
          </w:p>
        </w:tc>
        <w:tc>
          <w:tcPr>
            <w:tcW w:w="1276" w:type="dxa"/>
            <w:tcBorders>
              <w:top w:val="single" w:sz="4" w:space="0" w:color="000000"/>
              <w:left w:val="single" w:sz="4" w:space="0" w:color="000000"/>
              <w:bottom w:val="single" w:sz="4" w:space="0" w:color="000000"/>
            </w:tcBorders>
            <w:shd w:val="clear" w:color="auto" w:fill="auto"/>
            <w:vAlign w:val="center"/>
          </w:tcPr>
          <w:p w14:paraId="68963926" w14:textId="42CB890F" w:rsidR="00B13916" w:rsidRPr="00CD2D37" w:rsidRDefault="00B13916" w:rsidP="00F56E87">
            <w:pPr>
              <w:snapToGrid w:val="0"/>
              <w:rPr>
                <w:bCs/>
                <w:sz w:val="20"/>
                <w:szCs w:val="20"/>
                <w:lang w:val="uk-UA" w:eastAsia="ru-RU"/>
              </w:rPr>
            </w:pPr>
          </w:p>
        </w:tc>
        <w:tc>
          <w:tcPr>
            <w:tcW w:w="1456" w:type="dxa"/>
            <w:tcBorders>
              <w:top w:val="single" w:sz="4" w:space="0" w:color="000000"/>
              <w:left w:val="single" w:sz="4" w:space="0" w:color="000000"/>
              <w:bottom w:val="single" w:sz="4" w:space="0" w:color="000000"/>
            </w:tcBorders>
            <w:shd w:val="clear" w:color="auto" w:fill="auto"/>
            <w:vAlign w:val="center"/>
          </w:tcPr>
          <w:p w14:paraId="661B614F" w14:textId="1555D5F9" w:rsidR="00B13916" w:rsidRPr="00CD2D37" w:rsidRDefault="00B13916" w:rsidP="00F56E87">
            <w:pPr>
              <w:snapToGrid w:val="0"/>
              <w:rPr>
                <w:sz w:val="20"/>
                <w:szCs w:val="20"/>
                <w:lang w:val="uk-UA" w:eastAsia="ru-RU"/>
              </w:rPr>
            </w:pPr>
          </w:p>
        </w:tc>
        <w:tc>
          <w:tcPr>
            <w:tcW w:w="1985" w:type="dxa"/>
            <w:tcBorders>
              <w:top w:val="single" w:sz="4" w:space="0" w:color="000000"/>
              <w:left w:val="single" w:sz="4" w:space="0" w:color="000000"/>
              <w:bottom w:val="single" w:sz="4" w:space="0" w:color="000000"/>
            </w:tcBorders>
            <w:shd w:val="clear" w:color="auto" w:fill="auto"/>
            <w:vAlign w:val="center"/>
          </w:tcPr>
          <w:p w14:paraId="4371133A" w14:textId="18FE7CEA" w:rsidR="00B13916" w:rsidRPr="00CD2D37" w:rsidRDefault="00B13916" w:rsidP="00F56E87">
            <w:pPr>
              <w:snapToGrid w:val="0"/>
              <w:rPr>
                <w:sz w:val="20"/>
                <w:szCs w:val="20"/>
                <w:lang w:val="uk-UA"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77C0" w14:textId="760ACD1C" w:rsidR="00B13916" w:rsidRPr="00CD2D37" w:rsidRDefault="00B13916" w:rsidP="00F56E87">
            <w:pPr>
              <w:snapToGrid w:val="0"/>
              <w:rPr>
                <w:sz w:val="20"/>
                <w:szCs w:val="20"/>
                <w:lang w:val="uk-UA" w:eastAsia="ru-RU"/>
              </w:rPr>
            </w:pPr>
          </w:p>
        </w:tc>
      </w:tr>
      <w:tr w:rsidR="00B13916" w:rsidRPr="00CD2D37" w14:paraId="34990431" w14:textId="7C9CDDA9" w:rsidTr="007D427F">
        <w:trPr>
          <w:trHeight w:val="377"/>
        </w:trPr>
        <w:tc>
          <w:tcPr>
            <w:tcW w:w="2126" w:type="dxa"/>
            <w:tcBorders>
              <w:top w:val="single" w:sz="4" w:space="0" w:color="000000"/>
              <w:left w:val="single" w:sz="4" w:space="0" w:color="000000"/>
              <w:bottom w:val="single" w:sz="4" w:space="0" w:color="000000"/>
            </w:tcBorders>
            <w:shd w:val="clear" w:color="auto" w:fill="auto"/>
            <w:vAlign w:val="center"/>
          </w:tcPr>
          <w:p w14:paraId="1CA5454A" w14:textId="16612D3B" w:rsidR="00B13916" w:rsidRPr="00CD2D37" w:rsidRDefault="00B13916" w:rsidP="00F56E87">
            <w:pPr>
              <w:snapToGrid w:val="0"/>
              <w:rPr>
                <w:bCs/>
                <w:sz w:val="20"/>
                <w:szCs w:val="20"/>
                <w:lang w:val="uk-UA" w:eastAsia="ru-RU"/>
              </w:rPr>
            </w:pPr>
          </w:p>
        </w:tc>
        <w:tc>
          <w:tcPr>
            <w:tcW w:w="1384" w:type="dxa"/>
            <w:tcBorders>
              <w:top w:val="single" w:sz="4" w:space="0" w:color="000000"/>
              <w:left w:val="single" w:sz="4" w:space="0" w:color="000000"/>
              <w:bottom w:val="single" w:sz="4" w:space="0" w:color="000000"/>
            </w:tcBorders>
            <w:shd w:val="clear" w:color="auto" w:fill="auto"/>
            <w:vAlign w:val="center"/>
          </w:tcPr>
          <w:p w14:paraId="0B5FECF8" w14:textId="2910F4C5" w:rsidR="00B13916" w:rsidRPr="00CD2D37" w:rsidRDefault="00B13916" w:rsidP="00F56E87">
            <w:pPr>
              <w:snapToGrid w:val="0"/>
              <w:rPr>
                <w:bCs/>
                <w:sz w:val="20"/>
                <w:szCs w:val="20"/>
                <w:lang w:val="uk-UA" w:eastAsia="ru-RU"/>
              </w:rPr>
            </w:pPr>
          </w:p>
        </w:tc>
        <w:tc>
          <w:tcPr>
            <w:tcW w:w="1276" w:type="dxa"/>
            <w:tcBorders>
              <w:top w:val="single" w:sz="4" w:space="0" w:color="000000"/>
              <w:left w:val="single" w:sz="4" w:space="0" w:color="000000"/>
              <w:bottom w:val="single" w:sz="4" w:space="0" w:color="000000"/>
            </w:tcBorders>
            <w:shd w:val="clear" w:color="auto" w:fill="auto"/>
            <w:vAlign w:val="center"/>
          </w:tcPr>
          <w:p w14:paraId="7A12ABB3" w14:textId="0A8AF639" w:rsidR="00B13916" w:rsidRPr="00CD2D37" w:rsidRDefault="00B13916" w:rsidP="00F56E87">
            <w:pPr>
              <w:snapToGrid w:val="0"/>
              <w:rPr>
                <w:bCs/>
                <w:sz w:val="20"/>
                <w:szCs w:val="20"/>
                <w:lang w:val="uk-UA" w:eastAsia="ru-RU"/>
              </w:rPr>
            </w:pPr>
          </w:p>
        </w:tc>
        <w:tc>
          <w:tcPr>
            <w:tcW w:w="1456" w:type="dxa"/>
            <w:tcBorders>
              <w:top w:val="single" w:sz="4" w:space="0" w:color="000000"/>
              <w:left w:val="single" w:sz="4" w:space="0" w:color="000000"/>
              <w:bottom w:val="single" w:sz="4" w:space="0" w:color="000000"/>
            </w:tcBorders>
            <w:shd w:val="clear" w:color="auto" w:fill="auto"/>
            <w:vAlign w:val="center"/>
          </w:tcPr>
          <w:p w14:paraId="3951E86A" w14:textId="10149538" w:rsidR="00B13916" w:rsidRPr="00CD2D37" w:rsidRDefault="00B13916" w:rsidP="00F56E87">
            <w:pPr>
              <w:snapToGrid w:val="0"/>
              <w:rPr>
                <w:sz w:val="20"/>
                <w:szCs w:val="20"/>
                <w:lang w:val="uk-UA" w:eastAsia="ru-RU"/>
              </w:rPr>
            </w:pPr>
          </w:p>
        </w:tc>
        <w:tc>
          <w:tcPr>
            <w:tcW w:w="1985" w:type="dxa"/>
            <w:tcBorders>
              <w:top w:val="single" w:sz="4" w:space="0" w:color="000000"/>
              <w:left w:val="single" w:sz="4" w:space="0" w:color="000000"/>
              <w:bottom w:val="single" w:sz="4" w:space="0" w:color="000000"/>
            </w:tcBorders>
            <w:shd w:val="clear" w:color="auto" w:fill="auto"/>
            <w:vAlign w:val="center"/>
          </w:tcPr>
          <w:p w14:paraId="164E040D" w14:textId="00AD34C7" w:rsidR="00B13916" w:rsidRPr="00CD2D37" w:rsidRDefault="00B13916" w:rsidP="00F56E87">
            <w:pPr>
              <w:snapToGrid w:val="0"/>
              <w:rPr>
                <w:sz w:val="20"/>
                <w:szCs w:val="20"/>
                <w:lang w:val="uk-UA"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E1C85" w14:textId="0FCE68F3" w:rsidR="00B13916" w:rsidRPr="00CD2D37" w:rsidRDefault="00B13916" w:rsidP="00F56E87">
            <w:pPr>
              <w:snapToGrid w:val="0"/>
              <w:rPr>
                <w:sz w:val="20"/>
                <w:szCs w:val="20"/>
                <w:lang w:val="uk-UA" w:eastAsia="ru-RU"/>
              </w:rPr>
            </w:pPr>
          </w:p>
        </w:tc>
      </w:tr>
    </w:tbl>
    <w:p w14:paraId="6D429886" w14:textId="28F08841" w:rsidR="00B13916" w:rsidRPr="00B13916" w:rsidRDefault="00B13916" w:rsidP="00F56E87">
      <w:pPr>
        <w:jc w:val="both"/>
        <w:rPr>
          <w:sz w:val="12"/>
          <w:szCs w:val="12"/>
          <w:lang w:val="uk-UA" w:eastAsia="ru-RU"/>
        </w:rPr>
      </w:pPr>
    </w:p>
    <w:p w14:paraId="2EE24CE2" w14:textId="7DD7989F" w:rsidR="00B13916" w:rsidRPr="00CD2D37" w:rsidRDefault="00B13916" w:rsidP="00F56E87">
      <w:pPr>
        <w:rPr>
          <w:sz w:val="22"/>
          <w:szCs w:val="22"/>
          <w:lang w:val="uk-UA" w:eastAsia="ru-RU"/>
        </w:rPr>
      </w:pPr>
      <w:r w:rsidRPr="00CD2D37">
        <w:rPr>
          <w:sz w:val="22"/>
          <w:szCs w:val="22"/>
          <w:lang w:val="uk-UA" w:eastAsia="ru-RU"/>
        </w:rPr>
        <w:t xml:space="preserve">Чи входить Ваша організація до складу господарського об'єднання (корпорація, холдингова група, промислово-фінансова група або інше)? </w:t>
      </w:r>
      <w:r w:rsidRPr="00CD2D37">
        <w:rPr>
          <w:sz w:val="22"/>
          <w:szCs w:val="22"/>
          <w:lang w:val="uk-UA" w:eastAsia="ru-RU"/>
        </w:rPr>
        <w:tab/>
      </w:r>
    </w:p>
    <w:p w14:paraId="3AAC4BD9" w14:textId="5306F87B" w:rsidR="00B13916" w:rsidRPr="00CD2D37" w:rsidRDefault="00B13916" w:rsidP="00F56E87">
      <w:pPr>
        <w:rPr>
          <w:sz w:val="20"/>
          <w:szCs w:val="20"/>
          <w:lang w:val="uk-UA" w:eastAsia="ru-RU"/>
        </w:rPr>
      </w:pPr>
    </w:p>
    <w:p w14:paraId="7EE6A430" w14:textId="64AA0F81" w:rsidR="00B13916" w:rsidRPr="00CD2D37" w:rsidRDefault="00B13916" w:rsidP="00F56E87">
      <w:pPr>
        <w:jc w:val="both"/>
        <w:rPr>
          <w:lang w:val="uk-UA"/>
        </w:rPr>
      </w:pPr>
      <w:r w:rsidRPr="00CD2D37">
        <w:rPr>
          <w:noProof/>
          <w:lang w:eastAsia="ru-RU"/>
        </w:rPr>
        <mc:AlternateContent>
          <mc:Choice Requires="wps">
            <w:drawing>
              <wp:inline distT="0" distB="0" distL="0" distR="0" wp14:anchorId="76DF6F4E" wp14:editId="74BE0855">
                <wp:extent cx="114300" cy="104775"/>
                <wp:effectExtent l="9525" t="9525" r="9525" b="9525"/>
                <wp:docPr id="115744662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63146E7D" id="Прямоугольник 4"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lang w:val="uk-UA" w:eastAsia="ru-RU"/>
        </w:rPr>
        <w:t xml:space="preserve">  Так</w:t>
      </w:r>
      <w:r w:rsidRPr="00CD2D37">
        <w:rPr>
          <w:lang w:val="uk-UA" w:eastAsia="ru-RU"/>
        </w:rPr>
        <w:tab/>
        <w:t xml:space="preserve">   </w:t>
      </w:r>
      <w:r w:rsidRPr="00CD2D37">
        <w:rPr>
          <w:noProof/>
          <w:lang w:eastAsia="ru-RU"/>
        </w:rPr>
        <mc:AlternateContent>
          <mc:Choice Requires="wps">
            <w:drawing>
              <wp:inline distT="0" distB="0" distL="0" distR="0" wp14:anchorId="39528E9A" wp14:editId="2F358F2D">
                <wp:extent cx="114300" cy="104775"/>
                <wp:effectExtent l="9525" t="9525" r="9525" b="9525"/>
                <wp:docPr id="179654849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04775"/>
                        </a:xfrm>
                        <a:prstGeom prst="rect">
                          <a:avLst/>
                        </a:prstGeom>
                        <a:noFill/>
                        <a:ln w="936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inline>
            </w:drawing>
          </mc:Choice>
          <mc:Fallback>
            <w:pict>
              <v:rect w14:anchorId="3E7E6BDC" id="Прямоугольник 3" o:spid="_x0000_s1026" style="width:9pt;height: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" filled="f" strokeweight=".26mm">
                <v:stroke endcap="square"/>
                <w10:anchorlock/>
              </v:rect>
            </w:pict>
          </mc:Fallback>
        </mc:AlternateContent>
      </w:r>
      <w:r w:rsidRPr="00CD2D37">
        <w:rPr>
          <w:lang w:val="uk-UA" w:eastAsia="ru-RU"/>
        </w:rPr>
        <w:t xml:space="preserve"> Ні</w:t>
      </w:r>
    </w:p>
    <w:p w14:paraId="7135B5E7" w14:textId="277D7896" w:rsidR="00B13916" w:rsidRPr="00CD2D37" w:rsidRDefault="00B13916" w:rsidP="00F56E87">
      <w:pPr>
        <w:jc w:val="both"/>
        <w:rPr>
          <w:sz w:val="22"/>
          <w:szCs w:val="22"/>
          <w:lang w:val="uk-UA"/>
        </w:rPr>
      </w:pPr>
      <w:r w:rsidRPr="00CD2D37">
        <w:rPr>
          <w:bCs/>
          <w:sz w:val="22"/>
          <w:szCs w:val="22"/>
          <w:lang w:val="uk-UA" w:eastAsia="ru-RU"/>
        </w:rPr>
        <w:t>Якщо «Так», надайте інформацію про корпорацію, холдингову групу, промислово-</w:t>
      </w:r>
      <w:r w:rsidRPr="00CD2D37">
        <w:rPr>
          <w:sz w:val="22"/>
          <w:szCs w:val="22"/>
          <w:lang w:val="uk-UA" w:eastAsia="ru-RU"/>
        </w:rPr>
        <w:t>фінансову групу або інше об'єднання, членом якого є Ваша організація</w:t>
      </w:r>
      <w:r w:rsidRPr="00CD2D37">
        <w:rPr>
          <w:rFonts w:cs="Arial"/>
          <w:bCs/>
          <w:sz w:val="22"/>
          <w:szCs w:val="22"/>
          <w:lang w:val="uk-UA" w:eastAsia="ru-RU"/>
        </w:rPr>
        <w:t xml:space="preserve"> </w:t>
      </w:r>
      <w:r w:rsidRPr="00CD2D37">
        <w:rPr>
          <w:sz w:val="22"/>
          <w:szCs w:val="22"/>
          <w:lang w:val="uk-UA" w:eastAsia="ru-RU"/>
        </w:rPr>
        <w:t>наступного змісту:</w:t>
      </w:r>
    </w:p>
    <w:p w14:paraId="3490517C" w14:textId="5E2C6573" w:rsidR="00B13916" w:rsidRPr="00CD2D37" w:rsidRDefault="00B13916" w:rsidP="00F56E87">
      <w:pPr>
        <w:jc w:val="both"/>
        <w:rPr>
          <w:lang w:val="uk-UA"/>
        </w:rPr>
      </w:pPr>
      <w:r w:rsidRPr="00CD2D37">
        <w:rPr>
          <w:lang w:val="uk-UA"/>
        </w:rPr>
        <w:t xml:space="preserve">  </w:t>
      </w:r>
    </w:p>
    <w:tbl>
      <w:tblPr>
        <w:tblW w:w="9928" w:type="dxa"/>
        <w:tblInd w:w="-10" w:type="dxa"/>
        <w:tblLayout w:type="fixed"/>
        <w:tblLook w:val="0000" w:firstRow="0" w:lastRow="0" w:firstColumn="0" w:lastColumn="0" w:noHBand="0" w:noVBand="0"/>
      </w:tblPr>
      <w:tblGrid>
        <w:gridCol w:w="4644"/>
        <w:gridCol w:w="2288"/>
        <w:gridCol w:w="2996"/>
      </w:tblGrid>
      <w:tr w:rsidR="00B13916" w:rsidRPr="00CD2D37" w14:paraId="48CAA30D" w14:textId="2E38E627" w:rsidTr="007D427F">
        <w:trPr>
          <w:trHeight w:val="296"/>
        </w:trPr>
        <w:tc>
          <w:tcPr>
            <w:tcW w:w="4644" w:type="dxa"/>
            <w:tcBorders>
              <w:top w:val="single" w:sz="4" w:space="0" w:color="000000"/>
              <w:left w:val="single" w:sz="4" w:space="0" w:color="000000"/>
              <w:bottom w:val="single" w:sz="4" w:space="0" w:color="000000"/>
            </w:tcBorders>
            <w:shd w:val="clear" w:color="auto" w:fill="auto"/>
            <w:vAlign w:val="center"/>
          </w:tcPr>
          <w:p w14:paraId="1F92D18C" w14:textId="00851717" w:rsidR="00B13916" w:rsidRPr="00CD2D37" w:rsidRDefault="00B13916" w:rsidP="00F56E87">
            <w:pPr>
              <w:jc w:val="center"/>
            </w:pPr>
            <w:r w:rsidRPr="00CD2D37">
              <w:rPr>
                <w:b/>
                <w:sz w:val="18"/>
                <w:szCs w:val="18"/>
                <w:lang w:val="uk-UA" w:eastAsia="ru-RU"/>
              </w:rPr>
              <w:t>Назва</w:t>
            </w:r>
          </w:p>
        </w:tc>
        <w:tc>
          <w:tcPr>
            <w:tcW w:w="2288" w:type="dxa"/>
            <w:tcBorders>
              <w:top w:val="single" w:sz="4" w:space="0" w:color="000000"/>
              <w:left w:val="single" w:sz="4" w:space="0" w:color="000000"/>
              <w:bottom w:val="single" w:sz="4" w:space="0" w:color="000000"/>
            </w:tcBorders>
            <w:shd w:val="clear" w:color="auto" w:fill="auto"/>
            <w:vAlign w:val="center"/>
          </w:tcPr>
          <w:p w14:paraId="5E7DB6FB" w14:textId="276FCF29" w:rsidR="00B13916" w:rsidRPr="00CD2D37" w:rsidRDefault="00B13916" w:rsidP="00F56E87">
            <w:pPr>
              <w:jc w:val="center"/>
            </w:pPr>
            <w:r w:rsidRPr="00CD2D37">
              <w:rPr>
                <w:b/>
                <w:sz w:val="18"/>
                <w:szCs w:val="18"/>
                <w:lang w:val="uk-UA" w:eastAsia="ru-RU"/>
              </w:rPr>
              <w:t>ЄДРПОУ (за наявності)</w:t>
            </w:r>
          </w:p>
        </w:tc>
        <w:tc>
          <w:tcPr>
            <w:tcW w:w="2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B432" w14:textId="32818786" w:rsidR="00B13916" w:rsidRPr="00CD2D37" w:rsidRDefault="00B13916" w:rsidP="00F56E87">
            <w:pPr>
              <w:jc w:val="center"/>
            </w:pPr>
            <w:r w:rsidRPr="00CD2D37">
              <w:rPr>
                <w:b/>
                <w:sz w:val="18"/>
                <w:szCs w:val="18"/>
                <w:lang w:val="uk-UA" w:eastAsia="ru-RU"/>
              </w:rPr>
              <w:t>Тип зв’язку</w:t>
            </w:r>
          </w:p>
        </w:tc>
      </w:tr>
      <w:tr w:rsidR="00B13916" w:rsidRPr="00CD2D37" w14:paraId="18E40CA5" w14:textId="789F46C3" w:rsidTr="007D427F">
        <w:trPr>
          <w:trHeight w:val="329"/>
        </w:trPr>
        <w:tc>
          <w:tcPr>
            <w:tcW w:w="4644" w:type="dxa"/>
            <w:tcBorders>
              <w:top w:val="single" w:sz="4" w:space="0" w:color="000000"/>
              <w:left w:val="single" w:sz="4" w:space="0" w:color="000000"/>
              <w:bottom w:val="single" w:sz="4" w:space="0" w:color="000000"/>
            </w:tcBorders>
            <w:shd w:val="clear" w:color="auto" w:fill="auto"/>
            <w:vAlign w:val="center"/>
          </w:tcPr>
          <w:p w14:paraId="20DE0F1A" w14:textId="57E2266B" w:rsidR="00B13916" w:rsidRPr="00CD2D37" w:rsidRDefault="00B13916" w:rsidP="00F56E87">
            <w:pPr>
              <w:snapToGrid w:val="0"/>
              <w:rPr>
                <w:rFonts w:cs="Arial"/>
                <w:b/>
                <w:bCs/>
                <w:sz w:val="20"/>
                <w:szCs w:val="20"/>
                <w:lang w:val="uk-UA" w:eastAsia="ru-RU"/>
              </w:rPr>
            </w:pPr>
          </w:p>
        </w:tc>
        <w:tc>
          <w:tcPr>
            <w:tcW w:w="2288" w:type="dxa"/>
            <w:tcBorders>
              <w:top w:val="single" w:sz="4" w:space="0" w:color="000000"/>
              <w:left w:val="single" w:sz="4" w:space="0" w:color="000000"/>
              <w:bottom w:val="single" w:sz="4" w:space="0" w:color="000000"/>
            </w:tcBorders>
            <w:shd w:val="clear" w:color="auto" w:fill="auto"/>
            <w:vAlign w:val="center"/>
          </w:tcPr>
          <w:p w14:paraId="01F62913" w14:textId="104A06D3" w:rsidR="00B13916" w:rsidRPr="00CD2D37" w:rsidRDefault="00B13916" w:rsidP="00F56E87">
            <w:r w:rsidRPr="00CD2D37">
              <w:rPr>
                <w:rFonts w:cs="Arial"/>
                <w:sz w:val="20"/>
                <w:szCs w:val="20"/>
                <w:lang w:val="uk-UA" w:eastAsia="ru-RU"/>
              </w:rPr>
              <w:t> </w:t>
            </w:r>
          </w:p>
        </w:tc>
        <w:tc>
          <w:tcPr>
            <w:tcW w:w="2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25C19" w14:textId="02F47E55" w:rsidR="00B13916" w:rsidRPr="00CD2D37" w:rsidRDefault="00B13916" w:rsidP="00F56E87">
            <w:pPr>
              <w:snapToGrid w:val="0"/>
              <w:rPr>
                <w:rFonts w:cs="Arial"/>
                <w:sz w:val="20"/>
                <w:szCs w:val="20"/>
                <w:lang w:val="uk-UA" w:eastAsia="ru-RU"/>
              </w:rPr>
            </w:pPr>
          </w:p>
        </w:tc>
      </w:tr>
      <w:tr w:rsidR="00B13916" w:rsidRPr="00CD2D37" w14:paraId="0334FC80" w14:textId="1417863D" w:rsidTr="007D427F">
        <w:trPr>
          <w:trHeight w:val="329"/>
        </w:trPr>
        <w:tc>
          <w:tcPr>
            <w:tcW w:w="4644" w:type="dxa"/>
            <w:tcBorders>
              <w:top w:val="single" w:sz="4" w:space="0" w:color="000000"/>
              <w:left w:val="single" w:sz="4" w:space="0" w:color="000000"/>
              <w:bottom w:val="single" w:sz="4" w:space="0" w:color="000000"/>
            </w:tcBorders>
            <w:shd w:val="clear" w:color="auto" w:fill="auto"/>
            <w:vAlign w:val="center"/>
          </w:tcPr>
          <w:p w14:paraId="7FC5CD16" w14:textId="116A966A" w:rsidR="00B13916" w:rsidRPr="00CD2D37" w:rsidRDefault="00B13916" w:rsidP="00F56E87">
            <w:pPr>
              <w:snapToGrid w:val="0"/>
              <w:rPr>
                <w:rFonts w:cs="Arial"/>
                <w:bCs/>
                <w:sz w:val="20"/>
                <w:szCs w:val="20"/>
                <w:lang w:val="uk-UA" w:eastAsia="ru-RU"/>
              </w:rPr>
            </w:pPr>
          </w:p>
        </w:tc>
        <w:tc>
          <w:tcPr>
            <w:tcW w:w="2288" w:type="dxa"/>
            <w:tcBorders>
              <w:top w:val="single" w:sz="4" w:space="0" w:color="000000"/>
              <w:left w:val="single" w:sz="4" w:space="0" w:color="000000"/>
              <w:bottom w:val="single" w:sz="4" w:space="0" w:color="000000"/>
            </w:tcBorders>
            <w:shd w:val="clear" w:color="auto" w:fill="auto"/>
            <w:vAlign w:val="center"/>
          </w:tcPr>
          <w:p w14:paraId="6259B934" w14:textId="41191662" w:rsidR="00B13916" w:rsidRPr="00CD2D37" w:rsidRDefault="00B13916" w:rsidP="00F56E87">
            <w:pPr>
              <w:snapToGrid w:val="0"/>
              <w:rPr>
                <w:rFonts w:cs="Arial"/>
                <w:bCs/>
                <w:sz w:val="20"/>
                <w:szCs w:val="20"/>
                <w:lang w:val="uk-UA" w:eastAsia="ru-RU"/>
              </w:rPr>
            </w:pPr>
          </w:p>
        </w:tc>
        <w:tc>
          <w:tcPr>
            <w:tcW w:w="2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F59B" w14:textId="7A7C7814" w:rsidR="00B13916" w:rsidRPr="00CD2D37" w:rsidRDefault="00B13916" w:rsidP="00F56E87">
            <w:pPr>
              <w:snapToGrid w:val="0"/>
              <w:rPr>
                <w:rFonts w:cs="Arial"/>
                <w:bCs/>
                <w:sz w:val="20"/>
                <w:szCs w:val="20"/>
                <w:lang w:val="uk-UA" w:eastAsia="ru-RU"/>
              </w:rPr>
            </w:pPr>
          </w:p>
        </w:tc>
      </w:tr>
    </w:tbl>
    <w:p w14:paraId="57FB1FAF" w14:textId="65858615" w:rsidR="00B13916" w:rsidRPr="00CD2D37" w:rsidRDefault="00B13916" w:rsidP="00F56E87">
      <w:pPr>
        <w:ind w:firstLine="708"/>
        <w:jc w:val="both"/>
        <w:rPr>
          <w:rFonts w:ascii="Roboto" w:hAnsi="Roboto"/>
          <w:i/>
          <w:sz w:val="20"/>
          <w:szCs w:val="20"/>
          <w:lang w:val="uk-UA"/>
        </w:rPr>
      </w:pPr>
      <w:bookmarkStart w:id="21" w:name="_Додаток_2"/>
      <w:bookmarkStart w:id="22" w:name="_Додаток_3"/>
      <w:bookmarkEnd w:id="21"/>
      <w:bookmarkEnd w:id="2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3827"/>
        <w:gridCol w:w="3691"/>
      </w:tblGrid>
      <w:tr w:rsidR="00B13916" w:rsidRPr="00CD2D37" w14:paraId="09E17167" w14:textId="30C009FD" w:rsidTr="007D427F">
        <w:trPr>
          <w:trHeight w:val="365"/>
        </w:trPr>
        <w:tc>
          <w:tcPr>
            <w:tcW w:w="2405" w:type="dxa"/>
            <w:vAlign w:val="center"/>
          </w:tcPr>
          <w:p w14:paraId="57FB59A2" w14:textId="18974C33" w:rsidR="00B13916" w:rsidRPr="00CD2D37" w:rsidRDefault="00B13916" w:rsidP="00F56E87">
            <w:pPr>
              <w:jc w:val="center"/>
              <w:rPr>
                <w:sz w:val="22"/>
                <w:szCs w:val="22"/>
                <w:lang w:val="uk-UA" w:eastAsia="ru-RU"/>
              </w:rPr>
            </w:pPr>
            <w:r w:rsidRPr="00CD2D37">
              <w:rPr>
                <w:sz w:val="22"/>
                <w:szCs w:val="22"/>
                <w:lang w:val="uk-UA" w:eastAsia="ru-RU"/>
              </w:rPr>
              <w:t>П.І.Б.</w:t>
            </w:r>
          </w:p>
        </w:tc>
        <w:tc>
          <w:tcPr>
            <w:tcW w:w="7518" w:type="dxa"/>
            <w:gridSpan w:val="2"/>
            <w:vAlign w:val="center"/>
          </w:tcPr>
          <w:p w14:paraId="60AA8C9E" w14:textId="7F5310FF" w:rsidR="00B13916" w:rsidRPr="00CD2D37" w:rsidRDefault="00B13916" w:rsidP="00F56E87">
            <w:pPr>
              <w:rPr>
                <w:sz w:val="22"/>
                <w:szCs w:val="22"/>
                <w:lang w:val="uk-UA" w:eastAsia="ru-RU"/>
              </w:rPr>
            </w:pPr>
          </w:p>
        </w:tc>
      </w:tr>
      <w:tr w:rsidR="00B13916" w:rsidRPr="00CD2D37" w14:paraId="33BA0A1E" w14:textId="37EA0AED" w:rsidTr="007D427F">
        <w:trPr>
          <w:trHeight w:val="285"/>
        </w:trPr>
        <w:tc>
          <w:tcPr>
            <w:tcW w:w="2405" w:type="dxa"/>
            <w:vAlign w:val="center"/>
          </w:tcPr>
          <w:p w14:paraId="28C83464" w14:textId="469FE5F6" w:rsidR="00B13916" w:rsidRPr="00CD2D37" w:rsidRDefault="00B13916" w:rsidP="00F56E87">
            <w:pPr>
              <w:jc w:val="center"/>
              <w:rPr>
                <w:sz w:val="22"/>
                <w:szCs w:val="22"/>
                <w:lang w:val="uk-UA" w:eastAsia="ru-RU"/>
              </w:rPr>
            </w:pPr>
            <w:r w:rsidRPr="00CD2D37">
              <w:rPr>
                <w:sz w:val="22"/>
                <w:szCs w:val="22"/>
                <w:lang w:val="uk-UA" w:eastAsia="ru-RU"/>
              </w:rPr>
              <w:t>Посада представника клієнта</w:t>
            </w:r>
          </w:p>
        </w:tc>
        <w:tc>
          <w:tcPr>
            <w:tcW w:w="7518" w:type="dxa"/>
            <w:gridSpan w:val="2"/>
            <w:vAlign w:val="center"/>
          </w:tcPr>
          <w:p w14:paraId="238EAE1B" w14:textId="7F45E834" w:rsidR="00B13916" w:rsidRPr="00CD2D37" w:rsidRDefault="00B13916" w:rsidP="00F56E87">
            <w:pPr>
              <w:rPr>
                <w:sz w:val="22"/>
                <w:szCs w:val="22"/>
                <w:lang w:val="uk-UA" w:eastAsia="ru-RU"/>
              </w:rPr>
            </w:pPr>
          </w:p>
        </w:tc>
      </w:tr>
      <w:tr w:rsidR="00B13916" w:rsidRPr="006E53E4" w14:paraId="4B391A78" w14:textId="6D48B03F" w:rsidTr="007D427F">
        <w:trPr>
          <w:trHeight w:val="439"/>
        </w:trPr>
        <w:tc>
          <w:tcPr>
            <w:tcW w:w="2405" w:type="dxa"/>
            <w:vAlign w:val="center"/>
          </w:tcPr>
          <w:p w14:paraId="0322DF3E" w14:textId="28B1FFA4" w:rsidR="00B13916" w:rsidRPr="00CD2D37" w:rsidRDefault="00B13916" w:rsidP="00F56E87">
            <w:pPr>
              <w:jc w:val="center"/>
              <w:rPr>
                <w:sz w:val="22"/>
                <w:szCs w:val="22"/>
                <w:lang w:val="uk-UA" w:eastAsia="ru-RU"/>
              </w:rPr>
            </w:pPr>
          </w:p>
          <w:p w14:paraId="6BDB05CB" w14:textId="1E8108C0" w:rsidR="00B13916" w:rsidRPr="00CD2D37" w:rsidRDefault="00B13916" w:rsidP="00F56E87">
            <w:pPr>
              <w:jc w:val="center"/>
              <w:rPr>
                <w:sz w:val="22"/>
                <w:szCs w:val="22"/>
                <w:lang w:val="uk-UA" w:eastAsia="ru-RU"/>
              </w:rPr>
            </w:pPr>
            <w:r w:rsidRPr="00CD2D37">
              <w:rPr>
                <w:sz w:val="22"/>
                <w:szCs w:val="22"/>
                <w:lang w:val="uk-UA" w:eastAsia="ru-RU"/>
              </w:rPr>
              <w:t>Дата</w:t>
            </w:r>
          </w:p>
        </w:tc>
        <w:tc>
          <w:tcPr>
            <w:tcW w:w="3827" w:type="dxa"/>
            <w:vAlign w:val="center"/>
          </w:tcPr>
          <w:p w14:paraId="4C7A2666" w14:textId="57397A7A" w:rsidR="00B13916" w:rsidRPr="00CD2D37" w:rsidRDefault="00B13916" w:rsidP="00F56E87">
            <w:pPr>
              <w:jc w:val="right"/>
              <w:rPr>
                <w:sz w:val="22"/>
                <w:szCs w:val="22"/>
                <w:lang w:val="uk-UA" w:eastAsia="ru-RU"/>
              </w:rPr>
            </w:pPr>
          </w:p>
          <w:p w14:paraId="051FE5F5" w14:textId="05A11A92" w:rsidR="00B13916" w:rsidRPr="00CD2D37" w:rsidRDefault="00B13916" w:rsidP="00F56E87">
            <w:pPr>
              <w:jc w:val="right"/>
              <w:rPr>
                <w:sz w:val="22"/>
                <w:szCs w:val="22"/>
                <w:lang w:val="uk-UA" w:eastAsia="ru-RU"/>
              </w:rPr>
            </w:pPr>
            <w:r w:rsidRPr="00CD2D37">
              <w:rPr>
                <w:sz w:val="22"/>
                <w:szCs w:val="22"/>
                <w:lang w:val="uk-UA" w:eastAsia="ru-RU"/>
              </w:rPr>
              <w:t xml:space="preserve">Підпис </w:t>
            </w:r>
          </w:p>
        </w:tc>
        <w:tc>
          <w:tcPr>
            <w:tcW w:w="3691" w:type="dxa"/>
            <w:vAlign w:val="center"/>
          </w:tcPr>
          <w:p w14:paraId="33C5A5BF" w14:textId="10850612" w:rsidR="00B13916" w:rsidRPr="00CD2D37" w:rsidRDefault="00B13916" w:rsidP="00F56E87">
            <w:pPr>
              <w:jc w:val="right"/>
              <w:rPr>
                <w:sz w:val="22"/>
                <w:szCs w:val="22"/>
                <w:lang w:val="uk-UA" w:eastAsia="ru-RU"/>
              </w:rPr>
            </w:pPr>
          </w:p>
          <w:p w14:paraId="40745DA3" w14:textId="10DF9AF7" w:rsidR="00B13916" w:rsidRPr="007D28CB" w:rsidRDefault="00B13916" w:rsidP="00F56E87">
            <w:pPr>
              <w:jc w:val="right"/>
              <w:rPr>
                <w:sz w:val="22"/>
                <w:szCs w:val="22"/>
                <w:lang w:val="uk-UA" w:eastAsia="ru-RU"/>
              </w:rPr>
            </w:pPr>
            <w:r w:rsidRPr="00CD2D37">
              <w:rPr>
                <w:sz w:val="22"/>
                <w:szCs w:val="22"/>
                <w:lang w:val="uk-UA" w:eastAsia="ru-RU"/>
              </w:rPr>
              <w:t>М.П. (за наявності)</w:t>
            </w:r>
            <w:r w:rsidRPr="007D28CB">
              <w:rPr>
                <w:sz w:val="22"/>
                <w:szCs w:val="22"/>
                <w:lang w:val="uk-UA" w:eastAsia="ru-RU"/>
              </w:rPr>
              <w:t xml:space="preserve"> </w:t>
            </w:r>
          </w:p>
        </w:tc>
      </w:tr>
    </w:tbl>
    <w:p w14:paraId="6A3581C4" w14:textId="645EE899" w:rsidR="000C66C0" w:rsidRPr="00705B51" w:rsidRDefault="000C66C0" w:rsidP="00F56E87">
      <w:pPr>
        <w:pStyle w:val="3"/>
        <w:numPr>
          <w:ilvl w:val="0"/>
          <w:numId w:val="0"/>
        </w:numPr>
        <w:ind w:left="6237"/>
        <w:jc w:val="left"/>
        <w:rPr>
          <w:bCs/>
          <w:lang w:eastAsia="ru-RU"/>
        </w:rPr>
      </w:pPr>
      <w:bookmarkStart w:id="23" w:name="_Додаток_7"/>
      <w:bookmarkStart w:id="24" w:name="_Toc178850237"/>
      <w:bookmarkEnd w:id="23"/>
      <w:r w:rsidRPr="006E53E4">
        <w:rPr>
          <w:bCs/>
          <w:lang w:eastAsia="ru-RU"/>
        </w:rPr>
        <w:t xml:space="preserve">Додаток </w:t>
      </w:r>
      <w:r w:rsidR="00B13916">
        <w:rPr>
          <w:bCs/>
          <w:lang w:eastAsia="ru-RU"/>
        </w:rPr>
        <w:t>9</w:t>
      </w:r>
      <w:bookmarkEnd w:id="24"/>
    </w:p>
    <w:p w14:paraId="0E87E6C3" w14:textId="09CD1A35" w:rsidR="00705B51" w:rsidRPr="00303605" w:rsidRDefault="00303605" w:rsidP="00F56E87">
      <w:pPr>
        <w:shd w:val="clear" w:color="auto" w:fill="FFFFFF"/>
        <w:autoSpaceDE w:val="0"/>
        <w:ind w:left="6237"/>
        <w:rPr>
          <w:sz w:val="22"/>
          <w:szCs w:val="22"/>
          <w:lang w:val="x-none" w:eastAsia="uk-UA"/>
        </w:rPr>
      </w:pPr>
      <w:r w:rsidRPr="00303605">
        <w:rPr>
          <w:sz w:val="22"/>
          <w:szCs w:val="22"/>
          <w:lang w:val="x-none" w:eastAsia="uk-UA"/>
        </w:rPr>
        <w:t xml:space="preserve">до </w:t>
      </w:r>
      <w:r w:rsidR="000C66C0" w:rsidRPr="00303605">
        <w:rPr>
          <w:sz w:val="22"/>
          <w:szCs w:val="22"/>
          <w:lang w:val="x-none" w:eastAsia="uk-UA"/>
        </w:rPr>
        <w:t>Програми ідентифікації, верифікації</w:t>
      </w:r>
      <w:r w:rsidR="000C66C0" w:rsidRPr="00303605">
        <w:rPr>
          <w:sz w:val="22"/>
          <w:szCs w:val="22"/>
          <w:lang w:val="x-none" w:eastAsia="uk-UA"/>
        </w:rPr>
        <w:tab/>
        <w:t xml:space="preserve">та належної перевірки клієнтів </w:t>
      </w:r>
    </w:p>
    <w:p w14:paraId="21C03A4F" w14:textId="07BE2147" w:rsidR="000C66C0" w:rsidRPr="00303605" w:rsidRDefault="00705B51" w:rsidP="00F56E87">
      <w:pPr>
        <w:shd w:val="clear" w:color="auto" w:fill="FFFFFF"/>
        <w:autoSpaceDE w:val="0"/>
        <w:ind w:left="6237"/>
        <w:rPr>
          <w:sz w:val="22"/>
          <w:szCs w:val="22"/>
          <w:highlight w:val="green"/>
          <w:lang w:val="x-none" w:eastAsia="uk-UA"/>
        </w:rPr>
      </w:pPr>
      <w:r w:rsidRPr="00303605">
        <w:rPr>
          <w:sz w:val="22"/>
          <w:szCs w:val="22"/>
          <w:lang w:val="x-none" w:eastAsia="uk-UA"/>
        </w:rPr>
        <w:t>(</w:t>
      </w:r>
      <w:hyperlink w:anchor="nn_13_n_115" w:history="1">
        <w:r w:rsidR="008D7590" w:rsidRPr="00303605">
          <w:rPr>
            <w:rStyle w:val="a9"/>
            <w:sz w:val="22"/>
            <w:szCs w:val="22"/>
            <w:u w:val="single"/>
            <w:lang w:val="uk-UA"/>
          </w:rPr>
          <w:t>підпункт 13</w:t>
        </w:r>
      </w:hyperlink>
      <w:r w:rsidR="008D7590" w:rsidRPr="00303605">
        <w:rPr>
          <w:rStyle w:val="a9"/>
          <w:u w:val="single"/>
          <w:lang w:val="uk-UA"/>
        </w:rPr>
        <w:t xml:space="preserve"> </w:t>
      </w:r>
      <w:r w:rsidR="000C66C0" w:rsidRPr="00303605">
        <w:rPr>
          <w:sz w:val="22"/>
          <w:szCs w:val="22"/>
          <w:lang w:val="x-none" w:eastAsia="uk-UA"/>
        </w:rPr>
        <w:t>п</w:t>
      </w:r>
      <w:r w:rsidRPr="00303605">
        <w:rPr>
          <w:sz w:val="22"/>
          <w:szCs w:val="22"/>
          <w:lang w:val="x-none" w:eastAsia="uk-UA"/>
        </w:rPr>
        <w:t>ункт</w:t>
      </w:r>
      <w:r w:rsidR="00303605" w:rsidRPr="00303605">
        <w:rPr>
          <w:sz w:val="22"/>
          <w:szCs w:val="22"/>
          <w:lang w:val="x-none" w:eastAsia="uk-UA"/>
        </w:rPr>
        <w:t>у</w:t>
      </w:r>
      <w:r w:rsidRPr="00303605">
        <w:rPr>
          <w:sz w:val="22"/>
          <w:szCs w:val="22"/>
          <w:lang w:val="x-none" w:eastAsia="uk-UA"/>
        </w:rPr>
        <w:t xml:space="preserve"> </w:t>
      </w:r>
      <w:r w:rsidR="006709F0" w:rsidRPr="00303605">
        <w:rPr>
          <w:sz w:val="22"/>
          <w:szCs w:val="22"/>
          <w:lang w:val="x-none" w:eastAsia="uk-UA"/>
        </w:rPr>
        <w:t>1</w:t>
      </w:r>
      <w:r w:rsidR="008D7590" w:rsidRPr="00303605">
        <w:rPr>
          <w:sz w:val="22"/>
          <w:szCs w:val="22"/>
          <w:lang w:val="x-none" w:eastAsia="uk-UA"/>
        </w:rPr>
        <w:t>1</w:t>
      </w:r>
      <w:r w:rsidR="00FA764B" w:rsidRPr="00303605">
        <w:rPr>
          <w:sz w:val="22"/>
          <w:szCs w:val="22"/>
          <w:lang w:val="x-none" w:eastAsia="uk-UA"/>
        </w:rPr>
        <w:t>6</w:t>
      </w:r>
      <w:r w:rsidR="008D7590" w:rsidRPr="00303605">
        <w:rPr>
          <w:sz w:val="22"/>
          <w:szCs w:val="22"/>
          <w:lang w:val="x-none" w:eastAsia="uk-UA"/>
        </w:rPr>
        <w:t xml:space="preserve"> глав</w:t>
      </w:r>
      <w:r w:rsidR="00303605" w:rsidRPr="00303605">
        <w:rPr>
          <w:sz w:val="22"/>
          <w:szCs w:val="22"/>
          <w:lang w:val="x-none" w:eastAsia="uk-UA"/>
        </w:rPr>
        <w:t>и</w:t>
      </w:r>
      <w:r w:rsidR="008D7590" w:rsidRPr="00303605">
        <w:rPr>
          <w:sz w:val="22"/>
          <w:szCs w:val="22"/>
          <w:lang w:val="x-none" w:eastAsia="uk-UA"/>
        </w:rPr>
        <w:t xml:space="preserve"> 7 розділ</w:t>
      </w:r>
      <w:r w:rsidR="00303605" w:rsidRPr="00303605">
        <w:rPr>
          <w:sz w:val="22"/>
          <w:szCs w:val="22"/>
          <w:lang w:val="x-none" w:eastAsia="uk-UA"/>
        </w:rPr>
        <w:t>у</w:t>
      </w:r>
      <w:r w:rsidR="008D7590" w:rsidRPr="00303605">
        <w:rPr>
          <w:sz w:val="22"/>
          <w:szCs w:val="22"/>
          <w:lang w:val="x-none" w:eastAsia="uk-UA"/>
        </w:rPr>
        <w:t xml:space="preserve"> ІІІ,  </w:t>
      </w:r>
      <w:hyperlink w:anchor="nn_2_n_140_10" w:history="1">
        <w:r w:rsidR="008D7590" w:rsidRPr="00303605">
          <w:rPr>
            <w:rStyle w:val="a9"/>
            <w:u w:val="single"/>
            <w:lang w:val="uk-UA"/>
          </w:rPr>
          <w:t>підпункт 2</w:t>
        </w:r>
      </w:hyperlink>
      <w:r w:rsidR="008D7590" w:rsidRPr="00303605">
        <w:rPr>
          <w:sz w:val="22"/>
          <w:szCs w:val="22"/>
          <w:lang w:val="x-none" w:eastAsia="uk-UA"/>
        </w:rPr>
        <w:t xml:space="preserve"> пункт</w:t>
      </w:r>
      <w:r w:rsidR="00303605" w:rsidRPr="00303605">
        <w:rPr>
          <w:sz w:val="22"/>
          <w:szCs w:val="22"/>
          <w:lang w:val="x-none" w:eastAsia="uk-UA"/>
        </w:rPr>
        <w:t>у</w:t>
      </w:r>
      <w:r w:rsidR="008D7590" w:rsidRPr="00303605">
        <w:rPr>
          <w:sz w:val="22"/>
          <w:szCs w:val="22"/>
          <w:lang w:val="x-none" w:eastAsia="uk-UA"/>
        </w:rPr>
        <w:t xml:space="preserve"> 14</w:t>
      </w:r>
      <w:r w:rsidR="00FA764B" w:rsidRPr="00303605">
        <w:rPr>
          <w:sz w:val="22"/>
          <w:szCs w:val="22"/>
          <w:lang w:val="x-none" w:eastAsia="uk-UA"/>
        </w:rPr>
        <w:t>1</w:t>
      </w:r>
      <w:r w:rsidR="008D7590" w:rsidRPr="00303605">
        <w:rPr>
          <w:sz w:val="22"/>
          <w:szCs w:val="22"/>
          <w:lang w:val="x-none" w:eastAsia="uk-UA"/>
        </w:rPr>
        <w:t xml:space="preserve"> глав</w:t>
      </w:r>
      <w:r w:rsidR="00303605" w:rsidRPr="00303605">
        <w:rPr>
          <w:sz w:val="22"/>
          <w:szCs w:val="22"/>
          <w:lang w:val="x-none" w:eastAsia="uk-UA"/>
        </w:rPr>
        <w:t>и</w:t>
      </w:r>
      <w:r w:rsidR="008D7590" w:rsidRPr="00303605">
        <w:rPr>
          <w:sz w:val="22"/>
          <w:szCs w:val="22"/>
          <w:lang w:val="x-none" w:eastAsia="uk-UA"/>
        </w:rPr>
        <w:t xml:space="preserve"> 10</w:t>
      </w:r>
      <w:r w:rsidR="000C66C0" w:rsidRPr="00303605">
        <w:rPr>
          <w:sz w:val="22"/>
          <w:szCs w:val="22"/>
          <w:lang w:val="x-none" w:eastAsia="uk-UA"/>
        </w:rPr>
        <w:t xml:space="preserve"> </w:t>
      </w:r>
      <w:r w:rsidRPr="00303605">
        <w:rPr>
          <w:sz w:val="22"/>
          <w:szCs w:val="22"/>
          <w:lang w:val="x-none" w:eastAsia="uk-UA"/>
        </w:rPr>
        <w:t>р</w:t>
      </w:r>
      <w:r w:rsidR="000C66C0" w:rsidRPr="00303605">
        <w:rPr>
          <w:sz w:val="22"/>
          <w:szCs w:val="22"/>
          <w:lang w:val="x-none" w:eastAsia="uk-UA"/>
        </w:rPr>
        <w:t>озд</w:t>
      </w:r>
      <w:r w:rsidRPr="00303605">
        <w:rPr>
          <w:sz w:val="22"/>
          <w:szCs w:val="22"/>
          <w:lang w:val="x-none" w:eastAsia="uk-UA"/>
        </w:rPr>
        <w:t>іл</w:t>
      </w:r>
      <w:r w:rsidR="00303605" w:rsidRPr="00303605">
        <w:rPr>
          <w:sz w:val="22"/>
          <w:szCs w:val="22"/>
          <w:lang w:val="x-none" w:eastAsia="uk-UA"/>
        </w:rPr>
        <w:t>у</w:t>
      </w:r>
      <w:r w:rsidR="000C66C0" w:rsidRPr="00303605">
        <w:rPr>
          <w:sz w:val="22"/>
          <w:szCs w:val="22"/>
          <w:lang w:val="x-none" w:eastAsia="uk-UA"/>
        </w:rPr>
        <w:t xml:space="preserve"> ІІІ</w:t>
      </w:r>
      <w:r w:rsidRPr="00303605">
        <w:rPr>
          <w:sz w:val="22"/>
          <w:szCs w:val="22"/>
          <w:lang w:val="x-none" w:eastAsia="uk-UA"/>
        </w:rPr>
        <w:t>)</w:t>
      </w:r>
    </w:p>
    <w:p w14:paraId="2430E59C" w14:textId="240F668E" w:rsidR="000C66C0" w:rsidRPr="006E53E4" w:rsidRDefault="000C66C0" w:rsidP="00F56E87">
      <w:pPr>
        <w:spacing w:after="100" w:line="216" w:lineRule="auto"/>
        <w:ind w:firstLine="301"/>
        <w:jc w:val="both"/>
        <w:rPr>
          <w:sz w:val="18"/>
          <w:szCs w:val="18"/>
          <w:lang w:val="uk-UA" w:eastAsia="uk-UA"/>
        </w:rPr>
      </w:pPr>
    </w:p>
    <w:p w14:paraId="6E6AE6D6" w14:textId="59EB3A7F" w:rsidR="00BE3634" w:rsidRPr="006E53E4" w:rsidRDefault="00BE3634" w:rsidP="00F56E87">
      <w:pPr>
        <w:spacing w:after="100" w:line="216" w:lineRule="auto"/>
        <w:ind w:firstLine="301"/>
        <w:jc w:val="both"/>
        <w:rPr>
          <w:b/>
          <w:sz w:val="18"/>
          <w:szCs w:val="18"/>
          <w:lang w:val="uk-UA" w:eastAsia="uk-UA"/>
        </w:rPr>
      </w:pPr>
      <w:r w:rsidRPr="006E53E4">
        <w:rPr>
          <w:b/>
          <w:lang w:val="uk-UA"/>
        </w:rPr>
        <w:t xml:space="preserve">Інформація щодо виконання фінансовою установою законодавства у сфері </w:t>
      </w:r>
      <w:r w:rsidRPr="006E53E4">
        <w:rPr>
          <w:b/>
          <w:lang w:eastAsia="uk-UA"/>
        </w:rPr>
        <w:t>ПВК/ФТ</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678"/>
      </w:tblGrid>
      <w:tr w:rsidR="005B56DE" w:rsidRPr="00F56E87" w14:paraId="758C1486" w14:textId="4B450AAC" w:rsidTr="00E2503A">
        <w:tc>
          <w:tcPr>
            <w:tcW w:w="5495" w:type="dxa"/>
            <w:shd w:val="clear" w:color="auto" w:fill="auto"/>
          </w:tcPr>
          <w:p w14:paraId="162691B6" w14:textId="3D13D3F2" w:rsidR="005B56DE" w:rsidRPr="006E53E4" w:rsidRDefault="005B56DE" w:rsidP="00F56E87">
            <w:pPr>
              <w:tabs>
                <w:tab w:val="left" w:pos="567"/>
              </w:tabs>
              <w:jc w:val="both"/>
              <w:rPr>
                <w:lang w:val="uk-UA"/>
              </w:rPr>
            </w:pPr>
            <w:r w:rsidRPr="006E53E4">
              <w:rPr>
                <w:lang w:val="uk-UA"/>
              </w:rPr>
              <w:t>Наявність спеціального підрозділу Фінансової установи з протидії легалізації коштів, отриманих злочинним шляхом, фінансуванню тероризму, розповсюдженню зброї масового знищення (із зазначенням назви підрозділу)</w:t>
            </w:r>
          </w:p>
        </w:tc>
        <w:tc>
          <w:tcPr>
            <w:tcW w:w="4678" w:type="dxa"/>
            <w:shd w:val="clear" w:color="auto" w:fill="auto"/>
          </w:tcPr>
          <w:p w14:paraId="60B0B13B" w14:textId="3CB6C8E0" w:rsidR="005B56DE" w:rsidRPr="006E53E4" w:rsidRDefault="005B56DE" w:rsidP="00F56E87">
            <w:pPr>
              <w:tabs>
                <w:tab w:val="left" w:pos="567"/>
              </w:tabs>
              <w:rPr>
                <w:lang w:val="uk-UA"/>
              </w:rPr>
            </w:pPr>
          </w:p>
        </w:tc>
      </w:tr>
      <w:tr w:rsidR="005B56DE" w:rsidRPr="006E53E4" w14:paraId="2FCDCF10" w14:textId="1534378A" w:rsidTr="00E2503A">
        <w:tc>
          <w:tcPr>
            <w:tcW w:w="5495" w:type="dxa"/>
            <w:shd w:val="clear" w:color="auto" w:fill="auto"/>
          </w:tcPr>
          <w:p w14:paraId="19FC4EB2" w14:textId="3BEE1686" w:rsidR="005B56DE" w:rsidRPr="006E53E4" w:rsidRDefault="005B56DE" w:rsidP="00F56E87">
            <w:pPr>
              <w:tabs>
                <w:tab w:val="left" w:pos="567"/>
              </w:tabs>
              <w:jc w:val="both"/>
              <w:rPr>
                <w:lang w:val="uk-UA"/>
              </w:rPr>
            </w:pPr>
            <w:r w:rsidRPr="006E53E4">
              <w:rPr>
                <w:lang w:val="uk-UA"/>
              </w:rPr>
              <w:t>Призначення працівника, відповідального за проведення фінансового моніторингу (ПІБ, посада)</w:t>
            </w:r>
          </w:p>
        </w:tc>
        <w:tc>
          <w:tcPr>
            <w:tcW w:w="4678" w:type="dxa"/>
            <w:shd w:val="clear" w:color="auto" w:fill="auto"/>
          </w:tcPr>
          <w:p w14:paraId="7F63B96F" w14:textId="37E2DC8F" w:rsidR="005B56DE" w:rsidRPr="006E53E4" w:rsidRDefault="005B56DE" w:rsidP="00F56E87">
            <w:pPr>
              <w:tabs>
                <w:tab w:val="left" w:pos="567"/>
              </w:tabs>
              <w:rPr>
                <w:lang w:val="uk-UA"/>
              </w:rPr>
            </w:pPr>
          </w:p>
        </w:tc>
      </w:tr>
      <w:tr w:rsidR="005B56DE" w:rsidRPr="006E53E4" w14:paraId="75B6561A" w14:textId="75FD5055" w:rsidTr="00E2503A">
        <w:tc>
          <w:tcPr>
            <w:tcW w:w="5495" w:type="dxa"/>
            <w:shd w:val="clear" w:color="auto" w:fill="auto"/>
          </w:tcPr>
          <w:p w14:paraId="058D567B" w14:textId="550DB8AF" w:rsidR="005B56DE" w:rsidRPr="006E53E4" w:rsidRDefault="005B56DE" w:rsidP="00F56E87">
            <w:pPr>
              <w:tabs>
                <w:tab w:val="left" w:pos="567"/>
              </w:tabs>
              <w:jc w:val="both"/>
              <w:rPr>
                <w:lang w:val="uk-UA"/>
              </w:rPr>
            </w:pPr>
            <w:r w:rsidRPr="006E53E4">
              <w:rPr>
                <w:lang w:val="uk-UA"/>
              </w:rPr>
              <w:t>Наявність внутрішніх нормативних документів, які регламентують роботу Фінансової установи з питань протидії легалізації (відмиванню) доходів, одержаних злочинним шляхом, або фінансування тероризму (із зазначення переліку відповідних документів та дат затвердження)</w:t>
            </w:r>
          </w:p>
        </w:tc>
        <w:tc>
          <w:tcPr>
            <w:tcW w:w="4678" w:type="dxa"/>
            <w:shd w:val="clear" w:color="auto" w:fill="auto"/>
          </w:tcPr>
          <w:p w14:paraId="1A3B72F8" w14:textId="0A72ED11" w:rsidR="005B56DE" w:rsidRPr="006E53E4" w:rsidRDefault="005B56DE" w:rsidP="00F56E87">
            <w:pPr>
              <w:tabs>
                <w:tab w:val="left" w:pos="567"/>
              </w:tabs>
              <w:rPr>
                <w:lang w:val="uk-UA"/>
              </w:rPr>
            </w:pPr>
          </w:p>
        </w:tc>
      </w:tr>
      <w:tr w:rsidR="005B56DE" w:rsidRPr="006E53E4" w14:paraId="5FD178DD" w14:textId="6D78F932" w:rsidTr="00E2503A">
        <w:tc>
          <w:tcPr>
            <w:tcW w:w="5495" w:type="dxa"/>
            <w:shd w:val="clear" w:color="auto" w:fill="auto"/>
          </w:tcPr>
          <w:p w14:paraId="6F12249E" w14:textId="08F3883B" w:rsidR="005B56DE" w:rsidRPr="006E53E4" w:rsidRDefault="005B56DE" w:rsidP="00F56E87">
            <w:pPr>
              <w:tabs>
                <w:tab w:val="left" w:pos="567"/>
              </w:tabs>
              <w:jc w:val="both"/>
              <w:rPr>
                <w:lang w:val="uk-UA"/>
              </w:rPr>
            </w:pPr>
            <w:r w:rsidRPr="006E53E4">
              <w:rPr>
                <w:lang w:val="uk-UA"/>
              </w:rPr>
              <w:t xml:space="preserve">Заходи/процедури, що вживаються Фінансовою установою з метою </w:t>
            </w:r>
            <w:r w:rsidRPr="006E53E4">
              <w:rPr>
                <w:lang w:val="uk-UA" w:eastAsia="uk-UA"/>
              </w:rPr>
              <w:t>здійснення належної перевірки Клієнтів (ідентифікація, верифікація, вивчення, тощо). Надайте стислий опис.</w:t>
            </w:r>
          </w:p>
        </w:tc>
        <w:tc>
          <w:tcPr>
            <w:tcW w:w="4678" w:type="dxa"/>
            <w:shd w:val="clear" w:color="auto" w:fill="auto"/>
          </w:tcPr>
          <w:p w14:paraId="2613C74C" w14:textId="01BDE7F9" w:rsidR="005B56DE" w:rsidRPr="006E53E4" w:rsidRDefault="005B56DE" w:rsidP="00F56E87">
            <w:pPr>
              <w:tabs>
                <w:tab w:val="left" w:pos="567"/>
              </w:tabs>
              <w:rPr>
                <w:lang w:val="uk-UA"/>
              </w:rPr>
            </w:pPr>
          </w:p>
        </w:tc>
      </w:tr>
      <w:tr w:rsidR="005B56DE" w:rsidRPr="006E53E4" w14:paraId="14A693AD" w14:textId="3015C6CE" w:rsidTr="00E2503A">
        <w:tc>
          <w:tcPr>
            <w:tcW w:w="5495" w:type="dxa"/>
            <w:shd w:val="clear" w:color="auto" w:fill="auto"/>
          </w:tcPr>
          <w:p w14:paraId="0216905A" w14:textId="052E5B8E" w:rsidR="005B56DE" w:rsidRPr="006E53E4" w:rsidRDefault="005B56DE" w:rsidP="00F56E87">
            <w:pPr>
              <w:tabs>
                <w:tab w:val="left" w:pos="567"/>
              </w:tabs>
              <w:jc w:val="both"/>
              <w:rPr>
                <w:lang w:val="uk-UA"/>
              </w:rPr>
            </w:pPr>
            <w:r w:rsidRPr="006E53E4">
              <w:rPr>
                <w:lang w:val="uk-UA"/>
              </w:rPr>
              <w:t>Періодичність уточнення ідентифікаційних даних клієнтів. Підстави для позачергового проведення належної перевірки</w:t>
            </w:r>
          </w:p>
        </w:tc>
        <w:tc>
          <w:tcPr>
            <w:tcW w:w="4678" w:type="dxa"/>
            <w:shd w:val="clear" w:color="auto" w:fill="auto"/>
          </w:tcPr>
          <w:p w14:paraId="36AC8CE9" w14:textId="5E7B0258" w:rsidR="005B56DE" w:rsidRPr="006E53E4" w:rsidRDefault="005B56DE" w:rsidP="00F56E87">
            <w:pPr>
              <w:tabs>
                <w:tab w:val="left" w:pos="567"/>
              </w:tabs>
              <w:rPr>
                <w:lang w:val="uk-UA"/>
              </w:rPr>
            </w:pPr>
          </w:p>
        </w:tc>
      </w:tr>
      <w:tr w:rsidR="005B56DE" w:rsidRPr="006E53E4" w14:paraId="00552D16" w14:textId="121D2BEB" w:rsidTr="00E2503A">
        <w:tc>
          <w:tcPr>
            <w:tcW w:w="5495" w:type="dxa"/>
            <w:shd w:val="clear" w:color="auto" w:fill="auto"/>
          </w:tcPr>
          <w:p w14:paraId="557C13D6" w14:textId="631D4EC0" w:rsidR="005B56DE" w:rsidRPr="006E53E4" w:rsidRDefault="005B56DE" w:rsidP="00F56E87">
            <w:pPr>
              <w:tabs>
                <w:tab w:val="left" w:pos="1134"/>
              </w:tabs>
              <w:contextualSpacing/>
              <w:jc w:val="both"/>
              <w:rPr>
                <w:lang w:val="uk-UA" w:eastAsia="uk-UA"/>
              </w:rPr>
            </w:pPr>
            <w:r w:rsidRPr="006E53E4">
              <w:rPr>
                <w:lang w:val="uk-UA"/>
              </w:rPr>
              <w:t xml:space="preserve">Заходи, що вживаються Фінансовою установою з метою </w:t>
            </w:r>
            <w:r w:rsidRPr="006E53E4">
              <w:rPr>
                <w:lang w:val="uk-UA" w:eastAsia="uk-UA"/>
              </w:rPr>
              <w:t xml:space="preserve">перевірки клієнтів та їх операцій (контрагентів, </w:t>
            </w:r>
            <w:proofErr w:type="spellStart"/>
            <w:r w:rsidRPr="006E53E4">
              <w:rPr>
                <w:lang w:val="uk-UA" w:eastAsia="uk-UA"/>
              </w:rPr>
              <w:t>вигодоодержувачів</w:t>
            </w:r>
            <w:proofErr w:type="spellEnd"/>
            <w:r w:rsidRPr="006E53E4">
              <w:rPr>
                <w:lang w:val="uk-UA" w:eastAsia="uk-UA"/>
              </w:rPr>
              <w:t xml:space="preserve"> за операціями) на належність до осіб, щодо яких застосовані санкції, у </w:t>
            </w:r>
            <w:proofErr w:type="spellStart"/>
            <w:r w:rsidRPr="006E53E4">
              <w:rPr>
                <w:lang w:val="uk-UA" w:eastAsia="uk-UA"/>
              </w:rPr>
              <w:t>т.ч</w:t>
            </w:r>
            <w:proofErr w:type="spellEnd"/>
            <w:r w:rsidRPr="006E53E4">
              <w:rPr>
                <w:lang w:val="uk-UA" w:eastAsia="uk-UA"/>
              </w:rPr>
              <w:t>. щодо:</w:t>
            </w:r>
          </w:p>
          <w:p w14:paraId="1411D73B" w14:textId="52FAB3E6" w:rsidR="005B56DE" w:rsidRPr="006E53E4" w:rsidRDefault="005B56DE" w:rsidP="00F56E87">
            <w:pPr>
              <w:pStyle w:val="aff2"/>
              <w:numPr>
                <w:ilvl w:val="0"/>
                <w:numId w:val="73"/>
              </w:numPr>
              <w:tabs>
                <w:tab w:val="left" w:pos="284"/>
              </w:tabs>
              <w:suppressAutoHyphens w:val="0"/>
              <w:ind w:left="0" w:firstLine="142"/>
              <w:contextualSpacing/>
              <w:jc w:val="both"/>
              <w:rPr>
                <w:lang w:val="uk-UA" w:eastAsia="uk-UA"/>
              </w:rPr>
            </w:pPr>
            <w:r w:rsidRPr="006E53E4">
              <w:rPr>
                <w:lang w:val="uk-UA" w:eastAsia="uk-UA"/>
              </w:rPr>
              <w:t xml:space="preserve">переліку списків (UN, OFAC, EU тощо), що використовуються Фінансовою установою  під час перевірки;  </w:t>
            </w:r>
          </w:p>
          <w:p w14:paraId="0B7AA7C9" w14:textId="4C1EE30D" w:rsidR="005B56DE" w:rsidRPr="006E53E4" w:rsidRDefault="005B56DE" w:rsidP="00F56E87">
            <w:pPr>
              <w:pStyle w:val="aff2"/>
              <w:numPr>
                <w:ilvl w:val="0"/>
                <w:numId w:val="73"/>
              </w:numPr>
              <w:tabs>
                <w:tab w:val="left" w:pos="284"/>
              </w:tabs>
              <w:suppressAutoHyphens w:val="0"/>
              <w:ind w:left="0" w:firstLine="142"/>
              <w:contextualSpacing/>
              <w:jc w:val="both"/>
              <w:rPr>
                <w:lang w:val="uk-UA" w:eastAsia="uk-UA"/>
              </w:rPr>
            </w:pPr>
            <w:r w:rsidRPr="006E53E4">
              <w:rPr>
                <w:lang w:val="uk-UA" w:eastAsia="uk-UA"/>
              </w:rPr>
              <w:t>наявності ПО для автоматичної перевірки</w:t>
            </w:r>
          </w:p>
        </w:tc>
        <w:tc>
          <w:tcPr>
            <w:tcW w:w="4678" w:type="dxa"/>
            <w:shd w:val="clear" w:color="auto" w:fill="auto"/>
          </w:tcPr>
          <w:p w14:paraId="7B838A14" w14:textId="57F94D73" w:rsidR="005B56DE" w:rsidRPr="006E53E4" w:rsidRDefault="005B56DE" w:rsidP="00F56E87">
            <w:pPr>
              <w:tabs>
                <w:tab w:val="left" w:pos="567"/>
              </w:tabs>
              <w:rPr>
                <w:lang w:val="uk-UA"/>
              </w:rPr>
            </w:pPr>
          </w:p>
        </w:tc>
      </w:tr>
      <w:tr w:rsidR="005B56DE" w:rsidRPr="006E53E4" w14:paraId="5D6ED76F" w14:textId="1961D89E" w:rsidTr="00E2503A">
        <w:tc>
          <w:tcPr>
            <w:tcW w:w="5495" w:type="dxa"/>
            <w:shd w:val="clear" w:color="auto" w:fill="auto"/>
          </w:tcPr>
          <w:p w14:paraId="5EAF565E" w14:textId="1A959592" w:rsidR="005B56DE" w:rsidRPr="006E53E4" w:rsidRDefault="005B56DE" w:rsidP="00F56E87">
            <w:pPr>
              <w:tabs>
                <w:tab w:val="left" w:pos="1134"/>
              </w:tabs>
              <w:contextualSpacing/>
              <w:jc w:val="both"/>
              <w:rPr>
                <w:rStyle w:val="normaltextrun"/>
                <w:noProof/>
                <w:lang w:val="uk-UA"/>
              </w:rPr>
            </w:pPr>
            <w:r w:rsidRPr="006E53E4">
              <w:rPr>
                <w:lang w:val="uk-UA"/>
              </w:rPr>
              <w:t xml:space="preserve">Заходи, що вживаються Фінансовою установою з метою </w:t>
            </w:r>
            <w:r w:rsidRPr="006E53E4">
              <w:rPr>
                <w:lang w:val="uk-UA" w:eastAsia="uk-UA"/>
              </w:rPr>
              <w:t xml:space="preserve">визначення належності клієнтів до </w:t>
            </w:r>
            <w:r w:rsidRPr="006E53E4">
              <w:rPr>
                <w:rStyle w:val="normaltextrun"/>
                <w:noProof/>
                <w:lang w:val="uk-UA"/>
              </w:rPr>
              <w:t>політично значущих особою, членів їх сім'ї або осіб, пов'язаних з політично значущою особою, у т.ч. щодо:</w:t>
            </w:r>
          </w:p>
          <w:p w14:paraId="079148E4" w14:textId="13128F82" w:rsidR="005B56DE" w:rsidRPr="006E53E4" w:rsidRDefault="005B56DE" w:rsidP="00F56E87">
            <w:pPr>
              <w:pStyle w:val="aff2"/>
              <w:numPr>
                <w:ilvl w:val="0"/>
                <w:numId w:val="73"/>
              </w:numPr>
              <w:tabs>
                <w:tab w:val="left" w:pos="284"/>
              </w:tabs>
              <w:suppressAutoHyphens w:val="0"/>
              <w:ind w:left="0" w:firstLine="142"/>
              <w:contextualSpacing/>
              <w:jc w:val="both"/>
              <w:rPr>
                <w:lang w:val="uk-UA" w:eastAsia="uk-UA"/>
              </w:rPr>
            </w:pPr>
            <w:r w:rsidRPr="006E53E4">
              <w:rPr>
                <w:lang w:val="uk-UA" w:eastAsia="uk-UA"/>
              </w:rPr>
              <w:t>наявності ПО для автоматичної перевірки</w:t>
            </w:r>
          </w:p>
        </w:tc>
        <w:tc>
          <w:tcPr>
            <w:tcW w:w="4678" w:type="dxa"/>
            <w:shd w:val="clear" w:color="auto" w:fill="auto"/>
          </w:tcPr>
          <w:p w14:paraId="6BA6148A" w14:textId="4A18181C" w:rsidR="005B56DE" w:rsidRPr="006E53E4" w:rsidRDefault="005B56DE" w:rsidP="00F56E87">
            <w:pPr>
              <w:tabs>
                <w:tab w:val="left" w:pos="567"/>
              </w:tabs>
              <w:rPr>
                <w:lang w:val="uk-UA"/>
              </w:rPr>
            </w:pPr>
          </w:p>
        </w:tc>
      </w:tr>
      <w:tr w:rsidR="005B56DE" w:rsidRPr="006E53E4" w14:paraId="459AC9E7" w14:textId="1555C471" w:rsidTr="00E2503A">
        <w:tc>
          <w:tcPr>
            <w:tcW w:w="5495" w:type="dxa"/>
            <w:shd w:val="clear" w:color="auto" w:fill="auto"/>
          </w:tcPr>
          <w:p w14:paraId="004BAD59" w14:textId="73AB8F6B" w:rsidR="005B56DE" w:rsidRPr="006E53E4" w:rsidRDefault="005B56DE" w:rsidP="00F56E87">
            <w:pPr>
              <w:tabs>
                <w:tab w:val="left" w:pos="567"/>
              </w:tabs>
              <w:jc w:val="both"/>
              <w:rPr>
                <w:lang w:val="uk-UA" w:eastAsia="uk-UA"/>
              </w:rPr>
            </w:pPr>
            <w:r w:rsidRPr="006E53E4">
              <w:rPr>
                <w:lang w:val="uk-UA"/>
              </w:rPr>
              <w:t xml:space="preserve">Заходи, що вживаються Фінансовою установою з метою </w:t>
            </w:r>
            <w:r w:rsidRPr="006E53E4">
              <w:rPr>
                <w:lang w:val="uk-UA" w:eastAsia="uk-UA"/>
              </w:rPr>
              <w:t xml:space="preserve">виявлення фінансових операцій, що підлягають фінансовому моніторингу, у </w:t>
            </w:r>
            <w:proofErr w:type="spellStart"/>
            <w:r w:rsidRPr="006E53E4">
              <w:rPr>
                <w:lang w:val="uk-UA" w:eastAsia="uk-UA"/>
              </w:rPr>
              <w:t>т.ч</w:t>
            </w:r>
            <w:proofErr w:type="spellEnd"/>
            <w:r w:rsidRPr="006E53E4">
              <w:rPr>
                <w:lang w:val="uk-UA" w:eastAsia="uk-UA"/>
              </w:rPr>
              <w:t>.:</w:t>
            </w:r>
          </w:p>
          <w:p w14:paraId="7245D1A5" w14:textId="6BB47F33" w:rsidR="005B56DE" w:rsidRPr="006E53E4" w:rsidRDefault="005B56DE" w:rsidP="00F56E87">
            <w:pPr>
              <w:pStyle w:val="aff2"/>
              <w:numPr>
                <w:ilvl w:val="0"/>
                <w:numId w:val="73"/>
              </w:numPr>
              <w:tabs>
                <w:tab w:val="left" w:pos="284"/>
              </w:tabs>
              <w:suppressAutoHyphens w:val="0"/>
              <w:ind w:left="0" w:firstLine="142"/>
              <w:contextualSpacing/>
              <w:jc w:val="both"/>
              <w:rPr>
                <w:lang w:val="uk-UA" w:eastAsia="uk-UA"/>
              </w:rPr>
            </w:pPr>
            <w:r w:rsidRPr="006E53E4">
              <w:rPr>
                <w:lang w:val="uk-UA" w:eastAsia="uk-UA"/>
              </w:rPr>
              <w:t xml:space="preserve"> наявності автоматизованих процедур моніторингу фінансових операцій</w:t>
            </w:r>
          </w:p>
        </w:tc>
        <w:tc>
          <w:tcPr>
            <w:tcW w:w="4678" w:type="dxa"/>
            <w:shd w:val="clear" w:color="auto" w:fill="auto"/>
          </w:tcPr>
          <w:p w14:paraId="7B88AE7C" w14:textId="0680C6C2" w:rsidR="005B56DE" w:rsidRPr="006E53E4" w:rsidRDefault="005B56DE" w:rsidP="00F56E87">
            <w:pPr>
              <w:tabs>
                <w:tab w:val="left" w:pos="567"/>
              </w:tabs>
              <w:rPr>
                <w:lang w:val="uk-UA"/>
              </w:rPr>
            </w:pPr>
          </w:p>
        </w:tc>
      </w:tr>
      <w:tr w:rsidR="005B56DE" w:rsidRPr="006E53E4" w14:paraId="4F782982" w14:textId="1700FD0F" w:rsidTr="00E2503A">
        <w:tc>
          <w:tcPr>
            <w:tcW w:w="5495" w:type="dxa"/>
            <w:shd w:val="clear" w:color="auto" w:fill="auto"/>
          </w:tcPr>
          <w:p w14:paraId="5E406A53" w14:textId="2788FB66" w:rsidR="005B56DE" w:rsidRPr="006E53E4" w:rsidRDefault="005B56DE" w:rsidP="00F56E87">
            <w:pPr>
              <w:tabs>
                <w:tab w:val="left" w:pos="567"/>
              </w:tabs>
              <w:jc w:val="both"/>
              <w:rPr>
                <w:lang w:val="uk-UA"/>
              </w:rPr>
            </w:pPr>
            <w:r w:rsidRPr="006E53E4">
              <w:rPr>
                <w:lang w:val="uk-UA"/>
              </w:rPr>
              <w:t>Чи обслуговує Фінансова установа типи клієнтів, діяльність яких підлягає ліцензування (ігорний бізнес, зброя, тощо).</w:t>
            </w:r>
          </w:p>
          <w:p w14:paraId="683BCFF6" w14:textId="116C7A15" w:rsidR="005B56DE" w:rsidRPr="006E53E4" w:rsidRDefault="005B56DE" w:rsidP="00F56E87">
            <w:pPr>
              <w:tabs>
                <w:tab w:val="left" w:pos="567"/>
              </w:tabs>
              <w:jc w:val="both"/>
              <w:rPr>
                <w:lang w:val="uk-UA"/>
              </w:rPr>
            </w:pPr>
            <w:r w:rsidRPr="006E53E4">
              <w:rPr>
                <w:lang w:val="uk-UA"/>
              </w:rPr>
              <w:t>Якщо так, чи вживаються Фінансовою установою посилені заходи належної перевірки таких клієнтів.</w:t>
            </w:r>
          </w:p>
        </w:tc>
        <w:tc>
          <w:tcPr>
            <w:tcW w:w="4678" w:type="dxa"/>
            <w:shd w:val="clear" w:color="auto" w:fill="auto"/>
          </w:tcPr>
          <w:p w14:paraId="59A5FA17" w14:textId="09943D51" w:rsidR="005B56DE" w:rsidRPr="006E53E4" w:rsidRDefault="005B56DE" w:rsidP="00F56E87">
            <w:pPr>
              <w:tabs>
                <w:tab w:val="left" w:pos="567"/>
              </w:tabs>
              <w:rPr>
                <w:lang w:val="uk-UA"/>
              </w:rPr>
            </w:pPr>
          </w:p>
        </w:tc>
      </w:tr>
      <w:tr w:rsidR="005B56DE" w:rsidRPr="006E53E4" w14:paraId="68563131" w14:textId="6B9B3343" w:rsidTr="00E2503A">
        <w:tc>
          <w:tcPr>
            <w:tcW w:w="5495" w:type="dxa"/>
            <w:shd w:val="clear" w:color="auto" w:fill="auto"/>
          </w:tcPr>
          <w:p w14:paraId="4FDD424F" w14:textId="34704C67" w:rsidR="005B56DE" w:rsidRPr="006E53E4" w:rsidRDefault="005B56DE" w:rsidP="00F56E87">
            <w:pPr>
              <w:tabs>
                <w:tab w:val="left" w:pos="567"/>
              </w:tabs>
              <w:jc w:val="both"/>
              <w:rPr>
                <w:lang w:val="uk-UA"/>
              </w:rPr>
            </w:pPr>
            <w:r w:rsidRPr="006E53E4">
              <w:rPr>
                <w:lang w:val="uk-UA"/>
              </w:rPr>
              <w:t>Перелік основних типів клієнтів, що обслуговуються Фінансовою установою, а також ризики ВК/ФТ, які притаманні Клієнтам (фінансові операції яких здійснюються через рахунки відкриті у Фінансовій установі, зміст діяльності клієнтів)</w:t>
            </w:r>
          </w:p>
        </w:tc>
        <w:tc>
          <w:tcPr>
            <w:tcW w:w="4678" w:type="dxa"/>
            <w:shd w:val="clear" w:color="auto" w:fill="auto"/>
          </w:tcPr>
          <w:p w14:paraId="7645A19E" w14:textId="532FCB68" w:rsidR="005B56DE" w:rsidRPr="006E53E4" w:rsidRDefault="005B56DE" w:rsidP="00F56E87">
            <w:pPr>
              <w:tabs>
                <w:tab w:val="left" w:pos="567"/>
              </w:tabs>
              <w:rPr>
                <w:lang w:val="uk-UA"/>
              </w:rPr>
            </w:pPr>
          </w:p>
        </w:tc>
      </w:tr>
      <w:tr w:rsidR="005B56DE" w:rsidRPr="006E53E4" w14:paraId="16945C58" w14:textId="101B808A" w:rsidTr="00E2503A">
        <w:tc>
          <w:tcPr>
            <w:tcW w:w="5495" w:type="dxa"/>
            <w:shd w:val="clear" w:color="auto" w:fill="auto"/>
          </w:tcPr>
          <w:p w14:paraId="4DAA1C50" w14:textId="7CC62FEE" w:rsidR="005B56DE" w:rsidRPr="006E53E4" w:rsidRDefault="005B56DE" w:rsidP="00F56E87">
            <w:pPr>
              <w:tabs>
                <w:tab w:val="left" w:pos="567"/>
              </w:tabs>
              <w:jc w:val="both"/>
              <w:rPr>
                <w:lang w:val="uk-UA"/>
              </w:rPr>
            </w:pPr>
            <w:r w:rsidRPr="006E53E4">
              <w:rPr>
                <w:lang w:val="uk-UA"/>
              </w:rPr>
              <w:t>Яким внутрішнім документом визначається процедура посилених заходів належної перевірки. Надайте стислий опис заходів</w:t>
            </w:r>
          </w:p>
        </w:tc>
        <w:tc>
          <w:tcPr>
            <w:tcW w:w="4678" w:type="dxa"/>
            <w:shd w:val="clear" w:color="auto" w:fill="auto"/>
          </w:tcPr>
          <w:p w14:paraId="120CF80A" w14:textId="5A29C947" w:rsidR="005B56DE" w:rsidRPr="006E53E4" w:rsidRDefault="005B56DE" w:rsidP="00F56E87">
            <w:pPr>
              <w:tabs>
                <w:tab w:val="left" w:pos="567"/>
              </w:tabs>
              <w:rPr>
                <w:lang w:val="uk-UA"/>
              </w:rPr>
            </w:pPr>
          </w:p>
        </w:tc>
      </w:tr>
      <w:tr w:rsidR="005B56DE" w:rsidRPr="006E53E4" w14:paraId="5064A1C8" w14:textId="7401949F" w:rsidTr="00E2503A">
        <w:tc>
          <w:tcPr>
            <w:tcW w:w="5495" w:type="dxa"/>
            <w:shd w:val="clear" w:color="auto" w:fill="auto"/>
          </w:tcPr>
          <w:p w14:paraId="54A76519" w14:textId="5C0A2321" w:rsidR="005B56DE" w:rsidRPr="006E53E4" w:rsidRDefault="005B56DE" w:rsidP="00F56E87">
            <w:pPr>
              <w:tabs>
                <w:tab w:val="left" w:pos="567"/>
              </w:tabs>
              <w:jc w:val="both"/>
              <w:rPr>
                <w:lang w:val="uk-UA"/>
              </w:rPr>
            </w:pPr>
            <w:r w:rsidRPr="006E53E4">
              <w:rPr>
                <w:lang w:val="uk-UA"/>
              </w:rPr>
              <w:t>Які заходи/процедури, вживаються Фінансовою установою до клієнтів високого рівня ризику. Надайте стислий опис</w:t>
            </w:r>
          </w:p>
        </w:tc>
        <w:tc>
          <w:tcPr>
            <w:tcW w:w="4678" w:type="dxa"/>
            <w:shd w:val="clear" w:color="auto" w:fill="auto"/>
          </w:tcPr>
          <w:p w14:paraId="34DE54B6" w14:textId="0BF29317" w:rsidR="005B56DE" w:rsidRPr="006E53E4" w:rsidRDefault="005B56DE" w:rsidP="00F56E87">
            <w:pPr>
              <w:tabs>
                <w:tab w:val="left" w:pos="567"/>
              </w:tabs>
              <w:rPr>
                <w:lang w:val="uk-UA"/>
              </w:rPr>
            </w:pPr>
          </w:p>
        </w:tc>
      </w:tr>
      <w:tr w:rsidR="005B56DE" w:rsidRPr="006E53E4" w14:paraId="4785C181" w14:textId="1267FAC4" w:rsidTr="00E2503A">
        <w:tc>
          <w:tcPr>
            <w:tcW w:w="5495" w:type="dxa"/>
            <w:shd w:val="clear" w:color="auto" w:fill="auto"/>
          </w:tcPr>
          <w:p w14:paraId="3F9F636D" w14:textId="36D0B8AA" w:rsidR="005B56DE" w:rsidRPr="006E53E4" w:rsidRDefault="005B56DE" w:rsidP="00F56E87">
            <w:pPr>
              <w:tabs>
                <w:tab w:val="left" w:pos="567"/>
              </w:tabs>
              <w:jc w:val="both"/>
              <w:rPr>
                <w:lang w:val="uk-UA"/>
              </w:rPr>
            </w:pPr>
            <w:r w:rsidRPr="006E53E4">
              <w:rPr>
                <w:lang w:val="uk-UA"/>
              </w:rPr>
              <w:t xml:space="preserve">У разі надання клієнтам послуг еквайрингу зазначте яким внутрішнім документом визначається процедура призначення коду торговця та контроль </w:t>
            </w:r>
            <w:proofErr w:type="spellStart"/>
            <w:r w:rsidRPr="006E53E4">
              <w:rPr>
                <w:lang w:val="uk-UA"/>
              </w:rPr>
              <w:t>міскодингу</w:t>
            </w:r>
            <w:proofErr w:type="spellEnd"/>
            <w:r w:rsidRPr="006E53E4">
              <w:rPr>
                <w:lang w:val="uk-UA"/>
              </w:rPr>
              <w:t xml:space="preserve"> (МСС). Чи передбачений внутрішніми документами періодичний контроль відповідності видів діяльності клієнта коду. Якщо так, то яка процедура контролю</w:t>
            </w:r>
          </w:p>
        </w:tc>
        <w:tc>
          <w:tcPr>
            <w:tcW w:w="4678" w:type="dxa"/>
            <w:shd w:val="clear" w:color="auto" w:fill="auto"/>
          </w:tcPr>
          <w:p w14:paraId="60B62A68" w14:textId="00492DA0" w:rsidR="005B56DE" w:rsidRPr="006E53E4" w:rsidRDefault="005B56DE" w:rsidP="00F56E87">
            <w:pPr>
              <w:tabs>
                <w:tab w:val="left" w:pos="567"/>
              </w:tabs>
              <w:rPr>
                <w:lang w:val="uk-UA"/>
              </w:rPr>
            </w:pPr>
          </w:p>
        </w:tc>
      </w:tr>
      <w:tr w:rsidR="005B56DE" w:rsidRPr="006E53E4" w14:paraId="43CD56C4" w14:textId="142344B4" w:rsidTr="00E2503A">
        <w:tc>
          <w:tcPr>
            <w:tcW w:w="5495" w:type="dxa"/>
            <w:shd w:val="clear" w:color="auto" w:fill="auto"/>
          </w:tcPr>
          <w:p w14:paraId="715D5704" w14:textId="75D2216D" w:rsidR="005B56DE" w:rsidRPr="006E53E4" w:rsidRDefault="005B56DE" w:rsidP="00F56E87">
            <w:pPr>
              <w:tabs>
                <w:tab w:val="left" w:pos="567"/>
              </w:tabs>
              <w:jc w:val="both"/>
              <w:rPr>
                <w:lang w:val="uk-UA"/>
              </w:rPr>
            </w:pPr>
            <w:r w:rsidRPr="006E53E4">
              <w:rPr>
                <w:lang w:val="uk-UA"/>
              </w:rPr>
              <w:t>Терміни зберігання інформації про операції проведені Фінансовою установою</w:t>
            </w:r>
          </w:p>
        </w:tc>
        <w:tc>
          <w:tcPr>
            <w:tcW w:w="4678" w:type="dxa"/>
            <w:shd w:val="clear" w:color="auto" w:fill="auto"/>
          </w:tcPr>
          <w:p w14:paraId="24E01689" w14:textId="19595BCB" w:rsidR="005B56DE" w:rsidRPr="006E53E4" w:rsidRDefault="005B56DE" w:rsidP="00F56E87">
            <w:pPr>
              <w:tabs>
                <w:tab w:val="left" w:pos="567"/>
              </w:tabs>
              <w:rPr>
                <w:lang w:val="uk-UA"/>
              </w:rPr>
            </w:pPr>
          </w:p>
        </w:tc>
      </w:tr>
    </w:tbl>
    <w:p w14:paraId="3786849B" w14:textId="280F6B95" w:rsidR="005B56DE" w:rsidRPr="006E53E4" w:rsidRDefault="005B56DE" w:rsidP="00F56E87">
      <w:pPr>
        <w:tabs>
          <w:tab w:val="left" w:pos="567"/>
        </w:tabs>
        <w:rPr>
          <w:lang w:val="uk-UA"/>
        </w:rPr>
      </w:pPr>
    </w:p>
    <w:p w14:paraId="3E99FB43" w14:textId="5962A78B" w:rsidR="005B56DE" w:rsidRPr="006E53E4" w:rsidRDefault="005B56DE" w:rsidP="00F56E87">
      <w:pPr>
        <w:widowControl w:val="0"/>
        <w:ind w:right="-235"/>
        <w:rPr>
          <w:sz w:val="15"/>
          <w:szCs w:val="15"/>
          <w:lang w:val="uk-UA" w:eastAsia="ru-RU"/>
        </w:rPr>
      </w:pPr>
      <w:r w:rsidRPr="006E53E4">
        <w:rPr>
          <w:sz w:val="15"/>
          <w:szCs w:val="15"/>
          <w:lang w:val="uk-UA" w:eastAsia="ru-RU"/>
        </w:rPr>
        <w:t xml:space="preserve">________________            ___________________________________             ___________                _________________________________________        </w:t>
      </w:r>
    </w:p>
    <w:p w14:paraId="344901B9" w14:textId="137403B6" w:rsidR="005B56DE" w:rsidRPr="006E53E4" w:rsidRDefault="005B56DE" w:rsidP="00F56E87">
      <w:pPr>
        <w:widowControl w:val="0"/>
        <w:ind w:left="142" w:right="21"/>
        <w:rPr>
          <w:sz w:val="15"/>
          <w:szCs w:val="15"/>
          <w:lang w:val="uk-UA" w:eastAsia="ru-RU"/>
        </w:rPr>
      </w:pPr>
      <w:r w:rsidRPr="006E53E4">
        <w:rPr>
          <w:snapToGrid w:val="0"/>
          <w:sz w:val="15"/>
          <w:szCs w:val="15"/>
          <w:lang w:val="uk-UA" w:eastAsia="ru-RU"/>
        </w:rPr>
        <w:t xml:space="preserve">       (дата)                               (посада представника Клієнта)                        (підпис)                                       (ПІБ представника клієнта)                                                                                 </w:t>
      </w:r>
    </w:p>
    <w:p w14:paraId="2340EE86" w14:textId="64BF0A26" w:rsidR="009027DF" w:rsidRDefault="009027DF" w:rsidP="00F56E87">
      <w:pPr>
        <w:rPr>
          <w:lang w:val="uk-UA"/>
        </w:rPr>
        <w:sectPr w:rsidR="009027DF" w:rsidSect="00F56E87">
          <w:pgSz w:w="11906" w:h="16838"/>
          <w:pgMar w:top="1134" w:right="707" w:bottom="993" w:left="1174" w:header="708" w:footer="507" w:gutter="0"/>
          <w:cols w:space="720"/>
          <w:docGrid w:linePitch="360"/>
        </w:sectPr>
      </w:pPr>
    </w:p>
    <w:p w14:paraId="535DE671" w14:textId="0FF53404" w:rsidR="00E2503A" w:rsidRPr="006E53E4" w:rsidRDefault="00E2503A" w:rsidP="00F56E87">
      <w:pPr>
        <w:rPr>
          <w:lang w:val="uk-UA"/>
        </w:rPr>
      </w:pPr>
    </w:p>
    <w:p w14:paraId="174958A8" w14:textId="7DDA2146" w:rsidR="00E2503A" w:rsidRPr="00B13916" w:rsidRDefault="00E2503A" w:rsidP="00F56E87">
      <w:pPr>
        <w:shd w:val="clear" w:color="auto" w:fill="FFFFFF"/>
        <w:ind w:left="6816" w:firstLine="284"/>
        <w:jc w:val="center"/>
        <w:rPr>
          <w:lang w:val="uk-UA"/>
        </w:rPr>
      </w:pPr>
      <w:r w:rsidRPr="006E53E4">
        <w:rPr>
          <w:bCs/>
          <w:lang w:val="uk-UA" w:eastAsia="ru-RU"/>
        </w:rPr>
        <w:t xml:space="preserve">Продовження </w:t>
      </w:r>
      <w:r w:rsidR="004A1020">
        <w:rPr>
          <w:bCs/>
          <w:lang w:val="uk-UA" w:eastAsia="ru-RU"/>
        </w:rPr>
        <w:t>Д</w:t>
      </w:r>
      <w:proofErr w:type="spellStart"/>
      <w:r w:rsidRPr="006E53E4">
        <w:rPr>
          <w:bCs/>
          <w:lang w:eastAsia="ru-RU"/>
        </w:rPr>
        <w:t>одат</w:t>
      </w:r>
      <w:proofErr w:type="spellEnd"/>
      <w:r w:rsidRPr="006E53E4">
        <w:rPr>
          <w:bCs/>
          <w:lang w:val="uk-UA" w:eastAsia="ru-RU"/>
        </w:rPr>
        <w:t>ку</w:t>
      </w:r>
      <w:r w:rsidRPr="006E53E4">
        <w:rPr>
          <w:bCs/>
          <w:lang w:val="en-US" w:eastAsia="ru-RU"/>
        </w:rPr>
        <w:t xml:space="preserve"> </w:t>
      </w:r>
      <w:r w:rsidR="00B13916">
        <w:rPr>
          <w:bCs/>
          <w:lang w:val="uk-UA" w:eastAsia="ru-RU"/>
        </w:rPr>
        <w:t>9</w:t>
      </w:r>
    </w:p>
    <w:p w14:paraId="73DAE16C" w14:textId="3BE9935C" w:rsidR="00E2503A" w:rsidRPr="006E53E4" w:rsidRDefault="00E2503A" w:rsidP="00F56E87">
      <w:pPr>
        <w:ind w:left="-142" w:right="261"/>
        <w:jc w:val="right"/>
        <w:rPr>
          <w:sz w:val="20"/>
          <w:szCs w:val="20"/>
          <w:lang w:val="en-US"/>
        </w:rPr>
      </w:pPr>
      <w:r w:rsidRPr="006E53E4">
        <w:rPr>
          <w:b/>
          <w:bCs/>
          <w:sz w:val="20"/>
          <w:szCs w:val="20"/>
          <w:lang w:val="en-US"/>
        </w:rPr>
        <w:t>Annex</w:t>
      </w:r>
      <w:r w:rsidRPr="006E53E4">
        <w:rPr>
          <w:sz w:val="20"/>
          <w:szCs w:val="20"/>
          <w:lang w:val="en-US"/>
        </w:rPr>
        <w:t xml:space="preserve"> </w:t>
      </w:r>
    </w:p>
    <w:p w14:paraId="2F06D583" w14:textId="0E9CD824" w:rsidR="00E2503A" w:rsidRPr="006E53E4" w:rsidRDefault="00E2503A" w:rsidP="00F56E87">
      <w:pPr>
        <w:ind w:left="-142" w:right="261"/>
        <w:jc w:val="right"/>
        <w:rPr>
          <w:sz w:val="20"/>
          <w:szCs w:val="20"/>
          <w:lang w:val="en-US"/>
        </w:rPr>
      </w:pPr>
      <w:r w:rsidRPr="006E53E4">
        <w:rPr>
          <w:sz w:val="20"/>
          <w:szCs w:val="20"/>
          <w:lang w:val="en-US"/>
        </w:rPr>
        <w:t>to Program for identification, verification</w:t>
      </w:r>
    </w:p>
    <w:p w14:paraId="3439BE02" w14:textId="78EAB3DB" w:rsidR="00E2503A" w:rsidRPr="006E53E4" w:rsidRDefault="00E2503A" w:rsidP="00F56E87">
      <w:pPr>
        <w:ind w:left="4970" w:right="261" w:firstLine="426"/>
        <w:jc w:val="center"/>
        <w:rPr>
          <w:sz w:val="20"/>
          <w:szCs w:val="20"/>
          <w:lang w:val="en-US"/>
        </w:rPr>
      </w:pPr>
      <w:r w:rsidRPr="006E53E4">
        <w:rPr>
          <w:sz w:val="20"/>
          <w:szCs w:val="20"/>
          <w:lang w:val="en-US"/>
        </w:rPr>
        <w:t>and proper check of clients</w:t>
      </w:r>
    </w:p>
    <w:p w14:paraId="263B2E24" w14:textId="0C08D997" w:rsidR="00E2503A" w:rsidRPr="006E53E4" w:rsidRDefault="00E2503A" w:rsidP="00F56E87">
      <w:pPr>
        <w:ind w:left="4686" w:right="261" w:firstLine="426"/>
        <w:jc w:val="center"/>
        <w:rPr>
          <w:lang w:val="en-US"/>
        </w:rPr>
      </w:pPr>
      <w:r w:rsidRPr="006E53E4">
        <w:rPr>
          <w:sz w:val="20"/>
          <w:szCs w:val="20"/>
          <w:lang w:val="en-US"/>
        </w:rPr>
        <w:t>at JSC “CB “GLOBUS”</w:t>
      </w:r>
    </w:p>
    <w:p w14:paraId="4765E5A2" w14:textId="4A903F6F" w:rsidR="00E2503A" w:rsidRPr="006E53E4" w:rsidRDefault="00E2503A" w:rsidP="00F56E87">
      <w:pPr>
        <w:tabs>
          <w:tab w:val="left" w:pos="567"/>
        </w:tabs>
        <w:jc w:val="center"/>
        <w:rPr>
          <w:i/>
          <w:iCs/>
          <w:lang w:val="uk-UA"/>
        </w:rPr>
      </w:pPr>
    </w:p>
    <w:p w14:paraId="2B27476D" w14:textId="6217C75B" w:rsidR="00E2503A" w:rsidRPr="006E53E4" w:rsidRDefault="00E2503A" w:rsidP="00F56E87">
      <w:pPr>
        <w:tabs>
          <w:tab w:val="left" w:pos="567"/>
        </w:tabs>
        <w:jc w:val="center"/>
        <w:rPr>
          <w:i/>
          <w:iCs/>
          <w:color w:val="333333"/>
          <w:shd w:val="clear" w:color="auto" w:fill="FFFFFF"/>
          <w:lang w:val="en-US"/>
        </w:rPr>
      </w:pPr>
      <w:r w:rsidRPr="006E53E4">
        <w:rPr>
          <w:i/>
          <w:iCs/>
          <w:color w:val="333333"/>
          <w:shd w:val="clear" w:color="auto" w:fill="FFFFFF"/>
          <w:lang w:val="en-US"/>
        </w:rPr>
        <w:t xml:space="preserve">Information </w:t>
      </w:r>
    </w:p>
    <w:p w14:paraId="1CEBF6B1" w14:textId="5DC9BE18" w:rsidR="00E2503A" w:rsidRPr="006E53E4" w:rsidRDefault="00E2503A" w:rsidP="00F56E87">
      <w:pPr>
        <w:tabs>
          <w:tab w:val="left" w:pos="567"/>
        </w:tabs>
        <w:jc w:val="center"/>
        <w:rPr>
          <w:i/>
          <w:iCs/>
          <w:color w:val="333333"/>
          <w:shd w:val="clear" w:color="auto" w:fill="FFFFFF"/>
          <w:lang w:val="en-US"/>
        </w:rPr>
      </w:pPr>
      <w:r w:rsidRPr="006E53E4">
        <w:rPr>
          <w:i/>
          <w:iCs/>
          <w:color w:val="333333"/>
          <w:shd w:val="clear" w:color="auto" w:fill="FFFFFF"/>
          <w:lang w:val="en-US"/>
        </w:rPr>
        <w:t>on financial institution's (financial company's) compliance with legislation on prevention and counteraction to legalization (laundering) of proceeds, received by criminal way, terrorist financing and financing the proliferation of mass destruction weapons</w:t>
      </w:r>
    </w:p>
    <w:p w14:paraId="2363B2D4" w14:textId="1F8E8F30" w:rsidR="00E2503A" w:rsidRPr="006E53E4" w:rsidRDefault="00E2503A" w:rsidP="00F56E87">
      <w:pPr>
        <w:tabs>
          <w:tab w:val="left" w:pos="567"/>
        </w:tabs>
        <w:jc w:val="center"/>
        <w:rPr>
          <w:i/>
          <w:iCs/>
          <w:lang w:val="uk-U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649"/>
      </w:tblGrid>
      <w:tr w:rsidR="00E2503A" w:rsidRPr="00F56E87" w14:paraId="6954C3AF" w14:textId="4EAE6126" w:rsidTr="001B0732">
        <w:tc>
          <w:tcPr>
            <w:tcW w:w="5382" w:type="dxa"/>
            <w:shd w:val="clear" w:color="auto" w:fill="auto"/>
          </w:tcPr>
          <w:p w14:paraId="42D03047" w14:textId="78348D46" w:rsidR="00E2503A" w:rsidRPr="006E53E4" w:rsidRDefault="00E2503A" w:rsidP="00F56E87">
            <w:pPr>
              <w:tabs>
                <w:tab w:val="left" w:pos="567"/>
              </w:tabs>
              <w:jc w:val="both"/>
              <w:rPr>
                <w:lang w:val="uk-UA"/>
              </w:rPr>
            </w:pPr>
            <w:r w:rsidRPr="006E53E4">
              <w:rPr>
                <w:lang w:val="en-US"/>
              </w:rPr>
              <w:t>Available</w:t>
            </w:r>
            <w:r w:rsidRPr="006E53E4">
              <w:rPr>
                <w:lang w:val="uk-UA"/>
              </w:rPr>
              <w:t xml:space="preserve"> </w:t>
            </w:r>
            <w:r w:rsidRPr="006E53E4">
              <w:rPr>
                <w:lang w:val="en-US"/>
              </w:rPr>
              <w:t>special</w:t>
            </w:r>
            <w:r w:rsidRPr="006E53E4">
              <w:rPr>
                <w:lang w:val="uk-UA"/>
              </w:rPr>
              <w:t xml:space="preserve"> </w:t>
            </w:r>
            <w:r w:rsidRPr="006E53E4">
              <w:rPr>
                <w:lang w:val="en-US"/>
              </w:rPr>
              <w:t>department</w:t>
            </w:r>
            <w:r w:rsidRPr="006E53E4">
              <w:rPr>
                <w:lang w:val="uk-UA"/>
              </w:rPr>
              <w:t xml:space="preserve"> </w:t>
            </w:r>
            <w:r w:rsidRPr="006E53E4">
              <w:rPr>
                <w:lang w:val="en-US"/>
              </w:rPr>
              <w:t>of</w:t>
            </w:r>
            <w:r w:rsidRPr="006E53E4">
              <w:rPr>
                <w:lang w:val="uk-UA"/>
              </w:rPr>
              <w:t xml:space="preserve"> </w:t>
            </w:r>
            <w:r w:rsidRPr="006E53E4">
              <w:rPr>
                <w:lang w:val="en-US"/>
              </w:rPr>
              <w:t>Financial</w:t>
            </w:r>
            <w:r w:rsidRPr="006E53E4">
              <w:rPr>
                <w:lang w:val="uk-UA"/>
              </w:rPr>
              <w:t xml:space="preserve"> </w:t>
            </w:r>
            <w:r w:rsidRPr="006E53E4">
              <w:rPr>
                <w:lang w:val="en-US"/>
              </w:rPr>
              <w:t>Company</w:t>
            </w:r>
            <w:r w:rsidRPr="006E53E4">
              <w:rPr>
                <w:lang w:val="uk-UA"/>
              </w:rPr>
              <w:t xml:space="preserve">, </w:t>
            </w:r>
            <w:r w:rsidRPr="006E53E4">
              <w:rPr>
                <w:lang w:val="en-US"/>
              </w:rPr>
              <w:t>directed</w:t>
            </w:r>
            <w:r w:rsidRPr="006E53E4">
              <w:rPr>
                <w:lang w:val="uk-UA"/>
              </w:rPr>
              <w:t xml:space="preserve"> </w:t>
            </w:r>
            <w:r w:rsidRPr="006E53E4">
              <w:rPr>
                <w:lang w:val="en-US"/>
              </w:rPr>
              <w:t>to</w:t>
            </w:r>
            <w:r w:rsidRPr="006E53E4">
              <w:rPr>
                <w:lang w:val="uk-UA"/>
              </w:rPr>
              <w:t xml:space="preserve"> </w:t>
            </w:r>
            <w:r w:rsidRPr="006E53E4">
              <w:rPr>
                <w:lang w:val="en-US"/>
              </w:rPr>
              <w:t>counteract</w:t>
            </w:r>
            <w:r w:rsidRPr="006E53E4">
              <w:rPr>
                <w:lang w:val="uk-UA"/>
              </w:rPr>
              <w:t xml:space="preserve"> </w:t>
            </w:r>
            <w:r w:rsidRPr="006E53E4">
              <w:rPr>
                <w:lang w:val="en-US"/>
              </w:rPr>
              <w:t>against</w:t>
            </w:r>
            <w:r w:rsidRPr="006E53E4">
              <w:rPr>
                <w:lang w:val="uk-UA"/>
              </w:rPr>
              <w:t xml:space="preserve"> </w:t>
            </w:r>
            <w:r w:rsidRPr="006E53E4">
              <w:rPr>
                <w:lang w:val="en-US"/>
              </w:rPr>
              <w:t>money</w:t>
            </w:r>
            <w:r w:rsidRPr="006E53E4">
              <w:rPr>
                <w:lang w:val="uk-UA"/>
              </w:rPr>
              <w:t xml:space="preserve"> </w:t>
            </w:r>
            <w:r w:rsidRPr="006E53E4">
              <w:rPr>
                <w:lang w:val="en-US"/>
              </w:rPr>
              <w:t>laundering</w:t>
            </w:r>
            <w:r w:rsidRPr="006E53E4">
              <w:rPr>
                <w:lang w:val="uk-UA"/>
              </w:rPr>
              <w:t xml:space="preserve">, </w:t>
            </w:r>
            <w:r w:rsidRPr="006E53E4">
              <w:rPr>
                <w:lang w:val="en-US"/>
              </w:rPr>
              <w:t>terrorist</w:t>
            </w:r>
            <w:r w:rsidRPr="006E53E4">
              <w:rPr>
                <w:lang w:val="uk-UA"/>
              </w:rPr>
              <w:t xml:space="preserve"> </w:t>
            </w:r>
            <w:r w:rsidRPr="006E53E4">
              <w:rPr>
                <w:lang w:val="en-US"/>
              </w:rPr>
              <w:t>financing</w:t>
            </w:r>
            <w:r w:rsidRPr="006E53E4">
              <w:rPr>
                <w:lang w:val="uk-UA"/>
              </w:rPr>
              <w:t xml:space="preserve">, </w:t>
            </w:r>
            <w:r w:rsidRPr="006E53E4">
              <w:rPr>
                <w:lang w:val="en-US"/>
              </w:rPr>
              <w:t>proliferation</w:t>
            </w:r>
            <w:r w:rsidRPr="006E53E4">
              <w:rPr>
                <w:lang w:val="uk-UA"/>
              </w:rPr>
              <w:t xml:space="preserve"> </w:t>
            </w:r>
            <w:r w:rsidRPr="006E53E4">
              <w:rPr>
                <w:lang w:val="en-US"/>
              </w:rPr>
              <w:t>of</w:t>
            </w:r>
            <w:r w:rsidRPr="006E53E4">
              <w:rPr>
                <w:lang w:val="uk-UA"/>
              </w:rPr>
              <w:t xml:space="preserve"> </w:t>
            </w:r>
            <w:r w:rsidRPr="006E53E4">
              <w:rPr>
                <w:lang w:val="en-US"/>
              </w:rPr>
              <w:t>mass</w:t>
            </w:r>
            <w:r w:rsidRPr="006E53E4">
              <w:rPr>
                <w:lang w:val="uk-UA"/>
              </w:rPr>
              <w:t xml:space="preserve"> </w:t>
            </w:r>
            <w:r w:rsidRPr="006E53E4">
              <w:rPr>
                <w:lang w:val="en-US"/>
              </w:rPr>
              <w:t>destruction</w:t>
            </w:r>
            <w:r w:rsidRPr="006E53E4">
              <w:rPr>
                <w:lang w:val="uk-UA"/>
              </w:rPr>
              <w:t xml:space="preserve"> </w:t>
            </w:r>
            <w:r w:rsidRPr="006E53E4">
              <w:rPr>
                <w:lang w:val="en-US"/>
              </w:rPr>
              <w:t>weapons</w:t>
            </w:r>
            <w:r w:rsidRPr="006E53E4">
              <w:rPr>
                <w:lang w:val="uk-UA"/>
              </w:rPr>
              <w:t xml:space="preserve"> (</w:t>
            </w:r>
            <w:r w:rsidRPr="006E53E4">
              <w:rPr>
                <w:lang w:val="en-US"/>
              </w:rPr>
              <w:t>specify</w:t>
            </w:r>
            <w:r w:rsidRPr="006E53E4">
              <w:rPr>
                <w:lang w:val="uk-UA"/>
              </w:rPr>
              <w:t xml:space="preserve"> </w:t>
            </w:r>
            <w:r w:rsidRPr="006E53E4">
              <w:rPr>
                <w:lang w:val="en-US"/>
              </w:rPr>
              <w:t>the</w:t>
            </w:r>
            <w:r w:rsidRPr="006E53E4">
              <w:rPr>
                <w:lang w:val="uk-UA"/>
              </w:rPr>
              <w:t xml:space="preserve"> </w:t>
            </w:r>
            <w:r w:rsidRPr="006E53E4">
              <w:rPr>
                <w:lang w:val="en-US"/>
              </w:rPr>
              <w:t>name</w:t>
            </w:r>
            <w:r w:rsidRPr="006E53E4">
              <w:rPr>
                <w:lang w:val="uk-UA"/>
              </w:rPr>
              <w:t xml:space="preserve"> </w:t>
            </w:r>
            <w:r w:rsidRPr="006E53E4">
              <w:rPr>
                <w:lang w:val="en-US"/>
              </w:rPr>
              <w:t>of</w:t>
            </w:r>
            <w:r w:rsidRPr="006E53E4">
              <w:rPr>
                <w:lang w:val="uk-UA"/>
              </w:rPr>
              <w:t xml:space="preserve"> </w:t>
            </w:r>
            <w:r w:rsidRPr="006E53E4">
              <w:rPr>
                <w:lang w:val="en-US"/>
              </w:rPr>
              <w:t>that</w:t>
            </w:r>
            <w:r w:rsidRPr="006E53E4">
              <w:rPr>
                <w:lang w:val="uk-UA"/>
              </w:rPr>
              <w:t xml:space="preserve"> </w:t>
            </w:r>
            <w:r w:rsidRPr="006E53E4">
              <w:rPr>
                <w:lang w:val="en-US"/>
              </w:rPr>
              <w:t>department</w:t>
            </w:r>
            <w:r w:rsidRPr="006E53E4">
              <w:rPr>
                <w:lang w:val="uk-UA"/>
              </w:rPr>
              <w:t>)</w:t>
            </w:r>
          </w:p>
        </w:tc>
        <w:tc>
          <w:tcPr>
            <w:tcW w:w="4649" w:type="dxa"/>
            <w:shd w:val="clear" w:color="auto" w:fill="auto"/>
          </w:tcPr>
          <w:p w14:paraId="47D8F5A6" w14:textId="131CB091" w:rsidR="00E2503A" w:rsidRPr="006E53E4" w:rsidRDefault="00E2503A" w:rsidP="00F56E87">
            <w:pPr>
              <w:jc w:val="both"/>
              <w:rPr>
                <w:lang w:val="uk-UA"/>
              </w:rPr>
            </w:pPr>
          </w:p>
        </w:tc>
      </w:tr>
      <w:tr w:rsidR="00E2503A" w:rsidRPr="00F56E87" w14:paraId="0A848284" w14:textId="04F2FC5A" w:rsidTr="001B0732">
        <w:tc>
          <w:tcPr>
            <w:tcW w:w="5382" w:type="dxa"/>
            <w:shd w:val="clear" w:color="auto" w:fill="auto"/>
          </w:tcPr>
          <w:p w14:paraId="73E3FD5E" w14:textId="29D392E8" w:rsidR="00E2503A" w:rsidRPr="006E53E4" w:rsidRDefault="00E2503A" w:rsidP="00F56E87">
            <w:pPr>
              <w:tabs>
                <w:tab w:val="left" w:pos="567"/>
              </w:tabs>
              <w:jc w:val="both"/>
              <w:rPr>
                <w:lang w:val="uk-UA"/>
              </w:rPr>
            </w:pPr>
            <w:r w:rsidRPr="006E53E4">
              <w:rPr>
                <w:lang w:val="en-US"/>
              </w:rPr>
              <w:t>Appointment</w:t>
            </w:r>
            <w:r w:rsidRPr="006E53E4">
              <w:rPr>
                <w:lang w:val="uk-UA"/>
              </w:rPr>
              <w:t xml:space="preserve"> </w:t>
            </w:r>
            <w:r w:rsidRPr="006E53E4">
              <w:rPr>
                <w:lang w:val="en-US"/>
              </w:rPr>
              <w:t>of</w:t>
            </w:r>
            <w:r w:rsidRPr="006E53E4">
              <w:rPr>
                <w:lang w:val="uk-UA"/>
              </w:rPr>
              <w:t xml:space="preserve"> </w:t>
            </w:r>
            <w:r w:rsidRPr="006E53E4">
              <w:rPr>
                <w:lang w:val="en-US"/>
              </w:rPr>
              <w:t>employee</w:t>
            </w:r>
            <w:r w:rsidRPr="006E53E4">
              <w:rPr>
                <w:lang w:val="uk-UA"/>
              </w:rPr>
              <w:t xml:space="preserve">, </w:t>
            </w:r>
            <w:r w:rsidRPr="006E53E4">
              <w:rPr>
                <w:lang w:val="en-US"/>
              </w:rPr>
              <w:t>responsible</w:t>
            </w:r>
            <w:r w:rsidRPr="006E53E4">
              <w:rPr>
                <w:lang w:val="uk-UA"/>
              </w:rPr>
              <w:t xml:space="preserve"> </w:t>
            </w:r>
            <w:r w:rsidRPr="006E53E4">
              <w:rPr>
                <w:lang w:val="en-US"/>
              </w:rPr>
              <w:t>for</w:t>
            </w:r>
            <w:r w:rsidRPr="006E53E4">
              <w:rPr>
                <w:lang w:val="uk-UA"/>
              </w:rPr>
              <w:t xml:space="preserve"> </w:t>
            </w:r>
            <w:r w:rsidRPr="006E53E4">
              <w:rPr>
                <w:lang w:val="en-US"/>
              </w:rPr>
              <w:t>financial</w:t>
            </w:r>
            <w:r w:rsidRPr="006E53E4">
              <w:rPr>
                <w:lang w:val="uk-UA"/>
              </w:rPr>
              <w:t xml:space="preserve"> </w:t>
            </w:r>
            <w:r w:rsidRPr="006E53E4">
              <w:rPr>
                <w:lang w:val="en-US"/>
              </w:rPr>
              <w:t>monitoring</w:t>
            </w:r>
            <w:r w:rsidRPr="006E53E4">
              <w:rPr>
                <w:lang w:val="uk-UA"/>
              </w:rPr>
              <w:t xml:space="preserve"> (</w:t>
            </w:r>
            <w:r w:rsidRPr="006E53E4">
              <w:rPr>
                <w:lang w:val="en-US"/>
              </w:rPr>
              <w:t>full</w:t>
            </w:r>
            <w:r w:rsidRPr="006E53E4">
              <w:rPr>
                <w:lang w:val="uk-UA"/>
              </w:rPr>
              <w:t xml:space="preserve"> </w:t>
            </w:r>
            <w:r w:rsidRPr="006E53E4">
              <w:rPr>
                <w:lang w:val="en-US"/>
              </w:rPr>
              <w:t>name</w:t>
            </w:r>
            <w:r w:rsidRPr="006E53E4">
              <w:rPr>
                <w:lang w:val="uk-UA"/>
              </w:rPr>
              <w:t xml:space="preserve">, </w:t>
            </w:r>
            <w:r w:rsidRPr="006E53E4">
              <w:rPr>
                <w:lang w:val="en-US"/>
              </w:rPr>
              <w:t>position</w:t>
            </w:r>
            <w:r w:rsidRPr="006E53E4">
              <w:rPr>
                <w:lang w:val="uk-UA"/>
              </w:rPr>
              <w:t>)</w:t>
            </w:r>
          </w:p>
        </w:tc>
        <w:tc>
          <w:tcPr>
            <w:tcW w:w="4649" w:type="dxa"/>
            <w:shd w:val="clear" w:color="auto" w:fill="auto"/>
          </w:tcPr>
          <w:p w14:paraId="0C7BF577" w14:textId="34B7A99F" w:rsidR="00E2503A" w:rsidRPr="006E53E4" w:rsidRDefault="00E2503A" w:rsidP="00F56E87">
            <w:pPr>
              <w:jc w:val="both"/>
              <w:rPr>
                <w:lang w:val="en-US"/>
              </w:rPr>
            </w:pPr>
          </w:p>
        </w:tc>
      </w:tr>
      <w:tr w:rsidR="00E2503A" w:rsidRPr="00F56E87" w14:paraId="55EA40AB" w14:textId="3415A65D" w:rsidTr="001B0732">
        <w:tc>
          <w:tcPr>
            <w:tcW w:w="5382" w:type="dxa"/>
            <w:shd w:val="clear" w:color="auto" w:fill="auto"/>
          </w:tcPr>
          <w:p w14:paraId="188FC2D8" w14:textId="0ED9DC64" w:rsidR="00E2503A" w:rsidRPr="006E53E4" w:rsidRDefault="00E2503A" w:rsidP="00F56E87">
            <w:pPr>
              <w:tabs>
                <w:tab w:val="left" w:pos="567"/>
              </w:tabs>
              <w:jc w:val="both"/>
              <w:rPr>
                <w:lang w:val="en-US"/>
              </w:rPr>
            </w:pPr>
            <w:r w:rsidRPr="006E53E4">
              <w:rPr>
                <w:lang w:val="en-US"/>
              </w:rPr>
              <w:t>Available internal regulatory documents that govern the operation of Financial Company, aimed at counteracting against legalization (laundering) of proceeds, received by criminal way, or terrorist financing (specify the list of relevant documents and dates of their approval)</w:t>
            </w:r>
          </w:p>
        </w:tc>
        <w:tc>
          <w:tcPr>
            <w:tcW w:w="4649" w:type="dxa"/>
            <w:shd w:val="clear" w:color="auto" w:fill="auto"/>
          </w:tcPr>
          <w:p w14:paraId="5E32977B" w14:textId="56E897D5" w:rsidR="00E2503A" w:rsidRPr="006E53E4" w:rsidRDefault="00E2503A" w:rsidP="00F56E87">
            <w:pPr>
              <w:jc w:val="both"/>
              <w:rPr>
                <w:lang w:val="en-US"/>
              </w:rPr>
            </w:pPr>
          </w:p>
        </w:tc>
      </w:tr>
      <w:tr w:rsidR="00E2503A" w:rsidRPr="006E53E4" w14:paraId="01E87C19" w14:textId="5BF7A0AC" w:rsidTr="001B0732">
        <w:tc>
          <w:tcPr>
            <w:tcW w:w="5382" w:type="dxa"/>
            <w:shd w:val="clear" w:color="auto" w:fill="auto"/>
          </w:tcPr>
          <w:p w14:paraId="16BFCB0C" w14:textId="266E9BE1" w:rsidR="00E2503A" w:rsidRPr="006E53E4" w:rsidRDefault="00E2503A" w:rsidP="00F56E87">
            <w:pPr>
              <w:tabs>
                <w:tab w:val="left" w:pos="567"/>
              </w:tabs>
              <w:jc w:val="both"/>
              <w:rPr>
                <w:lang w:val="en-US"/>
              </w:rPr>
            </w:pPr>
            <w:r w:rsidRPr="006E53E4">
              <w:rPr>
                <w:lang w:val="en-US"/>
              </w:rPr>
              <w:t>Measures/procedures, taken by Financial Company to carry out the due check of Clients (identification, verification, examination, etc.) Submit the description.</w:t>
            </w:r>
          </w:p>
        </w:tc>
        <w:tc>
          <w:tcPr>
            <w:tcW w:w="4649" w:type="dxa"/>
            <w:shd w:val="clear" w:color="auto" w:fill="auto"/>
          </w:tcPr>
          <w:p w14:paraId="56DD468D" w14:textId="7C5ECD51" w:rsidR="00E2503A" w:rsidRPr="006E53E4" w:rsidRDefault="00E2503A" w:rsidP="00F56E87">
            <w:pPr>
              <w:jc w:val="both"/>
              <w:rPr>
                <w:lang w:val="en-US"/>
              </w:rPr>
            </w:pPr>
          </w:p>
        </w:tc>
      </w:tr>
      <w:tr w:rsidR="00E2503A" w:rsidRPr="00F56E87" w14:paraId="0FB3736C" w14:textId="3B59B345" w:rsidTr="001B0732">
        <w:tc>
          <w:tcPr>
            <w:tcW w:w="5382" w:type="dxa"/>
            <w:shd w:val="clear" w:color="auto" w:fill="auto"/>
          </w:tcPr>
          <w:p w14:paraId="4EED7BA3" w14:textId="1DDD9A41" w:rsidR="00E2503A" w:rsidRPr="006E53E4" w:rsidRDefault="00E2503A" w:rsidP="00F56E87">
            <w:pPr>
              <w:tabs>
                <w:tab w:val="left" w:pos="567"/>
              </w:tabs>
              <w:jc w:val="both"/>
              <w:rPr>
                <w:lang w:val="en-US"/>
              </w:rPr>
            </w:pPr>
            <w:r w:rsidRPr="006E53E4">
              <w:rPr>
                <w:lang w:val="en-US"/>
              </w:rPr>
              <w:t xml:space="preserve">Frequency for clarification of </w:t>
            </w:r>
            <w:proofErr w:type="gramStart"/>
            <w:r w:rsidRPr="006E53E4">
              <w:rPr>
                <w:lang w:val="en-US"/>
              </w:rPr>
              <w:t>clients</w:t>
            </w:r>
            <w:proofErr w:type="gramEnd"/>
            <w:r w:rsidRPr="006E53E4">
              <w:rPr>
                <w:lang w:val="en-US"/>
              </w:rPr>
              <w:t xml:space="preserve"> identification data. Grounds for extraordinary due check</w:t>
            </w:r>
          </w:p>
        </w:tc>
        <w:tc>
          <w:tcPr>
            <w:tcW w:w="4649" w:type="dxa"/>
            <w:shd w:val="clear" w:color="auto" w:fill="auto"/>
          </w:tcPr>
          <w:p w14:paraId="07ACEAAC" w14:textId="59736795" w:rsidR="00E2503A" w:rsidRPr="006E53E4" w:rsidRDefault="00E2503A" w:rsidP="00F56E87">
            <w:pPr>
              <w:jc w:val="both"/>
              <w:rPr>
                <w:lang w:val="en-US"/>
              </w:rPr>
            </w:pPr>
          </w:p>
        </w:tc>
      </w:tr>
      <w:tr w:rsidR="00E2503A" w:rsidRPr="00F56E87" w14:paraId="1D7EFE4E" w14:textId="780C4B6E" w:rsidTr="001B0732">
        <w:tc>
          <w:tcPr>
            <w:tcW w:w="5382" w:type="dxa"/>
            <w:shd w:val="clear" w:color="auto" w:fill="auto"/>
          </w:tcPr>
          <w:p w14:paraId="725FACC8" w14:textId="40AFEF37" w:rsidR="00E2503A" w:rsidRPr="006E53E4" w:rsidRDefault="00E2503A" w:rsidP="00F56E87">
            <w:pPr>
              <w:jc w:val="both"/>
              <w:rPr>
                <w:lang w:val="en-US"/>
              </w:rPr>
            </w:pPr>
            <w:r w:rsidRPr="006E53E4">
              <w:rPr>
                <w:lang w:val="en-US"/>
              </w:rPr>
              <w:t>Measures, taken by Financial Company to verify the clients and their transactions (counterparties, beneficiaries of transactions) as to their belonging to the persons, subject to sanctions, including</w:t>
            </w:r>
          </w:p>
          <w:p w14:paraId="5B74577C" w14:textId="128D43B0" w:rsidR="00E2503A" w:rsidRPr="006E53E4" w:rsidRDefault="00E2503A" w:rsidP="00F56E87">
            <w:pPr>
              <w:jc w:val="both"/>
              <w:rPr>
                <w:lang w:val="en-US"/>
              </w:rPr>
            </w:pPr>
            <w:r w:rsidRPr="006E53E4">
              <w:rPr>
                <w:lang w:val="en-US"/>
              </w:rPr>
              <w:t>- register of lists (UN, OFAC, EU, etc.), used by financial company during verification process;</w:t>
            </w:r>
          </w:p>
          <w:p w14:paraId="194D205E" w14:textId="1E27EEAE" w:rsidR="00E2503A" w:rsidRPr="006E53E4" w:rsidRDefault="00E2503A" w:rsidP="00F56E87">
            <w:pPr>
              <w:pStyle w:val="aff2"/>
              <w:tabs>
                <w:tab w:val="left" w:pos="284"/>
              </w:tabs>
              <w:suppressAutoHyphens w:val="0"/>
              <w:ind w:left="142"/>
              <w:jc w:val="both"/>
              <w:rPr>
                <w:lang w:val="uk-UA" w:eastAsia="uk-UA"/>
              </w:rPr>
            </w:pPr>
            <w:r w:rsidRPr="006E53E4">
              <w:rPr>
                <w:lang w:val="en-US"/>
              </w:rPr>
              <w:t>- available software for automatic verification</w:t>
            </w:r>
          </w:p>
        </w:tc>
        <w:tc>
          <w:tcPr>
            <w:tcW w:w="4649" w:type="dxa"/>
            <w:shd w:val="clear" w:color="auto" w:fill="auto"/>
          </w:tcPr>
          <w:p w14:paraId="3EDF7457" w14:textId="7CFC59C1" w:rsidR="00E2503A" w:rsidRPr="006E53E4" w:rsidRDefault="00E2503A" w:rsidP="00F56E87">
            <w:pPr>
              <w:jc w:val="both"/>
              <w:rPr>
                <w:lang w:val="en-US"/>
              </w:rPr>
            </w:pPr>
          </w:p>
        </w:tc>
      </w:tr>
      <w:tr w:rsidR="00E2503A" w:rsidRPr="00F56E87" w14:paraId="7FA19DC0" w14:textId="548DCB22" w:rsidTr="001B0732">
        <w:tc>
          <w:tcPr>
            <w:tcW w:w="5382" w:type="dxa"/>
            <w:shd w:val="clear" w:color="auto" w:fill="auto"/>
          </w:tcPr>
          <w:p w14:paraId="2BEEC1DD" w14:textId="1B433988" w:rsidR="00E2503A" w:rsidRPr="006E53E4" w:rsidRDefault="00E2503A" w:rsidP="00F56E87">
            <w:pPr>
              <w:jc w:val="both"/>
              <w:rPr>
                <w:lang w:val="en-US"/>
              </w:rPr>
            </w:pPr>
            <w:r w:rsidRPr="006E53E4">
              <w:rPr>
                <w:lang w:val="en-US"/>
              </w:rPr>
              <w:t>Measures, taken by Financial Company to determine, whether the clients are politically exposed persons, their family members or persons, related to politically exposed persons, including</w:t>
            </w:r>
          </w:p>
          <w:p w14:paraId="019018BA" w14:textId="6EEDD5EF" w:rsidR="00E2503A" w:rsidRPr="006E53E4" w:rsidRDefault="00E2503A" w:rsidP="00F56E87">
            <w:pPr>
              <w:pStyle w:val="aff2"/>
              <w:tabs>
                <w:tab w:val="left" w:pos="284"/>
              </w:tabs>
              <w:suppressAutoHyphens w:val="0"/>
              <w:ind w:left="142"/>
              <w:jc w:val="both"/>
              <w:rPr>
                <w:lang w:val="uk-UA" w:eastAsia="uk-UA"/>
              </w:rPr>
            </w:pPr>
            <w:r w:rsidRPr="006E53E4">
              <w:rPr>
                <w:lang w:val="en-US"/>
              </w:rPr>
              <w:t>- available software for automatic verification</w:t>
            </w:r>
          </w:p>
        </w:tc>
        <w:tc>
          <w:tcPr>
            <w:tcW w:w="4649" w:type="dxa"/>
            <w:shd w:val="clear" w:color="auto" w:fill="auto"/>
          </w:tcPr>
          <w:p w14:paraId="10113818" w14:textId="35353061" w:rsidR="00E2503A" w:rsidRPr="006E53E4" w:rsidRDefault="00E2503A" w:rsidP="00F56E87">
            <w:pPr>
              <w:jc w:val="both"/>
              <w:rPr>
                <w:lang w:val="en-US"/>
              </w:rPr>
            </w:pPr>
          </w:p>
        </w:tc>
      </w:tr>
      <w:tr w:rsidR="00E2503A" w:rsidRPr="00F56E87" w14:paraId="62FB4BB9" w14:textId="4BF954D3" w:rsidTr="001B0732">
        <w:tc>
          <w:tcPr>
            <w:tcW w:w="5382" w:type="dxa"/>
            <w:shd w:val="clear" w:color="auto" w:fill="auto"/>
          </w:tcPr>
          <w:p w14:paraId="762DBA75" w14:textId="24C9332B" w:rsidR="00E2503A" w:rsidRPr="006E53E4" w:rsidRDefault="00E2503A" w:rsidP="00F56E87">
            <w:pPr>
              <w:jc w:val="both"/>
              <w:rPr>
                <w:lang w:val="en-US"/>
              </w:rPr>
            </w:pPr>
            <w:r w:rsidRPr="006E53E4">
              <w:rPr>
                <w:lang w:val="en-US"/>
              </w:rPr>
              <w:t>Measures taken by the Financial Company to identify financial transactions subject to financial monitoring, including</w:t>
            </w:r>
          </w:p>
          <w:p w14:paraId="53570BB8" w14:textId="45F180EA" w:rsidR="00E2503A" w:rsidRPr="006E53E4" w:rsidRDefault="00E2503A" w:rsidP="00F56E87">
            <w:pPr>
              <w:pStyle w:val="aff2"/>
              <w:tabs>
                <w:tab w:val="left" w:pos="284"/>
              </w:tabs>
              <w:suppressAutoHyphens w:val="0"/>
              <w:ind w:left="142"/>
              <w:jc w:val="both"/>
              <w:rPr>
                <w:lang w:val="uk-UA" w:eastAsia="uk-UA"/>
              </w:rPr>
            </w:pPr>
            <w:r w:rsidRPr="006E53E4">
              <w:rPr>
                <w:lang w:val="en-US"/>
              </w:rPr>
              <w:t>- availability of automated procedures for monitoring financial transactions</w:t>
            </w:r>
          </w:p>
        </w:tc>
        <w:tc>
          <w:tcPr>
            <w:tcW w:w="4649" w:type="dxa"/>
            <w:shd w:val="clear" w:color="auto" w:fill="auto"/>
          </w:tcPr>
          <w:p w14:paraId="4D697D5E" w14:textId="5CEB5A70" w:rsidR="00E2503A" w:rsidRPr="006E53E4" w:rsidRDefault="00E2503A" w:rsidP="00F56E87">
            <w:pPr>
              <w:jc w:val="both"/>
              <w:rPr>
                <w:lang w:val="en-US"/>
              </w:rPr>
            </w:pPr>
          </w:p>
        </w:tc>
      </w:tr>
      <w:tr w:rsidR="00E2503A" w:rsidRPr="00F56E87" w14:paraId="5140D7F0" w14:textId="1538792D" w:rsidTr="00494B6A">
        <w:trPr>
          <w:trHeight w:val="1406"/>
        </w:trPr>
        <w:tc>
          <w:tcPr>
            <w:tcW w:w="5382" w:type="dxa"/>
            <w:shd w:val="clear" w:color="auto" w:fill="auto"/>
          </w:tcPr>
          <w:p w14:paraId="5D94EA79" w14:textId="288B9B0D" w:rsidR="00E2503A" w:rsidRPr="006E53E4" w:rsidRDefault="00E2503A" w:rsidP="00F56E87">
            <w:pPr>
              <w:tabs>
                <w:tab w:val="left" w:pos="567"/>
              </w:tabs>
              <w:jc w:val="both"/>
              <w:rPr>
                <w:lang w:val="en-US"/>
              </w:rPr>
            </w:pPr>
            <w:r w:rsidRPr="006E53E4">
              <w:rPr>
                <w:lang w:val="en-US"/>
              </w:rPr>
              <w:t>Does the Financial Company serve the types of clients, whose activities are subject to licensing (gambling, etc.)?</w:t>
            </w:r>
          </w:p>
          <w:p w14:paraId="34F3FDDF" w14:textId="299D659D" w:rsidR="00E2503A" w:rsidRPr="006E53E4" w:rsidRDefault="00E2503A" w:rsidP="00F56E87">
            <w:pPr>
              <w:tabs>
                <w:tab w:val="left" w:pos="567"/>
              </w:tabs>
              <w:jc w:val="both"/>
              <w:rPr>
                <w:lang w:val="en-US"/>
              </w:rPr>
            </w:pPr>
            <w:r w:rsidRPr="006E53E4">
              <w:rPr>
                <w:lang w:val="en-US"/>
              </w:rPr>
              <w:t>If so, does the Financial Company take the enhanced due verification measures for such clients?</w:t>
            </w:r>
          </w:p>
        </w:tc>
        <w:tc>
          <w:tcPr>
            <w:tcW w:w="4649" w:type="dxa"/>
            <w:shd w:val="clear" w:color="auto" w:fill="auto"/>
          </w:tcPr>
          <w:p w14:paraId="0F5F2CA8" w14:textId="164FFA0D" w:rsidR="00E2503A" w:rsidRPr="006E53E4" w:rsidRDefault="00E2503A" w:rsidP="00F56E87">
            <w:pPr>
              <w:jc w:val="both"/>
              <w:rPr>
                <w:lang w:val="en-US"/>
              </w:rPr>
            </w:pPr>
          </w:p>
        </w:tc>
      </w:tr>
      <w:tr w:rsidR="00E2503A" w:rsidRPr="00F56E87" w14:paraId="26ADFDC6" w14:textId="69D5E534" w:rsidTr="001B0732">
        <w:trPr>
          <w:trHeight w:val="599"/>
        </w:trPr>
        <w:tc>
          <w:tcPr>
            <w:tcW w:w="5382" w:type="dxa"/>
            <w:shd w:val="clear" w:color="auto" w:fill="auto"/>
          </w:tcPr>
          <w:p w14:paraId="3FA8E0CA" w14:textId="7688F47E" w:rsidR="00E2503A" w:rsidRPr="006E53E4" w:rsidRDefault="00E2503A" w:rsidP="00F56E87">
            <w:pPr>
              <w:tabs>
                <w:tab w:val="left" w:pos="567"/>
              </w:tabs>
              <w:jc w:val="both"/>
              <w:rPr>
                <w:lang w:val="en-US"/>
              </w:rPr>
            </w:pPr>
            <w:r w:rsidRPr="006E53E4">
              <w:rPr>
                <w:lang w:val="en-US"/>
              </w:rPr>
              <w:t>List of main types of clients, serviced by Financial Company, as well as Money Laundering / Terrorist Financing risks, inherent to Clients (whose financial transactions are carried out through the Financial Institution's account at JSC (specify the name of clients, code, nature of clients' activities)</w:t>
            </w:r>
          </w:p>
        </w:tc>
        <w:tc>
          <w:tcPr>
            <w:tcW w:w="4649" w:type="dxa"/>
            <w:shd w:val="clear" w:color="auto" w:fill="auto"/>
          </w:tcPr>
          <w:p w14:paraId="4CC46D9D" w14:textId="7F187F3B" w:rsidR="00E2503A" w:rsidRPr="006E53E4" w:rsidRDefault="00E2503A" w:rsidP="00F56E87">
            <w:pPr>
              <w:jc w:val="both"/>
              <w:rPr>
                <w:lang w:val="en-US"/>
              </w:rPr>
            </w:pPr>
          </w:p>
        </w:tc>
      </w:tr>
      <w:tr w:rsidR="00E2503A" w:rsidRPr="006E53E4" w14:paraId="21EA6799" w14:textId="5EB0CA08" w:rsidTr="001B0732">
        <w:tc>
          <w:tcPr>
            <w:tcW w:w="5382" w:type="dxa"/>
            <w:shd w:val="clear" w:color="auto" w:fill="auto"/>
          </w:tcPr>
          <w:p w14:paraId="7BED5152" w14:textId="0A8848B0" w:rsidR="00E2503A" w:rsidRPr="006E53E4" w:rsidRDefault="00E2503A" w:rsidP="00F56E87">
            <w:pPr>
              <w:tabs>
                <w:tab w:val="left" w:pos="567"/>
              </w:tabs>
              <w:jc w:val="both"/>
              <w:rPr>
                <w:lang w:val="en-US"/>
              </w:rPr>
            </w:pPr>
            <w:r w:rsidRPr="006E53E4">
              <w:rPr>
                <w:lang w:val="en-US"/>
              </w:rPr>
              <w:t>What internal document defines the procedure to assign the merchant code and miscoding control (MCC)? Do the internal documents anticipate the periodic control of compliance of the client's activities with the code? If so, what is the control procedure?</w:t>
            </w:r>
          </w:p>
        </w:tc>
        <w:tc>
          <w:tcPr>
            <w:tcW w:w="4649" w:type="dxa"/>
            <w:shd w:val="clear" w:color="auto" w:fill="auto"/>
          </w:tcPr>
          <w:p w14:paraId="5A55A010" w14:textId="29593772" w:rsidR="00E2503A" w:rsidRPr="006E53E4" w:rsidRDefault="00E2503A" w:rsidP="00F56E87">
            <w:pPr>
              <w:jc w:val="both"/>
              <w:rPr>
                <w:lang w:val="en-US"/>
              </w:rPr>
            </w:pPr>
          </w:p>
        </w:tc>
      </w:tr>
      <w:tr w:rsidR="00E2503A" w:rsidRPr="006E53E4" w14:paraId="22B9C75B" w14:textId="7B79F418" w:rsidTr="001B0732">
        <w:tc>
          <w:tcPr>
            <w:tcW w:w="5382" w:type="dxa"/>
            <w:shd w:val="clear" w:color="auto" w:fill="auto"/>
          </w:tcPr>
          <w:p w14:paraId="38950DA2" w14:textId="1CE799ED" w:rsidR="00E2503A" w:rsidRPr="006E53E4" w:rsidRDefault="00E2503A" w:rsidP="00F56E87">
            <w:pPr>
              <w:tabs>
                <w:tab w:val="left" w:pos="567"/>
              </w:tabs>
              <w:jc w:val="both"/>
              <w:rPr>
                <w:lang w:val="en-US"/>
              </w:rPr>
            </w:pPr>
            <w:r w:rsidRPr="006E53E4">
              <w:rPr>
                <w:lang w:val="en-US"/>
              </w:rPr>
              <w:t>Which internal document defines the procedure for enhanced due verification measures. Please submit the description</w:t>
            </w:r>
          </w:p>
        </w:tc>
        <w:tc>
          <w:tcPr>
            <w:tcW w:w="4649" w:type="dxa"/>
            <w:shd w:val="clear" w:color="auto" w:fill="auto"/>
          </w:tcPr>
          <w:p w14:paraId="4938CA68" w14:textId="7C08DFAD" w:rsidR="00E2503A" w:rsidRPr="006E53E4" w:rsidRDefault="00E2503A" w:rsidP="00F56E87">
            <w:pPr>
              <w:jc w:val="both"/>
              <w:rPr>
                <w:lang w:val="en-US"/>
              </w:rPr>
            </w:pPr>
          </w:p>
        </w:tc>
      </w:tr>
      <w:tr w:rsidR="00E2503A" w:rsidRPr="006E53E4" w14:paraId="25C89FEE" w14:textId="1616AC55" w:rsidTr="001B0732">
        <w:tc>
          <w:tcPr>
            <w:tcW w:w="5382" w:type="dxa"/>
            <w:shd w:val="clear" w:color="auto" w:fill="auto"/>
          </w:tcPr>
          <w:p w14:paraId="4C21C427" w14:textId="6C5BD61F" w:rsidR="00E2503A" w:rsidRPr="006E53E4" w:rsidRDefault="00E2503A" w:rsidP="00F56E87">
            <w:pPr>
              <w:tabs>
                <w:tab w:val="left" w:pos="567"/>
              </w:tabs>
              <w:jc w:val="both"/>
              <w:rPr>
                <w:b/>
                <w:bCs/>
                <w:lang w:val="en-US"/>
              </w:rPr>
            </w:pPr>
            <w:r w:rsidRPr="006E53E4">
              <w:rPr>
                <w:lang w:val="en-US"/>
              </w:rPr>
              <w:t>What measures/procedures does the Financial Company take for high-risk clients? Submit the description.</w:t>
            </w:r>
          </w:p>
        </w:tc>
        <w:tc>
          <w:tcPr>
            <w:tcW w:w="4649" w:type="dxa"/>
            <w:shd w:val="clear" w:color="auto" w:fill="auto"/>
          </w:tcPr>
          <w:p w14:paraId="466EDAB1" w14:textId="1A324891" w:rsidR="00E2503A" w:rsidRPr="006E53E4" w:rsidRDefault="00E2503A" w:rsidP="00F56E87">
            <w:pPr>
              <w:jc w:val="both"/>
              <w:rPr>
                <w:lang w:val="en-US"/>
              </w:rPr>
            </w:pPr>
          </w:p>
        </w:tc>
      </w:tr>
      <w:tr w:rsidR="00E2503A" w:rsidRPr="00F56E87" w14:paraId="47C9DB9D" w14:textId="008F6150" w:rsidTr="001B0732">
        <w:tc>
          <w:tcPr>
            <w:tcW w:w="5382" w:type="dxa"/>
            <w:shd w:val="clear" w:color="auto" w:fill="auto"/>
          </w:tcPr>
          <w:p w14:paraId="1CAC28F5" w14:textId="504E5E74" w:rsidR="00E2503A" w:rsidRPr="006E53E4" w:rsidRDefault="00E2503A" w:rsidP="00F56E87">
            <w:pPr>
              <w:tabs>
                <w:tab w:val="left" w:pos="567"/>
              </w:tabs>
              <w:jc w:val="both"/>
              <w:rPr>
                <w:lang w:val="en-US"/>
              </w:rPr>
            </w:pPr>
            <w:r w:rsidRPr="006E53E4">
              <w:rPr>
                <w:lang w:val="en-US"/>
              </w:rPr>
              <w:t>The storage periods for information on transactions, conducted by Financial Institution</w:t>
            </w:r>
          </w:p>
        </w:tc>
        <w:tc>
          <w:tcPr>
            <w:tcW w:w="4649" w:type="dxa"/>
            <w:shd w:val="clear" w:color="auto" w:fill="auto"/>
          </w:tcPr>
          <w:p w14:paraId="13ABFB06" w14:textId="698A7AA1" w:rsidR="00E2503A" w:rsidRPr="006E53E4" w:rsidRDefault="00E2503A" w:rsidP="00F56E87">
            <w:pPr>
              <w:jc w:val="both"/>
              <w:rPr>
                <w:lang w:val="en-US"/>
              </w:rPr>
            </w:pPr>
          </w:p>
        </w:tc>
      </w:tr>
    </w:tbl>
    <w:p w14:paraId="25FAE5FC" w14:textId="1794DFFB" w:rsidR="00E2503A" w:rsidRPr="006E53E4" w:rsidRDefault="00E2503A" w:rsidP="00F56E87">
      <w:pPr>
        <w:tabs>
          <w:tab w:val="left" w:pos="567"/>
        </w:tabs>
        <w:rPr>
          <w:lang w:val="uk-UA"/>
        </w:rPr>
      </w:pPr>
    </w:p>
    <w:p w14:paraId="2555C71F" w14:textId="414F1D84" w:rsidR="00E2503A" w:rsidRPr="006E53E4" w:rsidRDefault="00E2503A" w:rsidP="00F56E87">
      <w:pPr>
        <w:widowControl w:val="0"/>
        <w:ind w:right="-235" w:firstLine="284"/>
        <w:rPr>
          <w:sz w:val="15"/>
          <w:szCs w:val="15"/>
          <w:lang w:val="uk-UA" w:eastAsia="ru-RU"/>
        </w:rPr>
      </w:pPr>
      <w:r w:rsidRPr="006E53E4">
        <w:rPr>
          <w:sz w:val="15"/>
          <w:szCs w:val="15"/>
          <w:lang w:val="uk-UA" w:eastAsia="ru-RU"/>
        </w:rPr>
        <w:t xml:space="preserve">________________            ___________________________________             ___________                _________________________________________        </w:t>
      </w:r>
    </w:p>
    <w:p w14:paraId="66C4AA2E" w14:textId="252A3510" w:rsidR="00E2503A" w:rsidRPr="007149F0" w:rsidRDefault="00E2503A" w:rsidP="00F56E87">
      <w:pPr>
        <w:widowControl w:val="0"/>
        <w:ind w:left="852" w:right="21" w:firstLine="284"/>
        <w:rPr>
          <w:lang w:val="uk-UA"/>
        </w:rPr>
      </w:pPr>
      <w:r w:rsidRPr="006E53E4">
        <w:rPr>
          <w:snapToGrid w:val="0"/>
          <w:sz w:val="14"/>
          <w:szCs w:val="14"/>
          <w:lang w:val="uk-UA" w:eastAsia="ru-RU"/>
        </w:rPr>
        <w:t>(</w:t>
      </w:r>
      <w:r w:rsidRPr="006E53E4">
        <w:rPr>
          <w:snapToGrid w:val="0"/>
          <w:sz w:val="14"/>
          <w:szCs w:val="14"/>
          <w:lang w:val="en-US" w:eastAsia="ru-RU"/>
        </w:rPr>
        <w:t>date)/(position of the Client's representative)</w:t>
      </w:r>
      <w:r w:rsidR="00494B6A" w:rsidRPr="006E53E4">
        <w:rPr>
          <w:snapToGrid w:val="0"/>
          <w:sz w:val="14"/>
          <w:szCs w:val="14"/>
          <w:lang w:val="en-US" w:eastAsia="ru-RU"/>
        </w:rPr>
        <w:t>/</w:t>
      </w:r>
      <w:r w:rsidRPr="006E53E4">
        <w:rPr>
          <w:snapToGrid w:val="0"/>
          <w:sz w:val="14"/>
          <w:szCs w:val="14"/>
          <w:lang w:val="en-US" w:eastAsia="ru-RU"/>
        </w:rPr>
        <w:t>(signature)/(Full name of the Client’s representative)</w:t>
      </w:r>
      <w:r w:rsidRPr="004445D7">
        <w:rPr>
          <w:snapToGrid w:val="0"/>
          <w:sz w:val="14"/>
          <w:szCs w:val="14"/>
          <w:lang w:val="uk-UA" w:eastAsia="ru-RU"/>
        </w:rPr>
        <w:t xml:space="preserve"> </w:t>
      </w:r>
    </w:p>
    <w:p w14:paraId="21C19036" w14:textId="5F427EB4" w:rsidR="005B56DE" w:rsidRPr="007149F0" w:rsidRDefault="005B56DE" w:rsidP="00F56E87">
      <w:pPr>
        <w:rPr>
          <w:lang w:val="uk-UA"/>
        </w:rPr>
      </w:pPr>
    </w:p>
    <w:p w14:paraId="19C637DE" w14:textId="15039BB5" w:rsidR="005B56DE" w:rsidRPr="007149F0" w:rsidRDefault="005B56DE" w:rsidP="00F56E87">
      <w:pPr>
        <w:rPr>
          <w:lang w:val="uk-UA"/>
        </w:rPr>
      </w:pPr>
    </w:p>
    <w:p w14:paraId="645A07BA" w14:textId="2C54AE3C" w:rsidR="005B56DE" w:rsidRPr="007149F0" w:rsidRDefault="005B56DE" w:rsidP="00170C38">
      <w:pPr>
        <w:widowControl w:val="0"/>
        <w:ind w:right="-235"/>
        <w:rPr>
          <w:sz w:val="15"/>
          <w:szCs w:val="15"/>
          <w:lang w:val="uk-UA" w:eastAsia="ru-RU"/>
        </w:rPr>
      </w:pPr>
      <w:r w:rsidRPr="007149F0">
        <w:rPr>
          <w:sz w:val="15"/>
          <w:szCs w:val="15"/>
          <w:lang w:val="uk-UA" w:eastAsia="ru-RU"/>
        </w:rPr>
        <w:t xml:space="preserve"> </w:t>
      </w:r>
    </w:p>
    <w:sectPr w:rsidR="005B56DE" w:rsidRPr="007149F0" w:rsidSect="00F56E87">
      <w:pgSz w:w="11906" w:h="16838"/>
      <w:pgMar w:top="1134" w:right="707" w:bottom="993" w:left="1174" w:header="708" w:footer="50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FF3A2" w14:textId="77777777" w:rsidR="004E04AD" w:rsidRDefault="004E04AD">
      <w:r>
        <w:separator/>
      </w:r>
    </w:p>
  </w:endnote>
  <w:endnote w:type="continuationSeparator" w:id="0">
    <w:p w14:paraId="19700C6F" w14:textId="77777777" w:rsidR="004E04AD" w:rsidRDefault="004E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53583" w14:textId="77777777" w:rsidR="004E04AD" w:rsidRDefault="004E04AD">
      <w:r>
        <w:separator/>
      </w:r>
    </w:p>
  </w:footnote>
  <w:footnote w:type="continuationSeparator" w:id="0">
    <w:p w14:paraId="2B6731F3" w14:textId="77777777" w:rsidR="004E04AD" w:rsidRDefault="004E0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A6D70" w14:textId="77777777" w:rsidR="006F3866" w:rsidRPr="009042B4" w:rsidRDefault="006F3866">
    <w:pPr>
      <w:pStyle w:val="aff4"/>
      <w:jc w:val="center"/>
      <w:rPr>
        <w:sz w:val="20"/>
      </w:rPr>
    </w:pPr>
    <w:r w:rsidRPr="009042B4">
      <w:rPr>
        <w:sz w:val="20"/>
      </w:rPr>
      <w:fldChar w:fldCharType="begin"/>
    </w:r>
    <w:r w:rsidRPr="009042B4">
      <w:rPr>
        <w:sz w:val="20"/>
      </w:rPr>
      <w:instrText>PAGE   \* MERGEFORMAT</w:instrText>
    </w:r>
    <w:r w:rsidRPr="009042B4">
      <w:rPr>
        <w:sz w:val="20"/>
      </w:rPr>
      <w:fldChar w:fldCharType="separate"/>
    </w:r>
    <w:r w:rsidR="00E20E72" w:rsidRPr="00E20E72">
      <w:rPr>
        <w:noProof/>
        <w:sz w:val="20"/>
        <w:lang w:val="ru-RU"/>
      </w:rPr>
      <w:t>29</w:t>
    </w:r>
    <w:r w:rsidRPr="009042B4">
      <w:rP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75009" w14:textId="77777777" w:rsidR="006F3866" w:rsidRPr="009042B4" w:rsidRDefault="006F3866" w:rsidP="009042B4">
    <w:pPr>
      <w:tabs>
        <w:tab w:val="center" w:pos="4677"/>
        <w:tab w:val="right" w:pos="9355"/>
      </w:tabs>
      <w:suppressAutoHyphens w:val="0"/>
      <w:rPr>
        <w:lang w:val="uk-UA" w:eastAsia="ru-RU"/>
      </w:rPr>
    </w:pPr>
    <w:r w:rsidRPr="009042B4">
      <w:rPr>
        <w:noProof/>
        <w:lang w:eastAsia="ru-RU"/>
      </w:rPr>
      <w:drawing>
        <wp:anchor distT="0" distB="0" distL="114300" distR="114300" simplePos="0" relativeHeight="251658752" behindDoc="0" locked="0" layoutInCell="1" allowOverlap="1" wp14:anchorId="1D0D23BA" wp14:editId="1C204E9F">
          <wp:simplePos x="0" y="0"/>
          <wp:positionH relativeFrom="column">
            <wp:posOffset>-3810</wp:posOffset>
          </wp:positionH>
          <wp:positionV relativeFrom="paragraph">
            <wp:posOffset>66675</wp:posOffset>
          </wp:positionV>
          <wp:extent cx="1066800" cy="190500"/>
          <wp:effectExtent l="0" t="0" r="0" b="0"/>
          <wp:wrapNone/>
          <wp:docPr id="2" name="Рисунок 2" descr="globus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lobusba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90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42B4">
      <w:rPr>
        <w:lang w:val="uk-UA" w:eastAsia="ru-RU"/>
      </w:rPr>
      <w:t xml:space="preserve">                                АКЦІОНЕРНЕ ТОВАРИСТВО «КОМЕРЦІЙНИЙ БАНК «ГЛОБУС»</w:t>
    </w:r>
  </w:p>
  <w:p w14:paraId="23564429" w14:textId="77777777" w:rsidR="006F3866" w:rsidRPr="009042B4" w:rsidRDefault="006F3866" w:rsidP="009042B4">
    <w:pPr>
      <w:tabs>
        <w:tab w:val="center" w:pos="4677"/>
        <w:tab w:val="right" w:pos="9355"/>
      </w:tabs>
      <w:suppressAutoHyphens w:val="0"/>
      <w:rPr>
        <w:lang w:val="uk-UA" w:eastAsia="ru-RU"/>
      </w:rPr>
    </w:pPr>
    <w:r w:rsidRPr="009042B4">
      <w:rPr>
        <w:lang w:val="uk-UA" w:eastAsia="ru-RU"/>
      </w:rPr>
      <w:t xml:space="preserve">                                                                           (АТ «КБ «ГЛОБУС»)</w:t>
    </w:r>
  </w:p>
  <w:p w14:paraId="3F819909" w14:textId="77777777" w:rsidR="006F3866" w:rsidRDefault="006F3866">
    <w:pPr>
      <w:pStyle w:val="af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429"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b/>
        <w:highlight w:val="yellow"/>
        <w:lang w:val="uk-UA"/>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3588" w:hanging="360"/>
      </w:pPr>
      <w:rPr>
        <w:rFonts w:cs="Times New Roman"/>
        <w:b w:val="0"/>
        <w:color w:val="auto"/>
        <w:lang w:val="uk-UA"/>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strike w:val="0"/>
        <w:dstrike w:val="0"/>
        <w:highlight w:val="yellow"/>
        <w:lang w:val="uk-UA" w:eastAsia="en-US"/>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851" w:hanging="360"/>
      </w:pPr>
      <w:rPr>
        <w:rFonts w:ascii="Times New Roman" w:hAnsi="Times New Roman" w:cs="Times New Roman" w:hint="default"/>
        <w:u w:val="single"/>
      </w:rPr>
    </w:lvl>
  </w:abstractNum>
  <w:abstractNum w:abstractNumId="6" w15:restartNumberingAfterBreak="0">
    <w:nsid w:val="00000008"/>
    <w:multiLevelType w:val="singleLevel"/>
    <w:tmpl w:val="00000008"/>
    <w:name w:val="WW8Num8"/>
    <w:lvl w:ilvl="0">
      <w:numFmt w:val="bullet"/>
      <w:lvlText w:val=""/>
      <w:lvlJc w:val="left"/>
      <w:pPr>
        <w:tabs>
          <w:tab w:val="num" w:pos="0"/>
        </w:tabs>
        <w:ind w:left="1069" w:hanging="360"/>
      </w:pPr>
      <w:rPr>
        <w:rFonts w:ascii="Symbol" w:hAnsi="Symbol" w:cs="Symbol" w:hint="default"/>
        <w:sz w:val="24"/>
        <w:highlight w:val="yellow"/>
        <w:lang w:val="uk-UA" w:eastAsia="ru-RU"/>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1428" w:hanging="360"/>
      </w:pPr>
      <w:rPr>
        <w:rFonts w:cs="Times New Roman"/>
      </w:rPr>
    </w:lvl>
    <w:lvl w:ilvl="1">
      <w:start w:val="1"/>
      <w:numFmt w:val="lowerLetter"/>
      <w:lvlText w:val="%2."/>
      <w:lvlJc w:val="left"/>
      <w:pPr>
        <w:tabs>
          <w:tab w:val="num" w:pos="0"/>
        </w:tabs>
        <w:ind w:left="2148" w:hanging="360"/>
      </w:pPr>
      <w:rPr>
        <w:rFonts w:cs="Times New Roman"/>
      </w:rPr>
    </w:lvl>
    <w:lvl w:ilvl="2">
      <w:start w:val="1"/>
      <w:numFmt w:val="lowerRoman"/>
      <w:lvlText w:val="%3."/>
      <w:lvlJc w:val="right"/>
      <w:pPr>
        <w:tabs>
          <w:tab w:val="num" w:pos="0"/>
        </w:tabs>
        <w:ind w:left="2868" w:hanging="180"/>
      </w:pPr>
      <w:rPr>
        <w:rFonts w:cs="Times New Roman"/>
      </w:rPr>
    </w:lvl>
    <w:lvl w:ilvl="3">
      <w:start w:val="1"/>
      <w:numFmt w:val="decimal"/>
      <w:lvlText w:val="%4)"/>
      <w:lvlJc w:val="left"/>
      <w:pPr>
        <w:tabs>
          <w:tab w:val="num" w:pos="0"/>
        </w:tabs>
        <w:ind w:left="3588" w:hanging="360"/>
      </w:pPr>
      <w:rPr>
        <w:rFonts w:cs="Times New Roman"/>
        <w:b w:val="0"/>
        <w:color w:val="auto"/>
        <w:szCs w:val="22"/>
        <w:highlight w:val="yellow"/>
        <w:lang w:val="uk-UA"/>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Wingdings" w:hAnsi="Wingdings" w:cs="Wingdings" w:hint="default"/>
      </w:rPr>
    </w:lvl>
  </w:abstractNum>
  <w:abstractNum w:abstractNumId="9" w15:restartNumberingAfterBreak="0">
    <w:nsid w:val="0000000B"/>
    <w:multiLevelType w:val="singleLevel"/>
    <w:tmpl w:val="0000000B"/>
    <w:name w:val="WW8Num11"/>
    <w:lvl w:ilvl="0">
      <w:numFmt w:val="bullet"/>
      <w:lvlText w:val=""/>
      <w:lvlJc w:val="left"/>
      <w:pPr>
        <w:tabs>
          <w:tab w:val="num" w:pos="0"/>
        </w:tabs>
        <w:ind w:left="720" w:hanging="360"/>
      </w:pPr>
      <w:rPr>
        <w:rFonts w:ascii="Symbol" w:hAnsi="Symbol" w:cs="Symbol" w:hint="default"/>
        <w:highlight w:val="yellow"/>
        <w:lang w:val="uk-UA"/>
      </w:rPr>
    </w:lvl>
  </w:abstractNum>
  <w:abstractNum w:abstractNumId="10" w15:restartNumberingAfterBreak="0">
    <w:nsid w:val="0000000C"/>
    <w:multiLevelType w:val="multilevel"/>
    <w:tmpl w:val="0000000C"/>
    <w:name w:val="WW8Num12"/>
    <w:lvl w:ilvl="0">
      <w:numFmt w:val="bullet"/>
      <w:lvlText w:val=""/>
      <w:lvlJc w:val="left"/>
      <w:pPr>
        <w:tabs>
          <w:tab w:val="num" w:pos="0"/>
        </w:tabs>
        <w:ind w:left="1429" w:hanging="360"/>
      </w:pPr>
      <w:rPr>
        <w:rFonts w:ascii="Symbol" w:hAnsi="Symbol" w:cs="Symbol" w:hint="default"/>
        <w:highlight w:val="yellow"/>
        <w:lang w:val="uk-UA"/>
      </w:rPr>
    </w:lvl>
    <w:lvl w:ilvl="1">
      <w:start w:va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Symbol" w:hAnsi="Symbol" w:cs="Symbol" w:hint="default"/>
        <w:highlight w:val="yellow"/>
        <w:lang w:val="uk-UA"/>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0000000D"/>
    <w:multiLevelType w:val="multilevel"/>
    <w:tmpl w:val="0000000D"/>
    <w:name w:val="WW8Num13"/>
    <w:lvl w:ilvl="0">
      <w:numFmt w:val="bullet"/>
      <w:lvlText w:val=""/>
      <w:lvlJc w:val="left"/>
      <w:pPr>
        <w:tabs>
          <w:tab w:val="num" w:pos="0"/>
        </w:tabs>
        <w:ind w:left="1429" w:hanging="360"/>
      </w:pPr>
      <w:rPr>
        <w:rFonts w:ascii="Symbol" w:hAnsi="Symbol" w:cs="Symbol" w:hint="default"/>
        <w:highlight w:val="yellow"/>
      </w:rPr>
    </w:lvl>
    <w:lvl w:ilvl="1">
      <w:start w:va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Symbol" w:hAnsi="Symbol" w:cs="Symbol" w:hint="default"/>
        <w:highlight w:val="yellow"/>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720" w:hanging="360"/>
      </w:pPr>
      <w:rPr>
        <w:rFonts w:cs="Times New Roman"/>
        <w:bCs/>
        <w:sz w:val="24"/>
        <w:szCs w:val="24"/>
        <w:highlight w:val="yellow"/>
      </w:rPr>
    </w:lvl>
  </w:abstractNum>
  <w:abstractNum w:abstractNumId="13" w15:restartNumberingAfterBreak="0">
    <w:nsid w:val="0000000F"/>
    <w:multiLevelType w:val="multilevel"/>
    <w:tmpl w:val="0000000F"/>
    <w:name w:val="WW8Num15"/>
    <w:lvl w:ilvl="0">
      <w:numFmt w:val="bullet"/>
      <w:lvlText w:val=""/>
      <w:lvlJc w:val="left"/>
      <w:pPr>
        <w:tabs>
          <w:tab w:val="num" w:pos="0"/>
        </w:tabs>
        <w:ind w:left="1429" w:hanging="360"/>
      </w:pPr>
      <w:rPr>
        <w:rFonts w:ascii="Symbol" w:hAnsi="Symbol" w:cs="Symbol" w:hint="default"/>
        <w:lang w:val="uk-UA"/>
      </w:rPr>
    </w:lvl>
    <w:lvl w:ilvl="1">
      <w:start w:va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Symbol" w:hAnsi="Symbol" w:cs="Symbol" w:hint="default"/>
        <w:lang w:val="uk-UA"/>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1440" w:hanging="360"/>
      </w:pPr>
      <w:rPr>
        <w:rFonts w:cs="Times New Roman"/>
        <w:color w:val="auto"/>
        <w:highlight w:val="yellow"/>
        <w:lang w:val="uk-UA"/>
      </w:rPr>
    </w:lvl>
    <w:lvl w:ilvl="1">
      <w:start w:val="1"/>
      <w:numFmt w:val="lowerLetter"/>
      <w:lvlText w:val="%2."/>
      <w:lvlJc w:val="left"/>
      <w:pPr>
        <w:tabs>
          <w:tab w:val="num" w:pos="0"/>
        </w:tabs>
        <w:ind w:left="2160" w:hanging="360"/>
      </w:pPr>
      <w:rPr>
        <w:rFonts w:cs="Times New Roman"/>
        <w:color w:val="auto"/>
        <w:highlight w:val="yellow"/>
        <w:lang w:val="uk-UA"/>
      </w:rPr>
    </w:lvl>
    <w:lvl w:ilvl="2">
      <w:start w:val="1"/>
      <w:numFmt w:val="lowerRoman"/>
      <w:lvlText w:val="%3."/>
      <w:lvlJc w:val="right"/>
      <w:pPr>
        <w:tabs>
          <w:tab w:val="num" w:pos="0"/>
        </w:tabs>
        <w:ind w:left="2880" w:hanging="180"/>
      </w:pPr>
      <w:rPr>
        <w:rFonts w:cs="Times New Roman"/>
        <w:color w:val="auto"/>
        <w:highlight w:val="yellow"/>
        <w:lang w:val="uk-UA"/>
      </w:rPr>
    </w:lvl>
    <w:lvl w:ilvl="3">
      <w:start w:val="1"/>
      <w:numFmt w:val="decimal"/>
      <w:lvlText w:val="%4)"/>
      <w:lvlJc w:val="left"/>
      <w:pPr>
        <w:tabs>
          <w:tab w:val="num" w:pos="0"/>
        </w:tabs>
        <w:ind w:left="3600" w:hanging="360"/>
      </w:pPr>
      <w:rPr>
        <w:rFonts w:cs="Times New Roman"/>
        <w:color w:val="auto"/>
        <w:highlight w:val="yellow"/>
        <w:lang w:val="uk-UA"/>
      </w:rPr>
    </w:lvl>
    <w:lvl w:ilvl="4">
      <w:start w:val="1"/>
      <w:numFmt w:val="lowerLetter"/>
      <w:lvlText w:val="%5."/>
      <w:lvlJc w:val="left"/>
      <w:pPr>
        <w:tabs>
          <w:tab w:val="num" w:pos="0"/>
        </w:tabs>
        <w:ind w:left="4320" w:hanging="360"/>
      </w:pPr>
      <w:rPr>
        <w:rFonts w:cs="Times New Roman"/>
        <w:color w:val="auto"/>
        <w:highlight w:val="yellow"/>
        <w:lang w:val="uk-UA"/>
      </w:rPr>
    </w:lvl>
    <w:lvl w:ilvl="5">
      <w:start w:val="1"/>
      <w:numFmt w:val="lowerRoman"/>
      <w:lvlText w:val="%6."/>
      <w:lvlJc w:val="right"/>
      <w:pPr>
        <w:tabs>
          <w:tab w:val="num" w:pos="0"/>
        </w:tabs>
        <w:ind w:left="5040" w:hanging="180"/>
      </w:pPr>
      <w:rPr>
        <w:rFonts w:cs="Times New Roman"/>
        <w:color w:val="auto"/>
        <w:highlight w:val="yellow"/>
        <w:lang w:val="uk-UA"/>
      </w:rPr>
    </w:lvl>
    <w:lvl w:ilvl="6">
      <w:start w:val="1"/>
      <w:numFmt w:val="decimal"/>
      <w:lvlText w:val="%7."/>
      <w:lvlJc w:val="left"/>
      <w:pPr>
        <w:tabs>
          <w:tab w:val="num" w:pos="0"/>
        </w:tabs>
        <w:ind w:left="5760" w:hanging="360"/>
      </w:pPr>
      <w:rPr>
        <w:rFonts w:cs="Times New Roman"/>
        <w:color w:val="auto"/>
        <w:highlight w:val="yellow"/>
        <w:lang w:val="uk-UA"/>
      </w:rPr>
    </w:lvl>
    <w:lvl w:ilvl="7">
      <w:start w:val="1"/>
      <w:numFmt w:val="lowerLetter"/>
      <w:lvlText w:val="%8."/>
      <w:lvlJc w:val="left"/>
      <w:pPr>
        <w:tabs>
          <w:tab w:val="num" w:pos="0"/>
        </w:tabs>
        <w:ind w:left="6480" w:hanging="360"/>
      </w:pPr>
      <w:rPr>
        <w:rFonts w:cs="Times New Roman"/>
        <w:color w:val="auto"/>
        <w:highlight w:val="yellow"/>
        <w:lang w:val="uk-UA"/>
      </w:rPr>
    </w:lvl>
    <w:lvl w:ilvl="8">
      <w:start w:val="1"/>
      <w:numFmt w:val="lowerRoman"/>
      <w:lvlText w:val="%9."/>
      <w:lvlJc w:val="right"/>
      <w:pPr>
        <w:tabs>
          <w:tab w:val="num" w:pos="0"/>
        </w:tabs>
        <w:ind w:left="7200" w:hanging="180"/>
      </w:pPr>
      <w:rPr>
        <w:rFonts w:cs="Times New Roman"/>
        <w:color w:val="auto"/>
        <w:highlight w:val="yellow"/>
        <w:lang w:val="uk-UA"/>
      </w:rPr>
    </w:lvl>
  </w:abstractNum>
  <w:abstractNum w:abstractNumId="15" w15:restartNumberingAfterBreak="0">
    <w:nsid w:val="00000011"/>
    <w:multiLevelType w:val="multilevel"/>
    <w:tmpl w:val="00000011"/>
    <w:name w:val="WW8Num17"/>
    <w:lvl w:ilvl="0">
      <w:start w:val="1"/>
      <w:numFmt w:val="decimal"/>
      <w:lvlText w:val="%1)"/>
      <w:lvlJc w:val="left"/>
      <w:pPr>
        <w:tabs>
          <w:tab w:val="num" w:pos="0"/>
        </w:tabs>
        <w:ind w:left="1428" w:hanging="360"/>
      </w:pPr>
      <w:rPr>
        <w:rFonts w:cs="Times New Roman"/>
        <w:highlight w:val="yellow"/>
        <w:lang w:val="uk-UA"/>
      </w:rPr>
    </w:lvl>
    <w:lvl w:ilvl="1">
      <w:start w:val="1"/>
      <w:numFmt w:val="lowerLetter"/>
      <w:lvlText w:val="%2."/>
      <w:lvlJc w:val="left"/>
      <w:pPr>
        <w:tabs>
          <w:tab w:val="num" w:pos="0"/>
        </w:tabs>
        <w:ind w:left="2148" w:hanging="360"/>
      </w:pPr>
      <w:rPr>
        <w:rFonts w:cs="Times New Roman"/>
        <w:highlight w:val="yellow"/>
        <w:lang w:val="uk-UA"/>
      </w:rPr>
    </w:lvl>
    <w:lvl w:ilvl="2">
      <w:start w:val="1"/>
      <w:numFmt w:val="lowerRoman"/>
      <w:lvlText w:val="%3."/>
      <w:lvlJc w:val="right"/>
      <w:pPr>
        <w:tabs>
          <w:tab w:val="num" w:pos="0"/>
        </w:tabs>
        <w:ind w:left="2868" w:hanging="180"/>
      </w:pPr>
      <w:rPr>
        <w:rFonts w:cs="Times New Roman"/>
        <w:highlight w:val="yellow"/>
        <w:lang w:val="uk-UA"/>
      </w:rPr>
    </w:lvl>
    <w:lvl w:ilvl="3">
      <w:start w:val="1"/>
      <w:numFmt w:val="decimal"/>
      <w:lvlText w:val="%4)"/>
      <w:lvlJc w:val="left"/>
      <w:pPr>
        <w:tabs>
          <w:tab w:val="num" w:pos="0"/>
        </w:tabs>
        <w:ind w:left="3588" w:hanging="360"/>
      </w:pPr>
      <w:rPr>
        <w:rFonts w:cs="Times New Roman"/>
        <w:highlight w:val="yellow"/>
        <w:lang w:val="uk-UA"/>
      </w:rPr>
    </w:lvl>
    <w:lvl w:ilvl="4">
      <w:start w:val="1"/>
      <w:numFmt w:val="lowerLetter"/>
      <w:lvlText w:val="%5."/>
      <w:lvlJc w:val="left"/>
      <w:pPr>
        <w:tabs>
          <w:tab w:val="num" w:pos="0"/>
        </w:tabs>
        <w:ind w:left="4308" w:hanging="360"/>
      </w:pPr>
      <w:rPr>
        <w:rFonts w:cs="Times New Roman"/>
        <w:highlight w:val="yellow"/>
        <w:lang w:val="uk-UA"/>
      </w:rPr>
    </w:lvl>
    <w:lvl w:ilvl="5">
      <w:start w:val="1"/>
      <w:numFmt w:val="lowerRoman"/>
      <w:lvlText w:val="%6."/>
      <w:lvlJc w:val="right"/>
      <w:pPr>
        <w:tabs>
          <w:tab w:val="num" w:pos="0"/>
        </w:tabs>
        <w:ind w:left="5028" w:hanging="180"/>
      </w:pPr>
      <w:rPr>
        <w:rFonts w:cs="Times New Roman"/>
        <w:highlight w:val="yellow"/>
        <w:lang w:val="uk-UA"/>
      </w:rPr>
    </w:lvl>
    <w:lvl w:ilvl="6">
      <w:start w:val="1"/>
      <w:numFmt w:val="decimal"/>
      <w:lvlText w:val="%7."/>
      <w:lvlJc w:val="left"/>
      <w:pPr>
        <w:tabs>
          <w:tab w:val="num" w:pos="0"/>
        </w:tabs>
        <w:ind w:left="5748" w:hanging="360"/>
      </w:pPr>
      <w:rPr>
        <w:rFonts w:cs="Times New Roman"/>
        <w:highlight w:val="yellow"/>
        <w:lang w:val="uk-UA"/>
      </w:rPr>
    </w:lvl>
    <w:lvl w:ilvl="7">
      <w:start w:val="1"/>
      <w:numFmt w:val="lowerLetter"/>
      <w:lvlText w:val="%8."/>
      <w:lvlJc w:val="left"/>
      <w:pPr>
        <w:tabs>
          <w:tab w:val="num" w:pos="0"/>
        </w:tabs>
        <w:ind w:left="6468" w:hanging="360"/>
      </w:pPr>
      <w:rPr>
        <w:rFonts w:cs="Times New Roman"/>
        <w:highlight w:val="yellow"/>
        <w:lang w:val="uk-UA"/>
      </w:rPr>
    </w:lvl>
    <w:lvl w:ilvl="8">
      <w:start w:val="1"/>
      <w:numFmt w:val="lowerRoman"/>
      <w:lvlText w:val="%9."/>
      <w:lvlJc w:val="right"/>
      <w:pPr>
        <w:tabs>
          <w:tab w:val="num" w:pos="0"/>
        </w:tabs>
        <w:ind w:left="7188" w:hanging="180"/>
      </w:pPr>
      <w:rPr>
        <w:rFonts w:cs="Times New Roman"/>
        <w:highlight w:val="yellow"/>
        <w:lang w:val="uk-UA"/>
      </w:rPr>
    </w:lvl>
  </w:abstractNum>
  <w:abstractNum w:abstractNumId="16" w15:restartNumberingAfterBreak="0">
    <w:nsid w:val="00000012"/>
    <w:multiLevelType w:val="singleLevel"/>
    <w:tmpl w:val="00000012"/>
    <w:name w:val="WW8Num18"/>
    <w:lvl w:ilvl="0">
      <w:numFmt w:val="bullet"/>
      <w:lvlText w:val=""/>
      <w:lvlJc w:val="left"/>
      <w:pPr>
        <w:tabs>
          <w:tab w:val="num" w:pos="0"/>
        </w:tabs>
        <w:ind w:left="1353" w:hanging="360"/>
      </w:pPr>
      <w:rPr>
        <w:rFonts w:ascii="Symbol" w:hAnsi="Symbol" w:cs="Symbol" w:hint="default"/>
        <w:sz w:val="24"/>
        <w:szCs w:val="24"/>
        <w:highlight w:val="yellow"/>
        <w:lang w:val="uk-UA" w:eastAsia="ru-RU"/>
      </w:rPr>
    </w:lvl>
  </w:abstractNum>
  <w:abstractNum w:abstractNumId="17" w15:restartNumberingAfterBreak="0">
    <w:nsid w:val="00000014"/>
    <w:multiLevelType w:val="multilevel"/>
    <w:tmpl w:val="00000014"/>
    <w:name w:val="WW8Num20"/>
    <w:lvl w:ilvl="0">
      <w:start w:val="1"/>
      <w:numFmt w:val="decimal"/>
      <w:lvlText w:val="%1)"/>
      <w:lvlJc w:val="left"/>
      <w:pPr>
        <w:tabs>
          <w:tab w:val="num" w:pos="0"/>
        </w:tabs>
        <w:ind w:left="720" w:hanging="360"/>
      </w:pPr>
      <w:rPr>
        <w:rFonts w:ascii="Times New Roman" w:hAnsi="Times New Roman" w:cs="Times New Roman"/>
        <w:sz w:val="24"/>
        <w:highlight w:val="yellow"/>
        <w:lang w:val="uk-UA" w:eastAsia="ru-RU"/>
      </w:rPr>
    </w:lvl>
    <w:lvl w:ilvl="1">
      <w:start w:val="1"/>
      <w:numFmt w:val="lowerLetter"/>
      <w:lvlText w:val="%2."/>
      <w:lvlJc w:val="left"/>
      <w:pPr>
        <w:tabs>
          <w:tab w:val="num" w:pos="0"/>
        </w:tabs>
        <w:ind w:left="1440" w:hanging="360"/>
      </w:pPr>
      <w:rPr>
        <w:rFonts w:ascii="Times New Roman" w:hAnsi="Times New Roman" w:cs="Times New Roman"/>
        <w:sz w:val="24"/>
        <w:highlight w:val="yellow"/>
        <w:lang w:val="uk-UA" w:eastAsia="ru-RU"/>
      </w:rPr>
    </w:lvl>
    <w:lvl w:ilvl="2">
      <w:start w:val="1"/>
      <w:numFmt w:val="lowerRoman"/>
      <w:lvlText w:val="%3."/>
      <w:lvlJc w:val="right"/>
      <w:pPr>
        <w:tabs>
          <w:tab w:val="num" w:pos="0"/>
        </w:tabs>
        <w:ind w:left="2160" w:hanging="180"/>
      </w:pPr>
      <w:rPr>
        <w:rFonts w:ascii="Times New Roman" w:hAnsi="Times New Roman" w:cs="Times New Roman"/>
        <w:sz w:val="24"/>
        <w:highlight w:val="yellow"/>
        <w:lang w:val="uk-UA" w:eastAsia="ru-RU"/>
      </w:rPr>
    </w:lvl>
    <w:lvl w:ilvl="3">
      <w:start w:val="1"/>
      <w:numFmt w:val="decimal"/>
      <w:lvlText w:val="%4)"/>
      <w:lvlJc w:val="left"/>
      <w:pPr>
        <w:tabs>
          <w:tab w:val="num" w:pos="0"/>
        </w:tabs>
        <w:ind w:left="2880" w:hanging="360"/>
      </w:pPr>
      <w:rPr>
        <w:rFonts w:ascii="Times New Roman" w:hAnsi="Times New Roman" w:cs="Times New Roman"/>
        <w:sz w:val="24"/>
        <w:highlight w:val="yellow"/>
        <w:lang w:val="uk-UA" w:eastAsia="ru-RU"/>
      </w:rPr>
    </w:lvl>
    <w:lvl w:ilvl="4">
      <w:start w:val="1"/>
      <w:numFmt w:val="lowerLetter"/>
      <w:lvlText w:val="%5."/>
      <w:lvlJc w:val="left"/>
      <w:pPr>
        <w:tabs>
          <w:tab w:val="num" w:pos="0"/>
        </w:tabs>
        <w:ind w:left="3600" w:hanging="360"/>
      </w:pPr>
      <w:rPr>
        <w:rFonts w:ascii="Times New Roman" w:hAnsi="Times New Roman" w:cs="Times New Roman"/>
        <w:sz w:val="24"/>
        <w:highlight w:val="yellow"/>
        <w:lang w:val="uk-UA" w:eastAsia="ru-RU"/>
      </w:rPr>
    </w:lvl>
    <w:lvl w:ilvl="5">
      <w:start w:val="1"/>
      <w:numFmt w:val="lowerRoman"/>
      <w:lvlText w:val="%6."/>
      <w:lvlJc w:val="right"/>
      <w:pPr>
        <w:tabs>
          <w:tab w:val="num" w:pos="0"/>
        </w:tabs>
        <w:ind w:left="4320" w:hanging="180"/>
      </w:pPr>
      <w:rPr>
        <w:rFonts w:ascii="Times New Roman" w:hAnsi="Times New Roman" w:cs="Times New Roman"/>
        <w:sz w:val="24"/>
        <w:highlight w:val="yellow"/>
        <w:lang w:val="uk-UA" w:eastAsia="ru-RU"/>
      </w:rPr>
    </w:lvl>
    <w:lvl w:ilvl="6">
      <w:start w:val="1"/>
      <w:numFmt w:val="decimal"/>
      <w:lvlText w:val="%7."/>
      <w:lvlJc w:val="left"/>
      <w:pPr>
        <w:tabs>
          <w:tab w:val="num" w:pos="0"/>
        </w:tabs>
        <w:ind w:left="5040" w:hanging="360"/>
      </w:pPr>
      <w:rPr>
        <w:rFonts w:ascii="Times New Roman" w:hAnsi="Times New Roman" w:cs="Times New Roman"/>
        <w:sz w:val="24"/>
        <w:highlight w:val="yellow"/>
        <w:lang w:val="uk-UA" w:eastAsia="ru-RU"/>
      </w:rPr>
    </w:lvl>
    <w:lvl w:ilvl="7">
      <w:start w:val="1"/>
      <w:numFmt w:val="lowerLetter"/>
      <w:lvlText w:val="%8."/>
      <w:lvlJc w:val="left"/>
      <w:pPr>
        <w:tabs>
          <w:tab w:val="num" w:pos="0"/>
        </w:tabs>
        <w:ind w:left="5760" w:hanging="360"/>
      </w:pPr>
      <w:rPr>
        <w:rFonts w:ascii="Times New Roman" w:hAnsi="Times New Roman" w:cs="Times New Roman"/>
        <w:sz w:val="24"/>
        <w:highlight w:val="yellow"/>
        <w:lang w:val="uk-UA" w:eastAsia="ru-RU"/>
      </w:rPr>
    </w:lvl>
    <w:lvl w:ilvl="8">
      <w:start w:val="1"/>
      <w:numFmt w:val="lowerRoman"/>
      <w:lvlText w:val="%9."/>
      <w:lvlJc w:val="right"/>
      <w:pPr>
        <w:tabs>
          <w:tab w:val="num" w:pos="0"/>
        </w:tabs>
        <w:ind w:left="6480" w:hanging="180"/>
      </w:pPr>
      <w:rPr>
        <w:rFonts w:ascii="Times New Roman" w:hAnsi="Times New Roman" w:cs="Times New Roman"/>
        <w:sz w:val="24"/>
        <w:highlight w:val="yellow"/>
        <w:lang w:val="uk-UA" w:eastAsia="ru-RU"/>
      </w:rPr>
    </w:lvl>
  </w:abstractNum>
  <w:abstractNum w:abstractNumId="18" w15:restartNumberingAfterBreak="0">
    <w:nsid w:val="00000015"/>
    <w:multiLevelType w:val="multilevel"/>
    <w:tmpl w:val="00000015"/>
    <w:name w:val="WW8Num21"/>
    <w:lvl w:ilvl="0">
      <w:numFmt w:val="bullet"/>
      <w:lvlText w:val=""/>
      <w:lvlJc w:val="left"/>
      <w:pPr>
        <w:tabs>
          <w:tab w:val="num" w:pos="0"/>
        </w:tabs>
        <w:ind w:left="1429" w:hanging="360"/>
      </w:pPr>
      <w:rPr>
        <w:rFonts w:ascii="Symbol" w:hAnsi="Symbol" w:cs="Symbol" w:hint="default"/>
        <w:highlight w:val="yellow"/>
        <w:lang w:val="uk-UA"/>
      </w:rPr>
    </w:lvl>
    <w:lvl w:ilvl="1">
      <w:start w:va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Symbol" w:hAnsi="Symbol" w:cs="Symbol" w:hint="default"/>
        <w:highlight w:val="yellow"/>
        <w:lang w:val="uk-UA"/>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00000016"/>
    <w:multiLevelType w:val="singleLevel"/>
    <w:tmpl w:val="00000016"/>
    <w:name w:val="WW8Num22"/>
    <w:lvl w:ilvl="0">
      <w:start w:val="1"/>
      <w:numFmt w:val="decimal"/>
      <w:lvlText w:val="%1)"/>
      <w:lvlJc w:val="left"/>
      <w:pPr>
        <w:tabs>
          <w:tab w:val="num" w:pos="0"/>
        </w:tabs>
        <w:ind w:left="3588" w:hanging="360"/>
      </w:pPr>
      <w:rPr>
        <w:rFonts w:cs="Times New Roman"/>
        <w:highlight w:val="yellow"/>
        <w:lang w:val="uk-UA"/>
      </w:rPr>
    </w:lvl>
  </w:abstractNum>
  <w:abstractNum w:abstractNumId="20" w15:restartNumberingAfterBreak="0">
    <w:nsid w:val="00000017"/>
    <w:multiLevelType w:val="multilevel"/>
    <w:tmpl w:val="00000017"/>
    <w:name w:val="WW8Num23"/>
    <w:lvl w:ilvl="0">
      <w:numFmt w:val="bullet"/>
      <w:lvlText w:val=""/>
      <w:lvlJc w:val="left"/>
      <w:pPr>
        <w:tabs>
          <w:tab w:val="num" w:pos="0"/>
        </w:tabs>
        <w:ind w:left="1429" w:hanging="360"/>
      </w:pPr>
      <w:rPr>
        <w:rFonts w:ascii="Symbol" w:hAnsi="Symbol" w:cs="Symbol" w:hint="default"/>
        <w:color w:val="auto"/>
        <w:sz w:val="24"/>
        <w:szCs w:val="24"/>
        <w:highlight w:val="yellow"/>
      </w:rPr>
    </w:lvl>
    <w:lvl w:ilvl="1">
      <w:start w:va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Symbol" w:hAnsi="Symbol" w:cs="Symbol" w:hint="default"/>
        <w:color w:val="auto"/>
        <w:sz w:val="24"/>
        <w:szCs w:val="24"/>
        <w:highlight w:val="yellow"/>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00000018"/>
    <w:multiLevelType w:val="singleLevel"/>
    <w:tmpl w:val="00000018"/>
    <w:name w:val="WW8Num24"/>
    <w:lvl w:ilvl="0">
      <w:start w:val="1"/>
      <w:numFmt w:val="decimal"/>
      <w:lvlText w:val="%1)"/>
      <w:lvlJc w:val="left"/>
      <w:pPr>
        <w:tabs>
          <w:tab w:val="num" w:pos="0"/>
        </w:tabs>
        <w:ind w:left="1429" w:hanging="360"/>
      </w:pPr>
      <w:rPr>
        <w:rFonts w:cs="Times New Roman"/>
        <w:color w:val="auto"/>
        <w:sz w:val="24"/>
        <w:szCs w:val="24"/>
        <w:highlight w:val="yellow"/>
        <w:lang w:val="uk-UA"/>
      </w:rPr>
    </w:lvl>
  </w:abstractNum>
  <w:abstractNum w:abstractNumId="22"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Times New Roman" w:hAnsi="Times New Roman" w:cs="Times New Roman"/>
        <w:bCs/>
        <w:sz w:val="24"/>
        <w:szCs w:val="24"/>
        <w:highlight w:val="yellow"/>
        <w:lang w:val="uk-UA" w:eastAsia="ru-RU"/>
      </w:rPr>
    </w:lvl>
  </w:abstractNum>
  <w:abstractNum w:abstractNumId="23" w15:restartNumberingAfterBreak="0">
    <w:nsid w:val="0000001A"/>
    <w:multiLevelType w:val="singleLevel"/>
    <w:tmpl w:val="0000001A"/>
    <w:name w:val="WW8Num26"/>
    <w:lvl w:ilvl="0">
      <w:start w:val="1"/>
      <w:numFmt w:val="decimal"/>
      <w:lvlText w:val="%1)"/>
      <w:lvlJc w:val="left"/>
      <w:pPr>
        <w:tabs>
          <w:tab w:val="num" w:pos="0"/>
        </w:tabs>
        <w:ind w:left="720" w:hanging="360"/>
      </w:pPr>
      <w:rPr>
        <w:rFonts w:cs="Times New Roman"/>
        <w:highlight w:val="yellow"/>
        <w:lang w:val="uk-UA"/>
      </w:rPr>
    </w:lvl>
  </w:abstractNum>
  <w:abstractNum w:abstractNumId="24" w15:restartNumberingAfterBreak="0">
    <w:nsid w:val="0000001B"/>
    <w:multiLevelType w:val="singleLevel"/>
    <w:tmpl w:val="0000001B"/>
    <w:name w:val="WW8Num27"/>
    <w:lvl w:ilvl="0">
      <w:numFmt w:val="bullet"/>
      <w:lvlText w:val=""/>
      <w:lvlJc w:val="left"/>
      <w:pPr>
        <w:tabs>
          <w:tab w:val="num" w:pos="0"/>
        </w:tabs>
        <w:ind w:left="1069" w:hanging="360"/>
      </w:pPr>
      <w:rPr>
        <w:rFonts w:ascii="Symbol" w:hAnsi="Symbol" w:cs="Symbol" w:hint="default"/>
        <w:szCs w:val="22"/>
        <w:highlight w:val="yellow"/>
        <w:lang w:val="uk-UA"/>
      </w:rPr>
    </w:lvl>
  </w:abstractNum>
  <w:abstractNum w:abstractNumId="25" w15:restartNumberingAfterBreak="0">
    <w:nsid w:val="0000001C"/>
    <w:multiLevelType w:val="singleLevel"/>
    <w:tmpl w:val="0000001C"/>
    <w:name w:val="WW8Num28"/>
    <w:lvl w:ilvl="0">
      <w:start w:val="1"/>
      <w:numFmt w:val="decimal"/>
      <w:lvlText w:val="%1)"/>
      <w:lvlJc w:val="left"/>
      <w:pPr>
        <w:tabs>
          <w:tab w:val="num" w:pos="0"/>
        </w:tabs>
        <w:ind w:left="3588" w:hanging="360"/>
      </w:pPr>
      <w:rPr>
        <w:rFonts w:cs="Times New Roman"/>
        <w:b w:val="0"/>
        <w:color w:val="auto"/>
        <w:szCs w:val="22"/>
        <w:highlight w:val="yellow"/>
        <w:lang w:val="uk-UA"/>
      </w:rPr>
    </w:lvl>
  </w:abstractNum>
  <w:abstractNum w:abstractNumId="26" w15:restartNumberingAfterBreak="0">
    <w:nsid w:val="0000001E"/>
    <w:multiLevelType w:val="singleLevel"/>
    <w:tmpl w:val="0000001E"/>
    <w:name w:val="WW8Num30"/>
    <w:lvl w:ilvl="0">
      <w:start w:val="1"/>
      <w:numFmt w:val="decimal"/>
      <w:lvlText w:val="%1)"/>
      <w:lvlJc w:val="left"/>
      <w:pPr>
        <w:tabs>
          <w:tab w:val="num" w:pos="0"/>
        </w:tabs>
        <w:ind w:left="1287" w:hanging="360"/>
      </w:pPr>
      <w:rPr>
        <w:rFonts w:cs="Times New Roman" w:hint="default"/>
        <w:b w:val="0"/>
        <w:color w:val="auto"/>
        <w:highlight w:val="yellow"/>
        <w:lang w:val="uk-UA"/>
      </w:rPr>
    </w:lvl>
  </w:abstractNum>
  <w:abstractNum w:abstractNumId="27" w15:restartNumberingAfterBreak="0">
    <w:nsid w:val="0000001F"/>
    <w:multiLevelType w:val="singleLevel"/>
    <w:tmpl w:val="0000001F"/>
    <w:name w:val="WW8Num31"/>
    <w:lvl w:ilvl="0">
      <w:start w:val="1"/>
      <w:numFmt w:val="decimal"/>
      <w:lvlText w:val="%1)"/>
      <w:lvlJc w:val="left"/>
      <w:pPr>
        <w:tabs>
          <w:tab w:val="num" w:pos="1211"/>
        </w:tabs>
        <w:ind w:left="1211" w:hanging="360"/>
      </w:pPr>
      <w:rPr>
        <w:rFonts w:cs="Times New Roman" w:hint="default"/>
        <w:color w:val="auto"/>
        <w:sz w:val="24"/>
        <w:szCs w:val="24"/>
        <w:highlight w:val="yellow"/>
      </w:rPr>
    </w:lvl>
  </w:abstractNum>
  <w:abstractNum w:abstractNumId="28" w15:restartNumberingAfterBreak="0">
    <w:nsid w:val="00000020"/>
    <w:multiLevelType w:val="multilevel"/>
    <w:tmpl w:val="00000020"/>
    <w:name w:val="WW8Num32"/>
    <w:lvl w:ilvl="0">
      <w:start w:val="1"/>
      <w:numFmt w:val="decimal"/>
      <w:lvlText w:val="%1)"/>
      <w:lvlJc w:val="left"/>
      <w:pPr>
        <w:tabs>
          <w:tab w:val="num" w:pos="631"/>
        </w:tabs>
        <w:ind w:left="631" w:hanging="360"/>
      </w:pPr>
    </w:lvl>
    <w:lvl w:ilvl="1">
      <w:start w:val="1"/>
      <w:numFmt w:val="bullet"/>
      <w:lvlText w:val="◦"/>
      <w:lvlJc w:val="left"/>
      <w:pPr>
        <w:tabs>
          <w:tab w:val="num" w:pos="991"/>
        </w:tabs>
        <w:ind w:left="991" w:hanging="360"/>
      </w:pPr>
      <w:rPr>
        <w:rFonts w:ascii="OpenSymbol" w:hAnsi="OpenSymbol" w:cs="OpenSymbol"/>
      </w:rPr>
    </w:lvl>
    <w:lvl w:ilvl="2">
      <w:start w:val="1"/>
      <w:numFmt w:val="bullet"/>
      <w:lvlText w:val="▪"/>
      <w:lvlJc w:val="left"/>
      <w:pPr>
        <w:tabs>
          <w:tab w:val="num" w:pos="1351"/>
        </w:tabs>
        <w:ind w:left="1351" w:hanging="360"/>
      </w:pPr>
      <w:rPr>
        <w:rFonts w:ascii="OpenSymbol" w:hAnsi="OpenSymbol" w:cs="OpenSymbol"/>
      </w:rPr>
    </w:lvl>
    <w:lvl w:ilvl="3">
      <w:start w:val="1"/>
      <w:numFmt w:val="bullet"/>
      <w:lvlText w:val=""/>
      <w:lvlJc w:val="left"/>
      <w:pPr>
        <w:tabs>
          <w:tab w:val="num" w:pos="1711"/>
        </w:tabs>
        <w:ind w:left="1711" w:hanging="360"/>
      </w:pPr>
      <w:rPr>
        <w:rFonts w:ascii="Symbol" w:hAnsi="Symbol" w:cs="OpenSymbol"/>
      </w:rPr>
    </w:lvl>
    <w:lvl w:ilvl="4">
      <w:start w:val="1"/>
      <w:numFmt w:val="bullet"/>
      <w:lvlText w:val="◦"/>
      <w:lvlJc w:val="left"/>
      <w:pPr>
        <w:tabs>
          <w:tab w:val="num" w:pos="2071"/>
        </w:tabs>
        <w:ind w:left="2071" w:hanging="360"/>
      </w:pPr>
      <w:rPr>
        <w:rFonts w:ascii="OpenSymbol" w:hAnsi="OpenSymbol" w:cs="OpenSymbol"/>
      </w:rPr>
    </w:lvl>
    <w:lvl w:ilvl="5">
      <w:start w:val="1"/>
      <w:numFmt w:val="bullet"/>
      <w:lvlText w:val="▪"/>
      <w:lvlJc w:val="left"/>
      <w:pPr>
        <w:tabs>
          <w:tab w:val="num" w:pos="2431"/>
        </w:tabs>
        <w:ind w:left="2431" w:hanging="360"/>
      </w:pPr>
      <w:rPr>
        <w:rFonts w:ascii="OpenSymbol" w:hAnsi="OpenSymbol" w:cs="OpenSymbol"/>
      </w:rPr>
    </w:lvl>
    <w:lvl w:ilvl="6">
      <w:start w:val="1"/>
      <w:numFmt w:val="bullet"/>
      <w:lvlText w:val=""/>
      <w:lvlJc w:val="left"/>
      <w:pPr>
        <w:tabs>
          <w:tab w:val="num" w:pos="2791"/>
        </w:tabs>
        <w:ind w:left="2791" w:hanging="360"/>
      </w:pPr>
      <w:rPr>
        <w:rFonts w:ascii="Symbol" w:hAnsi="Symbol" w:cs="OpenSymbol"/>
      </w:rPr>
    </w:lvl>
    <w:lvl w:ilvl="7">
      <w:start w:val="1"/>
      <w:numFmt w:val="bullet"/>
      <w:lvlText w:val="◦"/>
      <w:lvlJc w:val="left"/>
      <w:pPr>
        <w:tabs>
          <w:tab w:val="num" w:pos="3151"/>
        </w:tabs>
        <w:ind w:left="3151" w:hanging="360"/>
      </w:pPr>
      <w:rPr>
        <w:rFonts w:ascii="OpenSymbol" w:hAnsi="OpenSymbol" w:cs="OpenSymbol"/>
      </w:rPr>
    </w:lvl>
    <w:lvl w:ilvl="8">
      <w:start w:val="1"/>
      <w:numFmt w:val="bullet"/>
      <w:lvlText w:val="▪"/>
      <w:lvlJc w:val="left"/>
      <w:pPr>
        <w:tabs>
          <w:tab w:val="num" w:pos="3511"/>
        </w:tabs>
        <w:ind w:left="3511" w:hanging="360"/>
      </w:pPr>
      <w:rPr>
        <w:rFonts w:ascii="OpenSymbol" w:hAnsi="OpenSymbol" w:cs="OpenSymbol"/>
      </w:rPr>
    </w:lvl>
  </w:abstractNum>
  <w:abstractNum w:abstractNumId="29" w15:restartNumberingAfterBreak="0">
    <w:nsid w:val="00000021"/>
    <w:multiLevelType w:val="multilevel"/>
    <w:tmpl w:val="E0FE34C0"/>
    <w:name w:val="WW8Num33"/>
    <w:lvl w:ilvl="0">
      <w:start w:val="1"/>
      <w:numFmt w:val="decimal"/>
      <w:lvlText w:val="%1."/>
      <w:lvlJc w:val="left"/>
      <w:pPr>
        <w:tabs>
          <w:tab w:val="num" w:pos="0"/>
        </w:tabs>
        <w:ind w:left="1429" w:hanging="360"/>
      </w:pPr>
      <w:rPr>
        <w:rFonts w:cs="Times New Roman"/>
        <w:bCs/>
        <w:highlight w:val="yellow"/>
      </w:rPr>
    </w:lvl>
    <w:lvl w:ilvl="1">
      <w:start w:val="1"/>
      <w:numFmt w:val="decimal"/>
      <w:lvlText w:val="%2."/>
      <w:lvlJc w:val="left"/>
      <w:pPr>
        <w:tabs>
          <w:tab w:val="num" w:pos="0"/>
        </w:tabs>
        <w:ind w:left="2149" w:hanging="360"/>
      </w:pPr>
      <w:rPr>
        <w:rFonts w:cs="Times New Roman"/>
        <w:b/>
        <w:color w:val="FF0000"/>
        <w:szCs w:val="22"/>
        <w:highlight w:val="yellow"/>
        <w:lang w:val="uk-UA"/>
      </w:rPr>
    </w:lvl>
    <w:lvl w:ilvl="2">
      <w:start w:val="2"/>
      <w:numFmt w:val="bullet"/>
      <w:lvlText w:val="-"/>
      <w:lvlJc w:val="left"/>
      <w:pPr>
        <w:tabs>
          <w:tab w:val="num" w:pos="284"/>
        </w:tabs>
        <w:ind w:left="3559" w:hanging="870"/>
      </w:pPr>
      <w:rPr>
        <w:rFonts w:ascii="Times New Roman" w:hAnsi="Times New Roman" w:cs="Times New Roman" w:hint="default"/>
      </w:rPr>
    </w:lvl>
    <w:lvl w:ilvl="3">
      <w:start w:val="1"/>
      <w:numFmt w:val="decimal"/>
      <w:lvlText w:val="%4)"/>
      <w:lvlJc w:val="left"/>
      <w:pPr>
        <w:tabs>
          <w:tab w:val="num" w:pos="0"/>
        </w:tabs>
        <w:ind w:left="4339" w:hanging="1110"/>
      </w:pPr>
      <w:rPr>
        <w:rFonts w:ascii="Times New Roman" w:eastAsia="Times New Roman" w:hAnsi="Times New Roman" w:cs="Times New Roman" w:hint="default"/>
        <w:sz w:val="24"/>
        <w:szCs w:val="24"/>
      </w:rPr>
    </w:lvl>
    <w:lvl w:ilvl="4">
      <w:start w:val="1"/>
      <w:numFmt w:val="lowerLetter"/>
      <w:lvlText w:val="%5."/>
      <w:lvlJc w:val="left"/>
      <w:pPr>
        <w:tabs>
          <w:tab w:val="num" w:pos="0"/>
        </w:tabs>
        <w:ind w:left="4309" w:hanging="360"/>
      </w:pPr>
      <w:rPr>
        <w:rFonts w:cs="Times New Roman"/>
        <w:bCs/>
        <w:highlight w:val="yellow"/>
      </w:rPr>
    </w:lvl>
    <w:lvl w:ilvl="5">
      <w:start w:val="1"/>
      <w:numFmt w:val="lowerRoman"/>
      <w:lvlText w:val="%6."/>
      <w:lvlJc w:val="right"/>
      <w:pPr>
        <w:tabs>
          <w:tab w:val="num" w:pos="0"/>
        </w:tabs>
        <w:ind w:left="5029" w:hanging="180"/>
      </w:pPr>
      <w:rPr>
        <w:rFonts w:cs="Times New Roman"/>
        <w:bCs/>
        <w:highlight w:val="yellow"/>
      </w:rPr>
    </w:lvl>
    <w:lvl w:ilvl="6">
      <w:start w:val="1"/>
      <w:numFmt w:val="decimal"/>
      <w:lvlText w:val="%7."/>
      <w:lvlJc w:val="left"/>
      <w:pPr>
        <w:tabs>
          <w:tab w:val="num" w:pos="0"/>
        </w:tabs>
        <w:ind w:left="5749" w:hanging="360"/>
      </w:pPr>
      <w:rPr>
        <w:rFonts w:cs="Times New Roman"/>
        <w:bCs/>
        <w:highlight w:val="yellow"/>
      </w:rPr>
    </w:lvl>
    <w:lvl w:ilvl="7">
      <w:start w:val="1"/>
      <w:numFmt w:val="lowerLetter"/>
      <w:lvlText w:val="%8."/>
      <w:lvlJc w:val="left"/>
      <w:pPr>
        <w:tabs>
          <w:tab w:val="num" w:pos="0"/>
        </w:tabs>
        <w:ind w:left="6469" w:hanging="360"/>
      </w:pPr>
      <w:rPr>
        <w:rFonts w:cs="Times New Roman"/>
        <w:bCs/>
        <w:highlight w:val="yellow"/>
      </w:rPr>
    </w:lvl>
    <w:lvl w:ilvl="8">
      <w:start w:val="1"/>
      <w:numFmt w:val="lowerRoman"/>
      <w:lvlText w:val="%9."/>
      <w:lvlJc w:val="right"/>
      <w:pPr>
        <w:tabs>
          <w:tab w:val="num" w:pos="0"/>
        </w:tabs>
        <w:ind w:left="7189" w:hanging="180"/>
      </w:pPr>
      <w:rPr>
        <w:rFonts w:cs="Times New Roman"/>
        <w:bCs/>
        <w:highlight w:val="yellow"/>
      </w:rPr>
    </w:lvl>
  </w:abstractNum>
  <w:abstractNum w:abstractNumId="30" w15:restartNumberingAfterBreak="0">
    <w:nsid w:val="020A75C3"/>
    <w:multiLevelType w:val="hybridMultilevel"/>
    <w:tmpl w:val="627469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A1561246">
      <w:start w:val="1"/>
      <w:numFmt w:val="decimal"/>
      <w:lvlText w:val="%4)"/>
      <w:lvlJc w:val="left"/>
      <w:pPr>
        <w:ind w:left="2880" w:hanging="360"/>
      </w:pPr>
      <w:rPr>
        <w:rFonts w:ascii="Times New Roman" w:hAnsi="Times New Roman" w:cs="Times New Roman" w:hint="default"/>
        <w:sz w:val="24"/>
        <w:szCs w:val="24"/>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2605E7C"/>
    <w:multiLevelType w:val="hybridMultilevel"/>
    <w:tmpl w:val="24FA01D4"/>
    <w:lvl w:ilvl="0" w:tplc="92A89F1A">
      <w:start w:val="1"/>
      <w:numFmt w:val="bullet"/>
      <w:lvlText w:val="₋"/>
      <w:lvlJc w:val="left"/>
      <w:pPr>
        <w:ind w:left="1353" w:hanging="360"/>
      </w:pPr>
      <w:rPr>
        <w:rFonts w:ascii="Times New Roman" w:hAnsi="Times New Roman" w:cs="Times New Roman" w:hint="default"/>
      </w:rPr>
    </w:lvl>
    <w:lvl w:ilvl="1" w:tplc="2D2EC0BE" w:tentative="1">
      <w:start w:val="1"/>
      <w:numFmt w:val="bullet"/>
      <w:lvlText w:val="o"/>
      <w:lvlJc w:val="left"/>
      <w:pPr>
        <w:ind w:left="2073" w:hanging="360"/>
      </w:pPr>
      <w:rPr>
        <w:rFonts w:ascii="Courier New" w:hAnsi="Courier New" w:cs="Courier New" w:hint="default"/>
      </w:rPr>
    </w:lvl>
    <w:lvl w:ilvl="2" w:tplc="E160CC40" w:tentative="1">
      <w:start w:val="1"/>
      <w:numFmt w:val="bullet"/>
      <w:lvlText w:val=""/>
      <w:lvlJc w:val="left"/>
      <w:pPr>
        <w:ind w:left="2793" w:hanging="360"/>
      </w:pPr>
      <w:rPr>
        <w:rFonts w:ascii="Wingdings" w:hAnsi="Wingdings" w:hint="default"/>
      </w:rPr>
    </w:lvl>
    <w:lvl w:ilvl="3" w:tplc="5C2A520C" w:tentative="1">
      <w:start w:val="1"/>
      <w:numFmt w:val="bullet"/>
      <w:lvlText w:val=""/>
      <w:lvlJc w:val="left"/>
      <w:pPr>
        <w:ind w:left="3513" w:hanging="360"/>
      </w:pPr>
      <w:rPr>
        <w:rFonts w:ascii="Symbol" w:hAnsi="Symbol" w:hint="default"/>
      </w:rPr>
    </w:lvl>
    <w:lvl w:ilvl="4" w:tplc="226E3FF2" w:tentative="1">
      <w:start w:val="1"/>
      <w:numFmt w:val="bullet"/>
      <w:lvlText w:val="o"/>
      <w:lvlJc w:val="left"/>
      <w:pPr>
        <w:ind w:left="4233" w:hanging="360"/>
      </w:pPr>
      <w:rPr>
        <w:rFonts w:ascii="Courier New" w:hAnsi="Courier New" w:cs="Courier New" w:hint="default"/>
      </w:rPr>
    </w:lvl>
    <w:lvl w:ilvl="5" w:tplc="7758F26E" w:tentative="1">
      <w:start w:val="1"/>
      <w:numFmt w:val="bullet"/>
      <w:lvlText w:val=""/>
      <w:lvlJc w:val="left"/>
      <w:pPr>
        <w:ind w:left="4953" w:hanging="360"/>
      </w:pPr>
      <w:rPr>
        <w:rFonts w:ascii="Wingdings" w:hAnsi="Wingdings" w:hint="default"/>
      </w:rPr>
    </w:lvl>
    <w:lvl w:ilvl="6" w:tplc="1CD2F368" w:tentative="1">
      <w:start w:val="1"/>
      <w:numFmt w:val="bullet"/>
      <w:lvlText w:val=""/>
      <w:lvlJc w:val="left"/>
      <w:pPr>
        <w:ind w:left="5673" w:hanging="360"/>
      </w:pPr>
      <w:rPr>
        <w:rFonts w:ascii="Symbol" w:hAnsi="Symbol" w:hint="default"/>
      </w:rPr>
    </w:lvl>
    <w:lvl w:ilvl="7" w:tplc="6CC2BA96" w:tentative="1">
      <w:start w:val="1"/>
      <w:numFmt w:val="bullet"/>
      <w:lvlText w:val="o"/>
      <w:lvlJc w:val="left"/>
      <w:pPr>
        <w:ind w:left="6393" w:hanging="360"/>
      </w:pPr>
      <w:rPr>
        <w:rFonts w:ascii="Courier New" w:hAnsi="Courier New" w:cs="Courier New" w:hint="default"/>
      </w:rPr>
    </w:lvl>
    <w:lvl w:ilvl="8" w:tplc="8962E188" w:tentative="1">
      <w:start w:val="1"/>
      <w:numFmt w:val="bullet"/>
      <w:lvlText w:val=""/>
      <w:lvlJc w:val="left"/>
      <w:pPr>
        <w:ind w:left="7113" w:hanging="360"/>
      </w:pPr>
      <w:rPr>
        <w:rFonts w:ascii="Wingdings" w:hAnsi="Wingdings" w:hint="default"/>
      </w:rPr>
    </w:lvl>
  </w:abstractNum>
  <w:abstractNum w:abstractNumId="32" w15:restartNumberingAfterBreak="0">
    <w:nsid w:val="03B556F4"/>
    <w:multiLevelType w:val="hybridMultilevel"/>
    <w:tmpl w:val="A740B8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E37CB2CE">
      <w:start w:val="1"/>
      <w:numFmt w:val="decimal"/>
      <w:lvlText w:val="%3)"/>
      <w:lvlJc w:val="left"/>
      <w:pPr>
        <w:ind w:left="2727" w:hanging="180"/>
      </w:pPr>
      <w:rPr>
        <w:rFonts w:ascii="Times New Roman" w:hAnsi="Times New Roman" w:cs="Times New Roman" w:hint="default"/>
        <w:sz w:val="24"/>
        <w:szCs w:val="24"/>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03D4086A"/>
    <w:multiLevelType w:val="hybridMultilevel"/>
    <w:tmpl w:val="2DC8A006"/>
    <w:lvl w:ilvl="0" w:tplc="85E2D978">
      <w:start w:val="1"/>
      <w:numFmt w:val="decimal"/>
      <w:lvlText w:val="%1)"/>
      <w:lvlJc w:val="left"/>
      <w:pPr>
        <w:ind w:left="1571" w:hanging="360"/>
      </w:pPr>
      <w:rPr>
        <w:color w:val="auto"/>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15:restartNumberingAfterBreak="0">
    <w:nsid w:val="04D0540C"/>
    <w:multiLevelType w:val="hybridMultilevel"/>
    <w:tmpl w:val="5442B7D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07A62794"/>
    <w:multiLevelType w:val="hybridMultilevel"/>
    <w:tmpl w:val="06D0CEAA"/>
    <w:lvl w:ilvl="0" w:tplc="962C881C">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6" w15:restartNumberingAfterBreak="0">
    <w:nsid w:val="09931002"/>
    <w:multiLevelType w:val="hybridMultilevel"/>
    <w:tmpl w:val="20B07840"/>
    <w:lvl w:ilvl="0" w:tplc="B9BAC000">
      <w:start w:val="1"/>
      <w:numFmt w:val="decimal"/>
      <w:lvlText w:val="%1)"/>
      <w:lvlJc w:val="left"/>
      <w:pPr>
        <w:ind w:left="2007" w:hanging="360"/>
      </w:pPr>
      <w:rPr>
        <w:color w:val="auto"/>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7" w15:restartNumberingAfterBreak="0">
    <w:nsid w:val="0ACB47CC"/>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38" w15:restartNumberingAfterBreak="0">
    <w:nsid w:val="10E85533"/>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39" w15:restartNumberingAfterBreak="0">
    <w:nsid w:val="11AA6A87"/>
    <w:multiLevelType w:val="hybridMultilevel"/>
    <w:tmpl w:val="338CF214"/>
    <w:lvl w:ilvl="0" w:tplc="04190011">
      <w:start w:val="1"/>
      <w:numFmt w:val="decimal"/>
      <w:lvlText w:val="%1)"/>
      <w:lvlJc w:val="left"/>
      <w:pPr>
        <w:ind w:left="1570" w:hanging="360"/>
      </w:pPr>
    </w:lvl>
    <w:lvl w:ilvl="1" w:tplc="04190019" w:tentative="1">
      <w:start w:val="1"/>
      <w:numFmt w:val="lowerLetter"/>
      <w:lvlText w:val="%2."/>
      <w:lvlJc w:val="left"/>
      <w:pPr>
        <w:ind w:left="2290" w:hanging="360"/>
      </w:pPr>
    </w:lvl>
    <w:lvl w:ilvl="2" w:tplc="04190011">
      <w:start w:val="1"/>
      <w:numFmt w:val="decimal"/>
      <w:lvlText w:val="%3)"/>
      <w:lvlJc w:val="lef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40" w15:restartNumberingAfterBreak="0">
    <w:nsid w:val="137A62FB"/>
    <w:multiLevelType w:val="hybridMultilevel"/>
    <w:tmpl w:val="95E617F0"/>
    <w:lvl w:ilvl="0" w:tplc="3A761998">
      <w:start w:val="1"/>
      <w:numFmt w:val="russianLower"/>
      <w:lvlText w:val="%1)"/>
      <w:lvlJc w:val="left"/>
      <w:pPr>
        <w:ind w:left="1890" w:hanging="360"/>
      </w:pPr>
      <w:rPr>
        <w:rFonts w:hint="default"/>
      </w:rPr>
    </w:lvl>
    <w:lvl w:ilvl="1" w:tplc="04190019" w:tentative="1">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41" w15:restartNumberingAfterBreak="0">
    <w:nsid w:val="13DC17EC"/>
    <w:multiLevelType w:val="hybridMultilevel"/>
    <w:tmpl w:val="79C03EB2"/>
    <w:lvl w:ilvl="0" w:tplc="C66C9B58">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67404E7"/>
    <w:multiLevelType w:val="hybridMultilevel"/>
    <w:tmpl w:val="9D64B390"/>
    <w:lvl w:ilvl="0" w:tplc="962C881C">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18DB4875"/>
    <w:multiLevelType w:val="hybridMultilevel"/>
    <w:tmpl w:val="ED9C1608"/>
    <w:lvl w:ilvl="0" w:tplc="4978DB4C">
      <w:start w:val="1"/>
      <w:numFmt w:val="decimal"/>
      <w:lvlText w:val="%1."/>
      <w:lvlJc w:val="left"/>
      <w:pPr>
        <w:ind w:left="3338" w:hanging="360"/>
      </w:pPr>
      <w:rPr>
        <w:rFonts w:ascii="Times New Roman" w:hAnsi="Times New Roman" w:cs="Times New Roman" w:hint="default"/>
        <w:b w:val="0"/>
        <w:color w:val="auto"/>
        <w:sz w:val="24"/>
        <w:szCs w:val="24"/>
      </w:rPr>
    </w:lvl>
    <w:lvl w:ilvl="1" w:tplc="437687A2">
      <w:start w:val="1"/>
      <w:numFmt w:val="bullet"/>
      <w:lvlText w:val=""/>
      <w:lvlJc w:val="left"/>
      <w:pPr>
        <w:ind w:left="1440" w:hanging="360"/>
      </w:pPr>
      <w:rPr>
        <w:rFonts w:ascii="Symbol" w:hAnsi="Symbol" w:hint="default"/>
      </w:rPr>
    </w:lvl>
    <w:lvl w:ilvl="2" w:tplc="096E450E">
      <w:start w:val="1"/>
      <w:numFmt w:val="decimal"/>
      <w:lvlText w:val="%3)"/>
      <w:lvlJc w:val="left"/>
      <w:pPr>
        <w:ind w:left="2340" w:hanging="360"/>
      </w:pPr>
      <w:rPr>
        <w:rFonts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F81403C"/>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45" w15:restartNumberingAfterBreak="0">
    <w:nsid w:val="20482D71"/>
    <w:multiLevelType w:val="hybridMultilevel"/>
    <w:tmpl w:val="F0940704"/>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6" w15:restartNumberingAfterBreak="0">
    <w:nsid w:val="20906481"/>
    <w:multiLevelType w:val="hybridMultilevel"/>
    <w:tmpl w:val="FCFC16B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20FE78CC"/>
    <w:multiLevelType w:val="hybridMultilevel"/>
    <w:tmpl w:val="F0940704"/>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8" w15:restartNumberingAfterBreak="0">
    <w:nsid w:val="21EC0652"/>
    <w:multiLevelType w:val="hybridMultilevel"/>
    <w:tmpl w:val="20B07840"/>
    <w:lvl w:ilvl="0" w:tplc="B9BAC000">
      <w:start w:val="1"/>
      <w:numFmt w:val="decimal"/>
      <w:lvlText w:val="%1)"/>
      <w:lvlJc w:val="left"/>
      <w:pPr>
        <w:ind w:left="2007" w:hanging="360"/>
      </w:pPr>
      <w:rPr>
        <w:color w:val="auto"/>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9" w15:restartNumberingAfterBreak="0">
    <w:nsid w:val="23082954"/>
    <w:multiLevelType w:val="hybridMultilevel"/>
    <w:tmpl w:val="7EF64764"/>
    <w:lvl w:ilvl="0" w:tplc="17683258">
      <w:start w:val="1"/>
      <w:numFmt w:val="decimal"/>
      <w:lvlText w:val="%1)"/>
      <w:lvlJc w:val="left"/>
      <w:pPr>
        <w:ind w:left="2135" w:hanging="360"/>
      </w:pPr>
      <w:rPr>
        <w:b w:val="0"/>
      </w:rPr>
    </w:lvl>
    <w:lvl w:ilvl="1" w:tplc="04190019" w:tentative="1">
      <w:start w:val="1"/>
      <w:numFmt w:val="lowerLetter"/>
      <w:lvlText w:val="%2."/>
      <w:lvlJc w:val="left"/>
      <w:pPr>
        <w:ind w:left="2855" w:hanging="360"/>
      </w:pPr>
    </w:lvl>
    <w:lvl w:ilvl="2" w:tplc="0419001B" w:tentative="1">
      <w:start w:val="1"/>
      <w:numFmt w:val="lowerRoman"/>
      <w:lvlText w:val="%3."/>
      <w:lvlJc w:val="right"/>
      <w:pPr>
        <w:ind w:left="3575" w:hanging="180"/>
      </w:pPr>
    </w:lvl>
    <w:lvl w:ilvl="3" w:tplc="0419000F" w:tentative="1">
      <w:start w:val="1"/>
      <w:numFmt w:val="decimal"/>
      <w:lvlText w:val="%4."/>
      <w:lvlJc w:val="left"/>
      <w:pPr>
        <w:ind w:left="4295" w:hanging="360"/>
      </w:pPr>
    </w:lvl>
    <w:lvl w:ilvl="4" w:tplc="04190019" w:tentative="1">
      <w:start w:val="1"/>
      <w:numFmt w:val="lowerLetter"/>
      <w:lvlText w:val="%5."/>
      <w:lvlJc w:val="left"/>
      <w:pPr>
        <w:ind w:left="5015" w:hanging="360"/>
      </w:pPr>
    </w:lvl>
    <w:lvl w:ilvl="5" w:tplc="0419001B" w:tentative="1">
      <w:start w:val="1"/>
      <w:numFmt w:val="lowerRoman"/>
      <w:lvlText w:val="%6."/>
      <w:lvlJc w:val="right"/>
      <w:pPr>
        <w:ind w:left="5735" w:hanging="180"/>
      </w:pPr>
    </w:lvl>
    <w:lvl w:ilvl="6" w:tplc="0419000F" w:tentative="1">
      <w:start w:val="1"/>
      <w:numFmt w:val="decimal"/>
      <w:lvlText w:val="%7."/>
      <w:lvlJc w:val="left"/>
      <w:pPr>
        <w:ind w:left="6455" w:hanging="360"/>
      </w:pPr>
    </w:lvl>
    <w:lvl w:ilvl="7" w:tplc="04190019" w:tentative="1">
      <w:start w:val="1"/>
      <w:numFmt w:val="lowerLetter"/>
      <w:lvlText w:val="%8."/>
      <w:lvlJc w:val="left"/>
      <w:pPr>
        <w:ind w:left="7175" w:hanging="360"/>
      </w:pPr>
    </w:lvl>
    <w:lvl w:ilvl="8" w:tplc="0419001B" w:tentative="1">
      <w:start w:val="1"/>
      <w:numFmt w:val="lowerRoman"/>
      <w:lvlText w:val="%9."/>
      <w:lvlJc w:val="right"/>
      <w:pPr>
        <w:ind w:left="7895" w:hanging="180"/>
      </w:pPr>
    </w:lvl>
  </w:abstractNum>
  <w:abstractNum w:abstractNumId="50" w15:restartNumberingAfterBreak="0">
    <w:nsid w:val="24E34E83"/>
    <w:multiLevelType w:val="hybridMultilevel"/>
    <w:tmpl w:val="642C461A"/>
    <w:lvl w:ilvl="0" w:tplc="962C881C">
      <w:start w:val="1"/>
      <w:numFmt w:val="bullet"/>
      <w:lvlText w:val="₋"/>
      <w:lvlJc w:val="left"/>
      <w:pPr>
        <w:ind w:left="1920" w:hanging="360"/>
      </w:pPr>
      <w:rPr>
        <w:rFonts w:ascii="Times New Roman" w:hAnsi="Times New Roman"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1" w15:restartNumberingAfterBreak="0">
    <w:nsid w:val="2746578B"/>
    <w:multiLevelType w:val="hybridMultilevel"/>
    <w:tmpl w:val="4E9C082A"/>
    <w:lvl w:ilvl="0" w:tplc="962C881C">
      <w:start w:val="1"/>
      <w:numFmt w:val="bullet"/>
      <w:lvlText w:val="₋"/>
      <w:lvlJc w:val="left"/>
      <w:pPr>
        <w:ind w:left="1920" w:hanging="360"/>
      </w:pPr>
      <w:rPr>
        <w:rFonts w:ascii="Times New Roman" w:hAnsi="Times New Roman"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52" w15:restartNumberingAfterBreak="0">
    <w:nsid w:val="28946922"/>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53" w15:restartNumberingAfterBreak="0">
    <w:nsid w:val="298E690F"/>
    <w:multiLevelType w:val="hybridMultilevel"/>
    <w:tmpl w:val="82020D5E"/>
    <w:lvl w:ilvl="0" w:tplc="962C881C">
      <w:start w:val="1"/>
      <w:numFmt w:val="bullet"/>
      <w:lvlText w:val="₋"/>
      <w:lvlJc w:val="left"/>
      <w:pPr>
        <w:ind w:left="1170" w:hanging="360"/>
      </w:pPr>
      <w:rPr>
        <w:rFonts w:ascii="Times New Roman" w:hAnsi="Times New Roman" w:cs="Times New Roman"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4" w15:restartNumberingAfterBreak="0">
    <w:nsid w:val="2DE85A05"/>
    <w:multiLevelType w:val="hybridMultilevel"/>
    <w:tmpl w:val="8CCE2400"/>
    <w:lvl w:ilvl="0" w:tplc="A1561246">
      <w:start w:val="1"/>
      <w:numFmt w:val="decimal"/>
      <w:lvlText w:val="%1)"/>
      <w:lvlJc w:val="left"/>
      <w:pPr>
        <w:ind w:left="288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2C73283"/>
    <w:multiLevelType w:val="hybridMultilevel"/>
    <w:tmpl w:val="F5D0BB28"/>
    <w:lvl w:ilvl="0" w:tplc="962C881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4735648"/>
    <w:multiLevelType w:val="hybridMultilevel"/>
    <w:tmpl w:val="389E9520"/>
    <w:lvl w:ilvl="0" w:tplc="95EE76C8">
      <w:start w:val="1"/>
      <w:numFmt w:val="decimal"/>
      <w:lvlText w:val="%1)"/>
      <w:lvlJc w:val="left"/>
      <w:pPr>
        <w:ind w:left="1495" w:hanging="360"/>
      </w:pPr>
      <w:rPr>
        <w:rFonts w:ascii="Times New Roman" w:hAnsi="Times New Roman" w:cs="Times New Roman" w:hint="default"/>
        <w:b w:val="0"/>
        <w:sz w:val="24"/>
        <w:szCs w:val="24"/>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7" w15:restartNumberingAfterBreak="0">
    <w:nsid w:val="37737646"/>
    <w:multiLevelType w:val="hybridMultilevel"/>
    <w:tmpl w:val="EF4855B2"/>
    <w:lvl w:ilvl="0" w:tplc="8FA63D18">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58" w15:restartNumberingAfterBreak="0">
    <w:nsid w:val="38C64FC8"/>
    <w:multiLevelType w:val="hybridMultilevel"/>
    <w:tmpl w:val="79C03EB2"/>
    <w:lvl w:ilvl="0" w:tplc="C66C9B58">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9B22B08"/>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60" w15:restartNumberingAfterBreak="0">
    <w:nsid w:val="3A7C71EF"/>
    <w:multiLevelType w:val="hybridMultilevel"/>
    <w:tmpl w:val="46B86032"/>
    <w:lvl w:ilvl="0" w:tplc="962C881C">
      <w:start w:val="1"/>
      <w:numFmt w:val="bullet"/>
      <w:lvlText w:val="₋"/>
      <w:lvlJc w:val="left"/>
      <w:pPr>
        <w:ind w:left="1287" w:hanging="360"/>
      </w:pPr>
      <w:rPr>
        <w:rFonts w:ascii="Times New Roman" w:hAnsi="Times New Roman" w:cs="Times New Roman" w:hint="default"/>
      </w:rPr>
    </w:lvl>
    <w:lvl w:ilvl="1" w:tplc="962C881C">
      <w:start w:val="1"/>
      <w:numFmt w:val="bullet"/>
      <w:lvlText w:val="₋"/>
      <w:lvlJc w:val="left"/>
      <w:pPr>
        <w:ind w:left="2007" w:hanging="360"/>
      </w:pPr>
      <w:rPr>
        <w:rFonts w:ascii="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3AC0128C"/>
    <w:multiLevelType w:val="hybridMultilevel"/>
    <w:tmpl w:val="BD1EA6D4"/>
    <w:lvl w:ilvl="0" w:tplc="04190011">
      <w:start w:val="1"/>
      <w:numFmt w:val="decimal"/>
      <w:lvlText w:val="%1)"/>
      <w:lvlJc w:val="left"/>
      <w:pPr>
        <w:ind w:left="1170" w:hanging="360"/>
      </w:pPr>
    </w:lvl>
    <w:lvl w:ilvl="1" w:tplc="4270365A">
      <w:start w:val="1"/>
      <w:numFmt w:val="decimal"/>
      <w:lvlText w:val="(%2)"/>
      <w:lvlJc w:val="left"/>
      <w:pPr>
        <w:ind w:left="1890" w:hanging="360"/>
      </w:pPr>
      <w:rPr>
        <w:rFonts w:hint="default"/>
      </w:r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62" w15:restartNumberingAfterBreak="0">
    <w:nsid w:val="3B4B5A2A"/>
    <w:multiLevelType w:val="hybridMultilevel"/>
    <w:tmpl w:val="6836703A"/>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3" w15:restartNumberingAfterBreak="0">
    <w:nsid w:val="3BAB4D4F"/>
    <w:multiLevelType w:val="hybridMultilevel"/>
    <w:tmpl w:val="3184E522"/>
    <w:lvl w:ilvl="0" w:tplc="04190011">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4" w15:restartNumberingAfterBreak="0">
    <w:nsid w:val="3C3E5E5A"/>
    <w:multiLevelType w:val="hybridMultilevel"/>
    <w:tmpl w:val="79C03EB2"/>
    <w:lvl w:ilvl="0" w:tplc="FFFFFFFF">
      <w:start w:val="1"/>
      <w:numFmt w:val="decimal"/>
      <w:lvlText w:val="%1)"/>
      <w:lvlJc w:val="left"/>
      <w:pPr>
        <w:ind w:left="720" w:hanging="360"/>
      </w:pPr>
      <w:rPr>
        <w:rFonts w:ascii="Times New Roman" w:hAnsi="Times New Roman" w:cs="Times New Roman"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21C69D4"/>
    <w:multiLevelType w:val="hybridMultilevel"/>
    <w:tmpl w:val="950C7B54"/>
    <w:lvl w:ilvl="0" w:tplc="8FA63D18">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6" w15:restartNumberingAfterBreak="0">
    <w:nsid w:val="45870BC0"/>
    <w:multiLevelType w:val="hybridMultilevel"/>
    <w:tmpl w:val="D5663708"/>
    <w:lvl w:ilvl="0" w:tplc="962C881C">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67" w15:restartNumberingAfterBreak="0">
    <w:nsid w:val="45BB5068"/>
    <w:multiLevelType w:val="hybridMultilevel"/>
    <w:tmpl w:val="79C03EB2"/>
    <w:lvl w:ilvl="0" w:tplc="C66C9B58">
      <w:start w:val="1"/>
      <w:numFmt w:val="decimal"/>
      <w:lvlText w:val="%1)"/>
      <w:lvlJc w:val="left"/>
      <w:pPr>
        <w:ind w:left="1495" w:hanging="360"/>
      </w:pPr>
      <w:rPr>
        <w:rFonts w:ascii="Times New Roman" w:hAnsi="Times New Roman" w:cs="Times New Roman" w:hint="default"/>
        <w:sz w:val="24"/>
        <w:szCs w:val="24"/>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8" w15:restartNumberingAfterBreak="0">
    <w:nsid w:val="466B4D04"/>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69" w15:restartNumberingAfterBreak="0">
    <w:nsid w:val="49101C96"/>
    <w:multiLevelType w:val="hybridMultilevel"/>
    <w:tmpl w:val="010A2BF8"/>
    <w:lvl w:ilvl="0" w:tplc="4978DB4C">
      <w:start w:val="1"/>
      <w:numFmt w:val="decimal"/>
      <w:lvlText w:val="%1."/>
      <w:lvlJc w:val="left"/>
      <w:pPr>
        <w:ind w:left="3338" w:hanging="360"/>
      </w:pPr>
      <w:rPr>
        <w:rFonts w:ascii="Times New Roman" w:hAnsi="Times New Roman" w:cs="Times New Roman" w:hint="default"/>
        <w:b w:val="0"/>
        <w:color w:val="auto"/>
        <w:sz w:val="24"/>
        <w:szCs w:val="24"/>
      </w:rPr>
    </w:lvl>
    <w:lvl w:ilvl="1" w:tplc="FFFFFFFF">
      <w:numFmt w:val="bullet"/>
      <w:lvlText w:val="-"/>
      <w:lvlJc w:val="left"/>
      <w:pPr>
        <w:ind w:left="1440" w:hanging="360"/>
      </w:pPr>
      <w:rPr>
        <w:rFonts w:ascii="Times New Roman" w:eastAsia="Times New Roman" w:hAnsi="Times New Roman" w:cs="Times New Roman" w:hint="default"/>
      </w:rPr>
    </w:lvl>
    <w:lvl w:ilvl="2" w:tplc="096E450E">
      <w:start w:val="1"/>
      <w:numFmt w:val="decimal"/>
      <w:lvlText w:val="%3)"/>
      <w:lvlJc w:val="left"/>
      <w:pPr>
        <w:ind w:left="2340" w:hanging="360"/>
      </w:pPr>
      <w:rPr>
        <w:rFonts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9B9754E"/>
    <w:multiLevelType w:val="hybridMultilevel"/>
    <w:tmpl w:val="D7EC22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ACE177C"/>
    <w:multiLevelType w:val="hybridMultilevel"/>
    <w:tmpl w:val="CA62D04C"/>
    <w:lvl w:ilvl="0" w:tplc="31C22AA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2" w15:restartNumberingAfterBreak="0">
    <w:nsid w:val="4F5003A7"/>
    <w:multiLevelType w:val="hybridMultilevel"/>
    <w:tmpl w:val="79C03EB2"/>
    <w:lvl w:ilvl="0" w:tplc="C66C9B58">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13063A5"/>
    <w:multiLevelType w:val="hybridMultilevel"/>
    <w:tmpl w:val="297825EA"/>
    <w:lvl w:ilvl="0" w:tplc="0419000F">
      <w:start w:val="1"/>
      <w:numFmt w:val="bullet"/>
      <w:lvlText w:val="₋"/>
      <w:lvlJc w:val="left"/>
      <w:pPr>
        <w:ind w:left="1854" w:hanging="360"/>
      </w:pPr>
      <w:rPr>
        <w:rFonts w:ascii="Times New Roman" w:hAnsi="Times New Roman" w:cs="Times New Roman" w:hint="default"/>
      </w:rPr>
    </w:lvl>
    <w:lvl w:ilvl="1" w:tplc="2480BAFA"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4" w15:restartNumberingAfterBreak="0">
    <w:nsid w:val="521F492F"/>
    <w:multiLevelType w:val="hybridMultilevel"/>
    <w:tmpl w:val="79C03EB2"/>
    <w:lvl w:ilvl="0" w:tplc="C66C9B58">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2FE2C44"/>
    <w:multiLevelType w:val="hybridMultilevel"/>
    <w:tmpl w:val="BFD61540"/>
    <w:lvl w:ilvl="0" w:tplc="EA6231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3400D6C"/>
    <w:multiLevelType w:val="hybridMultilevel"/>
    <w:tmpl w:val="173CB7BE"/>
    <w:lvl w:ilvl="0" w:tplc="962C881C">
      <w:start w:val="1"/>
      <w:numFmt w:val="bullet"/>
      <w:lvlText w:val="₋"/>
      <w:lvlJc w:val="left"/>
      <w:pPr>
        <w:ind w:left="1287" w:hanging="360"/>
      </w:pPr>
      <w:rPr>
        <w:rFonts w:ascii="Times New Roman" w:hAnsi="Times New Roman" w:cs="Times New Roman" w:hint="default"/>
      </w:rPr>
    </w:lvl>
    <w:lvl w:ilvl="1" w:tplc="962C881C">
      <w:start w:val="1"/>
      <w:numFmt w:val="bullet"/>
      <w:lvlText w:val="₋"/>
      <w:lvlJc w:val="left"/>
      <w:pPr>
        <w:ind w:left="2007" w:hanging="360"/>
      </w:pPr>
      <w:rPr>
        <w:rFonts w:ascii="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536F19CF"/>
    <w:multiLevelType w:val="hybridMultilevel"/>
    <w:tmpl w:val="98CAF15C"/>
    <w:lvl w:ilvl="0" w:tplc="962C881C">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78" w15:restartNumberingAfterBreak="0">
    <w:nsid w:val="53E121C9"/>
    <w:multiLevelType w:val="hybridMultilevel"/>
    <w:tmpl w:val="9DF07EE6"/>
    <w:lvl w:ilvl="0" w:tplc="04190011">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9" w15:restartNumberingAfterBreak="0">
    <w:nsid w:val="55641EFB"/>
    <w:multiLevelType w:val="hybridMultilevel"/>
    <w:tmpl w:val="79C03EB2"/>
    <w:lvl w:ilvl="0" w:tplc="C66C9B58">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64E2432"/>
    <w:multiLevelType w:val="hybridMultilevel"/>
    <w:tmpl w:val="79C03EB2"/>
    <w:lvl w:ilvl="0" w:tplc="C66C9B58">
      <w:start w:val="1"/>
      <w:numFmt w:val="decimal"/>
      <w:lvlText w:val="%1)"/>
      <w:lvlJc w:val="left"/>
      <w:pPr>
        <w:ind w:left="1495" w:hanging="360"/>
      </w:pPr>
      <w:rPr>
        <w:rFonts w:ascii="Times New Roman" w:hAnsi="Times New Roman" w:cs="Times New Roman" w:hint="default"/>
        <w:sz w:val="24"/>
        <w:szCs w:val="24"/>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1" w15:restartNumberingAfterBreak="0">
    <w:nsid w:val="577456E1"/>
    <w:multiLevelType w:val="hybridMultilevel"/>
    <w:tmpl w:val="B3CE9040"/>
    <w:lvl w:ilvl="0" w:tplc="FFFFFFFF">
      <w:start w:val="1"/>
      <w:numFmt w:val="decimal"/>
      <w:lvlText w:val="%1."/>
      <w:lvlJc w:val="left"/>
      <w:pPr>
        <w:ind w:left="720" w:hanging="360"/>
      </w:pPr>
      <w:rPr>
        <w:rFonts w:ascii="Times New Roman" w:hAnsi="Times New Roman" w:cs="Times New Roman" w:hint="default"/>
        <w:b w:val="0"/>
        <w:color w:val="auto"/>
        <w:sz w:val="24"/>
        <w:szCs w:val="24"/>
      </w:rPr>
    </w:lvl>
    <w:lvl w:ilvl="1" w:tplc="8FA63D18">
      <w:start w:val="1"/>
      <w:numFmt w:val="bullet"/>
      <w:lvlText w:val=""/>
      <w:lvlJc w:val="left"/>
      <w:pPr>
        <w:ind w:left="862" w:hanging="360"/>
      </w:pPr>
      <w:rPr>
        <w:rFonts w:ascii="Symbol" w:hAnsi="Symbol" w:hint="default"/>
      </w:rPr>
    </w:lvl>
    <w:lvl w:ilvl="2" w:tplc="FFFFFFFF">
      <w:start w:val="1"/>
      <w:numFmt w:val="decimal"/>
      <w:lvlText w:val="%3)"/>
      <w:lvlJc w:val="left"/>
      <w:pPr>
        <w:ind w:left="2340" w:hanging="360"/>
      </w:pPr>
      <w:rPr>
        <w:rFonts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8BC6EA2"/>
    <w:multiLevelType w:val="hybridMultilevel"/>
    <w:tmpl w:val="2954C166"/>
    <w:lvl w:ilvl="0" w:tplc="962C881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91D079C"/>
    <w:multiLevelType w:val="hybridMultilevel"/>
    <w:tmpl w:val="2D08E40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1">
      <w:start w:val="1"/>
      <w:numFmt w:val="decimal"/>
      <w:lvlText w:val="%3)"/>
      <w:lvlJc w:val="lef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5C69609C"/>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85" w15:restartNumberingAfterBreak="0">
    <w:nsid w:val="5CB306A2"/>
    <w:multiLevelType w:val="hybridMultilevel"/>
    <w:tmpl w:val="6628954C"/>
    <w:lvl w:ilvl="0" w:tplc="962C881C">
      <w:start w:val="1"/>
      <w:numFmt w:val="bullet"/>
      <w:lvlText w:val="₋"/>
      <w:lvlJc w:val="left"/>
      <w:pPr>
        <w:ind w:left="1854" w:hanging="360"/>
      </w:pPr>
      <w:rPr>
        <w:rFonts w:ascii="Times New Roman" w:hAnsi="Times New Roman" w:cs="Times New Roman" w:hint="default"/>
      </w:rPr>
    </w:lvl>
    <w:lvl w:ilvl="1" w:tplc="962C881C">
      <w:start w:val="1"/>
      <w:numFmt w:val="bullet"/>
      <w:lvlText w:val="₋"/>
      <w:lvlJc w:val="left"/>
      <w:pPr>
        <w:ind w:left="2574" w:hanging="360"/>
      </w:pPr>
      <w:rPr>
        <w:rFonts w:ascii="Times New Roman" w:hAnsi="Times New Roman" w:cs="Times New Roman"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6" w15:restartNumberingAfterBreak="0">
    <w:nsid w:val="5ED01CF2"/>
    <w:multiLevelType w:val="hybridMultilevel"/>
    <w:tmpl w:val="95E617F0"/>
    <w:lvl w:ilvl="0" w:tplc="3A761998">
      <w:start w:val="1"/>
      <w:numFmt w:val="russianLower"/>
      <w:lvlText w:val="%1)"/>
      <w:lvlJc w:val="left"/>
      <w:pPr>
        <w:ind w:left="1890" w:hanging="360"/>
      </w:pPr>
      <w:rPr>
        <w:rFonts w:hint="default"/>
      </w:rPr>
    </w:lvl>
    <w:lvl w:ilvl="1" w:tplc="04190019" w:tentative="1">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87" w15:restartNumberingAfterBreak="0">
    <w:nsid w:val="60BD6AF4"/>
    <w:multiLevelType w:val="hybridMultilevel"/>
    <w:tmpl w:val="F0940704"/>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8" w15:restartNumberingAfterBreak="0">
    <w:nsid w:val="61147E9D"/>
    <w:multiLevelType w:val="hybridMultilevel"/>
    <w:tmpl w:val="55006C66"/>
    <w:lvl w:ilvl="0" w:tplc="962C881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962C881C">
      <w:start w:val="1"/>
      <w:numFmt w:val="bullet"/>
      <w:lvlText w:val="₋"/>
      <w:lvlJc w:val="left"/>
      <w:pPr>
        <w:ind w:left="2727" w:hanging="360"/>
      </w:pPr>
      <w:rPr>
        <w:rFonts w:ascii="Times New Roman" w:hAnsi="Times New Roman" w:cs="Times New Roman"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6235600C"/>
    <w:multiLevelType w:val="hybridMultilevel"/>
    <w:tmpl w:val="E0222136"/>
    <w:lvl w:ilvl="0" w:tplc="962C881C">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90" w15:restartNumberingAfterBreak="0">
    <w:nsid w:val="65040DEA"/>
    <w:multiLevelType w:val="hybridMultilevel"/>
    <w:tmpl w:val="F5ECFAEC"/>
    <w:lvl w:ilvl="0" w:tplc="3A76199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A7D7D4C"/>
    <w:multiLevelType w:val="hybridMultilevel"/>
    <w:tmpl w:val="61F2EB12"/>
    <w:lvl w:ilvl="0" w:tplc="92A89F1A">
      <w:start w:val="1"/>
      <w:numFmt w:val="bullet"/>
      <w:lvlText w:val="₋"/>
      <w:lvlJc w:val="left"/>
      <w:pPr>
        <w:ind w:left="1854" w:hanging="360"/>
      </w:pPr>
      <w:rPr>
        <w:rFonts w:ascii="Times New Roman" w:hAnsi="Times New Roman" w:cs="Times New Roman" w:hint="default"/>
      </w:rPr>
    </w:lvl>
    <w:lvl w:ilvl="1" w:tplc="2480BAFA"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92" w15:restartNumberingAfterBreak="0">
    <w:nsid w:val="736C4298"/>
    <w:multiLevelType w:val="hybridMultilevel"/>
    <w:tmpl w:val="FAE255D4"/>
    <w:lvl w:ilvl="0" w:tplc="4EE87B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3EC69B8"/>
    <w:multiLevelType w:val="hybridMultilevel"/>
    <w:tmpl w:val="F1AE50C2"/>
    <w:lvl w:ilvl="0" w:tplc="962C881C">
      <w:start w:val="1"/>
      <w:numFmt w:val="bullet"/>
      <w:lvlText w:val="₋"/>
      <w:lvlJc w:val="left"/>
      <w:pPr>
        <w:ind w:left="1287" w:hanging="360"/>
      </w:pPr>
      <w:rPr>
        <w:rFonts w:ascii="Times New Roman" w:hAnsi="Times New Roman" w:cs="Times New Roman" w:hint="default"/>
      </w:rPr>
    </w:lvl>
    <w:lvl w:ilvl="1" w:tplc="04190011">
      <w:start w:val="1"/>
      <w:numFmt w:val="decimal"/>
      <w:lvlText w:val="%2)"/>
      <w:lvlJc w:val="left"/>
      <w:pPr>
        <w:ind w:left="2007" w:hanging="36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74386097"/>
    <w:multiLevelType w:val="hybridMultilevel"/>
    <w:tmpl w:val="AD9A97B6"/>
    <w:lvl w:ilvl="0" w:tplc="3A76199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533737F"/>
    <w:multiLevelType w:val="hybridMultilevel"/>
    <w:tmpl w:val="95E617F0"/>
    <w:lvl w:ilvl="0" w:tplc="3A761998">
      <w:start w:val="1"/>
      <w:numFmt w:val="russianLower"/>
      <w:lvlText w:val="%1)"/>
      <w:lvlJc w:val="left"/>
      <w:pPr>
        <w:ind w:left="1890" w:hanging="360"/>
      </w:pPr>
      <w:rPr>
        <w:rFonts w:hint="default"/>
      </w:rPr>
    </w:lvl>
    <w:lvl w:ilvl="1" w:tplc="04190019" w:tentative="1">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96" w15:restartNumberingAfterBreak="0">
    <w:nsid w:val="77390BB6"/>
    <w:multiLevelType w:val="hybridMultilevel"/>
    <w:tmpl w:val="D206F00E"/>
    <w:lvl w:ilvl="0" w:tplc="962C881C">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97" w15:restartNumberingAfterBreak="0">
    <w:nsid w:val="776E76D0"/>
    <w:multiLevelType w:val="hybridMultilevel"/>
    <w:tmpl w:val="28165EB2"/>
    <w:lvl w:ilvl="0" w:tplc="04190011">
      <w:start w:val="1"/>
      <w:numFmt w:val="decimal"/>
      <w:lvlText w:val="%1)"/>
      <w:lvlJc w:val="left"/>
      <w:pPr>
        <w:ind w:left="6031" w:hanging="360"/>
      </w:pPr>
    </w:lvl>
    <w:lvl w:ilvl="1" w:tplc="04190019" w:tentative="1">
      <w:start w:val="1"/>
      <w:numFmt w:val="lowerLetter"/>
      <w:lvlText w:val="%2."/>
      <w:lvlJc w:val="left"/>
      <w:pPr>
        <w:ind w:left="6751" w:hanging="360"/>
      </w:pPr>
    </w:lvl>
    <w:lvl w:ilvl="2" w:tplc="0419001B" w:tentative="1">
      <w:start w:val="1"/>
      <w:numFmt w:val="lowerRoman"/>
      <w:lvlText w:val="%3."/>
      <w:lvlJc w:val="right"/>
      <w:pPr>
        <w:ind w:left="7471" w:hanging="180"/>
      </w:pPr>
    </w:lvl>
    <w:lvl w:ilvl="3" w:tplc="0419000F" w:tentative="1">
      <w:start w:val="1"/>
      <w:numFmt w:val="decimal"/>
      <w:lvlText w:val="%4."/>
      <w:lvlJc w:val="left"/>
      <w:pPr>
        <w:ind w:left="8191" w:hanging="360"/>
      </w:pPr>
    </w:lvl>
    <w:lvl w:ilvl="4" w:tplc="04190019" w:tentative="1">
      <w:start w:val="1"/>
      <w:numFmt w:val="lowerLetter"/>
      <w:lvlText w:val="%5."/>
      <w:lvlJc w:val="left"/>
      <w:pPr>
        <w:ind w:left="8911" w:hanging="360"/>
      </w:pPr>
    </w:lvl>
    <w:lvl w:ilvl="5" w:tplc="0419001B" w:tentative="1">
      <w:start w:val="1"/>
      <w:numFmt w:val="lowerRoman"/>
      <w:lvlText w:val="%6."/>
      <w:lvlJc w:val="right"/>
      <w:pPr>
        <w:ind w:left="9631" w:hanging="180"/>
      </w:pPr>
    </w:lvl>
    <w:lvl w:ilvl="6" w:tplc="0419000F" w:tentative="1">
      <w:start w:val="1"/>
      <w:numFmt w:val="decimal"/>
      <w:lvlText w:val="%7."/>
      <w:lvlJc w:val="left"/>
      <w:pPr>
        <w:ind w:left="10351" w:hanging="360"/>
      </w:pPr>
    </w:lvl>
    <w:lvl w:ilvl="7" w:tplc="04190019" w:tentative="1">
      <w:start w:val="1"/>
      <w:numFmt w:val="lowerLetter"/>
      <w:lvlText w:val="%8."/>
      <w:lvlJc w:val="left"/>
      <w:pPr>
        <w:ind w:left="11071" w:hanging="360"/>
      </w:pPr>
    </w:lvl>
    <w:lvl w:ilvl="8" w:tplc="0419001B" w:tentative="1">
      <w:start w:val="1"/>
      <w:numFmt w:val="lowerRoman"/>
      <w:lvlText w:val="%9."/>
      <w:lvlJc w:val="right"/>
      <w:pPr>
        <w:ind w:left="11791" w:hanging="180"/>
      </w:pPr>
    </w:lvl>
  </w:abstractNum>
  <w:abstractNum w:abstractNumId="98" w15:restartNumberingAfterBreak="0">
    <w:nsid w:val="7829166B"/>
    <w:multiLevelType w:val="hybridMultilevel"/>
    <w:tmpl w:val="C09CB498"/>
    <w:lvl w:ilvl="0" w:tplc="9BBAA3AA">
      <w:start w:val="1"/>
      <w:numFmt w:val="decimal"/>
      <w:lvlText w:val="%1)"/>
      <w:lvlJc w:val="left"/>
      <w:pPr>
        <w:ind w:left="1647" w:hanging="360"/>
      </w:pPr>
      <w:rPr>
        <w:b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9" w15:restartNumberingAfterBreak="0">
    <w:nsid w:val="783605AB"/>
    <w:multiLevelType w:val="hybridMultilevel"/>
    <w:tmpl w:val="28165EB2"/>
    <w:lvl w:ilvl="0" w:tplc="04190011">
      <w:start w:val="1"/>
      <w:numFmt w:val="decimal"/>
      <w:lvlText w:val="%1)"/>
      <w:lvlJc w:val="left"/>
      <w:pPr>
        <w:ind w:left="3190" w:hanging="360"/>
      </w:pPr>
    </w:lvl>
    <w:lvl w:ilvl="1" w:tplc="04190019" w:tentative="1">
      <w:start w:val="1"/>
      <w:numFmt w:val="lowerLetter"/>
      <w:lvlText w:val="%2."/>
      <w:lvlJc w:val="left"/>
      <w:pPr>
        <w:ind w:left="3910" w:hanging="360"/>
      </w:pPr>
    </w:lvl>
    <w:lvl w:ilvl="2" w:tplc="0419001B" w:tentative="1">
      <w:start w:val="1"/>
      <w:numFmt w:val="lowerRoman"/>
      <w:lvlText w:val="%3."/>
      <w:lvlJc w:val="right"/>
      <w:pPr>
        <w:ind w:left="4630" w:hanging="180"/>
      </w:pPr>
    </w:lvl>
    <w:lvl w:ilvl="3" w:tplc="0419000F" w:tentative="1">
      <w:start w:val="1"/>
      <w:numFmt w:val="decimal"/>
      <w:lvlText w:val="%4."/>
      <w:lvlJc w:val="left"/>
      <w:pPr>
        <w:ind w:left="5350" w:hanging="360"/>
      </w:pPr>
    </w:lvl>
    <w:lvl w:ilvl="4" w:tplc="04190019" w:tentative="1">
      <w:start w:val="1"/>
      <w:numFmt w:val="lowerLetter"/>
      <w:lvlText w:val="%5."/>
      <w:lvlJc w:val="left"/>
      <w:pPr>
        <w:ind w:left="6070" w:hanging="360"/>
      </w:pPr>
    </w:lvl>
    <w:lvl w:ilvl="5" w:tplc="0419001B" w:tentative="1">
      <w:start w:val="1"/>
      <w:numFmt w:val="lowerRoman"/>
      <w:lvlText w:val="%6."/>
      <w:lvlJc w:val="right"/>
      <w:pPr>
        <w:ind w:left="6790" w:hanging="180"/>
      </w:pPr>
    </w:lvl>
    <w:lvl w:ilvl="6" w:tplc="0419000F" w:tentative="1">
      <w:start w:val="1"/>
      <w:numFmt w:val="decimal"/>
      <w:lvlText w:val="%7."/>
      <w:lvlJc w:val="left"/>
      <w:pPr>
        <w:ind w:left="7510" w:hanging="360"/>
      </w:pPr>
    </w:lvl>
    <w:lvl w:ilvl="7" w:tplc="04190019" w:tentative="1">
      <w:start w:val="1"/>
      <w:numFmt w:val="lowerLetter"/>
      <w:lvlText w:val="%8."/>
      <w:lvlJc w:val="left"/>
      <w:pPr>
        <w:ind w:left="8230" w:hanging="360"/>
      </w:pPr>
    </w:lvl>
    <w:lvl w:ilvl="8" w:tplc="0419001B" w:tentative="1">
      <w:start w:val="1"/>
      <w:numFmt w:val="lowerRoman"/>
      <w:lvlText w:val="%9."/>
      <w:lvlJc w:val="right"/>
      <w:pPr>
        <w:ind w:left="8950" w:hanging="180"/>
      </w:pPr>
    </w:lvl>
  </w:abstractNum>
  <w:abstractNum w:abstractNumId="100" w15:restartNumberingAfterBreak="0">
    <w:nsid w:val="78941C9E"/>
    <w:multiLevelType w:val="hybridMultilevel"/>
    <w:tmpl w:val="2B40B7C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1" w15:restartNumberingAfterBreak="0">
    <w:nsid w:val="7C05107E"/>
    <w:multiLevelType w:val="hybridMultilevel"/>
    <w:tmpl w:val="B54A83C2"/>
    <w:lvl w:ilvl="0" w:tplc="3A761998">
      <w:start w:val="1"/>
      <w:numFmt w:val="russianLower"/>
      <w:lvlText w:val="%1)"/>
      <w:lvlJc w:val="left"/>
      <w:pPr>
        <w:ind w:left="1170" w:hanging="360"/>
      </w:pPr>
      <w:rPr>
        <w:rFonts w:hint="default"/>
      </w:rPr>
    </w:lvl>
    <w:lvl w:ilvl="1" w:tplc="3A761998">
      <w:start w:val="1"/>
      <w:numFmt w:val="russianLower"/>
      <w:lvlText w:val="%2)"/>
      <w:lvlJc w:val="left"/>
      <w:pPr>
        <w:ind w:left="1890" w:hanging="360"/>
      </w:pPr>
      <w:rPr>
        <w:rFonts w:hint="default"/>
      </w:r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02" w15:restartNumberingAfterBreak="0">
    <w:nsid w:val="7DC6723B"/>
    <w:multiLevelType w:val="hybridMultilevel"/>
    <w:tmpl w:val="A7200260"/>
    <w:lvl w:ilvl="0" w:tplc="FFFFFFFF">
      <w:start w:val="1"/>
      <w:numFmt w:val="bullet"/>
      <w:lvlText w:val=""/>
      <w:lvlJc w:val="left"/>
      <w:pPr>
        <w:ind w:left="1287" w:hanging="360"/>
      </w:pPr>
      <w:rPr>
        <w:rFonts w:ascii="Wingdings" w:hAnsi="Wingdings" w:cs="Wingdings" w:hint="default"/>
        <w:lang w:val="uk-UA"/>
      </w:rPr>
    </w:lvl>
    <w:lvl w:ilvl="1" w:tplc="8FA63D18">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3" w15:restartNumberingAfterBreak="0">
    <w:nsid w:val="7E2C2A8F"/>
    <w:multiLevelType w:val="hybridMultilevel"/>
    <w:tmpl w:val="C842307C"/>
    <w:lvl w:ilvl="0" w:tplc="962C881C">
      <w:start w:val="1"/>
      <w:numFmt w:val="bullet"/>
      <w:lvlText w:val="₋"/>
      <w:lvlJc w:val="left"/>
      <w:pPr>
        <w:ind w:left="1778" w:hanging="360"/>
      </w:pPr>
      <w:rPr>
        <w:rFonts w:ascii="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num w:numId="1" w16cid:durableId="1065222345">
    <w:abstractNumId w:val="0"/>
  </w:num>
  <w:num w:numId="2" w16cid:durableId="2041936040">
    <w:abstractNumId w:val="1"/>
  </w:num>
  <w:num w:numId="3" w16cid:durableId="1535533925">
    <w:abstractNumId w:val="3"/>
  </w:num>
  <w:num w:numId="4" w16cid:durableId="83116239">
    <w:abstractNumId w:val="69"/>
  </w:num>
  <w:num w:numId="5" w16cid:durableId="1437362765">
    <w:abstractNumId w:val="31"/>
  </w:num>
  <w:num w:numId="6" w16cid:durableId="521406761">
    <w:abstractNumId w:val="73"/>
  </w:num>
  <w:num w:numId="7" w16cid:durableId="33046275">
    <w:abstractNumId w:val="30"/>
  </w:num>
  <w:num w:numId="8" w16cid:durableId="721485893">
    <w:abstractNumId w:val="54"/>
  </w:num>
  <w:num w:numId="9" w16cid:durableId="1006790156">
    <w:abstractNumId w:val="83"/>
  </w:num>
  <w:num w:numId="10" w16cid:durableId="1195575237">
    <w:abstractNumId w:val="60"/>
  </w:num>
  <w:num w:numId="11" w16cid:durableId="483399418">
    <w:abstractNumId w:val="32"/>
  </w:num>
  <w:num w:numId="12" w16cid:durableId="2005428185">
    <w:abstractNumId w:val="93"/>
  </w:num>
  <w:num w:numId="13" w16cid:durableId="885675562">
    <w:abstractNumId w:val="76"/>
  </w:num>
  <w:num w:numId="14" w16cid:durableId="2042631495">
    <w:abstractNumId w:val="48"/>
  </w:num>
  <w:num w:numId="15" w16cid:durableId="708460288">
    <w:abstractNumId w:val="36"/>
  </w:num>
  <w:num w:numId="16" w16cid:durableId="1951663649">
    <w:abstractNumId w:val="72"/>
  </w:num>
  <w:num w:numId="17" w16cid:durableId="2030374789">
    <w:abstractNumId w:val="74"/>
  </w:num>
  <w:num w:numId="18" w16cid:durableId="1728602376">
    <w:abstractNumId w:val="41"/>
  </w:num>
  <w:num w:numId="19" w16cid:durableId="1502086202">
    <w:abstractNumId w:val="58"/>
  </w:num>
  <w:num w:numId="20" w16cid:durableId="1592200128">
    <w:abstractNumId w:val="79"/>
  </w:num>
  <w:num w:numId="21" w16cid:durableId="92480342">
    <w:abstractNumId w:val="67"/>
  </w:num>
  <w:num w:numId="22" w16cid:durableId="107892805">
    <w:abstractNumId w:val="80"/>
  </w:num>
  <w:num w:numId="23" w16cid:durableId="1699772348">
    <w:abstractNumId w:val="61"/>
  </w:num>
  <w:num w:numId="24" w16cid:durableId="1694502556">
    <w:abstractNumId w:val="101"/>
  </w:num>
  <w:num w:numId="25" w16cid:durableId="914777951">
    <w:abstractNumId w:val="53"/>
  </w:num>
  <w:num w:numId="26" w16cid:durableId="575625350">
    <w:abstractNumId w:val="95"/>
  </w:num>
  <w:num w:numId="27" w16cid:durableId="485635495">
    <w:abstractNumId w:val="40"/>
  </w:num>
  <w:num w:numId="28" w16cid:durableId="1641496793">
    <w:abstractNumId w:val="86"/>
  </w:num>
  <w:num w:numId="29" w16cid:durableId="575359949">
    <w:abstractNumId w:val="42"/>
  </w:num>
  <w:num w:numId="30" w16cid:durableId="255476907">
    <w:abstractNumId w:val="56"/>
  </w:num>
  <w:num w:numId="31" w16cid:durableId="1382243798">
    <w:abstractNumId w:val="96"/>
  </w:num>
  <w:num w:numId="32" w16cid:durableId="94911248">
    <w:abstractNumId w:val="94"/>
  </w:num>
  <w:num w:numId="33" w16cid:durableId="420103997">
    <w:abstractNumId w:val="35"/>
  </w:num>
  <w:num w:numId="34" w16cid:durableId="1999573168">
    <w:abstractNumId w:val="103"/>
  </w:num>
  <w:num w:numId="35" w16cid:durableId="541091875">
    <w:abstractNumId w:val="78"/>
  </w:num>
  <w:num w:numId="36" w16cid:durableId="361592737">
    <w:abstractNumId w:val="77"/>
  </w:num>
  <w:num w:numId="37" w16cid:durableId="1164706424">
    <w:abstractNumId w:val="89"/>
  </w:num>
  <w:num w:numId="38" w16cid:durableId="704137989">
    <w:abstractNumId w:val="46"/>
  </w:num>
  <w:num w:numId="39" w16cid:durableId="2026902441">
    <w:abstractNumId w:val="47"/>
  </w:num>
  <w:num w:numId="40" w16cid:durableId="1774671115">
    <w:abstractNumId w:val="45"/>
  </w:num>
  <w:num w:numId="41" w16cid:durableId="92435890">
    <w:abstractNumId w:val="87"/>
  </w:num>
  <w:num w:numId="42" w16cid:durableId="958948080">
    <w:abstractNumId w:val="39"/>
  </w:num>
  <w:num w:numId="43" w16cid:durableId="88162310">
    <w:abstractNumId w:val="59"/>
  </w:num>
  <w:num w:numId="44" w16cid:durableId="237785038">
    <w:abstractNumId w:val="44"/>
  </w:num>
  <w:num w:numId="45" w16cid:durableId="1388383483">
    <w:abstractNumId w:val="37"/>
  </w:num>
  <w:num w:numId="46" w16cid:durableId="988747592">
    <w:abstractNumId w:val="38"/>
  </w:num>
  <w:num w:numId="47" w16cid:durableId="587153893">
    <w:abstractNumId w:val="84"/>
  </w:num>
  <w:num w:numId="48" w16cid:durableId="353771162">
    <w:abstractNumId w:val="52"/>
  </w:num>
  <w:num w:numId="49" w16cid:durableId="1827472829">
    <w:abstractNumId w:val="68"/>
  </w:num>
  <w:num w:numId="50" w16cid:durableId="1720788396">
    <w:abstractNumId w:val="88"/>
  </w:num>
  <w:num w:numId="51" w16cid:durableId="907154231">
    <w:abstractNumId w:val="97"/>
  </w:num>
  <w:num w:numId="52" w16cid:durableId="1246764224">
    <w:abstractNumId w:val="85"/>
  </w:num>
  <w:num w:numId="53" w16cid:durableId="1408187218">
    <w:abstractNumId w:val="99"/>
  </w:num>
  <w:num w:numId="54" w16cid:durableId="938172555">
    <w:abstractNumId w:val="62"/>
  </w:num>
  <w:num w:numId="55" w16cid:durableId="664552446">
    <w:abstractNumId w:val="63"/>
  </w:num>
  <w:num w:numId="56" w16cid:durableId="1274752548">
    <w:abstractNumId w:val="34"/>
  </w:num>
  <w:num w:numId="57" w16cid:durableId="569193291">
    <w:abstractNumId w:val="98"/>
  </w:num>
  <w:num w:numId="58" w16cid:durableId="1548689099">
    <w:abstractNumId w:val="66"/>
  </w:num>
  <w:num w:numId="59" w16cid:durableId="444422629">
    <w:abstractNumId w:val="49"/>
  </w:num>
  <w:num w:numId="60" w16cid:durableId="1883471678">
    <w:abstractNumId w:val="51"/>
  </w:num>
  <w:num w:numId="61" w16cid:durableId="707488638">
    <w:abstractNumId w:val="33"/>
  </w:num>
  <w:num w:numId="62" w16cid:durableId="1550341565">
    <w:abstractNumId w:val="50"/>
  </w:num>
  <w:num w:numId="63" w16cid:durableId="1231309913">
    <w:abstractNumId w:val="75"/>
  </w:num>
  <w:num w:numId="64" w16cid:durableId="1893537531">
    <w:abstractNumId w:val="55"/>
  </w:num>
  <w:num w:numId="65" w16cid:durableId="331109485">
    <w:abstractNumId w:val="82"/>
  </w:num>
  <w:num w:numId="66" w16cid:durableId="330566011">
    <w:abstractNumId w:val="92"/>
  </w:num>
  <w:num w:numId="67" w16cid:durableId="1495413830">
    <w:abstractNumId w:val="102"/>
  </w:num>
  <w:num w:numId="68" w16cid:durableId="1616249864">
    <w:abstractNumId w:val="65"/>
  </w:num>
  <w:num w:numId="69" w16cid:durableId="1690377923">
    <w:abstractNumId w:val="64"/>
  </w:num>
  <w:num w:numId="70" w16cid:durableId="1822188419">
    <w:abstractNumId w:val="57"/>
  </w:num>
  <w:num w:numId="71" w16cid:durableId="1079598776">
    <w:abstractNumId w:val="81"/>
  </w:num>
  <w:num w:numId="72" w16cid:durableId="440999391">
    <w:abstractNumId w:val="70"/>
  </w:num>
  <w:num w:numId="73" w16cid:durableId="310788028">
    <w:abstractNumId w:val="71"/>
  </w:num>
  <w:num w:numId="74" w16cid:durableId="485557042">
    <w:abstractNumId w:val="100"/>
  </w:num>
  <w:num w:numId="75" w16cid:durableId="2131895215">
    <w:abstractNumId w:val="90"/>
  </w:num>
  <w:num w:numId="76" w16cid:durableId="1111703181">
    <w:abstractNumId w:val="43"/>
  </w:num>
  <w:num w:numId="77" w16cid:durableId="885337214">
    <w:abstractNumId w:val="91"/>
  </w:num>
  <w:num w:numId="78" w16cid:durableId="772866517">
    <w:abstractNumId w:val="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42"/>
    <w:rsid w:val="0000501C"/>
    <w:rsid w:val="000064E6"/>
    <w:rsid w:val="00007406"/>
    <w:rsid w:val="00007DB6"/>
    <w:rsid w:val="000113C5"/>
    <w:rsid w:val="0001348A"/>
    <w:rsid w:val="000162FF"/>
    <w:rsid w:val="000205D8"/>
    <w:rsid w:val="0002094C"/>
    <w:rsid w:val="000248F3"/>
    <w:rsid w:val="0002597D"/>
    <w:rsid w:val="00025A50"/>
    <w:rsid w:val="0002720D"/>
    <w:rsid w:val="00027CD0"/>
    <w:rsid w:val="000408C0"/>
    <w:rsid w:val="00047B80"/>
    <w:rsid w:val="00050CB8"/>
    <w:rsid w:val="00051FF4"/>
    <w:rsid w:val="0005538A"/>
    <w:rsid w:val="00061849"/>
    <w:rsid w:val="00063A56"/>
    <w:rsid w:val="00064BAC"/>
    <w:rsid w:val="00071246"/>
    <w:rsid w:val="000719F8"/>
    <w:rsid w:val="00076C05"/>
    <w:rsid w:val="000804ED"/>
    <w:rsid w:val="00080902"/>
    <w:rsid w:val="000857A9"/>
    <w:rsid w:val="00086F02"/>
    <w:rsid w:val="00090C50"/>
    <w:rsid w:val="0009252D"/>
    <w:rsid w:val="00093691"/>
    <w:rsid w:val="00095EE8"/>
    <w:rsid w:val="000A1864"/>
    <w:rsid w:val="000A1BE1"/>
    <w:rsid w:val="000A3EE9"/>
    <w:rsid w:val="000B03C5"/>
    <w:rsid w:val="000B7AD3"/>
    <w:rsid w:val="000C3763"/>
    <w:rsid w:val="000C66C0"/>
    <w:rsid w:val="000D23B9"/>
    <w:rsid w:val="000D6BBE"/>
    <w:rsid w:val="000E1B36"/>
    <w:rsid w:val="000E35CB"/>
    <w:rsid w:val="000F0510"/>
    <w:rsid w:val="000F0DB5"/>
    <w:rsid w:val="000F22AA"/>
    <w:rsid w:val="000F2658"/>
    <w:rsid w:val="00102302"/>
    <w:rsid w:val="00103F4E"/>
    <w:rsid w:val="00104001"/>
    <w:rsid w:val="00106C72"/>
    <w:rsid w:val="00107332"/>
    <w:rsid w:val="0011341B"/>
    <w:rsid w:val="001172EB"/>
    <w:rsid w:val="00120F0C"/>
    <w:rsid w:val="001265E5"/>
    <w:rsid w:val="00126764"/>
    <w:rsid w:val="00126942"/>
    <w:rsid w:val="00126A95"/>
    <w:rsid w:val="001318A4"/>
    <w:rsid w:val="00132DAC"/>
    <w:rsid w:val="00135CE1"/>
    <w:rsid w:val="0014307E"/>
    <w:rsid w:val="0014584E"/>
    <w:rsid w:val="0015690A"/>
    <w:rsid w:val="00157140"/>
    <w:rsid w:val="001605E9"/>
    <w:rsid w:val="00160728"/>
    <w:rsid w:val="001622B1"/>
    <w:rsid w:val="00165B40"/>
    <w:rsid w:val="00166FCA"/>
    <w:rsid w:val="001701CD"/>
    <w:rsid w:val="00170C38"/>
    <w:rsid w:val="00170DB5"/>
    <w:rsid w:val="001724C4"/>
    <w:rsid w:val="00182EDA"/>
    <w:rsid w:val="001907EB"/>
    <w:rsid w:val="00192BF8"/>
    <w:rsid w:val="00197386"/>
    <w:rsid w:val="001A5E93"/>
    <w:rsid w:val="001B0469"/>
    <w:rsid w:val="001B0732"/>
    <w:rsid w:val="001B1F5C"/>
    <w:rsid w:val="001B688A"/>
    <w:rsid w:val="001B70C7"/>
    <w:rsid w:val="001C2059"/>
    <w:rsid w:val="001C5A57"/>
    <w:rsid w:val="001C6102"/>
    <w:rsid w:val="001D15DA"/>
    <w:rsid w:val="001D276B"/>
    <w:rsid w:val="001D4858"/>
    <w:rsid w:val="001D50BC"/>
    <w:rsid w:val="001D7F6B"/>
    <w:rsid w:val="001E0D9B"/>
    <w:rsid w:val="001E7C98"/>
    <w:rsid w:val="001F3B4B"/>
    <w:rsid w:val="001F4C9B"/>
    <w:rsid w:val="00200185"/>
    <w:rsid w:val="00207664"/>
    <w:rsid w:val="00207FEF"/>
    <w:rsid w:val="0021036D"/>
    <w:rsid w:val="00215619"/>
    <w:rsid w:val="002174A6"/>
    <w:rsid w:val="002222A9"/>
    <w:rsid w:val="00222A01"/>
    <w:rsid w:val="00222D1F"/>
    <w:rsid w:val="00224314"/>
    <w:rsid w:val="00235BDD"/>
    <w:rsid w:val="00237A37"/>
    <w:rsid w:val="002401E9"/>
    <w:rsid w:val="0024480E"/>
    <w:rsid w:val="00245908"/>
    <w:rsid w:val="00245A3E"/>
    <w:rsid w:val="002468D4"/>
    <w:rsid w:val="0025012C"/>
    <w:rsid w:val="0026107B"/>
    <w:rsid w:val="0026164D"/>
    <w:rsid w:val="00265AE3"/>
    <w:rsid w:val="00271AB4"/>
    <w:rsid w:val="00275705"/>
    <w:rsid w:val="0028050C"/>
    <w:rsid w:val="00283F2D"/>
    <w:rsid w:val="00285AB6"/>
    <w:rsid w:val="002868BA"/>
    <w:rsid w:val="0029036F"/>
    <w:rsid w:val="0029288E"/>
    <w:rsid w:val="0029321F"/>
    <w:rsid w:val="002958EA"/>
    <w:rsid w:val="002963A3"/>
    <w:rsid w:val="00297D4C"/>
    <w:rsid w:val="002A0518"/>
    <w:rsid w:val="002A0836"/>
    <w:rsid w:val="002A2419"/>
    <w:rsid w:val="002A356E"/>
    <w:rsid w:val="002A36B0"/>
    <w:rsid w:val="002B0536"/>
    <w:rsid w:val="002B778B"/>
    <w:rsid w:val="002C1D56"/>
    <w:rsid w:val="002C3311"/>
    <w:rsid w:val="002C40B6"/>
    <w:rsid w:val="002C4B34"/>
    <w:rsid w:val="002C4F85"/>
    <w:rsid w:val="002C7605"/>
    <w:rsid w:val="002D2D31"/>
    <w:rsid w:val="002D2F17"/>
    <w:rsid w:val="002D389B"/>
    <w:rsid w:val="002D3BD6"/>
    <w:rsid w:val="002D55C1"/>
    <w:rsid w:val="002D6391"/>
    <w:rsid w:val="002D6521"/>
    <w:rsid w:val="002D658D"/>
    <w:rsid w:val="002D6951"/>
    <w:rsid w:val="002E3C25"/>
    <w:rsid w:val="002E6030"/>
    <w:rsid w:val="002E632D"/>
    <w:rsid w:val="002F7349"/>
    <w:rsid w:val="00303605"/>
    <w:rsid w:val="00304CF3"/>
    <w:rsid w:val="003076D6"/>
    <w:rsid w:val="003121E3"/>
    <w:rsid w:val="00313A12"/>
    <w:rsid w:val="0031507F"/>
    <w:rsid w:val="00315F38"/>
    <w:rsid w:val="00320217"/>
    <w:rsid w:val="003209D3"/>
    <w:rsid w:val="00323A72"/>
    <w:rsid w:val="00327745"/>
    <w:rsid w:val="00332CBC"/>
    <w:rsid w:val="00337A58"/>
    <w:rsid w:val="00340A8B"/>
    <w:rsid w:val="0034483D"/>
    <w:rsid w:val="003471D0"/>
    <w:rsid w:val="00350E48"/>
    <w:rsid w:val="00356059"/>
    <w:rsid w:val="003565CE"/>
    <w:rsid w:val="00362199"/>
    <w:rsid w:val="00371214"/>
    <w:rsid w:val="00372975"/>
    <w:rsid w:val="003733DF"/>
    <w:rsid w:val="00373A41"/>
    <w:rsid w:val="00374522"/>
    <w:rsid w:val="003825B9"/>
    <w:rsid w:val="003877E7"/>
    <w:rsid w:val="003912F3"/>
    <w:rsid w:val="00393B95"/>
    <w:rsid w:val="003A0883"/>
    <w:rsid w:val="003A28DE"/>
    <w:rsid w:val="003A5989"/>
    <w:rsid w:val="003A7C11"/>
    <w:rsid w:val="003B3C12"/>
    <w:rsid w:val="003B41B2"/>
    <w:rsid w:val="003B436E"/>
    <w:rsid w:val="003B66E1"/>
    <w:rsid w:val="003C18FC"/>
    <w:rsid w:val="003C6AC1"/>
    <w:rsid w:val="003D0439"/>
    <w:rsid w:val="003D0DE6"/>
    <w:rsid w:val="003D5802"/>
    <w:rsid w:val="003E17AB"/>
    <w:rsid w:val="003E3C3A"/>
    <w:rsid w:val="003E531B"/>
    <w:rsid w:val="003F0A1D"/>
    <w:rsid w:val="003F47E0"/>
    <w:rsid w:val="0040217E"/>
    <w:rsid w:val="004042CD"/>
    <w:rsid w:val="00405C3B"/>
    <w:rsid w:val="00411BCF"/>
    <w:rsid w:val="00411CF7"/>
    <w:rsid w:val="004144F3"/>
    <w:rsid w:val="0041728F"/>
    <w:rsid w:val="00420DD7"/>
    <w:rsid w:val="00421940"/>
    <w:rsid w:val="0042672A"/>
    <w:rsid w:val="00433414"/>
    <w:rsid w:val="004352DE"/>
    <w:rsid w:val="00437BC1"/>
    <w:rsid w:val="00437E66"/>
    <w:rsid w:val="004457B3"/>
    <w:rsid w:val="00446B9E"/>
    <w:rsid w:val="00447CC7"/>
    <w:rsid w:val="004509D7"/>
    <w:rsid w:val="00451068"/>
    <w:rsid w:val="00451105"/>
    <w:rsid w:val="004559BF"/>
    <w:rsid w:val="00457542"/>
    <w:rsid w:val="0046036D"/>
    <w:rsid w:val="0046085D"/>
    <w:rsid w:val="00463428"/>
    <w:rsid w:val="00463C0B"/>
    <w:rsid w:val="00464C28"/>
    <w:rsid w:val="00465851"/>
    <w:rsid w:val="00467605"/>
    <w:rsid w:val="0047104D"/>
    <w:rsid w:val="00471A50"/>
    <w:rsid w:val="004728D0"/>
    <w:rsid w:val="00473216"/>
    <w:rsid w:val="00473F78"/>
    <w:rsid w:val="00475953"/>
    <w:rsid w:val="004810A1"/>
    <w:rsid w:val="00483394"/>
    <w:rsid w:val="00483AC1"/>
    <w:rsid w:val="00483BB2"/>
    <w:rsid w:val="0048477D"/>
    <w:rsid w:val="00487CEF"/>
    <w:rsid w:val="00494B6A"/>
    <w:rsid w:val="00497CEC"/>
    <w:rsid w:val="004A019F"/>
    <w:rsid w:val="004A1020"/>
    <w:rsid w:val="004A6B7E"/>
    <w:rsid w:val="004A6B83"/>
    <w:rsid w:val="004B0564"/>
    <w:rsid w:val="004B126C"/>
    <w:rsid w:val="004B2EA2"/>
    <w:rsid w:val="004B43CE"/>
    <w:rsid w:val="004B45B8"/>
    <w:rsid w:val="004C0BB0"/>
    <w:rsid w:val="004C196D"/>
    <w:rsid w:val="004C1B9D"/>
    <w:rsid w:val="004C4A67"/>
    <w:rsid w:val="004C5396"/>
    <w:rsid w:val="004C772F"/>
    <w:rsid w:val="004C7ECA"/>
    <w:rsid w:val="004D1617"/>
    <w:rsid w:val="004D166B"/>
    <w:rsid w:val="004D1F20"/>
    <w:rsid w:val="004D23FF"/>
    <w:rsid w:val="004D6918"/>
    <w:rsid w:val="004E04AD"/>
    <w:rsid w:val="004E5495"/>
    <w:rsid w:val="004E742C"/>
    <w:rsid w:val="004F1364"/>
    <w:rsid w:val="0050013A"/>
    <w:rsid w:val="00514CF8"/>
    <w:rsid w:val="00523007"/>
    <w:rsid w:val="00523600"/>
    <w:rsid w:val="00523645"/>
    <w:rsid w:val="0053529B"/>
    <w:rsid w:val="005365A7"/>
    <w:rsid w:val="00536C91"/>
    <w:rsid w:val="00540A6D"/>
    <w:rsid w:val="00542587"/>
    <w:rsid w:val="0054353E"/>
    <w:rsid w:val="00551D62"/>
    <w:rsid w:val="00552B12"/>
    <w:rsid w:val="00554D2D"/>
    <w:rsid w:val="00563C06"/>
    <w:rsid w:val="00571BE3"/>
    <w:rsid w:val="005738FC"/>
    <w:rsid w:val="005746FF"/>
    <w:rsid w:val="00577360"/>
    <w:rsid w:val="00585471"/>
    <w:rsid w:val="005910C9"/>
    <w:rsid w:val="00591220"/>
    <w:rsid w:val="005915F5"/>
    <w:rsid w:val="00594BD2"/>
    <w:rsid w:val="00594F41"/>
    <w:rsid w:val="00595AE4"/>
    <w:rsid w:val="005A252D"/>
    <w:rsid w:val="005A2619"/>
    <w:rsid w:val="005A6C78"/>
    <w:rsid w:val="005B0278"/>
    <w:rsid w:val="005B2A40"/>
    <w:rsid w:val="005B38D5"/>
    <w:rsid w:val="005B56DE"/>
    <w:rsid w:val="005B6C20"/>
    <w:rsid w:val="005C5343"/>
    <w:rsid w:val="005C5465"/>
    <w:rsid w:val="005D0E9F"/>
    <w:rsid w:val="005E15DD"/>
    <w:rsid w:val="005E1816"/>
    <w:rsid w:val="005E5753"/>
    <w:rsid w:val="005E6168"/>
    <w:rsid w:val="005E715A"/>
    <w:rsid w:val="005F08C2"/>
    <w:rsid w:val="005F23BA"/>
    <w:rsid w:val="005F2D6A"/>
    <w:rsid w:val="005F3D8E"/>
    <w:rsid w:val="005F4A9F"/>
    <w:rsid w:val="005F4BF0"/>
    <w:rsid w:val="005F7908"/>
    <w:rsid w:val="00607CF7"/>
    <w:rsid w:val="00611C6D"/>
    <w:rsid w:val="00614ACD"/>
    <w:rsid w:val="00617F42"/>
    <w:rsid w:val="0062078F"/>
    <w:rsid w:val="00621A15"/>
    <w:rsid w:val="00622AB9"/>
    <w:rsid w:val="00622F93"/>
    <w:rsid w:val="00623B53"/>
    <w:rsid w:val="006254E0"/>
    <w:rsid w:val="00632A7B"/>
    <w:rsid w:val="00633BBB"/>
    <w:rsid w:val="00633C39"/>
    <w:rsid w:val="006372FD"/>
    <w:rsid w:val="006400B8"/>
    <w:rsid w:val="006437B5"/>
    <w:rsid w:val="00643C3E"/>
    <w:rsid w:val="00645270"/>
    <w:rsid w:val="00646490"/>
    <w:rsid w:val="006548AB"/>
    <w:rsid w:val="00660598"/>
    <w:rsid w:val="00661B2E"/>
    <w:rsid w:val="006639B9"/>
    <w:rsid w:val="0067032D"/>
    <w:rsid w:val="00670497"/>
    <w:rsid w:val="006709F0"/>
    <w:rsid w:val="00671A96"/>
    <w:rsid w:val="006821E9"/>
    <w:rsid w:val="00685EDC"/>
    <w:rsid w:val="006865AF"/>
    <w:rsid w:val="00687D45"/>
    <w:rsid w:val="00690745"/>
    <w:rsid w:val="00690E34"/>
    <w:rsid w:val="00694C83"/>
    <w:rsid w:val="00696A34"/>
    <w:rsid w:val="006A2E02"/>
    <w:rsid w:val="006A63CE"/>
    <w:rsid w:val="006B2049"/>
    <w:rsid w:val="006B210D"/>
    <w:rsid w:val="006B2A8A"/>
    <w:rsid w:val="006B55EA"/>
    <w:rsid w:val="006B56BE"/>
    <w:rsid w:val="006B673D"/>
    <w:rsid w:val="006B79B1"/>
    <w:rsid w:val="006B7A5A"/>
    <w:rsid w:val="006C248E"/>
    <w:rsid w:val="006C283F"/>
    <w:rsid w:val="006C4ABE"/>
    <w:rsid w:val="006C5A68"/>
    <w:rsid w:val="006D1999"/>
    <w:rsid w:val="006D5FC9"/>
    <w:rsid w:val="006D78BF"/>
    <w:rsid w:val="006E0EFE"/>
    <w:rsid w:val="006E53E4"/>
    <w:rsid w:val="006E5FF3"/>
    <w:rsid w:val="006E74B6"/>
    <w:rsid w:val="006F20DF"/>
    <w:rsid w:val="006F2157"/>
    <w:rsid w:val="006F3866"/>
    <w:rsid w:val="006F3D5B"/>
    <w:rsid w:val="006F5D60"/>
    <w:rsid w:val="006F6A8A"/>
    <w:rsid w:val="006F6B1A"/>
    <w:rsid w:val="006F6D48"/>
    <w:rsid w:val="007049AA"/>
    <w:rsid w:val="0070572E"/>
    <w:rsid w:val="00705B51"/>
    <w:rsid w:val="007102AA"/>
    <w:rsid w:val="007170D3"/>
    <w:rsid w:val="007217DD"/>
    <w:rsid w:val="00725383"/>
    <w:rsid w:val="007253E7"/>
    <w:rsid w:val="007262A5"/>
    <w:rsid w:val="00741344"/>
    <w:rsid w:val="007429F9"/>
    <w:rsid w:val="00742BA2"/>
    <w:rsid w:val="0074539D"/>
    <w:rsid w:val="0075060E"/>
    <w:rsid w:val="0075279A"/>
    <w:rsid w:val="007539B3"/>
    <w:rsid w:val="00753DBE"/>
    <w:rsid w:val="00757CE8"/>
    <w:rsid w:val="0076488E"/>
    <w:rsid w:val="00764E63"/>
    <w:rsid w:val="00773CA4"/>
    <w:rsid w:val="00777C18"/>
    <w:rsid w:val="00777E58"/>
    <w:rsid w:val="007826D8"/>
    <w:rsid w:val="007946D6"/>
    <w:rsid w:val="007949AF"/>
    <w:rsid w:val="0079733D"/>
    <w:rsid w:val="0079752D"/>
    <w:rsid w:val="007A0030"/>
    <w:rsid w:val="007A1708"/>
    <w:rsid w:val="007A24AB"/>
    <w:rsid w:val="007B500A"/>
    <w:rsid w:val="007B5A6C"/>
    <w:rsid w:val="007C22B1"/>
    <w:rsid w:val="007C333A"/>
    <w:rsid w:val="007C3C62"/>
    <w:rsid w:val="007C68A0"/>
    <w:rsid w:val="007D1C90"/>
    <w:rsid w:val="007D39C3"/>
    <w:rsid w:val="007D427F"/>
    <w:rsid w:val="007D4713"/>
    <w:rsid w:val="007D64C3"/>
    <w:rsid w:val="007D730B"/>
    <w:rsid w:val="007E1706"/>
    <w:rsid w:val="007E34FE"/>
    <w:rsid w:val="007E581C"/>
    <w:rsid w:val="007E72D0"/>
    <w:rsid w:val="007E7488"/>
    <w:rsid w:val="007F1BAF"/>
    <w:rsid w:val="007F29E1"/>
    <w:rsid w:val="007F3E19"/>
    <w:rsid w:val="007F434B"/>
    <w:rsid w:val="007F4D03"/>
    <w:rsid w:val="007F71F1"/>
    <w:rsid w:val="00801BB3"/>
    <w:rsid w:val="00804C43"/>
    <w:rsid w:val="00805A82"/>
    <w:rsid w:val="0080747D"/>
    <w:rsid w:val="008118EC"/>
    <w:rsid w:val="00820D82"/>
    <w:rsid w:val="00822A94"/>
    <w:rsid w:val="008234C9"/>
    <w:rsid w:val="00834F30"/>
    <w:rsid w:val="00837A1C"/>
    <w:rsid w:val="0084160A"/>
    <w:rsid w:val="00850AD2"/>
    <w:rsid w:val="008546F2"/>
    <w:rsid w:val="008568E7"/>
    <w:rsid w:val="0085770C"/>
    <w:rsid w:val="0086106B"/>
    <w:rsid w:val="00866598"/>
    <w:rsid w:val="00866F9D"/>
    <w:rsid w:val="00872F9B"/>
    <w:rsid w:val="0087312D"/>
    <w:rsid w:val="00874928"/>
    <w:rsid w:val="00874C77"/>
    <w:rsid w:val="008775FE"/>
    <w:rsid w:val="00880C4E"/>
    <w:rsid w:val="00880C6C"/>
    <w:rsid w:val="00882CDE"/>
    <w:rsid w:val="00883F99"/>
    <w:rsid w:val="0088562B"/>
    <w:rsid w:val="0088562C"/>
    <w:rsid w:val="00887B0F"/>
    <w:rsid w:val="00890CD3"/>
    <w:rsid w:val="008930F6"/>
    <w:rsid w:val="008A07E3"/>
    <w:rsid w:val="008A1AD0"/>
    <w:rsid w:val="008A2C98"/>
    <w:rsid w:val="008A2DF2"/>
    <w:rsid w:val="008A38EE"/>
    <w:rsid w:val="008A459D"/>
    <w:rsid w:val="008B0B77"/>
    <w:rsid w:val="008B52D2"/>
    <w:rsid w:val="008B6D63"/>
    <w:rsid w:val="008C1419"/>
    <w:rsid w:val="008C2289"/>
    <w:rsid w:val="008C4F84"/>
    <w:rsid w:val="008C57B4"/>
    <w:rsid w:val="008C5D56"/>
    <w:rsid w:val="008D5AF3"/>
    <w:rsid w:val="008D7590"/>
    <w:rsid w:val="008E31F1"/>
    <w:rsid w:val="008E6334"/>
    <w:rsid w:val="008E683E"/>
    <w:rsid w:val="008F0F81"/>
    <w:rsid w:val="008F2800"/>
    <w:rsid w:val="008F532C"/>
    <w:rsid w:val="008F58E7"/>
    <w:rsid w:val="009013FD"/>
    <w:rsid w:val="009027DF"/>
    <w:rsid w:val="009042B4"/>
    <w:rsid w:val="009044F5"/>
    <w:rsid w:val="00911422"/>
    <w:rsid w:val="009156CF"/>
    <w:rsid w:val="00916784"/>
    <w:rsid w:val="00916D89"/>
    <w:rsid w:val="009224C4"/>
    <w:rsid w:val="009307EA"/>
    <w:rsid w:val="009313D5"/>
    <w:rsid w:val="00931A06"/>
    <w:rsid w:val="00934624"/>
    <w:rsid w:val="00940181"/>
    <w:rsid w:val="00940BBF"/>
    <w:rsid w:val="00940E1D"/>
    <w:rsid w:val="00946CC9"/>
    <w:rsid w:val="0095101F"/>
    <w:rsid w:val="0095173C"/>
    <w:rsid w:val="0095190C"/>
    <w:rsid w:val="00951EE9"/>
    <w:rsid w:val="009533BD"/>
    <w:rsid w:val="00955B6F"/>
    <w:rsid w:val="0095680E"/>
    <w:rsid w:val="00956951"/>
    <w:rsid w:val="00957F8A"/>
    <w:rsid w:val="00963A68"/>
    <w:rsid w:val="00964E75"/>
    <w:rsid w:val="00965958"/>
    <w:rsid w:val="0097682F"/>
    <w:rsid w:val="0098013E"/>
    <w:rsid w:val="0098171F"/>
    <w:rsid w:val="0098334C"/>
    <w:rsid w:val="00990360"/>
    <w:rsid w:val="009910CA"/>
    <w:rsid w:val="009951FB"/>
    <w:rsid w:val="00995222"/>
    <w:rsid w:val="009957E3"/>
    <w:rsid w:val="00995E5E"/>
    <w:rsid w:val="0099643A"/>
    <w:rsid w:val="009A0057"/>
    <w:rsid w:val="009A586E"/>
    <w:rsid w:val="009A7D94"/>
    <w:rsid w:val="009B1BF1"/>
    <w:rsid w:val="009B29E5"/>
    <w:rsid w:val="009B657D"/>
    <w:rsid w:val="009C0BBA"/>
    <w:rsid w:val="009C4DD7"/>
    <w:rsid w:val="009C51D4"/>
    <w:rsid w:val="009D0B47"/>
    <w:rsid w:val="009D2388"/>
    <w:rsid w:val="009D6C94"/>
    <w:rsid w:val="009D6D07"/>
    <w:rsid w:val="009D7D83"/>
    <w:rsid w:val="009E20C4"/>
    <w:rsid w:val="009F5F7D"/>
    <w:rsid w:val="00A007A0"/>
    <w:rsid w:val="00A02361"/>
    <w:rsid w:val="00A06A22"/>
    <w:rsid w:val="00A07668"/>
    <w:rsid w:val="00A20A94"/>
    <w:rsid w:val="00A267CF"/>
    <w:rsid w:val="00A31C43"/>
    <w:rsid w:val="00A407D3"/>
    <w:rsid w:val="00A44CD5"/>
    <w:rsid w:val="00A5039F"/>
    <w:rsid w:val="00A50EF2"/>
    <w:rsid w:val="00A5605B"/>
    <w:rsid w:val="00A56F84"/>
    <w:rsid w:val="00A579A0"/>
    <w:rsid w:val="00A638B2"/>
    <w:rsid w:val="00A63903"/>
    <w:rsid w:val="00A67E07"/>
    <w:rsid w:val="00A707DA"/>
    <w:rsid w:val="00A72D03"/>
    <w:rsid w:val="00A72E17"/>
    <w:rsid w:val="00A73BCF"/>
    <w:rsid w:val="00A745AD"/>
    <w:rsid w:val="00A74A9B"/>
    <w:rsid w:val="00A770AB"/>
    <w:rsid w:val="00A77123"/>
    <w:rsid w:val="00A77573"/>
    <w:rsid w:val="00A8065D"/>
    <w:rsid w:val="00A8089B"/>
    <w:rsid w:val="00A82CB3"/>
    <w:rsid w:val="00A8581C"/>
    <w:rsid w:val="00A86B1A"/>
    <w:rsid w:val="00A87308"/>
    <w:rsid w:val="00A87A0D"/>
    <w:rsid w:val="00A90DA1"/>
    <w:rsid w:val="00A912AC"/>
    <w:rsid w:val="00A91B5A"/>
    <w:rsid w:val="00A91F22"/>
    <w:rsid w:val="00A93B88"/>
    <w:rsid w:val="00A963CB"/>
    <w:rsid w:val="00A96995"/>
    <w:rsid w:val="00AA1617"/>
    <w:rsid w:val="00AA594B"/>
    <w:rsid w:val="00AB3FEF"/>
    <w:rsid w:val="00AC1A14"/>
    <w:rsid w:val="00AC4CDA"/>
    <w:rsid w:val="00AC5AD2"/>
    <w:rsid w:val="00AD1F97"/>
    <w:rsid w:val="00AD3EF5"/>
    <w:rsid w:val="00AD655A"/>
    <w:rsid w:val="00AE21E6"/>
    <w:rsid w:val="00AE5737"/>
    <w:rsid w:val="00AE64D5"/>
    <w:rsid w:val="00AE77A2"/>
    <w:rsid w:val="00AF0689"/>
    <w:rsid w:val="00B035C8"/>
    <w:rsid w:val="00B038B3"/>
    <w:rsid w:val="00B0689F"/>
    <w:rsid w:val="00B07DA5"/>
    <w:rsid w:val="00B103BA"/>
    <w:rsid w:val="00B10482"/>
    <w:rsid w:val="00B1070B"/>
    <w:rsid w:val="00B13863"/>
    <w:rsid w:val="00B13916"/>
    <w:rsid w:val="00B139DF"/>
    <w:rsid w:val="00B15EAA"/>
    <w:rsid w:val="00B22EB0"/>
    <w:rsid w:val="00B2311B"/>
    <w:rsid w:val="00B2568B"/>
    <w:rsid w:val="00B30D16"/>
    <w:rsid w:val="00B32292"/>
    <w:rsid w:val="00B32962"/>
    <w:rsid w:val="00B35794"/>
    <w:rsid w:val="00B44A3A"/>
    <w:rsid w:val="00B50A5C"/>
    <w:rsid w:val="00B51BC7"/>
    <w:rsid w:val="00B51C4A"/>
    <w:rsid w:val="00B52883"/>
    <w:rsid w:val="00B52AF8"/>
    <w:rsid w:val="00B53D3C"/>
    <w:rsid w:val="00B60371"/>
    <w:rsid w:val="00B6505A"/>
    <w:rsid w:val="00B6511B"/>
    <w:rsid w:val="00B661DF"/>
    <w:rsid w:val="00B70889"/>
    <w:rsid w:val="00B72602"/>
    <w:rsid w:val="00B72608"/>
    <w:rsid w:val="00B754D7"/>
    <w:rsid w:val="00B75DD2"/>
    <w:rsid w:val="00B8107C"/>
    <w:rsid w:val="00B81FFF"/>
    <w:rsid w:val="00B82261"/>
    <w:rsid w:val="00B82DFD"/>
    <w:rsid w:val="00B83A98"/>
    <w:rsid w:val="00B84142"/>
    <w:rsid w:val="00B84179"/>
    <w:rsid w:val="00B87252"/>
    <w:rsid w:val="00B9260E"/>
    <w:rsid w:val="00BA3488"/>
    <w:rsid w:val="00BB28DE"/>
    <w:rsid w:val="00BB462B"/>
    <w:rsid w:val="00BB5E83"/>
    <w:rsid w:val="00BC4FBA"/>
    <w:rsid w:val="00BD452E"/>
    <w:rsid w:val="00BE1E06"/>
    <w:rsid w:val="00BE2A0E"/>
    <w:rsid w:val="00BE3634"/>
    <w:rsid w:val="00BF0C66"/>
    <w:rsid w:val="00BF19FB"/>
    <w:rsid w:val="00BF23AB"/>
    <w:rsid w:val="00C03DFA"/>
    <w:rsid w:val="00C0434E"/>
    <w:rsid w:val="00C0460A"/>
    <w:rsid w:val="00C108BF"/>
    <w:rsid w:val="00C11728"/>
    <w:rsid w:val="00C12E2C"/>
    <w:rsid w:val="00C15C8F"/>
    <w:rsid w:val="00C2444F"/>
    <w:rsid w:val="00C27182"/>
    <w:rsid w:val="00C27E20"/>
    <w:rsid w:val="00C3225A"/>
    <w:rsid w:val="00C35B31"/>
    <w:rsid w:val="00C40A15"/>
    <w:rsid w:val="00C41875"/>
    <w:rsid w:val="00C41A47"/>
    <w:rsid w:val="00C44846"/>
    <w:rsid w:val="00C54CCE"/>
    <w:rsid w:val="00C5633A"/>
    <w:rsid w:val="00C5699F"/>
    <w:rsid w:val="00C611C0"/>
    <w:rsid w:val="00C61F02"/>
    <w:rsid w:val="00C6248F"/>
    <w:rsid w:val="00C64A23"/>
    <w:rsid w:val="00C671C3"/>
    <w:rsid w:val="00C75F50"/>
    <w:rsid w:val="00C76145"/>
    <w:rsid w:val="00C773C7"/>
    <w:rsid w:val="00C80ABE"/>
    <w:rsid w:val="00C87A2C"/>
    <w:rsid w:val="00C93F8C"/>
    <w:rsid w:val="00CA4474"/>
    <w:rsid w:val="00CB2CF3"/>
    <w:rsid w:val="00CB40D8"/>
    <w:rsid w:val="00CB45B2"/>
    <w:rsid w:val="00CB53D5"/>
    <w:rsid w:val="00CB7196"/>
    <w:rsid w:val="00CB7B8C"/>
    <w:rsid w:val="00CC3CA2"/>
    <w:rsid w:val="00CC4719"/>
    <w:rsid w:val="00CC4FA3"/>
    <w:rsid w:val="00CC691F"/>
    <w:rsid w:val="00CD137F"/>
    <w:rsid w:val="00CD1B99"/>
    <w:rsid w:val="00CD3BC5"/>
    <w:rsid w:val="00CE1DE0"/>
    <w:rsid w:val="00CE6144"/>
    <w:rsid w:val="00CF1106"/>
    <w:rsid w:val="00CF142F"/>
    <w:rsid w:val="00CF7004"/>
    <w:rsid w:val="00CF7E40"/>
    <w:rsid w:val="00D0149F"/>
    <w:rsid w:val="00D01EEF"/>
    <w:rsid w:val="00D04761"/>
    <w:rsid w:val="00D13E07"/>
    <w:rsid w:val="00D15815"/>
    <w:rsid w:val="00D15E93"/>
    <w:rsid w:val="00D200A5"/>
    <w:rsid w:val="00D21A24"/>
    <w:rsid w:val="00D253A8"/>
    <w:rsid w:val="00D4179F"/>
    <w:rsid w:val="00D42411"/>
    <w:rsid w:val="00D4345A"/>
    <w:rsid w:val="00D45B23"/>
    <w:rsid w:val="00D504F2"/>
    <w:rsid w:val="00D61456"/>
    <w:rsid w:val="00D674D4"/>
    <w:rsid w:val="00D765A7"/>
    <w:rsid w:val="00D85A00"/>
    <w:rsid w:val="00D90F62"/>
    <w:rsid w:val="00D9202A"/>
    <w:rsid w:val="00D94A1D"/>
    <w:rsid w:val="00DA0EB3"/>
    <w:rsid w:val="00DA5E12"/>
    <w:rsid w:val="00DA6F64"/>
    <w:rsid w:val="00DB08EA"/>
    <w:rsid w:val="00DB1FC1"/>
    <w:rsid w:val="00DB218B"/>
    <w:rsid w:val="00DB3571"/>
    <w:rsid w:val="00DB48A8"/>
    <w:rsid w:val="00DB4A11"/>
    <w:rsid w:val="00DC3EAF"/>
    <w:rsid w:val="00DC4D77"/>
    <w:rsid w:val="00DC5BB7"/>
    <w:rsid w:val="00DC6A5C"/>
    <w:rsid w:val="00DC6A60"/>
    <w:rsid w:val="00DD0932"/>
    <w:rsid w:val="00DD13BC"/>
    <w:rsid w:val="00DD4980"/>
    <w:rsid w:val="00DE27E8"/>
    <w:rsid w:val="00DE2B18"/>
    <w:rsid w:val="00DE4F4B"/>
    <w:rsid w:val="00DF09EE"/>
    <w:rsid w:val="00DF1B29"/>
    <w:rsid w:val="00DF3149"/>
    <w:rsid w:val="00DF6AED"/>
    <w:rsid w:val="00DF7229"/>
    <w:rsid w:val="00E0002F"/>
    <w:rsid w:val="00E02156"/>
    <w:rsid w:val="00E03674"/>
    <w:rsid w:val="00E03BC4"/>
    <w:rsid w:val="00E03CCC"/>
    <w:rsid w:val="00E042BA"/>
    <w:rsid w:val="00E05736"/>
    <w:rsid w:val="00E05A94"/>
    <w:rsid w:val="00E169C8"/>
    <w:rsid w:val="00E17A15"/>
    <w:rsid w:val="00E2067C"/>
    <w:rsid w:val="00E20E72"/>
    <w:rsid w:val="00E2160F"/>
    <w:rsid w:val="00E24E44"/>
    <w:rsid w:val="00E2503A"/>
    <w:rsid w:val="00E25103"/>
    <w:rsid w:val="00E25875"/>
    <w:rsid w:val="00E25D3C"/>
    <w:rsid w:val="00E3126B"/>
    <w:rsid w:val="00E32B7D"/>
    <w:rsid w:val="00E4148B"/>
    <w:rsid w:val="00E43C84"/>
    <w:rsid w:val="00E475A9"/>
    <w:rsid w:val="00E50569"/>
    <w:rsid w:val="00E51450"/>
    <w:rsid w:val="00E51E03"/>
    <w:rsid w:val="00E54747"/>
    <w:rsid w:val="00E57A80"/>
    <w:rsid w:val="00E6480D"/>
    <w:rsid w:val="00E657E0"/>
    <w:rsid w:val="00E71AFF"/>
    <w:rsid w:val="00E73D5D"/>
    <w:rsid w:val="00E81214"/>
    <w:rsid w:val="00E839E2"/>
    <w:rsid w:val="00E83A3F"/>
    <w:rsid w:val="00E87098"/>
    <w:rsid w:val="00E907A0"/>
    <w:rsid w:val="00E90B44"/>
    <w:rsid w:val="00E9139E"/>
    <w:rsid w:val="00E92970"/>
    <w:rsid w:val="00E9300A"/>
    <w:rsid w:val="00E95CD2"/>
    <w:rsid w:val="00E96DF3"/>
    <w:rsid w:val="00EA0F1D"/>
    <w:rsid w:val="00EA128C"/>
    <w:rsid w:val="00EA1941"/>
    <w:rsid w:val="00EA1A78"/>
    <w:rsid w:val="00EA2BA4"/>
    <w:rsid w:val="00EB0C4D"/>
    <w:rsid w:val="00EB1451"/>
    <w:rsid w:val="00EB1AED"/>
    <w:rsid w:val="00EB4423"/>
    <w:rsid w:val="00EC1631"/>
    <w:rsid w:val="00EC6588"/>
    <w:rsid w:val="00ED06A1"/>
    <w:rsid w:val="00ED1297"/>
    <w:rsid w:val="00ED2B0A"/>
    <w:rsid w:val="00ED515B"/>
    <w:rsid w:val="00ED63CE"/>
    <w:rsid w:val="00EE2B8B"/>
    <w:rsid w:val="00EE4B72"/>
    <w:rsid w:val="00EE4D9D"/>
    <w:rsid w:val="00EF1CDE"/>
    <w:rsid w:val="00EF3172"/>
    <w:rsid w:val="00EF32A4"/>
    <w:rsid w:val="00EF407C"/>
    <w:rsid w:val="00F00A4D"/>
    <w:rsid w:val="00F02EB1"/>
    <w:rsid w:val="00F056BA"/>
    <w:rsid w:val="00F10E25"/>
    <w:rsid w:val="00F11FBC"/>
    <w:rsid w:val="00F1622B"/>
    <w:rsid w:val="00F232AC"/>
    <w:rsid w:val="00F2407B"/>
    <w:rsid w:val="00F25587"/>
    <w:rsid w:val="00F30C31"/>
    <w:rsid w:val="00F31003"/>
    <w:rsid w:val="00F33FBB"/>
    <w:rsid w:val="00F3432B"/>
    <w:rsid w:val="00F4025C"/>
    <w:rsid w:val="00F43E1E"/>
    <w:rsid w:val="00F446BA"/>
    <w:rsid w:val="00F447B3"/>
    <w:rsid w:val="00F522D2"/>
    <w:rsid w:val="00F536EF"/>
    <w:rsid w:val="00F56463"/>
    <w:rsid w:val="00F56E87"/>
    <w:rsid w:val="00F6009D"/>
    <w:rsid w:val="00F60857"/>
    <w:rsid w:val="00F627D7"/>
    <w:rsid w:val="00F63796"/>
    <w:rsid w:val="00F64E2D"/>
    <w:rsid w:val="00F669CC"/>
    <w:rsid w:val="00F72986"/>
    <w:rsid w:val="00F7379A"/>
    <w:rsid w:val="00F75D26"/>
    <w:rsid w:val="00F768D0"/>
    <w:rsid w:val="00F80697"/>
    <w:rsid w:val="00F82178"/>
    <w:rsid w:val="00F83A40"/>
    <w:rsid w:val="00F86B6A"/>
    <w:rsid w:val="00F9119C"/>
    <w:rsid w:val="00F9160F"/>
    <w:rsid w:val="00F9168A"/>
    <w:rsid w:val="00FA4B62"/>
    <w:rsid w:val="00FA537E"/>
    <w:rsid w:val="00FA6806"/>
    <w:rsid w:val="00FA6A57"/>
    <w:rsid w:val="00FA764B"/>
    <w:rsid w:val="00FB1C2D"/>
    <w:rsid w:val="00FB592D"/>
    <w:rsid w:val="00FC1A9E"/>
    <w:rsid w:val="00FC6C09"/>
    <w:rsid w:val="00FC7C41"/>
    <w:rsid w:val="00FD0037"/>
    <w:rsid w:val="00FD0652"/>
    <w:rsid w:val="00FD2DEA"/>
    <w:rsid w:val="00FD371B"/>
    <w:rsid w:val="00FD3E9C"/>
    <w:rsid w:val="00FD5E11"/>
    <w:rsid w:val="00FD6379"/>
    <w:rsid w:val="00FD6B2F"/>
    <w:rsid w:val="00FE15E8"/>
    <w:rsid w:val="00FE512C"/>
    <w:rsid w:val="00FE6745"/>
    <w:rsid w:val="00FF1BBB"/>
    <w:rsid w:val="00FF3DA6"/>
    <w:rsid w:val="00FF4E42"/>
    <w:rsid w:val="00FF6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6FA1D41"/>
  <w15:docId w15:val="{27A3D920-5C41-469F-8938-EF0256FF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widowControl w:val="0"/>
      <w:numPr>
        <w:numId w:val="1"/>
      </w:numPr>
      <w:autoSpaceDE w:val="0"/>
      <w:jc w:val="center"/>
      <w:outlineLvl w:val="0"/>
    </w:pPr>
    <w:rPr>
      <w:b/>
      <w:sz w:val="20"/>
      <w:szCs w:val="20"/>
      <w:lang w:val="uk-UA"/>
    </w:rPr>
  </w:style>
  <w:style w:type="paragraph" w:styleId="2">
    <w:name w:val="heading 2"/>
    <w:basedOn w:val="a"/>
    <w:next w:val="a"/>
    <w:qFormat/>
    <w:pPr>
      <w:keepNext/>
      <w:numPr>
        <w:ilvl w:val="1"/>
        <w:numId w:val="1"/>
      </w:numPr>
      <w:autoSpaceDE w:val="0"/>
      <w:jc w:val="both"/>
      <w:outlineLvl w:val="1"/>
    </w:pPr>
    <w:rPr>
      <w:szCs w:val="20"/>
      <w:lang w:val="uk-UA"/>
    </w:rPr>
  </w:style>
  <w:style w:type="paragraph" w:styleId="3">
    <w:name w:val="heading 3"/>
    <w:basedOn w:val="a"/>
    <w:next w:val="a"/>
    <w:qFormat/>
    <w:pPr>
      <w:keepNext/>
      <w:numPr>
        <w:ilvl w:val="2"/>
        <w:numId w:val="1"/>
      </w:numPr>
      <w:autoSpaceDE w:val="0"/>
      <w:jc w:val="center"/>
      <w:outlineLvl w:val="2"/>
    </w:pPr>
    <w:rPr>
      <w:szCs w:val="20"/>
      <w:lang w:val="uk-UA"/>
    </w:rPr>
  </w:style>
  <w:style w:type="paragraph" w:styleId="4">
    <w:name w:val="heading 4"/>
    <w:basedOn w:val="a"/>
    <w:next w:val="a"/>
    <w:qFormat/>
    <w:pPr>
      <w:keepNext/>
      <w:numPr>
        <w:ilvl w:val="3"/>
        <w:numId w:val="1"/>
      </w:numPr>
      <w:jc w:val="center"/>
      <w:outlineLvl w:val="3"/>
    </w:pPr>
    <w:rPr>
      <w:rFonts w:ascii="Calibri" w:hAnsi="Calibri" w:cs="Calibri"/>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hint="default"/>
      <w:b/>
      <w:highlight w:val="yellow"/>
      <w:lang w:val="uk-UA"/>
    </w:rPr>
  </w:style>
  <w:style w:type="character" w:customStyle="1" w:styleId="WW8Num4z0">
    <w:name w:val="WW8Num4z0"/>
    <w:rPr>
      <w:rFonts w:cs="Times New Roman"/>
      <w:b w:val="0"/>
      <w:color w:val="auto"/>
      <w:lang w:val="uk-UA"/>
    </w:rPr>
  </w:style>
  <w:style w:type="character" w:customStyle="1" w:styleId="WW8Num5z0">
    <w:name w:val="WW8Num5z0"/>
    <w:rPr>
      <w:rFonts w:cs="Times New Roman"/>
    </w:rPr>
  </w:style>
  <w:style w:type="character" w:customStyle="1" w:styleId="WW8Num6z0">
    <w:name w:val="WW8Num6z0"/>
    <w:rPr>
      <w:rFonts w:cs="Times New Roman"/>
    </w:rPr>
  </w:style>
  <w:style w:type="character" w:customStyle="1" w:styleId="WW8Num6z3">
    <w:name w:val="WW8Num6z3"/>
    <w:rPr>
      <w:rFonts w:cs="Times New Roman"/>
      <w:strike w:val="0"/>
      <w:dstrike w:val="0"/>
      <w:highlight w:val="yellow"/>
      <w:lang w:val="uk-UA" w:eastAsia="en-US"/>
    </w:rPr>
  </w:style>
  <w:style w:type="character" w:customStyle="1" w:styleId="WW8Num7z0">
    <w:name w:val="WW8Num7z0"/>
    <w:rPr>
      <w:rFonts w:ascii="Times New Roman" w:hAnsi="Times New Roman" w:cs="Times New Roman" w:hint="default"/>
      <w:u w:val="single"/>
    </w:rPr>
  </w:style>
  <w:style w:type="character" w:customStyle="1" w:styleId="WW8Num8z0">
    <w:name w:val="WW8Num8z0"/>
    <w:rPr>
      <w:rFonts w:ascii="Symbol" w:hAnsi="Symbol" w:cs="Symbol" w:hint="default"/>
      <w:sz w:val="24"/>
      <w:highlight w:val="yellow"/>
      <w:lang w:val="uk-UA" w:eastAsia="ru-RU"/>
    </w:rPr>
  </w:style>
  <w:style w:type="character" w:customStyle="1" w:styleId="WW8Num9z0">
    <w:name w:val="WW8Num9z0"/>
    <w:rPr>
      <w:rFonts w:cs="Times New Roman"/>
    </w:rPr>
  </w:style>
  <w:style w:type="character" w:customStyle="1" w:styleId="WW8Num9z3">
    <w:name w:val="WW8Num9z3"/>
    <w:rPr>
      <w:rFonts w:cs="Times New Roman"/>
      <w:b w:val="0"/>
      <w:color w:val="auto"/>
      <w:szCs w:val="22"/>
      <w:highlight w:val="yellow"/>
      <w:lang w:val="uk-UA"/>
    </w:rPr>
  </w:style>
  <w:style w:type="character" w:customStyle="1" w:styleId="WW8Num10z0">
    <w:name w:val="WW8Num10z0"/>
    <w:rPr>
      <w:rFonts w:ascii="Wingdings" w:hAnsi="Wingdings" w:cs="Wingdings" w:hint="default"/>
    </w:rPr>
  </w:style>
  <w:style w:type="character" w:customStyle="1" w:styleId="WW8Num11z0">
    <w:name w:val="WW8Num11z0"/>
    <w:rPr>
      <w:rFonts w:ascii="Symbol" w:hAnsi="Symbol" w:cs="Symbol" w:hint="default"/>
      <w:highlight w:val="yellow"/>
      <w:lang w:val="uk-UA"/>
    </w:rPr>
  </w:style>
  <w:style w:type="character" w:customStyle="1" w:styleId="WW8Num12z0">
    <w:name w:val="WW8Num12z0"/>
    <w:rPr>
      <w:rFonts w:ascii="Symbol" w:hAnsi="Symbol" w:cs="Symbol" w:hint="default"/>
      <w:highlight w:val="yellow"/>
      <w:lang w:val="uk-UA"/>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Symbol" w:hAnsi="Symbol" w:cs="Symbol" w:hint="default"/>
      <w:highlight w:val="yellow"/>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3z5">
    <w:name w:val="WW8Num13z5"/>
    <w:rPr>
      <w:rFonts w:ascii="Wingdings" w:hAnsi="Wingdings" w:cs="Wingdings" w:hint="default"/>
    </w:rPr>
  </w:style>
  <w:style w:type="character" w:customStyle="1" w:styleId="WW8Num14z0">
    <w:name w:val="WW8Num14z0"/>
    <w:rPr>
      <w:rFonts w:cs="Times New Roman"/>
      <w:bCs/>
      <w:sz w:val="24"/>
      <w:szCs w:val="24"/>
      <w:highlight w:val="yellow"/>
    </w:rPr>
  </w:style>
  <w:style w:type="character" w:customStyle="1" w:styleId="WW8Num15z0">
    <w:name w:val="WW8Num15z0"/>
    <w:rPr>
      <w:rFonts w:ascii="Symbol" w:hAnsi="Symbol" w:cs="Symbol" w:hint="default"/>
      <w:lang w:val="uk-UA"/>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5z5">
    <w:name w:val="WW8Num15z5"/>
    <w:rPr>
      <w:rFonts w:ascii="Wingdings" w:hAnsi="Wingdings" w:cs="Wingdings" w:hint="default"/>
    </w:rPr>
  </w:style>
  <w:style w:type="character" w:customStyle="1" w:styleId="WW8Num16z0">
    <w:name w:val="WW8Num16z0"/>
    <w:rPr>
      <w:rFonts w:cs="Times New Roman"/>
      <w:color w:val="auto"/>
      <w:highlight w:val="yellow"/>
      <w:lang w:val="uk-UA"/>
    </w:rPr>
  </w:style>
  <w:style w:type="character" w:customStyle="1" w:styleId="WW8Num17z0">
    <w:name w:val="WW8Num17z0"/>
    <w:rPr>
      <w:rFonts w:cs="Times New Roman"/>
      <w:highlight w:val="yellow"/>
      <w:lang w:val="uk-UA"/>
    </w:rPr>
  </w:style>
  <w:style w:type="character" w:customStyle="1" w:styleId="WW8Num18z0">
    <w:name w:val="WW8Num18z0"/>
    <w:rPr>
      <w:rFonts w:ascii="Symbol" w:hAnsi="Symbol" w:cs="Symbol" w:hint="default"/>
      <w:sz w:val="24"/>
      <w:szCs w:val="24"/>
      <w:highlight w:val="yellow"/>
      <w:lang w:val="uk-UA" w:eastAsia="ru-RU"/>
    </w:rPr>
  </w:style>
  <w:style w:type="character" w:customStyle="1" w:styleId="WW8Num19z0">
    <w:name w:val="WW8Num19z0"/>
    <w:rPr>
      <w:rFonts w:cs="Times New Roman"/>
      <w:bCs/>
      <w:highlight w:val="yellow"/>
    </w:rPr>
  </w:style>
  <w:style w:type="character" w:customStyle="1" w:styleId="WW8Num19z1">
    <w:name w:val="WW8Num19z1"/>
    <w:rPr>
      <w:rFonts w:cs="Times New Roman"/>
      <w:b/>
      <w:color w:val="auto"/>
      <w:szCs w:val="22"/>
      <w:highlight w:val="yellow"/>
      <w:lang w:val="uk-UA"/>
    </w:rPr>
  </w:style>
  <w:style w:type="character" w:customStyle="1" w:styleId="WW8Num19z2">
    <w:name w:val="WW8Num19z2"/>
    <w:rPr>
      <w:rFonts w:ascii="Times New Roman" w:hAnsi="Times New Roman" w:cs="Times New Roman" w:hint="default"/>
    </w:rPr>
  </w:style>
  <w:style w:type="character" w:customStyle="1" w:styleId="WW8Num19z3">
    <w:name w:val="WW8Num19z3"/>
    <w:rPr>
      <w:rFonts w:ascii="Times New Roman" w:eastAsia="Times New Roman" w:hAnsi="Times New Roman" w:cs="Times New Roman" w:hint="default"/>
      <w:sz w:val="24"/>
      <w:szCs w:val="24"/>
    </w:rPr>
  </w:style>
  <w:style w:type="character" w:customStyle="1" w:styleId="WW8Num20z0">
    <w:name w:val="WW8Num20z0"/>
    <w:rPr>
      <w:rFonts w:ascii="Times New Roman" w:hAnsi="Times New Roman" w:cs="Times New Roman"/>
      <w:sz w:val="24"/>
      <w:highlight w:val="yellow"/>
      <w:lang w:val="uk-UA" w:eastAsia="ru-RU"/>
    </w:rPr>
  </w:style>
  <w:style w:type="character" w:customStyle="1" w:styleId="WW8Num21z0">
    <w:name w:val="WW8Num21z0"/>
    <w:rPr>
      <w:rFonts w:ascii="Symbol" w:hAnsi="Symbol" w:cs="Symbol" w:hint="default"/>
      <w:highlight w:val="yellow"/>
      <w:lang w:val="uk-UA"/>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1z5">
    <w:name w:val="WW8Num21z5"/>
    <w:rPr>
      <w:rFonts w:ascii="Wingdings" w:hAnsi="Wingdings" w:cs="Wingdings" w:hint="default"/>
    </w:rPr>
  </w:style>
  <w:style w:type="character" w:customStyle="1" w:styleId="WW8Num22z0">
    <w:name w:val="WW8Num22z0"/>
    <w:rPr>
      <w:rFonts w:cs="Times New Roman"/>
      <w:highlight w:val="yellow"/>
      <w:lang w:val="uk-UA"/>
    </w:rPr>
  </w:style>
  <w:style w:type="character" w:customStyle="1" w:styleId="WW8Num23z0">
    <w:name w:val="WW8Num23z0"/>
    <w:rPr>
      <w:rFonts w:ascii="Symbol" w:hAnsi="Symbol" w:cs="Symbol" w:hint="default"/>
      <w:color w:val="auto"/>
      <w:sz w:val="24"/>
      <w:szCs w:val="24"/>
      <w:highlight w:val="yellow"/>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WW8Num23z5">
    <w:name w:val="WW8Num23z5"/>
    <w:rPr>
      <w:rFonts w:ascii="Wingdings" w:hAnsi="Wingdings" w:cs="Wingdings" w:hint="default"/>
    </w:rPr>
  </w:style>
  <w:style w:type="character" w:customStyle="1" w:styleId="WW8Num24z0">
    <w:name w:val="WW8Num24z0"/>
    <w:rPr>
      <w:rFonts w:cs="Times New Roman"/>
      <w:color w:val="auto"/>
      <w:sz w:val="24"/>
      <w:szCs w:val="24"/>
      <w:highlight w:val="yellow"/>
      <w:lang w:val="uk-UA"/>
    </w:rPr>
  </w:style>
  <w:style w:type="character" w:customStyle="1" w:styleId="WW8Num25z0">
    <w:name w:val="WW8Num25z0"/>
    <w:rPr>
      <w:rFonts w:ascii="Times New Roman" w:hAnsi="Times New Roman" w:cs="Times New Roman"/>
      <w:bCs/>
      <w:sz w:val="24"/>
      <w:szCs w:val="24"/>
      <w:highlight w:val="yellow"/>
      <w:lang w:val="uk-UA" w:eastAsia="ru-RU"/>
    </w:rPr>
  </w:style>
  <w:style w:type="character" w:customStyle="1" w:styleId="WW8Num26z0">
    <w:name w:val="WW8Num26z0"/>
    <w:rPr>
      <w:rFonts w:cs="Times New Roman"/>
      <w:highlight w:val="yellow"/>
      <w:lang w:val="uk-UA"/>
    </w:rPr>
  </w:style>
  <w:style w:type="character" w:customStyle="1" w:styleId="WW8Num27z0">
    <w:name w:val="WW8Num27z0"/>
    <w:rPr>
      <w:rFonts w:ascii="Symbol" w:hAnsi="Symbol" w:cs="Symbol" w:hint="default"/>
      <w:szCs w:val="22"/>
      <w:highlight w:val="yellow"/>
      <w:lang w:val="uk-UA"/>
    </w:rPr>
  </w:style>
  <w:style w:type="character" w:customStyle="1" w:styleId="WW8Num28z0">
    <w:name w:val="WW8Num28z0"/>
    <w:rPr>
      <w:rFonts w:cs="Times New Roman"/>
      <w:b w:val="0"/>
      <w:color w:val="auto"/>
      <w:szCs w:val="22"/>
      <w:highlight w:val="yellow"/>
      <w:lang w:val="uk-UA"/>
    </w:rPr>
  </w:style>
  <w:style w:type="character" w:customStyle="1" w:styleId="WW8Num29z0">
    <w:name w:val="WW8Num29z0"/>
    <w:rPr>
      <w:rFonts w:ascii="Times New Roman" w:eastAsia="Times New Roman" w:hAnsi="Times New Roman" w:cs="Times New Roman"/>
      <w:b w:val="0"/>
      <w:color w:val="auto"/>
      <w:sz w:val="24"/>
      <w:szCs w:val="24"/>
      <w:highlight w:val="yellow"/>
      <w:lang w:val="uk-UA"/>
    </w:rPr>
  </w:style>
  <w:style w:type="character" w:customStyle="1" w:styleId="WW8Num30z0">
    <w:name w:val="WW8Num30z0"/>
    <w:rPr>
      <w:rFonts w:cs="Times New Roman" w:hint="default"/>
      <w:b w:val="0"/>
      <w:color w:val="auto"/>
      <w:highlight w:val="yellow"/>
      <w:lang w:val="uk-UA"/>
    </w:rPr>
  </w:style>
  <w:style w:type="character" w:customStyle="1" w:styleId="WW8Num31z0">
    <w:name w:val="WW8Num31z0"/>
    <w:rPr>
      <w:rFonts w:cs="Times New Roman" w:hint="default"/>
      <w:color w:val="auto"/>
      <w:sz w:val="24"/>
      <w:szCs w:val="24"/>
      <w:highlight w:val="yellow"/>
    </w:rPr>
  </w:style>
  <w:style w:type="character" w:customStyle="1" w:styleId="WW8Num32z0">
    <w:name w:val="WW8Num32z0"/>
  </w:style>
  <w:style w:type="character" w:customStyle="1" w:styleId="WW8Num32z1">
    <w:name w:val="WW8Num32z1"/>
    <w:rPr>
      <w:rFonts w:ascii="OpenSymbol" w:hAnsi="OpenSymbol" w:cs="OpenSymbol"/>
    </w:rPr>
  </w:style>
  <w:style w:type="character" w:customStyle="1" w:styleId="WW8Num32z3">
    <w:name w:val="WW8Num32z3"/>
    <w:rPr>
      <w:rFonts w:ascii="Symbol" w:hAnsi="Symbol" w:cs="OpenSymbol"/>
    </w:rPr>
  </w:style>
  <w:style w:type="character" w:customStyle="1" w:styleId="WW8Num33z0">
    <w:name w:val="WW8Num33z0"/>
    <w:rPr>
      <w:rFonts w:cs="Times New Roman"/>
      <w:bCs/>
      <w:highlight w:val="yellow"/>
    </w:rPr>
  </w:style>
  <w:style w:type="character" w:customStyle="1" w:styleId="WW8Num33z1">
    <w:name w:val="WW8Num33z1"/>
    <w:rPr>
      <w:rFonts w:cs="Times New Roman"/>
      <w:b/>
      <w:color w:val="auto"/>
      <w:szCs w:val="22"/>
      <w:highlight w:val="yellow"/>
      <w:lang w:val="uk-UA"/>
    </w:rPr>
  </w:style>
  <w:style w:type="character" w:customStyle="1" w:styleId="WW8Num33z2">
    <w:name w:val="WW8Num33z2"/>
    <w:rPr>
      <w:rFonts w:ascii="Times New Roman" w:hAnsi="Times New Roman" w:cs="Times New Roman" w:hint="default"/>
    </w:rPr>
  </w:style>
  <w:style w:type="character" w:customStyle="1" w:styleId="WW8Num33z3">
    <w:name w:val="WW8Num33z3"/>
    <w:rPr>
      <w:rFonts w:ascii="Times New Roman" w:eastAsia="Times New Roman" w:hAnsi="Times New Roman" w:cs="Times New Roman" w:hint="default"/>
      <w:sz w:val="24"/>
      <w:szCs w:val="24"/>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rPr>
      <w:rFonts w:cs="Times New Roman"/>
    </w:rPr>
  </w:style>
  <w:style w:type="character" w:customStyle="1" w:styleId="WW8Num5z3">
    <w:name w:val="WW8Num5z3"/>
    <w:rPr>
      <w:rFonts w:cs="Times New Roman"/>
      <w:strike w:val="0"/>
      <w:dstrike w:val="0"/>
      <w:highlight w:val="yellow"/>
      <w:lang w:val="uk-UA" w:eastAsia="en-US"/>
    </w:rPr>
  </w:style>
  <w:style w:type="character" w:customStyle="1" w:styleId="WW8Num6z1">
    <w:name w:val="WW8Num6z1"/>
    <w:rPr>
      <w:rFonts w:cs="Times New Roman"/>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cs="Times New Roman"/>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3">
    <w:name w:val="WW8Num14z3"/>
    <w:rPr>
      <w:rFonts w:ascii="Symbol" w:hAnsi="Symbol" w:cs="Symbol" w:hint="default"/>
    </w:rPr>
  </w:style>
  <w:style w:type="character" w:customStyle="1" w:styleId="WW8Num14z5">
    <w:name w:val="WW8Num14z5"/>
    <w:rPr>
      <w:rFonts w:ascii="Wingdings" w:hAnsi="Wingdings" w:cs="Wingdings" w:hint="default"/>
    </w:rPr>
  </w:style>
  <w:style w:type="character" w:customStyle="1" w:styleId="WW8Num15z2">
    <w:name w:val="WW8Num15z2"/>
    <w:rPr>
      <w:rFonts w:ascii="Wingdings" w:hAnsi="Wingdings" w:cs="Wingdings" w:hint="default"/>
    </w:rPr>
  </w:style>
  <w:style w:type="character" w:customStyle="1" w:styleId="WW8Num16z1">
    <w:name w:val="WW8Num16z1"/>
    <w:rPr>
      <w:rFonts w:cs="Times New Roman"/>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9z5">
    <w:name w:val="WW8Num19z5"/>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2">
    <w:name w:val="WW8Num23z2"/>
    <w:rPr>
      <w:rFonts w:ascii="Times New Roman" w:eastAsia="Times New Roman" w:hAnsi="Times New Roman" w:cs="Times New Roman"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5z5">
    <w:name w:val="WW8Num25z5"/>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8z5">
    <w:name w:val="WW8Num28z5"/>
    <w:rPr>
      <w:rFonts w:ascii="Wingdings" w:hAnsi="Wingdings" w:cs="Wingdings" w:hint="default"/>
    </w:rPr>
  </w:style>
  <w:style w:type="character" w:customStyle="1" w:styleId="WW8Num29z1">
    <w:name w:val="WW8Num29z1"/>
    <w:rPr>
      <w:rFonts w:cs="Times New Roman"/>
    </w:rPr>
  </w:style>
  <w:style w:type="character" w:customStyle="1" w:styleId="WW8Num32z2">
    <w:name w:val="WW8Num32z2"/>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5">
    <w:name w:val="WW8Num33z5"/>
    <w:rPr>
      <w:rFonts w:ascii="Wingdings" w:hAnsi="Wingdings" w:cs="Wingdings" w:hint="default"/>
    </w:rPr>
  </w:style>
  <w:style w:type="character" w:customStyle="1" w:styleId="WW8Num34z0">
    <w:name w:val="WW8Num34z0"/>
    <w:rPr>
      <w:rFonts w:ascii="Symbol" w:eastAsia="Times New Roman" w:hAnsi="Symbol" w:cs="Symbol" w:hint="default"/>
      <w:szCs w:val="22"/>
      <w:highlight w:val="yellow"/>
      <w:lang w:val="uk-UA"/>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cs="Times New Roman"/>
      <w:b w:val="0"/>
      <w:color w:val="auto"/>
      <w:szCs w:val="22"/>
      <w:highlight w:val="yellow"/>
      <w:lang w:val="uk-UA"/>
    </w:rPr>
  </w:style>
  <w:style w:type="character" w:customStyle="1" w:styleId="WW8Num35z1">
    <w:name w:val="WW8Num35z1"/>
    <w:rPr>
      <w:rFonts w:cs="Times New Roman"/>
    </w:rPr>
  </w:style>
  <w:style w:type="character" w:customStyle="1" w:styleId="WW8Num36z0">
    <w:name w:val="WW8Num36z0"/>
    <w:rPr>
      <w:rFonts w:ascii="Times New Roman" w:eastAsia="Times New Roman" w:hAnsi="Times New Roman" w:cs="Times New Roman"/>
      <w:b w:val="0"/>
      <w:color w:val="auto"/>
      <w:sz w:val="24"/>
      <w:szCs w:val="24"/>
      <w:highlight w:val="yellow"/>
      <w:lang w:val="uk-UA"/>
    </w:rPr>
  </w:style>
  <w:style w:type="character" w:customStyle="1" w:styleId="WW8Num36z1">
    <w:name w:val="WW8Num36z1"/>
    <w:rPr>
      <w:rFonts w:cs="Times New Roman"/>
    </w:rPr>
  </w:style>
  <w:style w:type="character" w:customStyle="1" w:styleId="WW8Num37z0">
    <w:name w:val="WW8Num37z0"/>
    <w:rPr>
      <w:rFonts w:cs="Times New Roman" w:hint="default"/>
      <w:b w:val="0"/>
      <w:color w:val="auto"/>
      <w:highlight w:val="yellow"/>
      <w:lang w:val="uk-UA"/>
    </w:rPr>
  </w:style>
  <w:style w:type="character" w:customStyle="1" w:styleId="WW8Num37z1">
    <w:name w:val="WW8Num37z1"/>
    <w:rPr>
      <w:rFonts w:cs="Times New Roman"/>
    </w:rPr>
  </w:style>
  <w:style w:type="character" w:customStyle="1" w:styleId="WW8Num38z0">
    <w:name w:val="WW8Num38z0"/>
    <w:rPr>
      <w:rFonts w:cs="Times New Roman" w:hint="default"/>
      <w:color w:val="auto"/>
      <w:sz w:val="24"/>
      <w:szCs w:val="24"/>
      <w:highlight w:val="yellow"/>
    </w:rPr>
  </w:style>
  <w:style w:type="character" w:customStyle="1" w:styleId="WW8Num38z1">
    <w:name w:val="WW8Num38z1"/>
    <w:rPr>
      <w:rFonts w:ascii="Symbol" w:hAnsi="Symbol" w:cs="Symbol" w:hint="default"/>
    </w:rPr>
  </w:style>
  <w:style w:type="character" w:customStyle="1" w:styleId="WW8Num38z2">
    <w:name w:val="WW8Num38z2"/>
    <w:rPr>
      <w:rFonts w:ascii="Wingdings" w:hAnsi="Wingdings" w:cs="Wingdings" w:hint="default"/>
    </w:rPr>
  </w:style>
  <w:style w:type="character" w:customStyle="1" w:styleId="WW8Num38z4">
    <w:name w:val="WW8Num38z4"/>
    <w:rPr>
      <w:rFonts w:ascii="Courier New" w:hAnsi="Courier New" w:cs="Courier New" w:hint="default"/>
    </w:rPr>
  </w:style>
  <w:style w:type="character" w:customStyle="1" w:styleId="WW8Num39z0">
    <w:name w:val="WW8Num39z0"/>
    <w:rPr>
      <w:rFonts w:ascii="Times New Roman" w:eastAsia="Times New Roman" w:hAnsi="Times New Roman" w:cs="Times New Roman"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ascii="Wingdings" w:hAnsi="Wingdings" w:cs="Wingdings" w:hint="default"/>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10">
    <w:name w:val="Основной шрифт абзаца1"/>
  </w:style>
  <w:style w:type="character" w:customStyle="1" w:styleId="11">
    <w:name w:val="Заголовок 1 Знак"/>
    <w:rPr>
      <w:rFonts w:cs="Times New Roman"/>
      <w:b/>
      <w:lang w:val="uk-UA"/>
    </w:rPr>
  </w:style>
  <w:style w:type="character" w:customStyle="1" w:styleId="20">
    <w:name w:val="Заголовок 2 Знак"/>
    <w:rPr>
      <w:rFonts w:cs="Times New Roman"/>
      <w:sz w:val="24"/>
      <w:lang w:val="uk-UA"/>
    </w:rPr>
  </w:style>
  <w:style w:type="character" w:customStyle="1" w:styleId="30">
    <w:name w:val="Заголовок 3 Знак"/>
    <w:rPr>
      <w:rFonts w:cs="Times New Roman"/>
      <w:sz w:val="24"/>
      <w:lang w:val="uk-UA"/>
    </w:rPr>
  </w:style>
  <w:style w:type="character" w:customStyle="1" w:styleId="40">
    <w:name w:val="Заголовок 4 Знак"/>
    <w:rPr>
      <w:rFonts w:ascii="Calibri" w:eastAsia="Times New Roman" w:hAnsi="Calibri" w:cs="Times New Roman"/>
      <w:b/>
      <w:bCs/>
      <w:sz w:val="28"/>
      <w:szCs w:val="28"/>
    </w:rPr>
  </w:style>
  <w:style w:type="character" w:customStyle="1" w:styleId="a3">
    <w:name w:val="Название Знак"/>
    <w:rPr>
      <w:rFonts w:cs="Times New Roman"/>
      <w:sz w:val="24"/>
      <w:lang w:val="uk-UA"/>
    </w:rPr>
  </w:style>
  <w:style w:type="character" w:customStyle="1" w:styleId="31">
    <w:name w:val="Основной текст 3 Знак"/>
    <w:rPr>
      <w:rFonts w:ascii="Times New Roman" w:hAnsi="Times New Roman" w:cs="Times New Roman"/>
      <w:sz w:val="16"/>
      <w:lang w:val="x-none"/>
    </w:rPr>
  </w:style>
  <w:style w:type="character" w:customStyle="1" w:styleId="a4">
    <w:name w:val="Основной текст Знак"/>
    <w:rPr>
      <w:rFonts w:cs="Times New Roman"/>
      <w:sz w:val="24"/>
      <w:lang w:val="uk-UA"/>
    </w:rPr>
  </w:style>
  <w:style w:type="character" w:customStyle="1" w:styleId="a5">
    <w:name w:val="Символ сноски"/>
    <w:rPr>
      <w:rFonts w:cs="Times New Roman"/>
      <w:vertAlign w:val="superscript"/>
    </w:rPr>
  </w:style>
  <w:style w:type="character" w:customStyle="1" w:styleId="a6">
    <w:name w:val="Основной текст с отступом Знак"/>
    <w:rPr>
      <w:rFonts w:cs="Times New Roman"/>
      <w:color w:val="FF0000"/>
      <w:sz w:val="22"/>
      <w:lang w:val="uk-UA"/>
    </w:rPr>
  </w:style>
  <w:style w:type="character" w:customStyle="1" w:styleId="32">
    <w:name w:val="Основной текст с отступом 3 Знак"/>
    <w:rPr>
      <w:rFonts w:cs="Times New Roman"/>
      <w:sz w:val="16"/>
      <w:szCs w:val="16"/>
    </w:rPr>
  </w:style>
  <w:style w:type="character" w:customStyle="1" w:styleId="a7">
    <w:name w:val="Текст Знак"/>
    <w:rPr>
      <w:rFonts w:ascii="Courier New" w:hAnsi="Courier New" w:cs="Courier New"/>
    </w:rPr>
  </w:style>
  <w:style w:type="character" w:customStyle="1" w:styleId="a8">
    <w:name w:val="Текст сноски Знак"/>
    <w:rPr>
      <w:rFonts w:cs="Times New Roman"/>
    </w:rPr>
  </w:style>
  <w:style w:type="character" w:customStyle="1" w:styleId="21">
    <w:name w:val="Основной текст 2 Знак"/>
    <w:rPr>
      <w:rFonts w:cs="Times New Roman"/>
      <w:sz w:val="24"/>
      <w:lang w:val="uk-UA"/>
    </w:rPr>
  </w:style>
  <w:style w:type="character" w:customStyle="1" w:styleId="HTML">
    <w:name w:val="Стандартный HTML Знак"/>
    <w:uiPriority w:val="99"/>
    <w:rPr>
      <w:rFonts w:ascii="Courier New" w:hAnsi="Courier New" w:cs="Courier New"/>
    </w:rPr>
  </w:style>
  <w:style w:type="character" w:styleId="a9">
    <w:name w:val="Hyperlink"/>
    <w:uiPriority w:val="99"/>
    <w:rPr>
      <w:rFonts w:cs="Times New Roman"/>
      <w:color w:val="0260D0"/>
      <w:u w:val="none"/>
    </w:rPr>
  </w:style>
  <w:style w:type="character" w:customStyle="1" w:styleId="22">
    <w:name w:val="Основной текст с отступом 2 Знак"/>
    <w:rPr>
      <w:rFonts w:cs="Times New Roman"/>
      <w:sz w:val="24"/>
      <w:lang w:val="uk-UA"/>
    </w:rPr>
  </w:style>
  <w:style w:type="character" w:customStyle="1" w:styleId="aa">
    <w:name w:val="Нижний колонтитул Знак"/>
    <w:rPr>
      <w:rFonts w:cs="Times New Roman"/>
    </w:rPr>
  </w:style>
  <w:style w:type="character" w:customStyle="1" w:styleId="ab">
    <w:name w:val="Текст выноски Знак"/>
    <w:rPr>
      <w:rFonts w:ascii="Tahoma" w:hAnsi="Tahoma" w:cs="Tahoma"/>
      <w:sz w:val="16"/>
      <w:szCs w:val="16"/>
    </w:rPr>
  </w:style>
  <w:style w:type="character" w:customStyle="1" w:styleId="StyleZakonu">
    <w:name w:val="StyleZakonu Знак"/>
    <w:rPr>
      <w:lang w:val="uk-UA"/>
    </w:rPr>
  </w:style>
  <w:style w:type="character" w:customStyle="1" w:styleId="ac">
    <w:name w:val="Обычный (веб) Знак"/>
    <w:aliases w:val="Знак Знак Знак Знак Знак,Знак Знак Знак Знак1,Знак Знак Знак + Перед:  Авто Знак,После:  Авто Знак,Знак Знак"/>
    <w:rPr>
      <w:sz w:val="24"/>
    </w:rPr>
  </w:style>
  <w:style w:type="character" w:customStyle="1" w:styleId="8">
    <w:name w:val="Знак Знак8"/>
    <w:rPr>
      <w:color w:val="FF0000"/>
      <w:sz w:val="24"/>
      <w:lang w:val="uk-UA"/>
    </w:rPr>
  </w:style>
  <w:style w:type="character" w:styleId="ad">
    <w:name w:val="page number"/>
    <w:rPr>
      <w:rFonts w:cs="Times New Roman"/>
    </w:rPr>
  </w:style>
  <w:style w:type="character" w:customStyle="1" w:styleId="ae">
    <w:name w:val="Верхний колонтитул Знак"/>
    <w:uiPriority w:val="99"/>
    <w:rPr>
      <w:rFonts w:cs="Times New Roman"/>
      <w:sz w:val="24"/>
    </w:rPr>
  </w:style>
  <w:style w:type="character" w:customStyle="1" w:styleId="StyleProp">
    <w:name w:val="StyleProp Знак"/>
    <w:rPr>
      <w:sz w:val="18"/>
      <w:lang w:val="uk-UA"/>
    </w:rPr>
  </w:style>
  <w:style w:type="character" w:customStyle="1" w:styleId="StyleAwt">
    <w:name w:val="StyleAwt Знак"/>
    <w:rPr>
      <w:b/>
      <w:i/>
      <w:sz w:val="18"/>
      <w:u w:val="single"/>
      <w:lang w:val="uk-UA"/>
    </w:rPr>
  </w:style>
  <w:style w:type="character" w:customStyle="1" w:styleId="af">
    <w:name w:val="Основний текст_"/>
    <w:link w:val="12"/>
    <w:uiPriority w:val="99"/>
    <w:rPr>
      <w:sz w:val="27"/>
      <w:shd w:val="clear" w:color="auto" w:fill="FFFFFF"/>
    </w:rPr>
  </w:style>
  <w:style w:type="character" w:customStyle="1" w:styleId="apple-converted-space">
    <w:name w:val="apple-converted-space"/>
    <w:rPr>
      <w:rFonts w:cs="Times New Roman"/>
    </w:rPr>
  </w:style>
  <w:style w:type="character" w:customStyle="1" w:styleId="13">
    <w:name w:val="Знак примечания1"/>
    <w:rPr>
      <w:sz w:val="16"/>
      <w:szCs w:val="16"/>
    </w:rPr>
  </w:style>
  <w:style w:type="character" w:customStyle="1" w:styleId="af0">
    <w:name w:val="Текст примечания Знак"/>
    <w:basedOn w:val="10"/>
  </w:style>
  <w:style w:type="character" w:customStyle="1" w:styleId="af1">
    <w:name w:val="Тема примечания Знак"/>
    <w:rPr>
      <w:b/>
      <w:bCs/>
    </w:rPr>
  </w:style>
  <w:style w:type="character" w:styleId="af2">
    <w:name w:val="footnote reference"/>
    <w:rPr>
      <w:vertAlign w:val="superscript"/>
    </w:rPr>
  </w:style>
  <w:style w:type="character" w:customStyle="1" w:styleId="af3">
    <w:name w:val="Символ концевой сноски"/>
    <w:rPr>
      <w:vertAlign w:val="superscript"/>
    </w:rPr>
  </w:style>
  <w:style w:type="character" w:customStyle="1" w:styleId="WW-">
    <w:name w:val="WW-Символ концевой сноски"/>
  </w:style>
  <w:style w:type="character" w:styleId="af4">
    <w:name w:val="FollowedHyperlink"/>
    <w:rPr>
      <w:color w:val="800000"/>
      <w:u w:val="single"/>
    </w:rPr>
  </w:style>
  <w:style w:type="character" w:customStyle="1" w:styleId="af5">
    <w:name w:val="Маркеры списка"/>
    <w:rPr>
      <w:rFonts w:ascii="OpenSymbol" w:eastAsia="OpenSymbol" w:hAnsi="OpenSymbol" w:cs="OpenSymbol"/>
    </w:rPr>
  </w:style>
  <w:style w:type="character" w:customStyle="1" w:styleId="af6">
    <w:name w:val="Символ нумерации"/>
  </w:style>
  <w:style w:type="character" w:styleId="af7">
    <w:name w:val="endnote reference"/>
    <w:rPr>
      <w:vertAlign w:val="superscript"/>
    </w:rPr>
  </w:style>
  <w:style w:type="paragraph" w:styleId="af8">
    <w:name w:val="Title"/>
    <w:basedOn w:val="a"/>
    <w:next w:val="af9"/>
    <w:pPr>
      <w:autoSpaceDE w:val="0"/>
      <w:jc w:val="center"/>
    </w:pPr>
    <w:rPr>
      <w:szCs w:val="20"/>
      <w:lang w:val="uk-UA"/>
    </w:rPr>
  </w:style>
  <w:style w:type="paragraph" w:styleId="af9">
    <w:name w:val="Body Text"/>
    <w:basedOn w:val="a"/>
    <w:pPr>
      <w:autoSpaceDE w:val="0"/>
      <w:jc w:val="both"/>
    </w:pPr>
    <w:rPr>
      <w:szCs w:val="20"/>
      <w:lang w:val="uk-UA"/>
    </w:rPr>
  </w:style>
  <w:style w:type="paragraph" w:styleId="afa">
    <w:name w:val="List"/>
    <w:basedOn w:val="af9"/>
    <w:rPr>
      <w:rFonts w:cs="Arial"/>
    </w:rPr>
  </w:style>
  <w:style w:type="paragraph" w:styleId="afb">
    <w:name w:val="caption"/>
    <w:basedOn w:val="a"/>
    <w:qFormat/>
    <w:pPr>
      <w:suppressLineNumbers/>
      <w:spacing w:before="120" w:after="120"/>
    </w:pPr>
    <w:rPr>
      <w:rFonts w:cs="Arial"/>
      <w:i/>
      <w:iCs/>
    </w:rPr>
  </w:style>
  <w:style w:type="paragraph" w:customStyle="1" w:styleId="14">
    <w:name w:val="Указатель1"/>
    <w:basedOn w:val="a"/>
    <w:pPr>
      <w:suppressLineNumbers/>
    </w:pPr>
    <w:rPr>
      <w:rFonts w:cs="Arial"/>
    </w:rPr>
  </w:style>
  <w:style w:type="paragraph" w:customStyle="1" w:styleId="310">
    <w:name w:val="Основной текст 31"/>
    <w:basedOn w:val="a"/>
    <w:pPr>
      <w:autoSpaceDE w:val="0"/>
      <w:jc w:val="both"/>
    </w:pPr>
    <w:rPr>
      <w:sz w:val="16"/>
      <w:szCs w:val="20"/>
      <w:lang w:val="x-none"/>
    </w:rPr>
  </w:style>
  <w:style w:type="paragraph" w:styleId="afc">
    <w:name w:val="Body Text Indent"/>
    <w:basedOn w:val="a"/>
    <w:pPr>
      <w:autoSpaceDE w:val="0"/>
      <w:jc w:val="both"/>
    </w:pPr>
    <w:rPr>
      <w:color w:val="FF0000"/>
      <w:sz w:val="22"/>
      <w:szCs w:val="20"/>
      <w:lang w:val="uk-UA"/>
    </w:rPr>
  </w:style>
  <w:style w:type="paragraph" w:customStyle="1" w:styleId="311">
    <w:name w:val="Основной текст с отступом 31"/>
    <w:basedOn w:val="a"/>
    <w:pPr>
      <w:autoSpaceDE w:val="0"/>
      <w:ind w:firstLine="709"/>
      <w:jc w:val="both"/>
    </w:pPr>
    <w:rPr>
      <w:sz w:val="16"/>
      <w:szCs w:val="16"/>
      <w:lang w:val="x-none"/>
    </w:rPr>
  </w:style>
  <w:style w:type="paragraph" w:customStyle="1" w:styleId="15">
    <w:name w:val="Текст1"/>
    <w:basedOn w:val="a"/>
    <w:pPr>
      <w:autoSpaceDE w:val="0"/>
    </w:pPr>
    <w:rPr>
      <w:rFonts w:ascii="Courier New" w:hAnsi="Courier New" w:cs="Courier New"/>
      <w:sz w:val="20"/>
      <w:szCs w:val="20"/>
      <w:lang w:val="x-none"/>
    </w:rPr>
  </w:style>
  <w:style w:type="paragraph" w:customStyle="1" w:styleId="ConsNonformat">
    <w:name w:val="ConsNonformat"/>
    <w:pPr>
      <w:widowControl w:val="0"/>
      <w:suppressAutoHyphens/>
      <w:autoSpaceDE w:val="0"/>
    </w:pPr>
    <w:rPr>
      <w:rFonts w:ascii="Courier New" w:hAnsi="Courier New" w:cs="Courier New"/>
      <w:lang w:eastAsia="zh-CN"/>
    </w:rPr>
  </w:style>
  <w:style w:type="paragraph" w:styleId="afd">
    <w:name w:val="footnote text"/>
    <w:basedOn w:val="a"/>
    <w:pPr>
      <w:autoSpaceDE w:val="0"/>
    </w:pPr>
    <w:rPr>
      <w:sz w:val="20"/>
      <w:szCs w:val="20"/>
      <w:lang w:val="x-none"/>
    </w:rPr>
  </w:style>
  <w:style w:type="paragraph" w:customStyle="1" w:styleId="210">
    <w:name w:val="Основной текст 21"/>
    <w:basedOn w:val="a"/>
    <w:pPr>
      <w:spacing w:after="120" w:line="480" w:lineRule="auto"/>
    </w:pPr>
    <w:rPr>
      <w:szCs w:val="20"/>
      <w:lang w:val="uk-UA"/>
    </w:rPr>
  </w:style>
  <w:style w:type="paragraph" w:styleId="HTML0">
    <w:name w:val="HTML Preformatted"/>
    <w:basedOn w:val="a"/>
    <w:link w:val="HTML1"/>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x-none"/>
    </w:rPr>
  </w:style>
  <w:style w:type="paragraph" w:customStyle="1" w:styleId="211">
    <w:name w:val="Основной текст с отступом 21"/>
    <w:basedOn w:val="a"/>
    <w:pPr>
      <w:autoSpaceDE w:val="0"/>
      <w:ind w:firstLine="540"/>
      <w:jc w:val="both"/>
    </w:pPr>
    <w:rPr>
      <w:szCs w:val="20"/>
      <w:lang w:val="uk-UA"/>
    </w:rPr>
  </w:style>
  <w:style w:type="paragraph" w:customStyle="1" w:styleId="afe">
    <w:name w:val="Верхний и нижний колонтитулы"/>
    <w:basedOn w:val="a"/>
    <w:pPr>
      <w:suppressLineNumbers/>
      <w:tabs>
        <w:tab w:val="center" w:pos="4819"/>
        <w:tab w:val="right" w:pos="9638"/>
      </w:tabs>
    </w:pPr>
  </w:style>
  <w:style w:type="paragraph" w:styleId="aff">
    <w:name w:val="footer"/>
    <w:basedOn w:val="a"/>
    <w:pPr>
      <w:widowControl w:val="0"/>
      <w:tabs>
        <w:tab w:val="center" w:pos="4677"/>
        <w:tab w:val="right" w:pos="9355"/>
      </w:tabs>
      <w:autoSpaceDE w:val="0"/>
    </w:pPr>
    <w:rPr>
      <w:sz w:val="20"/>
      <w:szCs w:val="20"/>
      <w:lang w:val="x-none"/>
    </w:rPr>
  </w:style>
  <w:style w:type="paragraph" w:styleId="aff0">
    <w:name w:val="Balloon Text"/>
    <w:basedOn w:val="a"/>
    <w:rPr>
      <w:rFonts w:ascii="Tahoma" w:hAnsi="Tahoma" w:cs="Tahoma"/>
      <w:sz w:val="16"/>
      <w:szCs w:val="16"/>
      <w:lang w:val="x-none"/>
    </w:rPr>
  </w:style>
  <w:style w:type="paragraph" w:styleId="aff1">
    <w:name w:val="No Spacing"/>
    <w:uiPriority w:val="1"/>
    <w:qFormat/>
    <w:pPr>
      <w:suppressAutoHyphens/>
      <w:ind w:firstLine="142"/>
      <w:jc w:val="both"/>
    </w:pPr>
    <w:rPr>
      <w:rFonts w:ascii="Calibri" w:hAnsi="Calibri" w:cs="Calibri"/>
      <w:sz w:val="22"/>
      <w:szCs w:val="22"/>
      <w:lang w:eastAsia="zh-CN"/>
    </w:rPr>
  </w:style>
  <w:style w:type="paragraph" w:styleId="aff2">
    <w:name w:val="List Paragraph"/>
    <w:basedOn w:val="a"/>
    <w:link w:val="aff3"/>
    <w:uiPriority w:val="34"/>
    <w:qFormat/>
    <w:pPr>
      <w:ind w:left="708"/>
    </w:pPr>
    <w:rPr>
      <w:lang w:val="x-none"/>
    </w:rPr>
  </w:style>
  <w:style w:type="paragraph" w:customStyle="1" w:styleId="StyleZakonu0">
    <w:name w:val="StyleZakonu"/>
    <w:basedOn w:val="a"/>
    <w:pPr>
      <w:spacing w:after="60" w:line="220" w:lineRule="exact"/>
      <w:ind w:firstLine="284"/>
      <w:jc w:val="both"/>
    </w:pPr>
    <w:rPr>
      <w:sz w:val="20"/>
      <w:szCs w:val="20"/>
      <w:lang w:val="uk-UA"/>
    </w:rPr>
  </w:style>
  <w:style w:type="paragraph" w:customStyle="1" w:styleId="16">
    <w:name w:val="Обычный (веб)1"/>
    <w:aliases w:val="Знак Знак Знак Знак,Знак Знак Знак,Знак Знак Знак + Перед:  Авто,После:  Авто,Знак"/>
    <w:basedOn w:val="a"/>
    <w:pPr>
      <w:spacing w:before="280" w:after="280"/>
    </w:pPr>
    <w:rPr>
      <w:szCs w:val="20"/>
      <w:lang w:val="x-none"/>
    </w:rPr>
  </w:style>
  <w:style w:type="paragraph" w:styleId="aff4">
    <w:name w:val="header"/>
    <w:basedOn w:val="a"/>
    <w:uiPriority w:val="99"/>
    <w:pPr>
      <w:tabs>
        <w:tab w:val="center" w:pos="4677"/>
        <w:tab w:val="right" w:pos="9355"/>
      </w:tabs>
    </w:pPr>
    <w:rPr>
      <w:szCs w:val="20"/>
      <w:lang w:val="x-none"/>
    </w:rPr>
  </w:style>
  <w:style w:type="paragraph" w:customStyle="1" w:styleId="StyleProp0">
    <w:name w:val="StyleProp"/>
    <w:basedOn w:val="a"/>
    <w:pPr>
      <w:spacing w:line="200" w:lineRule="exact"/>
      <w:ind w:firstLine="227"/>
      <w:jc w:val="both"/>
    </w:pPr>
    <w:rPr>
      <w:sz w:val="18"/>
      <w:szCs w:val="20"/>
      <w:lang w:val="uk-UA"/>
    </w:rPr>
  </w:style>
  <w:style w:type="paragraph" w:customStyle="1" w:styleId="StyleAwt0">
    <w:name w:val="StyleAwt"/>
    <w:basedOn w:val="a"/>
    <w:pPr>
      <w:spacing w:line="220" w:lineRule="exact"/>
    </w:pPr>
    <w:rPr>
      <w:b/>
      <w:i/>
      <w:sz w:val="18"/>
      <w:szCs w:val="20"/>
      <w:u w:val="single"/>
      <w:lang w:val="uk-UA"/>
    </w:rPr>
  </w:style>
  <w:style w:type="paragraph" w:customStyle="1" w:styleId="17">
    <w:name w:val="Цитата1"/>
    <w:basedOn w:val="a"/>
    <w:pPr>
      <w:spacing w:after="60"/>
      <w:ind w:left="360" w:right="-261" w:hanging="360"/>
      <w:jc w:val="both"/>
    </w:pPr>
    <w:rPr>
      <w:bCs/>
      <w:lang w:val="uk-UA"/>
    </w:rPr>
  </w:style>
  <w:style w:type="paragraph" w:customStyle="1" w:styleId="western">
    <w:name w:val="western"/>
    <w:basedOn w:val="a"/>
    <w:pPr>
      <w:spacing w:before="28"/>
      <w:jc w:val="both"/>
    </w:pPr>
    <w:rPr>
      <w:b/>
      <w:bCs/>
      <w:i/>
      <w:iCs/>
      <w:color w:val="000000"/>
      <w:kern w:val="2"/>
    </w:rPr>
  </w:style>
  <w:style w:type="paragraph" w:customStyle="1" w:styleId="aff5">
    <w:name w:val="Основний текст"/>
    <w:basedOn w:val="a"/>
    <w:uiPriority w:val="99"/>
    <w:pPr>
      <w:shd w:val="clear" w:color="auto" w:fill="FFFFFF"/>
      <w:spacing w:line="326" w:lineRule="exact"/>
    </w:pPr>
    <w:rPr>
      <w:sz w:val="27"/>
      <w:szCs w:val="20"/>
      <w:lang w:val="x-none"/>
    </w:rPr>
  </w:style>
  <w:style w:type="paragraph" w:customStyle="1" w:styleId="Default">
    <w:name w:val="Default"/>
    <w:pPr>
      <w:suppressAutoHyphens/>
      <w:autoSpaceDE w:val="0"/>
    </w:pPr>
    <w:rPr>
      <w:color w:val="000000"/>
      <w:sz w:val="24"/>
      <w:szCs w:val="24"/>
      <w:lang w:eastAsia="zh-CN"/>
    </w:rPr>
  </w:style>
  <w:style w:type="paragraph" w:customStyle="1" w:styleId="18">
    <w:name w:val="Текст примечания1"/>
    <w:basedOn w:val="a"/>
    <w:rPr>
      <w:sz w:val="20"/>
      <w:szCs w:val="20"/>
    </w:rPr>
  </w:style>
  <w:style w:type="paragraph" w:styleId="aff6">
    <w:name w:val="toa heading"/>
    <w:basedOn w:val="1"/>
    <w:next w:val="a"/>
    <w:pPr>
      <w:keepLines/>
      <w:widowControl/>
      <w:numPr>
        <w:numId w:val="0"/>
      </w:numPr>
      <w:autoSpaceDE/>
      <w:spacing w:before="480" w:line="276" w:lineRule="auto"/>
      <w:jc w:val="left"/>
    </w:pPr>
    <w:rPr>
      <w:rFonts w:ascii="Cambria" w:hAnsi="Cambria" w:cs="Cambria"/>
      <w:color w:val="365F91"/>
      <w:sz w:val="28"/>
      <w:szCs w:val="28"/>
      <w:lang w:val="ru-RU"/>
    </w:rPr>
  </w:style>
  <w:style w:type="paragraph" w:styleId="19">
    <w:name w:val="toc 1"/>
    <w:basedOn w:val="a"/>
    <w:next w:val="a"/>
    <w:uiPriority w:val="39"/>
  </w:style>
  <w:style w:type="paragraph" w:styleId="23">
    <w:name w:val="toc 2"/>
    <w:basedOn w:val="a"/>
    <w:next w:val="a"/>
    <w:uiPriority w:val="39"/>
    <w:pPr>
      <w:tabs>
        <w:tab w:val="right" w:leader="dot" w:pos="9552"/>
      </w:tabs>
      <w:ind w:left="240"/>
    </w:pPr>
    <w:rPr>
      <w:bCs/>
      <w:iCs/>
      <w:lang w:eastAsia="ru-RU"/>
    </w:rPr>
  </w:style>
  <w:style w:type="paragraph" w:customStyle="1" w:styleId="24">
    <w:name w:val="Текст примечания2"/>
    <w:basedOn w:val="a"/>
    <w:rPr>
      <w:sz w:val="20"/>
      <w:szCs w:val="20"/>
    </w:rPr>
  </w:style>
  <w:style w:type="paragraph" w:styleId="aff7">
    <w:name w:val="annotation subject"/>
    <w:basedOn w:val="24"/>
    <w:next w:val="24"/>
    <w:rPr>
      <w:b/>
      <w:bCs/>
    </w:rPr>
  </w:style>
  <w:style w:type="paragraph" w:customStyle="1" w:styleId="aff8">
    <w:name w:val="Содержимое таблицы"/>
    <w:basedOn w:val="a"/>
    <w:pPr>
      <w:suppressLineNumbers/>
    </w:pPr>
  </w:style>
  <w:style w:type="paragraph" w:customStyle="1" w:styleId="aff9">
    <w:name w:val="Заголовок таблицы"/>
    <w:basedOn w:val="aff8"/>
    <w:pPr>
      <w:jc w:val="center"/>
    </w:pPr>
    <w:rPr>
      <w:b/>
      <w:bCs/>
    </w:rPr>
  </w:style>
  <w:style w:type="paragraph" w:customStyle="1" w:styleId="affa">
    <w:name w:val="Содержимое врезки"/>
    <w:basedOn w:val="a"/>
  </w:style>
  <w:style w:type="paragraph" w:customStyle="1" w:styleId="affb">
    <w:name w:val="Верхний колонтитул слева"/>
    <w:basedOn w:val="aff4"/>
    <w:pPr>
      <w:suppressLineNumbers/>
      <w:tabs>
        <w:tab w:val="clear" w:pos="4677"/>
        <w:tab w:val="clear" w:pos="9355"/>
        <w:tab w:val="center" w:pos="4923"/>
        <w:tab w:val="right" w:pos="9846"/>
      </w:tabs>
    </w:pPr>
  </w:style>
  <w:style w:type="table" w:styleId="affc">
    <w:name w:val="Table Grid"/>
    <w:basedOn w:val="a1"/>
    <w:uiPriority w:val="39"/>
    <w:rsid w:val="006A6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c"/>
    <w:uiPriority w:val="59"/>
    <w:rsid w:val="006E0EFE"/>
    <w:rPr>
      <w:rFonts w:ascii="Calibri" w:eastAsia="Calibri" w:hAnsi="Calibri"/>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annotation reference"/>
    <w:uiPriority w:val="99"/>
    <w:semiHidden/>
    <w:unhideWhenUsed/>
    <w:rsid w:val="004A019F"/>
    <w:rPr>
      <w:sz w:val="16"/>
      <w:szCs w:val="16"/>
    </w:rPr>
  </w:style>
  <w:style w:type="paragraph" w:styleId="affe">
    <w:name w:val="annotation text"/>
    <w:basedOn w:val="a"/>
    <w:link w:val="1b"/>
    <w:uiPriority w:val="99"/>
    <w:semiHidden/>
    <w:unhideWhenUsed/>
    <w:rsid w:val="004A019F"/>
    <w:rPr>
      <w:sz w:val="20"/>
      <w:szCs w:val="20"/>
      <w:lang w:val="x-none"/>
    </w:rPr>
  </w:style>
  <w:style w:type="character" w:customStyle="1" w:styleId="1b">
    <w:name w:val="Текст примечания Знак1"/>
    <w:link w:val="affe"/>
    <w:uiPriority w:val="99"/>
    <w:semiHidden/>
    <w:rsid w:val="004A019F"/>
    <w:rPr>
      <w:lang w:eastAsia="zh-CN"/>
    </w:rPr>
  </w:style>
  <w:style w:type="paragraph" w:styleId="33">
    <w:name w:val="toc 3"/>
    <w:basedOn w:val="a"/>
    <w:next w:val="a"/>
    <w:autoRedefine/>
    <w:uiPriority w:val="39"/>
    <w:unhideWhenUsed/>
    <w:rsid w:val="006F6D48"/>
    <w:pPr>
      <w:tabs>
        <w:tab w:val="right" w:leader="dot" w:pos="9923"/>
      </w:tabs>
      <w:spacing w:line="276" w:lineRule="auto"/>
    </w:pPr>
    <w:rPr>
      <w:noProof/>
      <w:lang w:eastAsia="ru-RU"/>
    </w:rPr>
  </w:style>
  <w:style w:type="paragraph" w:customStyle="1" w:styleId="rvps2">
    <w:name w:val="rvps2"/>
    <w:basedOn w:val="a"/>
    <w:rsid w:val="00C03DFA"/>
    <w:pPr>
      <w:suppressAutoHyphens w:val="0"/>
      <w:spacing w:before="100" w:beforeAutospacing="1" w:after="100" w:afterAutospacing="1"/>
    </w:pPr>
    <w:rPr>
      <w:lang w:eastAsia="ru-RU"/>
    </w:rPr>
  </w:style>
  <w:style w:type="paragraph" w:styleId="afff">
    <w:name w:val="Revision"/>
    <w:hidden/>
    <w:uiPriority w:val="99"/>
    <w:semiHidden/>
    <w:rsid w:val="0029036F"/>
    <w:rPr>
      <w:sz w:val="24"/>
      <w:szCs w:val="24"/>
      <w:lang w:eastAsia="zh-CN"/>
    </w:rPr>
  </w:style>
  <w:style w:type="paragraph" w:styleId="afff0">
    <w:name w:val="endnote text"/>
    <w:basedOn w:val="a"/>
    <w:link w:val="afff1"/>
    <w:uiPriority w:val="99"/>
    <w:semiHidden/>
    <w:unhideWhenUsed/>
    <w:rsid w:val="00DB218B"/>
    <w:rPr>
      <w:sz w:val="20"/>
      <w:szCs w:val="20"/>
      <w:lang w:val="x-none"/>
    </w:rPr>
  </w:style>
  <w:style w:type="character" w:customStyle="1" w:styleId="afff1">
    <w:name w:val="Текст концевой сноски Знак"/>
    <w:link w:val="afff0"/>
    <w:uiPriority w:val="99"/>
    <w:semiHidden/>
    <w:rsid w:val="00DB218B"/>
    <w:rPr>
      <w:lang w:eastAsia="zh-CN"/>
    </w:rPr>
  </w:style>
  <w:style w:type="character" w:customStyle="1" w:styleId="1c">
    <w:name w:val="Неразрешенное упоминание1"/>
    <w:uiPriority w:val="99"/>
    <w:semiHidden/>
    <w:unhideWhenUsed/>
    <w:rsid w:val="00DE27E8"/>
    <w:rPr>
      <w:color w:val="605E5C"/>
      <w:shd w:val="clear" w:color="auto" w:fill="E1DFDD"/>
    </w:rPr>
  </w:style>
  <w:style w:type="character" w:customStyle="1" w:styleId="rvts37">
    <w:name w:val="rvts37"/>
    <w:basedOn w:val="a0"/>
    <w:rsid w:val="00B6505A"/>
  </w:style>
  <w:style w:type="paragraph" w:styleId="afff2">
    <w:name w:val="Normal (Web)"/>
    <w:basedOn w:val="a"/>
    <w:uiPriority w:val="99"/>
    <w:semiHidden/>
    <w:unhideWhenUsed/>
    <w:rsid w:val="00E2160F"/>
    <w:pPr>
      <w:suppressAutoHyphens w:val="0"/>
      <w:spacing w:before="100" w:beforeAutospacing="1" w:after="100" w:afterAutospacing="1"/>
    </w:pPr>
    <w:rPr>
      <w:rFonts w:ascii="Calibri" w:hAnsi="Calibri" w:cs="Calibri"/>
      <w:sz w:val="22"/>
      <w:szCs w:val="22"/>
      <w:lang w:eastAsia="en-US"/>
    </w:rPr>
  </w:style>
  <w:style w:type="character" w:customStyle="1" w:styleId="afff3">
    <w:name w:val="Основний текст + Курсив"/>
    <w:uiPriority w:val="99"/>
    <w:rsid w:val="0046036D"/>
    <w:rPr>
      <w:rFonts w:ascii="Arial" w:hAnsi="Arial" w:cs="Arial"/>
      <w:i/>
      <w:iCs/>
      <w:sz w:val="18"/>
      <w:szCs w:val="18"/>
      <w:shd w:val="clear" w:color="auto" w:fill="FFFFFF"/>
    </w:rPr>
  </w:style>
  <w:style w:type="character" w:customStyle="1" w:styleId="25">
    <w:name w:val="Основний текст (2)_"/>
    <w:link w:val="26"/>
    <w:uiPriority w:val="99"/>
    <w:locked/>
    <w:rsid w:val="0046036D"/>
    <w:rPr>
      <w:rFonts w:ascii="Arial" w:hAnsi="Arial" w:cs="Arial"/>
      <w:b/>
      <w:bCs/>
      <w:sz w:val="18"/>
      <w:szCs w:val="18"/>
      <w:shd w:val="clear" w:color="auto" w:fill="FFFFFF"/>
    </w:rPr>
  </w:style>
  <w:style w:type="character" w:customStyle="1" w:styleId="afff4">
    <w:name w:val="Підпис до таблиці_"/>
    <w:link w:val="1d"/>
    <w:uiPriority w:val="99"/>
    <w:locked/>
    <w:rsid w:val="0046036D"/>
    <w:rPr>
      <w:rFonts w:ascii="Arial" w:hAnsi="Arial" w:cs="Arial"/>
      <w:sz w:val="18"/>
      <w:szCs w:val="18"/>
      <w:shd w:val="clear" w:color="auto" w:fill="FFFFFF"/>
    </w:rPr>
  </w:style>
  <w:style w:type="character" w:customStyle="1" w:styleId="afff5">
    <w:name w:val="Підпис до таблиці + Напівжирний"/>
    <w:uiPriority w:val="99"/>
    <w:rsid w:val="0046036D"/>
    <w:rPr>
      <w:rFonts w:ascii="Arial" w:hAnsi="Arial" w:cs="Arial"/>
      <w:b/>
      <w:bCs/>
      <w:sz w:val="18"/>
      <w:szCs w:val="18"/>
      <w:shd w:val="clear" w:color="auto" w:fill="FFFFFF"/>
    </w:rPr>
  </w:style>
  <w:style w:type="character" w:customStyle="1" w:styleId="afff6">
    <w:name w:val="Підпис до таблиці"/>
    <w:uiPriority w:val="99"/>
    <w:rsid w:val="0046036D"/>
    <w:rPr>
      <w:rFonts w:ascii="Arial" w:hAnsi="Arial" w:cs="Arial"/>
      <w:sz w:val="18"/>
      <w:szCs w:val="18"/>
      <w:u w:val="single"/>
      <w:shd w:val="clear" w:color="auto" w:fill="FFFFFF"/>
    </w:rPr>
  </w:style>
  <w:style w:type="character" w:customStyle="1" w:styleId="41">
    <w:name w:val="Основний текст (4)_"/>
    <w:link w:val="42"/>
    <w:uiPriority w:val="99"/>
    <w:locked/>
    <w:rsid w:val="0046036D"/>
    <w:rPr>
      <w:rFonts w:ascii="Arial" w:hAnsi="Arial" w:cs="Arial"/>
      <w:i/>
      <w:iCs/>
      <w:sz w:val="18"/>
      <w:szCs w:val="18"/>
      <w:shd w:val="clear" w:color="auto" w:fill="FFFFFF"/>
    </w:rPr>
  </w:style>
  <w:style w:type="character" w:customStyle="1" w:styleId="afff7">
    <w:name w:val="Основний текст + Напівжирний"/>
    <w:uiPriority w:val="99"/>
    <w:rsid w:val="0046036D"/>
    <w:rPr>
      <w:rFonts w:ascii="Arial" w:hAnsi="Arial" w:cs="Arial"/>
      <w:b/>
      <w:bCs/>
      <w:sz w:val="18"/>
      <w:szCs w:val="18"/>
      <w:shd w:val="clear" w:color="auto" w:fill="FFFFFF"/>
    </w:rPr>
  </w:style>
  <w:style w:type="character" w:customStyle="1" w:styleId="43">
    <w:name w:val="Основний текст (4) + Не курсив"/>
    <w:uiPriority w:val="99"/>
    <w:rsid w:val="0046036D"/>
    <w:rPr>
      <w:rFonts w:ascii="Arial" w:hAnsi="Arial" w:cs="Arial"/>
      <w:i w:val="0"/>
      <w:iCs w:val="0"/>
      <w:sz w:val="18"/>
      <w:szCs w:val="18"/>
      <w:shd w:val="clear" w:color="auto" w:fill="FFFFFF"/>
    </w:rPr>
  </w:style>
  <w:style w:type="character" w:customStyle="1" w:styleId="44">
    <w:name w:val="Основний текст (4) + Напівжирний"/>
    <w:aliases w:val="Не курсив,Основний текст (4) + Palatino Linotype,9,5 pt,Напівжирний1,Не курсив3"/>
    <w:uiPriority w:val="99"/>
    <w:rsid w:val="0046036D"/>
    <w:rPr>
      <w:rFonts w:ascii="Arial" w:hAnsi="Arial" w:cs="Arial"/>
      <w:b/>
      <w:bCs/>
      <w:i w:val="0"/>
      <w:iCs w:val="0"/>
      <w:sz w:val="18"/>
      <w:szCs w:val="18"/>
      <w:shd w:val="clear" w:color="auto" w:fill="FFFFFF"/>
    </w:rPr>
  </w:style>
  <w:style w:type="paragraph" w:customStyle="1" w:styleId="12">
    <w:name w:val="Основний текст1"/>
    <w:basedOn w:val="a"/>
    <w:link w:val="af"/>
    <w:uiPriority w:val="99"/>
    <w:rsid w:val="0046036D"/>
    <w:pPr>
      <w:shd w:val="clear" w:color="auto" w:fill="FFFFFF"/>
      <w:suppressAutoHyphens w:val="0"/>
      <w:spacing w:line="240" w:lineRule="atLeast"/>
    </w:pPr>
    <w:rPr>
      <w:sz w:val="27"/>
      <w:szCs w:val="20"/>
      <w:lang w:val="x-none" w:eastAsia="x-none"/>
    </w:rPr>
  </w:style>
  <w:style w:type="paragraph" w:customStyle="1" w:styleId="26">
    <w:name w:val="Основний текст (2)"/>
    <w:basedOn w:val="a"/>
    <w:link w:val="25"/>
    <w:uiPriority w:val="99"/>
    <w:rsid w:val="0046036D"/>
    <w:pPr>
      <w:shd w:val="clear" w:color="auto" w:fill="FFFFFF"/>
      <w:suppressAutoHyphens w:val="0"/>
      <w:spacing w:line="240" w:lineRule="atLeast"/>
    </w:pPr>
    <w:rPr>
      <w:rFonts w:ascii="Arial" w:hAnsi="Arial"/>
      <w:b/>
      <w:bCs/>
      <w:sz w:val="18"/>
      <w:szCs w:val="18"/>
      <w:lang w:val="x-none" w:eastAsia="x-none"/>
    </w:rPr>
  </w:style>
  <w:style w:type="paragraph" w:customStyle="1" w:styleId="1d">
    <w:name w:val="Підпис до таблиці1"/>
    <w:basedOn w:val="a"/>
    <w:link w:val="afff4"/>
    <w:uiPriority w:val="99"/>
    <w:rsid w:val="0046036D"/>
    <w:pPr>
      <w:shd w:val="clear" w:color="auto" w:fill="FFFFFF"/>
      <w:suppressAutoHyphens w:val="0"/>
      <w:spacing w:line="230" w:lineRule="exact"/>
      <w:jc w:val="both"/>
    </w:pPr>
    <w:rPr>
      <w:rFonts w:ascii="Arial" w:hAnsi="Arial"/>
      <w:sz w:val="18"/>
      <w:szCs w:val="18"/>
      <w:lang w:val="x-none" w:eastAsia="x-none"/>
    </w:rPr>
  </w:style>
  <w:style w:type="paragraph" w:customStyle="1" w:styleId="42">
    <w:name w:val="Основний текст (4)"/>
    <w:basedOn w:val="a"/>
    <w:link w:val="41"/>
    <w:uiPriority w:val="99"/>
    <w:rsid w:val="0046036D"/>
    <w:pPr>
      <w:shd w:val="clear" w:color="auto" w:fill="FFFFFF"/>
      <w:suppressAutoHyphens w:val="0"/>
      <w:spacing w:before="420" w:line="240" w:lineRule="atLeast"/>
    </w:pPr>
    <w:rPr>
      <w:rFonts w:ascii="Arial" w:hAnsi="Arial"/>
      <w:i/>
      <w:iCs/>
      <w:sz w:val="18"/>
      <w:szCs w:val="18"/>
      <w:lang w:val="x-none" w:eastAsia="x-none"/>
    </w:rPr>
  </w:style>
  <w:style w:type="character" w:customStyle="1" w:styleId="27">
    <w:name w:val="Основний текст2"/>
    <w:uiPriority w:val="99"/>
    <w:rsid w:val="0046036D"/>
    <w:rPr>
      <w:rFonts w:ascii="Arial" w:hAnsi="Arial" w:cs="Arial"/>
      <w:spacing w:val="0"/>
      <w:sz w:val="18"/>
      <w:szCs w:val="18"/>
      <w:u w:val="single"/>
      <w:shd w:val="clear" w:color="auto" w:fill="FFFFFF"/>
    </w:rPr>
  </w:style>
  <w:style w:type="character" w:customStyle="1" w:styleId="1e">
    <w:name w:val="Заголовок №1_"/>
    <w:link w:val="1f"/>
    <w:uiPriority w:val="99"/>
    <w:locked/>
    <w:rsid w:val="00773CA4"/>
    <w:rPr>
      <w:b/>
      <w:bCs/>
      <w:sz w:val="21"/>
      <w:szCs w:val="21"/>
      <w:shd w:val="clear" w:color="auto" w:fill="FFFFFF"/>
    </w:rPr>
  </w:style>
  <w:style w:type="character" w:customStyle="1" w:styleId="28">
    <w:name w:val="Підпис до таблиці (2)_"/>
    <w:link w:val="212"/>
    <w:uiPriority w:val="99"/>
    <w:locked/>
    <w:rsid w:val="00773CA4"/>
    <w:rPr>
      <w:b/>
      <w:bCs/>
      <w:sz w:val="21"/>
      <w:szCs w:val="21"/>
      <w:shd w:val="clear" w:color="auto" w:fill="FFFFFF"/>
    </w:rPr>
  </w:style>
  <w:style w:type="character" w:customStyle="1" w:styleId="29">
    <w:name w:val="Підпис до таблиці (2)"/>
    <w:uiPriority w:val="99"/>
    <w:rsid w:val="00773CA4"/>
    <w:rPr>
      <w:b/>
      <w:bCs/>
      <w:sz w:val="21"/>
      <w:szCs w:val="21"/>
      <w:u w:val="single"/>
      <w:shd w:val="clear" w:color="auto" w:fill="FFFFFF"/>
    </w:rPr>
  </w:style>
  <w:style w:type="paragraph" w:customStyle="1" w:styleId="1f">
    <w:name w:val="Заголовок №1"/>
    <w:basedOn w:val="a"/>
    <w:link w:val="1e"/>
    <w:uiPriority w:val="99"/>
    <w:rsid w:val="00773CA4"/>
    <w:pPr>
      <w:shd w:val="clear" w:color="auto" w:fill="FFFFFF"/>
      <w:suppressAutoHyphens w:val="0"/>
      <w:spacing w:after="60" w:line="240" w:lineRule="atLeast"/>
      <w:outlineLvl w:val="0"/>
    </w:pPr>
    <w:rPr>
      <w:b/>
      <w:bCs/>
      <w:sz w:val="21"/>
      <w:szCs w:val="21"/>
      <w:lang w:eastAsia="ru-RU"/>
    </w:rPr>
  </w:style>
  <w:style w:type="paragraph" w:customStyle="1" w:styleId="212">
    <w:name w:val="Підпис до таблиці (2)1"/>
    <w:basedOn w:val="a"/>
    <w:link w:val="28"/>
    <w:uiPriority w:val="99"/>
    <w:rsid w:val="00773CA4"/>
    <w:pPr>
      <w:shd w:val="clear" w:color="auto" w:fill="FFFFFF"/>
      <w:suppressAutoHyphens w:val="0"/>
      <w:spacing w:line="240" w:lineRule="atLeast"/>
    </w:pPr>
    <w:rPr>
      <w:b/>
      <w:bCs/>
      <w:sz w:val="21"/>
      <w:szCs w:val="21"/>
      <w:lang w:eastAsia="ru-RU"/>
    </w:rPr>
  </w:style>
  <w:style w:type="character" w:customStyle="1" w:styleId="1f0">
    <w:name w:val="Основний текст + Напівжирний1"/>
    <w:aliases w:val="Курсив"/>
    <w:uiPriority w:val="99"/>
    <w:rsid w:val="00D253A8"/>
    <w:rPr>
      <w:rFonts w:ascii="Arial" w:hAnsi="Arial" w:cs="Arial"/>
      <w:b/>
      <w:bCs/>
      <w:i/>
      <w:iCs/>
      <w:spacing w:val="0"/>
      <w:sz w:val="18"/>
      <w:szCs w:val="18"/>
      <w:shd w:val="clear" w:color="auto" w:fill="FFFFFF"/>
    </w:rPr>
  </w:style>
  <w:style w:type="character" w:customStyle="1" w:styleId="5">
    <w:name w:val="Основний текст (5) + Не курсив"/>
    <w:uiPriority w:val="99"/>
    <w:rsid w:val="00D253A8"/>
    <w:rPr>
      <w:rFonts w:ascii="Arial" w:hAnsi="Arial" w:cs="Arial"/>
      <w:b/>
      <w:bCs/>
      <w:i w:val="0"/>
      <w:iCs w:val="0"/>
      <w:spacing w:val="0"/>
      <w:sz w:val="18"/>
      <w:szCs w:val="18"/>
      <w:shd w:val="clear" w:color="auto" w:fill="FFFFFF"/>
    </w:rPr>
  </w:style>
  <w:style w:type="character" w:customStyle="1" w:styleId="50">
    <w:name w:val="Основний текст (5) + Не напівжирний"/>
    <w:aliases w:val="Не курсив2"/>
    <w:uiPriority w:val="99"/>
    <w:rsid w:val="00D253A8"/>
    <w:rPr>
      <w:rFonts w:ascii="Arial" w:hAnsi="Arial" w:cs="Arial"/>
      <w:b w:val="0"/>
      <w:bCs w:val="0"/>
      <w:i w:val="0"/>
      <w:iCs w:val="0"/>
      <w:spacing w:val="0"/>
      <w:sz w:val="18"/>
      <w:szCs w:val="18"/>
      <w:shd w:val="clear" w:color="auto" w:fill="FFFFFF"/>
    </w:rPr>
  </w:style>
  <w:style w:type="character" w:customStyle="1" w:styleId="spanrvts0">
    <w:name w:val="span_rvts0"/>
    <w:rsid w:val="005B6C20"/>
    <w:rPr>
      <w:rFonts w:ascii="Times New Roman" w:eastAsia="Times New Roman" w:hAnsi="Times New Roman" w:cs="Times New Roman"/>
      <w:b w:val="0"/>
      <w:bCs w:val="0"/>
      <w:i w:val="0"/>
      <w:iCs w:val="0"/>
      <w:sz w:val="24"/>
      <w:szCs w:val="24"/>
    </w:rPr>
  </w:style>
  <w:style w:type="character" w:customStyle="1" w:styleId="spanrvts37">
    <w:name w:val="span_rvts37"/>
    <w:rsid w:val="00872F9B"/>
    <w:rPr>
      <w:rFonts w:ascii="Times New Roman" w:eastAsia="Times New Roman" w:hAnsi="Times New Roman" w:cs="Times New Roman"/>
      <w:b/>
      <w:bCs/>
      <w:i w:val="0"/>
      <w:iCs w:val="0"/>
      <w:sz w:val="24"/>
      <w:szCs w:val="24"/>
      <w:vertAlign w:val="superscript"/>
    </w:rPr>
  </w:style>
  <w:style w:type="character" w:customStyle="1" w:styleId="spanrvts15">
    <w:name w:val="span_rvts15"/>
    <w:rsid w:val="00DD4980"/>
    <w:rPr>
      <w:rFonts w:ascii="Times New Roman" w:eastAsia="Times New Roman" w:hAnsi="Times New Roman" w:cs="Times New Roman"/>
      <w:b/>
      <w:bCs/>
      <w:i w:val="0"/>
      <w:iCs w:val="0"/>
      <w:sz w:val="28"/>
      <w:szCs w:val="28"/>
    </w:rPr>
  </w:style>
  <w:style w:type="character" w:customStyle="1" w:styleId="aff3">
    <w:name w:val="Абзац списка Знак"/>
    <w:link w:val="aff2"/>
    <w:uiPriority w:val="34"/>
    <w:locked/>
    <w:rsid w:val="005B56DE"/>
    <w:rPr>
      <w:sz w:val="24"/>
      <w:szCs w:val="24"/>
      <w:lang w:eastAsia="zh-CN"/>
    </w:rPr>
  </w:style>
  <w:style w:type="character" w:customStyle="1" w:styleId="normaltextrun">
    <w:name w:val="normaltextrun"/>
    <w:basedOn w:val="a0"/>
    <w:rsid w:val="005B56DE"/>
  </w:style>
  <w:style w:type="character" w:customStyle="1" w:styleId="HTML1">
    <w:name w:val="Стандартный HTML Знак1"/>
    <w:basedOn w:val="a0"/>
    <w:link w:val="HTML0"/>
    <w:uiPriority w:val="99"/>
    <w:rsid w:val="00B13916"/>
    <w:rPr>
      <w:rFonts w:ascii="Courier New" w:hAnsi="Courier New" w:cs="Courier New"/>
      <w:lang w:val="x-none" w:eastAsia="zh-CN"/>
    </w:rPr>
  </w:style>
  <w:style w:type="character" w:customStyle="1" w:styleId="rvts13">
    <w:name w:val="rvts13"/>
    <w:basedOn w:val="a0"/>
    <w:rsid w:val="00901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447780">
      <w:bodyDiv w:val="1"/>
      <w:marLeft w:val="0"/>
      <w:marRight w:val="0"/>
      <w:marTop w:val="0"/>
      <w:marBottom w:val="0"/>
      <w:divBdr>
        <w:top w:val="none" w:sz="0" w:space="0" w:color="auto"/>
        <w:left w:val="none" w:sz="0" w:space="0" w:color="auto"/>
        <w:bottom w:val="none" w:sz="0" w:space="0" w:color="auto"/>
        <w:right w:val="none" w:sz="0" w:space="0" w:color="auto"/>
      </w:divBdr>
    </w:div>
    <w:div w:id="339309839">
      <w:bodyDiv w:val="1"/>
      <w:marLeft w:val="0"/>
      <w:marRight w:val="0"/>
      <w:marTop w:val="0"/>
      <w:marBottom w:val="0"/>
      <w:divBdr>
        <w:top w:val="none" w:sz="0" w:space="0" w:color="auto"/>
        <w:left w:val="none" w:sz="0" w:space="0" w:color="auto"/>
        <w:bottom w:val="none" w:sz="0" w:space="0" w:color="auto"/>
        <w:right w:val="none" w:sz="0" w:space="0" w:color="auto"/>
      </w:divBdr>
    </w:div>
    <w:div w:id="343828815">
      <w:bodyDiv w:val="1"/>
      <w:marLeft w:val="0"/>
      <w:marRight w:val="0"/>
      <w:marTop w:val="0"/>
      <w:marBottom w:val="0"/>
      <w:divBdr>
        <w:top w:val="none" w:sz="0" w:space="0" w:color="auto"/>
        <w:left w:val="none" w:sz="0" w:space="0" w:color="auto"/>
        <w:bottom w:val="none" w:sz="0" w:space="0" w:color="auto"/>
        <w:right w:val="none" w:sz="0" w:space="0" w:color="auto"/>
      </w:divBdr>
    </w:div>
    <w:div w:id="390466152">
      <w:bodyDiv w:val="1"/>
      <w:marLeft w:val="0"/>
      <w:marRight w:val="0"/>
      <w:marTop w:val="0"/>
      <w:marBottom w:val="0"/>
      <w:divBdr>
        <w:top w:val="none" w:sz="0" w:space="0" w:color="auto"/>
        <w:left w:val="none" w:sz="0" w:space="0" w:color="auto"/>
        <w:bottom w:val="none" w:sz="0" w:space="0" w:color="auto"/>
        <w:right w:val="none" w:sz="0" w:space="0" w:color="auto"/>
      </w:divBdr>
    </w:div>
    <w:div w:id="877008985">
      <w:bodyDiv w:val="1"/>
      <w:marLeft w:val="0"/>
      <w:marRight w:val="0"/>
      <w:marTop w:val="0"/>
      <w:marBottom w:val="0"/>
      <w:divBdr>
        <w:top w:val="none" w:sz="0" w:space="0" w:color="auto"/>
        <w:left w:val="none" w:sz="0" w:space="0" w:color="auto"/>
        <w:bottom w:val="none" w:sz="0" w:space="0" w:color="auto"/>
        <w:right w:val="none" w:sz="0" w:space="0" w:color="auto"/>
      </w:divBdr>
    </w:div>
    <w:div w:id="1178813875">
      <w:bodyDiv w:val="1"/>
      <w:marLeft w:val="0"/>
      <w:marRight w:val="0"/>
      <w:marTop w:val="0"/>
      <w:marBottom w:val="0"/>
      <w:divBdr>
        <w:top w:val="none" w:sz="0" w:space="0" w:color="auto"/>
        <w:left w:val="none" w:sz="0" w:space="0" w:color="auto"/>
        <w:bottom w:val="none" w:sz="0" w:space="0" w:color="auto"/>
        <w:right w:val="none" w:sz="0" w:space="0" w:color="auto"/>
      </w:divBdr>
    </w:div>
    <w:div w:id="190155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D5DE-5B19-4112-B104-D6612FCCB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25274</Words>
  <Characters>14407</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DG Win&amp;Soft</Company>
  <LinksUpToDate>false</LinksUpToDate>
  <CharactersWithSpaces>39602</CharactersWithSpaces>
  <SharedDoc>false</SharedDoc>
  <HLinks>
    <vt:vector size="576" baseType="variant">
      <vt:variant>
        <vt:i4>7012447</vt:i4>
      </vt:variant>
      <vt:variant>
        <vt:i4>417</vt:i4>
      </vt:variant>
      <vt:variant>
        <vt:i4>0</vt:i4>
      </vt:variant>
      <vt:variant>
        <vt:i4>5</vt:i4>
      </vt:variant>
      <vt:variant>
        <vt:lpwstr/>
      </vt:variant>
      <vt:variant>
        <vt:lpwstr>n_142</vt:lpwstr>
      </vt:variant>
      <vt:variant>
        <vt:i4>1572961</vt:i4>
      </vt:variant>
      <vt:variant>
        <vt:i4>414</vt:i4>
      </vt:variant>
      <vt:variant>
        <vt:i4>0</vt:i4>
      </vt:variant>
      <vt:variant>
        <vt:i4>5</vt:i4>
      </vt:variant>
      <vt:variant>
        <vt:lpwstr>https://zakon.rada.gov.ua/laws/show/361-20</vt:lpwstr>
      </vt:variant>
      <vt:variant>
        <vt:lpwstr>_blank</vt:lpwstr>
      </vt:variant>
      <vt:variant>
        <vt:i4>1572961</vt:i4>
      </vt:variant>
      <vt:variant>
        <vt:i4>411</vt:i4>
      </vt:variant>
      <vt:variant>
        <vt:i4>0</vt:i4>
      </vt:variant>
      <vt:variant>
        <vt:i4>5</vt:i4>
      </vt:variant>
      <vt:variant>
        <vt:lpwstr>https://zakon.rada.gov.ua/laws/show/361-20</vt:lpwstr>
      </vt:variant>
      <vt:variant>
        <vt:lpwstr>_blank</vt:lpwstr>
      </vt:variant>
      <vt:variant>
        <vt:i4>1572961</vt:i4>
      </vt:variant>
      <vt:variant>
        <vt:i4>408</vt:i4>
      </vt:variant>
      <vt:variant>
        <vt:i4>0</vt:i4>
      </vt:variant>
      <vt:variant>
        <vt:i4>5</vt:i4>
      </vt:variant>
      <vt:variant>
        <vt:lpwstr>https://zakon.rada.gov.ua/laws/show/361-20</vt:lpwstr>
      </vt:variant>
      <vt:variant>
        <vt:lpwstr>_blank</vt:lpwstr>
      </vt:variant>
      <vt:variant>
        <vt:i4>1572961</vt:i4>
      </vt:variant>
      <vt:variant>
        <vt:i4>405</vt:i4>
      </vt:variant>
      <vt:variant>
        <vt:i4>0</vt:i4>
      </vt:variant>
      <vt:variant>
        <vt:i4>5</vt:i4>
      </vt:variant>
      <vt:variant>
        <vt:lpwstr>https://zakon.rada.gov.ua/laws/show/361-20</vt:lpwstr>
      </vt:variant>
      <vt:variant>
        <vt:lpwstr>_blank</vt:lpwstr>
      </vt:variant>
      <vt:variant>
        <vt:i4>1572961</vt:i4>
      </vt:variant>
      <vt:variant>
        <vt:i4>402</vt:i4>
      </vt:variant>
      <vt:variant>
        <vt:i4>0</vt:i4>
      </vt:variant>
      <vt:variant>
        <vt:i4>5</vt:i4>
      </vt:variant>
      <vt:variant>
        <vt:lpwstr>https://zakon.rada.gov.ua/laws/show/361-20</vt:lpwstr>
      </vt:variant>
      <vt:variant>
        <vt:lpwstr>_blank</vt:lpwstr>
      </vt:variant>
      <vt:variant>
        <vt:i4>1572961</vt:i4>
      </vt:variant>
      <vt:variant>
        <vt:i4>399</vt:i4>
      </vt:variant>
      <vt:variant>
        <vt:i4>0</vt:i4>
      </vt:variant>
      <vt:variant>
        <vt:i4>5</vt:i4>
      </vt:variant>
      <vt:variant>
        <vt:lpwstr>https://zakon.rada.gov.ua/laws/show/361-20</vt:lpwstr>
      </vt:variant>
      <vt:variant>
        <vt:lpwstr>_blank</vt:lpwstr>
      </vt:variant>
      <vt:variant>
        <vt:i4>7012447</vt:i4>
      </vt:variant>
      <vt:variant>
        <vt:i4>396</vt:i4>
      </vt:variant>
      <vt:variant>
        <vt:i4>0</vt:i4>
      </vt:variant>
      <vt:variant>
        <vt:i4>5</vt:i4>
      </vt:variant>
      <vt:variant>
        <vt:lpwstr/>
      </vt:variant>
      <vt:variant>
        <vt:lpwstr>n_142</vt:lpwstr>
      </vt:variant>
      <vt:variant>
        <vt:i4>589841</vt:i4>
      </vt:variant>
      <vt:variant>
        <vt:i4>345</vt:i4>
      </vt:variant>
      <vt:variant>
        <vt:i4>0</vt:i4>
      </vt:variant>
      <vt:variant>
        <vt:i4>5</vt:i4>
      </vt:variant>
      <vt:variant>
        <vt:lpwstr>http://zakon3.rada.gov.ua/laws/show/1700-18/paran3</vt:lpwstr>
      </vt:variant>
      <vt:variant>
        <vt:lpwstr>n38</vt:lpwstr>
      </vt:variant>
      <vt:variant>
        <vt:i4>6684761</vt:i4>
      </vt:variant>
      <vt:variant>
        <vt:i4>342</vt:i4>
      </vt:variant>
      <vt:variant>
        <vt:i4>0</vt:i4>
      </vt:variant>
      <vt:variant>
        <vt:i4>5</vt:i4>
      </vt:variant>
      <vt:variant>
        <vt:lpwstr/>
      </vt:variant>
      <vt:variant>
        <vt:lpwstr>n_79</vt:lpwstr>
      </vt:variant>
      <vt:variant>
        <vt:i4>6357040</vt:i4>
      </vt:variant>
      <vt:variant>
        <vt:i4>339</vt:i4>
      </vt:variant>
      <vt:variant>
        <vt:i4>0</vt:i4>
      </vt:variant>
      <vt:variant>
        <vt:i4>5</vt:i4>
      </vt:variant>
      <vt:variant>
        <vt:lpwstr>https://zakon.rada.gov.ua/laws/show/361-20</vt:lpwstr>
      </vt:variant>
      <vt:variant>
        <vt:lpwstr>Text</vt:lpwstr>
      </vt:variant>
      <vt:variant>
        <vt:i4>7143456</vt:i4>
      </vt:variant>
      <vt:variant>
        <vt:i4>336</vt:i4>
      </vt:variant>
      <vt:variant>
        <vt:i4>0</vt:i4>
      </vt:variant>
      <vt:variant>
        <vt:i4>5</vt:i4>
      </vt:variant>
      <vt:variant>
        <vt:lpwstr>https://zakon.rada.gov.ua/laws/show/1700-18</vt:lpwstr>
      </vt:variant>
      <vt:variant>
        <vt:lpwstr/>
      </vt:variant>
      <vt:variant>
        <vt:i4>6225998</vt:i4>
      </vt:variant>
      <vt:variant>
        <vt:i4>333</vt:i4>
      </vt:variant>
      <vt:variant>
        <vt:i4>0</vt:i4>
      </vt:variant>
      <vt:variant>
        <vt:i4>5</vt:i4>
      </vt:variant>
      <vt:variant>
        <vt:lpwstr>https://zakon.rada.gov.ua/laws/show/1700-18</vt:lpwstr>
      </vt:variant>
      <vt:variant>
        <vt:lpwstr>n25</vt:lpwstr>
      </vt:variant>
      <vt:variant>
        <vt:i4>589841</vt:i4>
      </vt:variant>
      <vt:variant>
        <vt:i4>330</vt:i4>
      </vt:variant>
      <vt:variant>
        <vt:i4>0</vt:i4>
      </vt:variant>
      <vt:variant>
        <vt:i4>5</vt:i4>
      </vt:variant>
      <vt:variant>
        <vt:lpwstr>http://zakon3.rada.gov.ua/laws/show/1700-18/paran3</vt:lpwstr>
      </vt:variant>
      <vt:variant>
        <vt:lpwstr>n38</vt:lpwstr>
      </vt:variant>
      <vt:variant>
        <vt:i4>7340138</vt:i4>
      </vt:variant>
      <vt:variant>
        <vt:i4>327</vt:i4>
      </vt:variant>
      <vt:variant>
        <vt:i4>0</vt:i4>
      </vt:variant>
      <vt:variant>
        <vt:i4>5</vt:i4>
      </vt:variant>
      <vt:variant>
        <vt:lpwstr>https://zakon.rada.gov.ua/laws/show/361-20</vt:lpwstr>
      </vt:variant>
      <vt:variant>
        <vt:lpwstr>n585</vt:lpwstr>
      </vt:variant>
      <vt:variant>
        <vt:i4>73401471</vt:i4>
      </vt:variant>
      <vt:variant>
        <vt:i4>324</vt:i4>
      </vt:variant>
      <vt:variant>
        <vt:i4>0</vt:i4>
      </vt:variant>
      <vt:variant>
        <vt:i4>5</vt:i4>
      </vt:variant>
      <vt:variant>
        <vt:lpwstr/>
      </vt:variant>
      <vt:variant>
        <vt:lpwstr>_ІII.__НАЛЕЖНА</vt:lpwstr>
      </vt:variant>
      <vt:variant>
        <vt:i4>4916272</vt:i4>
      </vt:variant>
      <vt:variant>
        <vt:i4>321</vt:i4>
      </vt:variant>
      <vt:variant>
        <vt:i4>0</vt:i4>
      </vt:variant>
      <vt:variant>
        <vt:i4>5</vt:i4>
      </vt:variant>
      <vt:variant>
        <vt:lpwstr/>
      </vt:variant>
      <vt:variant>
        <vt:lpwstr>_Додаток_3</vt:lpwstr>
      </vt:variant>
      <vt:variant>
        <vt:i4>7340138</vt:i4>
      </vt:variant>
      <vt:variant>
        <vt:i4>318</vt:i4>
      </vt:variant>
      <vt:variant>
        <vt:i4>0</vt:i4>
      </vt:variant>
      <vt:variant>
        <vt:i4>5</vt:i4>
      </vt:variant>
      <vt:variant>
        <vt:lpwstr>https://zakon.rada.gov.ua/laws/show/361-20</vt:lpwstr>
      </vt:variant>
      <vt:variant>
        <vt:lpwstr>n585</vt:lpwstr>
      </vt:variant>
      <vt:variant>
        <vt:i4>6160393</vt:i4>
      </vt:variant>
      <vt:variant>
        <vt:i4>315</vt:i4>
      </vt:variant>
      <vt:variant>
        <vt:i4>0</vt:i4>
      </vt:variant>
      <vt:variant>
        <vt:i4>5</vt:i4>
      </vt:variant>
      <vt:variant>
        <vt:lpwstr>https://zakon.rada.gov.ua/laws/show/v0050500-17</vt:lpwstr>
      </vt:variant>
      <vt:variant>
        <vt:lpwstr>n46</vt:lpwstr>
      </vt:variant>
      <vt:variant>
        <vt:i4>5373961</vt:i4>
      </vt:variant>
      <vt:variant>
        <vt:i4>312</vt:i4>
      </vt:variant>
      <vt:variant>
        <vt:i4>0</vt:i4>
      </vt:variant>
      <vt:variant>
        <vt:i4>5</vt:i4>
      </vt:variant>
      <vt:variant>
        <vt:lpwstr>https://zakon.rada.gov.ua/laws/show/v0050500-17</vt:lpwstr>
      </vt:variant>
      <vt:variant>
        <vt:lpwstr>n80</vt:lpwstr>
      </vt:variant>
      <vt:variant>
        <vt:i4>7667811</vt:i4>
      </vt:variant>
      <vt:variant>
        <vt:i4>309</vt:i4>
      </vt:variant>
      <vt:variant>
        <vt:i4>0</vt:i4>
      </vt:variant>
      <vt:variant>
        <vt:i4>5</vt:i4>
      </vt:variant>
      <vt:variant>
        <vt:lpwstr>https://zakon.rada.gov.ua/laws/show/361-20</vt:lpwstr>
      </vt:variant>
      <vt:variant>
        <vt:lpwstr>n217</vt:lpwstr>
      </vt:variant>
      <vt:variant>
        <vt:i4>6291515</vt:i4>
      </vt:variant>
      <vt:variant>
        <vt:i4>306</vt:i4>
      </vt:variant>
      <vt:variant>
        <vt:i4>0</vt:i4>
      </vt:variant>
      <vt:variant>
        <vt:i4>5</vt:i4>
      </vt:variant>
      <vt:variant>
        <vt:lpwstr>https://zakon.rada.gov.ua/laws/show/v0065500-20</vt:lpwstr>
      </vt:variant>
      <vt:variant>
        <vt:lpwstr>n973</vt:lpwstr>
      </vt:variant>
      <vt:variant>
        <vt:i4>6357040</vt:i4>
      </vt:variant>
      <vt:variant>
        <vt:i4>303</vt:i4>
      </vt:variant>
      <vt:variant>
        <vt:i4>0</vt:i4>
      </vt:variant>
      <vt:variant>
        <vt:i4>5</vt:i4>
      </vt:variant>
      <vt:variant>
        <vt:lpwstr>https://zakon.rada.gov.ua/laws/show/361-20</vt:lpwstr>
      </vt:variant>
      <vt:variant>
        <vt:lpwstr>Text</vt:lpwstr>
      </vt:variant>
      <vt:variant>
        <vt:i4>7340138</vt:i4>
      </vt:variant>
      <vt:variant>
        <vt:i4>300</vt:i4>
      </vt:variant>
      <vt:variant>
        <vt:i4>0</vt:i4>
      </vt:variant>
      <vt:variant>
        <vt:i4>5</vt:i4>
      </vt:variant>
      <vt:variant>
        <vt:lpwstr>https://zakon.rada.gov.ua/laws/show/361-20</vt:lpwstr>
      </vt:variant>
      <vt:variant>
        <vt:lpwstr>n585</vt:lpwstr>
      </vt:variant>
      <vt:variant>
        <vt:i4>5963880</vt:i4>
      </vt:variant>
      <vt:variant>
        <vt:i4>297</vt:i4>
      </vt:variant>
      <vt:variant>
        <vt:i4>0</vt:i4>
      </vt:variant>
      <vt:variant>
        <vt:i4>5</vt:i4>
      </vt:variant>
      <vt:variant>
        <vt:lpwstr/>
      </vt:variant>
      <vt:variant>
        <vt:lpwstr>n_7115</vt:lpwstr>
      </vt:variant>
      <vt:variant>
        <vt:i4>6029312</vt:i4>
      </vt:variant>
      <vt:variant>
        <vt:i4>294</vt:i4>
      </vt:variant>
      <vt:variant>
        <vt:i4>0</vt:i4>
      </vt:variant>
      <vt:variant>
        <vt:i4>5</vt:i4>
      </vt:variant>
      <vt:variant>
        <vt:lpwstr>../../../../Downloads/d495340 (1).htm</vt:lpwstr>
      </vt:variant>
      <vt:variant>
        <vt:lpwstr>n542</vt:lpwstr>
      </vt:variant>
      <vt:variant>
        <vt:i4>8061038</vt:i4>
      </vt:variant>
      <vt:variant>
        <vt:i4>291</vt:i4>
      </vt:variant>
      <vt:variant>
        <vt:i4>0</vt:i4>
      </vt:variant>
      <vt:variant>
        <vt:i4>5</vt:i4>
      </vt:variant>
      <vt:variant>
        <vt:lpwstr>https://zakon.rada.gov.ua/laws/show/v0065500-20</vt:lpwstr>
      </vt:variant>
      <vt:variant>
        <vt:lpwstr>Text</vt:lpwstr>
      </vt:variant>
      <vt:variant>
        <vt:i4>5832707</vt:i4>
      </vt:variant>
      <vt:variant>
        <vt:i4>288</vt:i4>
      </vt:variant>
      <vt:variant>
        <vt:i4>0</vt:i4>
      </vt:variant>
      <vt:variant>
        <vt:i4>5</vt:i4>
      </vt:variant>
      <vt:variant>
        <vt:lpwstr>../../../../Downloads/d495340 (1).htm</vt:lpwstr>
      </vt:variant>
      <vt:variant>
        <vt:lpwstr>n270</vt:lpwstr>
      </vt:variant>
      <vt:variant>
        <vt:i4>8061038</vt:i4>
      </vt:variant>
      <vt:variant>
        <vt:i4>285</vt:i4>
      </vt:variant>
      <vt:variant>
        <vt:i4>0</vt:i4>
      </vt:variant>
      <vt:variant>
        <vt:i4>5</vt:i4>
      </vt:variant>
      <vt:variant>
        <vt:lpwstr>https://zakon.rada.gov.ua/laws/show/v0065500-20</vt:lpwstr>
      </vt:variant>
      <vt:variant>
        <vt:lpwstr>Text</vt:lpwstr>
      </vt:variant>
      <vt:variant>
        <vt:i4>8061026</vt:i4>
      </vt:variant>
      <vt:variant>
        <vt:i4>282</vt:i4>
      </vt:variant>
      <vt:variant>
        <vt:i4>0</vt:i4>
      </vt:variant>
      <vt:variant>
        <vt:i4>5</vt:i4>
      </vt:variant>
      <vt:variant>
        <vt:lpwstr>https://zakon.rada.gov.ua/laws/show/361-20</vt:lpwstr>
      </vt:variant>
      <vt:variant>
        <vt:lpwstr>n308</vt:lpwstr>
      </vt:variant>
      <vt:variant>
        <vt:i4>1572961</vt:i4>
      </vt:variant>
      <vt:variant>
        <vt:i4>279</vt:i4>
      </vt:variant>
      <vt:variant>
        <vt:i4>0</vt:i4>
      </vt:variant>
      <vt:variant>
        <vt:i4>5</vt:i4>
      </vt:variant>
      <vt:variant>
        <vt:lpwstr>https://zakon.rada.gov.ua/laws/show/361-20</vt:lpwstr>
      </vt:variant>
      <vt:variant>
        <vt:lpwstr>_blank</vt:lpwstr>
      </vt:variant>
      <vt:variant>
        <vt:i4>73401471</vt:i4>
      </vt:variant>
      <vt:variant>
        <vt:i4>276</vt:i4>
      </vt:variant>
      <vt:variant>
        <vt:i4>0</vt:i4>
      </vt:variant>
      <vt:variant>
        <vt:i4>5</vt:i4>
      </vt:variant>
      <vt:variant>
        <vt:lpwstr/>
      </vt:variant>
      <vt:variant>
        <vt:lpwstr>_ІII.__НАЛЕЖНА</vt:lpwstr>
      </vt:variant>
      <vt:variant>
        <vt:i4>8061038</vt:i4>
      </vt:variant>
      <vt:variant>
        <vt:i4>273</vt:i4>
      </vt:variant>
      <vt:variant>
        <vt:i4>0</vt:i4>
      </vt:variant>
      <vt:variant>
        <vt:i4>5</vt:i4>
      </vt:variant>
      <vt:variant>
        <vt:lpwstr>https://zakon.rada.gov.ua/laws/show/v0065500-20</vt:lpwstr>
      </vt:variant>
      <vt:variant>
        <vt:lpwstr>Text</vt:lpwstr>
      </vt:variant>
      <vt:variant>
        <vt:i4>6881372</vt:i4>
      </vt:variant>
      <vt:variant>
        <vt:i4>270</vt:i4>
      </vt:variant>
      <vt:variant>
        <vt:i4>0</vt:i4>
      </vt:variant>
      <vt:variant>
        <vt:i4>5</vt:i4>
      </vt:variant>
      <vt:variant>
        <vt:lpwstr/>
      </vt:variant>
      <vt:variant>
        <vt:lpwstr>n_268</vt:lpwstr>
      </vt:variant>
      <vt:variant>
        <vt:i4>4785200</vt:i4>
      </vt:variant>
      <vt:variant>
        <vt:i4>267</vt:i4>
      </vt:variant>
      <vt:variant>
        <vt:i4>0</vt:i4>
      </vt:variant>
      <vt:variant>
        <vt:i4>5</vt:i4>
      </vt:variant>
      <vt:variant>
        <vt:lpwstr/>
      </vt:variant>
      <vt:variant>
        <vt:lpwstr>_Додаток_1</vt:lpwstr>
      </vt:variant>
      <vt:variant>
        <vt:i4>1703984</vt:i4>
      </vt:variant>
      <vt:variant>
        <vt:i4>264</vt:i4>
      </vt:variant>
      <vt:variant>
        <vt:i4>0</vt:i4>
      </vt:variant>
      <vt:variant>
        <vt:i4>5</vt:i4>
      </vt:variant>
      <vt:variant>
        <vt:lpwstr>https://zakon.rada.gov.ua/laws/show/840_005-17</vt:lpwstr>
      </vt:variant>
      <vt:variant>
        <vt:lpwstr/>
      </vt:variant>
      <vt:variant>
        <vt:i4>1703984</vt:i4>
      </vt:variant>
      <vt:variant>
        <vt:i4>261</vt:i4>
      </vt:variant>
      <vt:variant>
        <vt:i4>0</vt:i4>
      </vt:variant>
      <vt:variant>
        <vt:i4>5</vt:i4>
      </vt:variant>
      <vt:variant>
        <vt:lpwstr>https://zakon.rada.gov.ua/laws/show/840_005-17</vt:lpwstr>
      </vt:variant>
      <vt:variant>
        <vt:lpwstr/>
      </vt:variant>
      <vt:variant>
        <vt:i4>7602277</vt:i4>
      </vt:variant>
      <vt:variant>
        <vt:i4>258</vt:i4>
      </vt:variant>
      <vt:variant>
        <vt:i4>0</vt:i4>
      </vt:variant>
      <vt:variant>
        <vt:i4>5</vt:i4>
      </vt:variant>
      <vt:variant>
        <vt:lpwstr>https://zakon.rada.gov.ua/laws/show/361-20</vt:lpwstr>
      </vt:variant>
      <vt:variant>
        <vt:lpwstr>n470</vt:lpwstr>
      </vt:variant>
      <vt:variant>
        <vt:i4>8126506</vt:i4>
      </vt:variant>
      <vt:variant>
        <vt:i4>255</vt:i4>
      </vt:variant>
      <vt:variant>
        <vt:i4>0</vt:i4>
      </vt:variant>
      <vt:variant>
        <vt:i4>5</vt:i4>
      </vt:variant>
      <vt:variant>
        <vt:lpwstr>https://zakon.rada.gov.ua/laws/show/z1090-23</vt:lpwstr>
      </vt:variant>
      <vt:variant>
        <vt:lpwstr>n16</vt:lpwstr>
      </vt:variant>
      <vt:variant>
        <vt:i4>6291581</vt:i4>
      </vt:variant>
      <vt:variant>
        <vt:i4>252</vt:i4>
      </vt:variant>
      <vt:variant>
        <vt:i4>0</vt:i4>
      </vt:variant>
      <vt:variant>
        <vt:i4>5</vt:i4>
      </vt:variant>
      <vt:variant>
        <vt:lpwstr>https://zakon.rada.gov.ua/laws/show/2755-17</vt:lpwstr>
      </vt:variant>
      <vt:variant>
        <vt:lpwstr>n1590</vt:lpwstr>
      </vt:variant>
      <vt:variant>
        <vt:i4>7602277</vt:i4>
      </vt:variant>
      <vt:variant>
        <vt:i4>249</vt:i4>
      </vt:variant>
      <vt:variant>
        <vt:i4>0</vt:i4>
      </vt:variant>
      <vt:variant>
        <vt:i4>5</vt:i4>
      </vt:variant>
      <vt:variant>
        <vt:lpwstr>https://zakon.rada.gov.ua/laws/show/361-20</vt:lpwstr>
      </vt:variant>
      <vt:variant>
        <vt:lpwstr>n470</vt:lpwstr>
      </vt:variant>
      <vt:variant>
        <vt:i4>7602277</vt:i4>
      </vt:variant>
      <vt:variant>
        <vt:i4>246</vt:i4>
      </vt:variant>
      <vt:variant>
        <vt:i4>0</vt:i4>
      </vt:variant>
      <vt:variant>
        <vt:i4>5</vt:i4>
      </vt:variant>
      <vt:variant>
        <vt:lpwstr>https://zakon.rada.gov.ua/laws/show/361-20</vt:lpwstr>
      </vt:variant>
      <vt:variant>
        <vt:lpwstr>n470</vt:lpwstr>
      </vt:variant>
      <vt:variant>
        <vt:i4>6357040</vt:i4>
      </vt:variant>
      <vt:variant>
        <vt:i4>243</vt:i4>
      </vt:variant>
      <vt:variant>
        <vt:i4>0</vt:i4>
      </vt:variant>
      <vt:variant>
        <vt:i4>5</vt:i4>
      </vt:variant>
      <vt:variant>
        <vt:lpwstr>https://zakon.rada.gov.ua/laws/show/361-20</vt:lpwstr>
      </vt:variant>
      <vt:variant>
        <vt:lpwstr>Text</vt:lpwstr>
      </vt:variant>
      <vt:variant>
        <vt:i4>7340138</vt:i4>
      </vt:variant>
      <vt:variant>
        <vt:i4>240</vt:i4>
      </vt:variant>
      <vt:variant>
        <vt:i4>0</vt:i4>
      </vt:variant>
      <vt:variant>
        <vt:i4>5</vt:i4>
      </vt:variant>
      <vt:variant>
        <vt:lpwstr>https://zakon.rada.gov.ua/laws/show/361-20</vt:lpwstr>
      </vt:variant>
      <vt:variant>
        <vt:lpwstr>n585</vt:lpwstr>
      </vt:variant>
      <vt:variant>
        <vt:i4>1572961</vt:i4>
      </vt:variant>
      <vt:variant>
        <vt:i4>237</vt:i4>
      </vt:variant>
      <vt:variant>
        <vt:i4>0</vt:i4>
      </vt:variant>
      <vt:variant>
        <vt:i4>5</vt:i4>
      </vt:variant>
      <vt:variant>
        <vt:lpwstr>https://zakon.rada.gov.ua/laws/show/361-20</vt:lpwstr>
      </vt:variant>
      <vt:variant>
        <vt:lpwstr>_blank</vt:lpwstr>
      </vt:variant>
      <vt:variant>
        <vt:i4>6553652</vt:i4>
      </vt:variant>
      <vt:variant>
        <vt:i4>234</vt:i4>
      </vt:variant>
      <vt:variant>
        <vt:i4>0</vt:i4>
      </vt:variant>
      <vt:variant>
        <vt:i4>5</vt:i4>
      </vt:variant>
      <vt:variant>
        <vt:lpwstr>https://zakon.rada.gov.ua/laws/show/v0065500-20</vt:lpwstr>
      </vt:variant>
      <vt:variant>
        <vt:lpwstr>n688</vt:lpwstr>
      </vt:variant>
      <vt:variant>
        <vt:i4>3276833</vt:i4>
      </vt:variant>
      <vt:variant>
        <vt:i4>231</vt:i4>
      </vt:variant>
      <vt:variant>
        <vt:i4>0</vt:i4>
      </vt:variant>
      <vt:variant>
        <vt:i4>5</vt:i4>
      </vt:variant>
      <vt:variant>
        <vt:lpwstr>https://usr.minjust.gov.ua/</vt:lpwstr>
      </vt:variant>
      <vt:variant>
        <vt:lpwstr/>
      </vt:variant>
      <vt:variant>
        <vt:i4>2949138</vt:i4>
      </vt:variant>
      <vt:variant>
        <vt:i4>228</vt:i4>
      </vt:variant>
      <vt:variant>
        <vt:i4>0</vt:i4>
      </vt:variant>
      <vt:variant>
        <vt:i4>5</vt:i4>
      </vt:variant>
      <vt:variant>
        <vt:lpwstr>https://zakon.rada.gov.ua/laws/show/z0159-16</vt:lpwstr>
      </vt:variant>
      <vt:variant>
        <vt:lpwstr>_blank</vt:lpwstr>
      </vt:variant>
      <vt:variant>
        <vt:i4>6553652</vt:i4>
      </vt:variant>
      <vt:variant>
        <vt:i4>225</vt:i4>
      </vt:variant>
      <vt:variant>
        <vt:i4>0</vt:i4>
      </vt:variant>
      <vt:variant>
        <vt:i4>5</vt:i4>
      </vt:variant>
      <vt:variant>
        <vt:lpwstr>https://zakon.rada.gov.ua/laws/show/v0065500-20</vt:lpwstr>
      </vt:variant>
      <vt:variant>
        <vt:lpwstr>n688</vt:lpwstr>
      </vt:variant>
      <vt:variant>
        <vt:i4>7077930</vt:i4>
      </vt:variant>
      <vt:variant>
        <vt:i4>222</vt:i4>
      </vt:variant>
      <vt:variant>
        <vt:i4>0</vt:i4>
      </vt:variant>
      <vt:variant>
        <vt:i4>5</vt:i4>
      </vt:variant>
      <vt:variant>
        <vt:lpwstr>../../Downloads/d491299.htm</vt:lpwstr>
      </vt:variant>
      <vt:variant>
        <vt:lpwstr>n585</vt:lpwstr>
      </vt:variant>
      <vt:variant>
        <vt:i4>7340138</vt:i4>
      </vt:variant>
      <vt:variant>
        <vt:i4>219</vt:i4>
      </vt:variant>
      <vt:variant>
        <vt:i4>0</vt:i4>
      </vt:variant>
      <vt:variant>
        <vt:i4>5</vt:i4>
      </vt:variant>
      <vt:variant>
        <vt:lpwstr>https://zakon.rada.gov.ua/laws/show/361-20</vt:lpwstr>
      </vt:variant>
      <vt:variant>
        <vt:lpwstr>n585</vt:lpwstr>
      </vt:variant>
      <vt:variant>
        <vt:i4>7471202</vt:i4>
      </vt:variant>
      <vt:variant>
        <vt:i4>216</vt:i4>
      </vt:variant>
      <vt:variant>
        <vt:i4>0</vt:i4>
      </vt:variant>
      <vt:variant>
        <vt:i4>5</vt:i4>
      </vt:variant>
      <vt:variant>
        <vt:lpwstr>https://zakon.rada.gov.ua/laws/show/361-20</vt:lpwstr>
      </vt:variant>
      <vt:variant>
        <vt:lpwstr>n406</vt:lpwstr>
      </vt:variant>
      <vt:variant>
        <vt:i4>262262</vt:i4>
      </vt:variant>
      <vt:variant>
        <vt:i4>213</vt:i4>
      </vt:variant>
      <vt:variant>
        <vt:i4>0</vt:i4>
      </vt:variant>
      <vt:variant>
        <vt:i4>5</vt:i4>
      </vt:variant>
      <vt:variant>
        <vt:lpwstr>https://mof.gov.ua/storage/files/MCAA_CRS_%D0%BE%D1%84%D1%96%D1%86%D1%96%D0%B9%D0%BD%D0%B8%D0%B9_%D0%BF%D0%B5%D1%80%D0%B5%D0%BA%D0%BB%D0%B0%D0%B4.PDF</vt:lpwstr>
      </vt:variant>
      <vt:variant>
        <vt:lpwstr/>
      </vt:variant>
      <vt:variant>
        <vt:i4>7865455</vt:i4>
      </vt:variant>
      <vt:variant>
        <vt:i4>210</vt:i4>
      </vt:variant>
      <vt:variant>
        <vt:i4>0</vt:i4>
      </vt:variant>
      <vt:variant>
        <vt:i4>5</vt:i4>
      </vt:variant>
      <vt:variant>
        <vt:lpwstr/>
      </vt:variant>
      <vt:variant>
        <vt:lpwstr>_Додаток_1_1</vt:lpwstr>
      </vt:variant>
      <vt:variant>
        <vt:i4>8061026</vt:i4>
      </vt:variant>
      <vt:variant>
        <vt:i4>207</vt:i4>
      </vt:variant>
      <vt:variant>
        <vt:i4>0</vt:i4>
      </vt:variant>
      <vt:variant>
        <vt:i4>5</vt:i4>
      </vt:variant>
      <vt:variant>
        <vt:lpwstr>https://zakon.rada.gov.ua/laws/show/361-20</vt:lpwstr>
      </vt:variant>
      <vt:variant>
        <vt:lpwstr>n308</vt:lpwstr>
      </vt:variant>
      <vt:variant>
        <vt:i4>1572961</vt:i4>
      </vt:variant>
      <vt:variant>
        <vt:i4>204</vt:i4>
      </vt:variant>
      <vt:variant>
        <vt:i4>0</vt:i4>
      </vt:variant>
      <vt:variant>
        <vt:i4>5</vt:i4>
      </vt:variant>
      <vt:variant>
        <vt:lpwstr>https://zakon.rada.gov.ua/laws/show/361-20</vt:lpwstr>
      </vt:variant>
      <vt:variant>
        <vt:lpwstr>_blank</vt:lpwstr>
      </vt:variant>
      <vt:variant>
        <vt:i4>4587602</vt:i4>
      </vt:variant>
      <vt:variant>
        <vt:i4>201</vt:i4>
      </vt:variant>
      <vt:variant>
        <vt:i4>0</vt:i4>
      </vt:variant>
      <vt:variant>
        <vt:i4>5</vt:i4>
      </vt:variant>
      <vt:variant>
        <vt:lpwstr>https://zakon.rada.gov.ua/laws/show/361-20</vt:lpwstr>
      </vt:variant>
      <vt:variant>
        <vt:lpwstr>n6</vt:lpwstr>
      </vt:variant>
      <vt:variant>
        <vt:i4>4587602</vt:i4>
      </vt:variant>
      <vt:variant>
        <vt:i4>198</vt:i4>
      </vt:variant>
      <vt:variant>
        <vt:i4>0</vt:i4>
      </vt:variant>
      <vt:variant>
        <vt:i4>5</vt:i4>
      </vt:variant>
      <vt:variant>
        <vt:lpwstr>https://zakon.rada.gov.ua/laws/show/361-20</vt:lpwstr>
      </vt:variant>
      <vt:variant>
        <vt:lpwstr>n6</vt:lpwstr>
      </vt:variant>
      <vt:variant>
        <vt:i4>7340138</vt:i4>
      </vt:variant>
      <vt:variant>
        <vt:i4>195</vt:i4>
      </vt:variant>
      <vt:variant>
        <vt:i4>0</vt:i4>
      </vt:variant>
      <vt:variant>
        <vt:i4>5</vt:i4>
      </vt:variant>
      <vt:variant>
        <vt:lpwstr>https://zakon.rada.gov.ua/laws/show/361-20</vt:lpwstr>
      </vt:variant>
      <vt:variant>
        <vt:lpwstr>n585</vt:lpwstr>
      </vt:variant>
      <vt:variant>
        <vt:i4>6357040</vt:i4>
      </vt:variant>
      <vt:variant>
        <vt:i4>192</vt:i4>
      </vt:variant>
      <vt:variant>
        <vt:i4>0</vt:i4>
      </vt:variant>
      <vt:variant>
        <vt:i4>5</vt:i4>
      </vt:variant>
      <vt:variant>
        <vt:lpwstr>https://zakon.rada.gov.ua/laws/show/361-20</vt:lpwstr>
      </vt:variant>
      <vt:variant>
        <vt:lpwstr>Text</vt:lpwstr>
      </vt:variant>
      <vt:variant>
        <vt:i4>7405608</vt:i4>
      </vt:variant>
      <vt:variant>
        <vt:i4>189</vt:i4>
      </vt:variant>
      <vt:variant>
        <vt:i4>0</vt:i4>
      </vt:variant>
      <vt:variant>
        <vt:i4>5</vt:i4>
      </vt:variant>
      <vt:variant>
        <vt:lpwstr>https://zakon.rada.gov.ua/laws/show/2970-20</vt:lpwstr>
      </vt:variant>
      <vt:variant>
        <vt:lpwstr>Text</vt:lpwstr>
      </vt:variant>
      <vt:variant>
        <vt:i4>262262</vt:i4>
      </vt:variant>
      <vt:variant>
        <vt:i4>186</vt:i4>
      </vt:variant>
      <vt:variant>
        <vt:i4>0</vt:i4>
      </vt:variant>
      <vt:variant>
        <vt:i4>5</vt:i4>
      </vt:variant>
      <vt:variant>
        <vt:lpwstr>https://mof.gov.ua/storage/files/MCAA_CRS_%D0%BE%D1%84%D1%96%D1%86%D1%96%D0%B9%D0%BD%D0%B8%D0%B9_%D0%BF%D0%B5%D1%80%D0%B5%D0%BA%D0%BB%D0%B0%D0%B4.PDF</vt:lpwstr>
      </vt:variant>
      <vt:variant>
        <vt:lpwstr/>
      </vt:variant>
      <vt:variant>
        <vt:i4>6619187</vt:i4>
      </vt:variant>
      <vt:variant>
        <vt:i4>183</vt:i4>
      </vt:variant>
      <vt:variant>
        <vt:i4>0</vt:i4>
      </vt:variant>
      <vt:variant>
        <vt:i4>5</vt:i4>
      </vt:variant>
      <vt:variant>
        <vt:lpwstr>https://zakon.rada.gov.ua/laws/show/322-20</vt:lpwstr>
      </vt:variant>
      <vt:variant>
        <vt:lpwstr>Text</vt:lpwstr>
      </vt:variant>
      <vt:variant>
        <vt:i4>6619186</vt:i4>
      </vt:variant>
      <vt:variant>
        <vt:i4>180</vt:i4>
      </vt:variant>
      <vt:variant>
        <vt:i4>0</vt:i4>
      </vt:variant>
      <vt:variant>
        <vt:i4>5</vt:i4>
      </vt:variant>
      <vt:variant>
        <vt:lpwstr>https://zakon.rada.gov.ua/laws/show/323-20</vt:lpwstr>
      </vt:variant>
      <vt:variant>
        <vt:lpwstr>Text</vt:lpwstr>
      </vt:variant>
      <vt:variant>
        <vt:i4>6619193</vt:i4>
      </vt:variant>
      <vt:variant>
        <vt:i4>177</vt:i4>
      </vt:variant>
      <vt:variant>
        <vt:i4>0</vt:i4>
      </vt:variant>
      <vt:variant>
        <vt:i4>5</vt:i4>
      </vt:variant>
      <vt:variant>
        <vt:lpwstr>https://zakon.rada.gov.ua/laws/show/229-20</vt:lpwstr>
      </vt:variant>
      <vt:variant>
        <vt:lpwstr>Text</vt:lpwstr>
      </vt:variant>
      <vt:variant>
        <vt:i4>8061038</vt:i4>
      </vt:variant>
      <vt:variant>
        <vt:i4>174</vt:i4>
      </vt:variant>
      <vt:variant>
        <vt:i4>0</vt:i4>
      </vt:variant>
      <vt:variant>
        <vt:i4>5</vt:i4>
      </vt:variant>
      <vt:variant>
        <vt:lpwstr>https://zakon.rada.gov.ua/laws/show/v0065500-20</vt:lpwstr>
      </vt:variant>
      <vt:variant>
        <vt:lpwstr>Text</vt:lpwstr>
      </vt:variant>
      <vt:variant>
        <vt:i4>8257580</vt:i4>
      </vt:variant>
      <vt:variant>
        <vt:i4>171</vt:i4>
      </vt:variant>
      <vt:variant>
        <vt:i4>0</vt:i4>
      </vt:variant>
      <vt:variant>
        <vt:i4>5</vt:i4>
      </vt:variant>
      <vt:variant>
        <vt:lpwstr>https://zakon.rada.gov.ua/laws/show/1702-18</vt:lpwstr>
      </vt:variant>
      <vt:variant>
        <vt:lpwstr>Text</vt:lpwstr>
      </vt:variant>
      <vt:variant>
        <vt:i4>1835067</vt:i4>
      </vt:variant>
      <vt:variant>
        <vt:i4>164</vt:i4>
      </vt:variant>
      <vt:variant>
        <vt:i4>0</vt:i4>
      </vt:variant>
      <vt:variant>
        <vt:i4>5</vt:i4>
      </vt:variant>
      <vt:variant>
        <vt:lpwstr/>
      </vt:variant>
      <vt:variant>
        <vt:lpwstr>_Toc115280780</vt:lpwstr>
      </vt:variant>
      <vt:variant>
        <vt:i4>1245243</vt:i4>
      </vt:variant>
      <vt:variant>
        <vt:i4>161</vt:i4>
      </vt:variant>
      <vt:variant>
        <vt:i4>0</vt:i4>
      </vt:variant>
      <vt:variant>
        <vt:i4>5</vt:i4>
      </vt:variant>
      <vt:variant>
        <vt:lpwstr/>
      </vt:variant>
      <vt:variant>
        <vt:lpwstr>_Toc115280779</vt:lpwstr>
      </vt:variant>
      <vt:variant>
        <vt:i4>1245243</vt:i4>
      </vt:variant>
      <vt:variant>
        <vt:i4>155</vt:i4>
      </vt:variant>
      <vt:variant>
        <vt:i4>0</vt:i4>
      </vt:variant>
      <vt:variant>
        <vt:i4>5</vt:i4>
      </vt:variant>
      <vt:variant>
        <vt:lpwstr/>
      </vt:variant>
      <vt:variant>
        <vt:lpwstr>_Toc115280778</vt:lpwstr>
      </vt:variant>
      <vt:variant>
        <vt:i4>1245243</vt:i4>
      </vt:variant>
      <vt:variant>
        <vt:i4>152</vt:i4>
      </vt:variant>
      <vt:variant>
        <vt:i4>0</vt:i4>
      </vt:variant>
      <vt:variant>
        <vt:i4>5</vt:i4>
      </vt:variant>
      <vt:variant>
        <vt:lpwstr/>
      </vt:variant>
      <vt:variant>
        <vt:lpwstr>_Toc115280777</vt:lpwstr>
      </vt:variant>
      <vt:variant>
        <vt:i4>1245243</vt:i4>
      </vt:variant>
      <vt:variant>
        <vt:i4>146</vt:i4>
      </vt:variant>
      <vt:variant>
        <vt:i4>0</vt:i4>
      </vt:variant>
      <vt:variant>
        <vt:i4>5</vt:i4>
      </vt:variant>
      <vt:variant>
        <vt:lpwstr/>
      </vt:variant>
      <vt:variant>
        <vt:lpwstr>_Toc115280776</vt:lpwstr>
      </vt:variant>
      <vt:variant>
        <vt:i4>1245243</vt:i4>
      </vt:variant>
      <vt:variant>
        <vt:i4>140</vt:i4>
      </vt:variant>
      <vt:variant>
        <vt:i4>0</vt:i4>
      </vt:variant>
      <vt:variant>
        <vt:i4>5</vt:i4>
      </vt:variant>
      <vt:variant>
        <vt:lpwstr/>
      </vt:variant>
      <vt:variant>
        <vt:lpwstr>_Toc115280775</vt:lpwstr>
      </vt:variant>
      <vt:variant>
        <vt:i4>1245243</vt:i4>
      </vt:variant>
      <vt:variant>
        <vt:i4>134</vt:i4>
      </vt:variant>
      <vt:variant>
        <vt:i4>0</vt:i4>
      </vt:variant>
      <vt:variant>
        <vt:i4>5</vt:i4>
      </vt:variant>
      <vt:variant>
        <vt:lpwstr/>
      </vt:variant>
      <vt:variant>
        <vt:lpwstr>_Toc115280774</vt:lpwstr>
      </vt:variant>
      <vt:variant>
        <vt:i4>1245243</vt:i4>
      </vt:variant>
      <vt:variant>
        <vt:i4>128</vt:i4>
      </vt:variant>
      <vt:variant>
        <vt:i4>0</vt:i4>
      </vt:variant>
      <vt:variant>
        <vt:i4>5</vt:i4>
      </vt:variant>
      <vt:variant>
        <vt:lpwstr/>
      </vt:variant>
      <vt:variant>
        <vt:lpwstr>_Toc115280773</vt:lpwstr>
      </vt:variant>
      <vt:variant>
        <vt:i4>1245243</vt:i4>
      </vt:variant>
      <vt:variant>
        <vt:i4>122</vt:i4>
      </vt:variant>
      <vt:variant>
        <vt:i4>0</vt:i4>
      </vt:variant>
      <vt:variant>
        <vt:i4>5</vt:i4>
      </vt:variant>
      <vt:variant>
        <vt:lpwstr/>
      </vt:variant>
      <vt:variant>
        <vt:lpwstr>_Toc115280772</vt:lpwstr>
      </vt:variant>
      <vt:variant>
        <vt:i4>1245243</vt:i4>
      </vt:variant>
      <vt:variant>
        <vt:i4>116</vt:i4>
      </vt:variant>
      <vt:variant>
        <vt:i4>0</vt:i4>
      </vt:variant>
      <vt:variant>
        <vt:i4>5</vt:i4>
      </vt:variant>
      <vt:variant>
        <vt:lpwstr/>
      </vt:variant>
      <vt:variant>
        <vt:lpwstr>_Toc115280771</vt:lpwstr>
      </vt:variant>
      <vt:variant>
        <vt:i4>1245243</vt:i4>
      </vt:variant>
      <vt:variant>
        <vt:i4>110</vt:i4>
      </vt:variant>
      <vt:variant>
        <vt:i4>0</vt:i4>
      </vt:variant>
      <vt:variant>
        <vt:i4>5</vt:i4>
      </vt:variant>
      <vt:variant>
        <vt:lpwstr/>
      </vt:variant>
      <vt:variant>
        <vt:lpwstr>_Toc115280770</vt:lpwstr>
      </vt:variant>
      <vt:variant>
        <vt:i4>1179707</vt:i4>
      </vt:variant>
      <vt:variant>
        <vt:i4>104</vt:i4>
      </vt:variant>
      <vt:variant>
        <vt:i4>0</vt:i4>
      </vt:variant>
      <vt:variant>
        <vt:i4>5</vt:i4>
      </vt:variant>
      <vt:variant>
        <vt:lpwstr/>
      </vt:variant>
      <vt:variant>
        <vt:lpwstr>_Toc115280769</vt:lpwstr>
      </vt:variant>
      <vt:variant>
        <vt:i4>1179707</vt:i4>
      </vt:variant>
      <vt:variant>
        <vt:i4>98</vt:i4>
      </vt:variant>
      <vt:variant>
        <vt:i4>0</vt:i4>
      </vt:variant>
      <vt:variant>
        <vt:i4>5</vt:i4>
      </vt:variant>
      <vt:variant>
        <vt:lpwstr/>
      </vt:variant>
      <vt:variant>
        <vt:lpwstr>_Toc115280768</vt:lpwstr>
      </vt:variant>
      <vt:variant>
        <vt:i4>1179707</vt:i4>
      </vt:variant>
      <vt:variant>
        <vt:i4>92</vt:i4>
      </vt:variant>
      <vt:variant>
        <vt:i4>0</vt:i4>
      </vt:variant>
      <vt:variant>
        <vt:i4>5</vt:i4>
      </vt:variant>
      <vt:variant>
        <vt:lpwstr/>
      </vt:variant>
      <vt:variant>
        <vt:lpwstr>_Toc115280767</vt:lpwstr>
      </vt:variant>
      <vt:variant>
        <vt:i4>1179707</vt:i4>
      </vt:variant>
      <vt:variant>
        <vt:i4>86</vt:i4>
      </vt:variant>
      <vt:variant>
        <vt:i4>0</vt:i4>
      </vt:variant>
      <vt:variant>
        <vt:i4>5</vt:i4>
      </vt:variant>
      <vt:variant>
        <vt:lpwstr/>
      </vt:variant>
      <vt:variant>
        <vt:lpwstr>_Toc115280766</vt:lpwstr>
      </vt:variant>
      <vt:variant>
        <vt:i4>1179707</vt:i4>
      </vt:variant>
      <vt:variant>
        <vt:i4>80</vt:i4>
      </vt:variant>
      <vt:variant>
        <vt:i4>0</vt:i4>
      </vt:variant>
      <vt:variant>
        <vt:i4>5</vt:i4>
      </vt:variant>
      <vt:variant>
        <vt:lpwstr/>
      </vt:variant>
      <vt:variant>
        <vt:lpwstr>_Toc115280765</vt:lpwstr>
      </vt:variant>
      <vt:variant>
        <vt:i4>1179707</vt:i4>
      </vt:variant>
      <vt:variant>
        <vt:i4>74</vt:i4>
      </vt:variant>
      <vt:variant>
        <vt:i4>0</vt:i4>
      </vt:variant>
      <vt:variant>
        <vt:i4>5</vt:i4>
      </vt:variant>
      <vt:variant>
        <vt:lpwstr/>
      </vt:variant>
      <vt:variant>
        <vt:lpwstr>_Toc115280764</vt:lpwstr>
      </vt:variant>
      <vt:variant>
        <vt:i4>1179707</vt:i4>
      </vt:variant>
      <vt:variant>
        <vt:i4>68</vt:i4>
      </vt:variant>
      <vt:variant>
        <vt:i4>0</vt:i4>
      </vt:variant>
      <vt:variant>
        <vt:i4>5</vt:i4>
      </vt:variant>
      <vt:variant>
        <vt:lpwstr/>
      </vt:variant>
      <vt:variant>
        <vt:lpwstr>_Toc115280763</vt:lpwstr>
      </vt:variant>
      <vt:variant>
        <vt:i4>1179707</vt:i4>
      </vt:variant>
      <vt:variant>
        <vt:i4>62</vt:i4>
      </vt:variant>
      <vt:variant>
        <vt:i4>0</vt:i4>
      </vt:variant>
      <vt:variant>
        <vt:i4>5</vt:i4>
      </vt:variant>
      <vt:variant>
        <vt:lpwstr/>
      </vt:variant>
      <vt:variant>
        <vt:lpwstr>_Toc115280762</vt:lpwstr>
      </vt:variant>
      <vt:variant>
        <vt:i4>1179707</vt:i4>
      </vt:variant>
      <vt:variant>
        <vt:i4>56</vt:i4>
      </vt:variant>
      <vt:variant>
        <vt:i4>0</vt:i4>
      </vt:variant>
      <vt:variant>
        <vt:i4>5</vt:i4>
      </vt:variant>
      <vt:variant>
        <vt:lpwstr/>
      </vt:variant>
      <vt:variant>
        <vt:lpwstr>_Toc115280761</vt:lpwstr>
      </vt:variant>
      <vt:variant>
        <vt:i4>1179707</vt:i4>
      </vt:variant>
      <vt:variant>
        <vt:i4>50</vt:i4>
      </vt:variant>
      <vt:variant>
        <vt:i4>0</vt:i4>
      </vt:variant>
      <vt:variant>
        <vt:i4>5</vt:i4>
      </vt:variant>
      <vt:variant>
        <vt:lpwstr/>
      </vt:variant>
      <vt:variant>
        <vt:lpwstr>_Toc115280760</vt:lpwstr>
      </vt:variant>
      <vt:variant>
        <vt:i4>1114171</vt:i4>
      </vt:variant>
      <vt:variant>
        <vt:i4>44</vt:i4>
      </vt:variant>
      <vt:variant>
        <vt:i4>0</vt:i4>
      </vt:variant>
      <vt:variant>
        <vt:i4>5</vt:i4>
      </vt:variant>
      <vt:variant>
        <vt:lpwstr/>
      </vt:variant>
      <vt:variant>
        <vt:lpwstr>_Toc115280759</vt:lpwstr>
      </vt:variant>
      <vt:variant>
        <vt:i4>1114171</vt:i4>
      </vt:variant>
      <vt:variant>
        <vt:i4>38</vt:i4>
      </vt:variant>
      <vt:variant>
        <vt:i4>0</vt:i4>
      </vt:variant>
      <vt:variant>
        <vt:i4>5</vt:i4>
      </vt:variant>
      <vt:variant>
        <vt:lpwstr/>
      </vt:variant>
      <vt:variant>
        <vt:lpwstr>_Toc115280758</vt:lpwstr>
      </vt:variant>
      <vt:variant>
        <vt:i4>1114171</vt:i4>
      </vt:variant>
      <vt:variant>
        <vt:i4>32</vt:i4>
      </vt:variant>
      <vt:variant>
        <vt:i4>0</vt:i4>
      </vt:variant>
      <vt:variant>
        <vt:i4>5</vt:i4>
      </vt:variant>
      <vt:variant>
        <vt:lpwstr/>
      </vt:variant>
      <vt:variant>
        <vt:lpwstr>_Toc115280757</vt:lpwstr>
      </vt:variant>
      <vt:variant>
        <vt:i4>1114171</vt:i4>
      </vt:variant>
      <vt:variant>
        <vt:i4>26</vt:i4>
      </vt:variant>
      <vt:variant>
        <vt:i4>0</vt:i4>
      </vt:variant>
      <vt:variant>
        <vt:i4>5</vt:i4>
      </vt:variant>
      <vt:variant>
        <vt:lpwstr/>
      </vt:variant>
      <vt:variant>
        <vt:lpwstr>_Toc115280756</vt:lpwstr>
      </vt:variant>
      <vt:variant>
        <vt:i4>1114171</vt:i4>
      </vt:variant>
      <vt:variant>
        <vt:i4>20</vt:i4>
      </vt:variant>
      <vt:variant>
        <vt:i4>0</vt:i4>
      </vt:variant>
      <vt:variant>
        <vt:i4>5</vt:i4>
      </vt:variant>
      <vt:variant>
        <vt:lpwstr/>
      </vt:variant>
      <vt:variant>
        <vt:lpwstr>_Toc115280755</vt:lpwstr>
      </vt:variant>
      <vt:variant>
        <vt:i4>1114171</vt:i4>
      </vt:variant>
      <vt:variant>
        <vt:i4>14</vt:i4>
      </vt:variant>
      <vt:variant>
        <vt:i4>0</vt:i4>
      </vt:variant>
      <vt:variant>
        <vt:i4>5</vt:i4>
      </vt:variant>
      <vt:variant>
        <vt:lpwstr/>
      </vt:variant>
      <vt:variant>
        <vt:lpwstr>_Toc115280754</vt:lpwstr>
      </vt:variant>
      <vt:variant>
        <vt:i4>1114171</vt:i4>
      </vt:variant>
      <vt:variant>
        <vt:i4>8</vt:i4>
      </vt:variant>
      <vt:variant>
        <vt:i4>0</vt:i4>
      </vt:variant>
      <vt:variant>
        <vt:i4>5</vt:i4>
      </vt:variant>
      <vt:variant>
        <vt:lpwstr/>
      </vt:variant>
      <vt:variant>
        <vt:lpwstr>_Toc115280753</vt:lpwstr>
      </vt:variant>
      <vt:variant>
        <vt:i4>1114171</vt:i4>
      </vt:variant>
      <vt:variant>
        <vt:i4>2</vt:i4>
      </vt:variant>
      <vt:variant>
        <vt:i4>0</vt:i4>
      </vt:variant>
      <vt:variant>
        <vt:i4>5</vt:i4>
      </vt:variant>
      <vt:variant>
        <vt:lpwstr/>
      </vt:variant>
      <vt:variant>
        <vt:lpwstr>_Toc115280752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Sheffer</dc:creator>
  <cp:lastModifiedBy>Шеффер Микола Я.</cp:lastModifiedBy>
  <cp:revision>3</cp:revision>
  <cp:lastPrinted>2024-09-24T08:21:00Z</cp:lastPrinted>
  <dcterms:created xsi:type="dcterms:W3CDTF">2024-10-15T09:25:00Z</dcterms:created>
  <dcterms:modified xsi:type="dcterms:W3CDTF">2024-10-15T09:25:00Z</dcterms:modified>
</cp:coreProperties>
</file>